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F572" w14:textId="77777777" w:rsidR="004702FB" w:rsidRDefault="004702FB" w:rsidP="006975C6">
      <w:pPr>
        <w:pStyle w:val="Paragraf"/>
        <w:rPr>
          <w:rFonts w:ascii="Arial" w:hAnsi="Arial" w:cs="Arial"/>
        </w:rPr>
      </w:pPr>
    </w:p>
    <w:p w14:paraId="12ACE8B0" w14:textId="48992D5F" w:rsidR="00830C7E" w:rsidRDefault="00FB3258" w:rsidP="00830C7E">
      <w:pPr>
        <w:pStyle w:val="Paragraf"/>
        <w:rPr>
          <w:rFonts w:ascii="Arial" w:hAnsi="Arial" w:cs="Arial"/>
        </w:rPr>
      </w:pPr>
      <w:r w:rsidRPr="006F1DA5">
        <w:rPr>
          <w:rFonts w:ascii="Arial" w:hAnsi="Arial" w:cs="Arial"/>
        </w:rPr>
        <w:t>Št.</w:t>
      </w:r>
      <w:r w:rsidR="00923563">
        <w:rPr>
          <w:rFonts w:ascii="Arial" w:hAnsi="Arial" w:cs="Arial"/>
        </w:rPr>
        <w:t xml:space="preserve"> dok.</w:t>
      </w:r>
      <w:r w:rsidRPr="006F1DA5">
        <w:rPr>
          <w:rFonts w:ascii="Arial" w:hAnsi="Arial" w:cs="Arial"/>
        </w:rPr>
        <w:t>:</w:t>
      </w:r>
      <w:r w:rsidR="00127127" w:rsidRPr="006F1DA5">
        <w:rPr>
          <w:rFonts w:ascii="Arial" w:hAnsi="Arial" w:cs="Arial"/>
        </w:rPr>
        <w:t xml:space="preserve"> </w:t>
      </w:r>
      <w:r w:rsidR="00483D0A">
        <w:rPr>
          <w:rFonts w:ascii="Arial" w:hAnsi="Arial" w:cs="Arial"/>
        </w:rPr>
        <w:t>430-</w:t>
      </w:r>
      <w:r w:rsidR="007A7E9C">
        <w:rPr>
          <w:rFonts w:ascii="Arial" w:hAnsi="Arial" w:cs="Arial"/>
        </w:rPr>
        <w:t>4</w:t>
      </w:r>
      <w:r w:rsidR="00483D0A">
        <w:rPr>
          <w:rFonts w:ascii="Arial" w:hAnsi="Arial" w:cs="Arial"/>
        </w:rPr>
        <w:t>/2023-</w:t>
      </w:r>
      <w:r w:rsidR="00366822">
        <w:rPr>
          <w:rFonts w:ascii="Arial" w:hAnsi="Arial" w:cs="Arial"/>
        </w:rPr>
        <w:t>3</w:t>
      </w:r>
    </w:p>
    <w:p w14:paraId="0E676C5A" w14:textId="55804DAD" w:rsidR="00FB3258" w:rsidRPr="006F1DA5" w:rsidRDefault="00FB3258" w:rsidP="00830C7E">
      <w:pPr>
        <w:pStyle w:val="Paragraf"/>
        <w:rPr>
          <w:rFonts w:ascii="Arial" w:hAnsi="Arial" w:cs="Arial"/>
        </w:rPr>
      </w:pPr>
      <w:r w:rsidRPr="006F1DA5">
        <w:rPr>
          <w:rFonts w:ascii="Arial" w:hAnsi="Arial" w:cs="Arial"/>
        </w:rPr>
        <w:t xml:space="preserve">Datum: </w:t>
      </w:r>
      <w:r w:rsidR="00830C7E">
        <w:rPr>
          <w:rFonts w:ascii="Arial" w:hAnsi="Arial" w:cs="Arial"/>
        </w:rPr>
        <w:tab/>
      </w:r>
      <w:r w:rsidR="00366822">
        <w:rPr>
          <w:rFonts w:ascii="Arial" w:hAnsi="Arial" w:cs="Arial"/>
        </w:rPr>
        <w:t>1</w:t>
      </w:r>
      <w:r w:rsidR="001E09C5">
        <w:rPr>
          <w:rFonts w:ascii="Arial" w:hAnsi="Arial" w:cs="Arial"/>
        </w:rPr>
        <w:t>2</w:t>
      </w:r>
      <w:r w:rsidR="00483D0A">
        <w:rPr>
          <w:rFonts w:ascii="Arial" w:hAnsi="Arial" w:cs="Arial"/>
        </w:rPr>
        <w:t xml:space="preserve">. </w:t>
      </w:r>
      <w:r w:rsidR="00366822">
        <w:rPr>
          <w:rFonts w:ascii="Arial" w:hAnsi="Arial" w:cs="Arial"/>
        </w:rPr>
        <w:t>9</w:t>
      </w:r>
      <w:r w:rsidR="00483D0A">
        <w:rPr>
          <w:rFonts w:ascii="Arial" w:hAnsi="Arial" w:cs="Arial"/>
        </w:rPr>
        <w:t>. 2023</w:t>
      </w:r>
      <w:r w:rsidR="00FC2646" w:rsidRPr="006F1DA5">
        <w:rPr>
          <w:rFonts w:ascii="Arial" w:hAnsi="Arial" w:cs="Arial"/>
        </w:rPr>
        <w:tab/>
      </w:r>
    </w:p>
    <w:p w14:paraId="30B465F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4BBB7A1"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DF1737E" w14:textId="77777777" w:rsidR="00923563" w:rsidRDefault="00923563" w:rsidP="00923563">
            <w:pPr>
              <w:pStyle w:val="Paragraf"/>
              <w:jc w:val="center"/>
              <w:rPr>
                <w:rFonts w:ascii="Arial" w:hAnsi="Arial" w:cs="Arial"/>
                <w:color w:val="616161"/>
                <w:szCs w:val="24"/>
              </w:rP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sidR="00000000">
              <w:rPr>
                <w:rFonts w:ascii="Arial" w:hAnsi="Arial" w:cs="Arial"/>
                <w:color w:val="616161"/>
                <w:szCs w:val="24"/>
              </w:rPr>
              <w:fldChar w:fldCharType="begin"/>
            </w:r>
            <w:r w:rsidR="00000000">
              <w:rPr>
                <w:rFonts w:ascii="Arial" w:hAnsi="Arial" w:cs="Arial"/>
                <w:color w:val="616161"/>
                <w:szCs w:val="24"/>
              </w:rPr>
              <w:instrText xml:space="preserve"> INCLUDEPICTURE  "cid:image001.png@01D4F477.DD22FBD0" \* MERGEFORMATINET </w:instrText>
            </w:r>
            <w:r w:rsidR="00000000">
              <w:rPr>
                <w:rFonts w:ascii="Arial" w:hAnsi="Arial" w:cs="Arial"/>
                <w:color w:val="616161"/>
                <w:szCs w:val="24"/>
              </w:rPr>
              <w:fldChar w:fldCharType="separate"/>
            </w:r>
            <w:r w:rsidR="001E09C5">
              <w:rPr>
                <w:rFonts w:ascii="Arial" w:hAnsi="Arial" w:cs="Arial"/>
                <w:color w:val="616161"/>
                <w:szCs w:val="24"/>
              </w:rPr>
              <w:pict w14:anchorId="46C05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7" o:spid="_x0000_i1025" type="#_x0000_t75" alt="Dom Tisje Šmartno pri Litiji" style="width:81pt;height:87.5pt">
                  <v:imagedata r:id="rId8" r:href="rId9"/>
                </v:shape>
              </w:pict>
            </w:r>
            <w:r w:rsidR="00000000">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p w14:paraId="37C5F950" w14:textId="77777777" w:rsidR="00923563" w:rsidRDefault="00923563" w:rsidP="0033249E">
            <w:pPr>
              <w:pStyle w:val="Paragraf"/>
              <w:jc w:val="right"/>
              <w:rPr>
                <w:rFonts w:ascii="Arial" w:hAnsi="Arial" w:cs="Arial"/>
                <w:color w:val="616161"/>
                <w:szCs w:val="24"/>
              </w:rPr>
            </w:pPr>
          </w:p>
          <w:p w14:paraId="5A283227" w14:textId="77777777" w:rsidR="00923563" w:rsidRDefault="00923563" w:rsidP="0033249E">
            <w:pPr>
              <w:pStyle w:val="Paragraf"/>
              <w:jc w:val="right"/>
              <w:rPr>
                <w:rFonts w:ascii="Arial" w:hAnsi="Arial" w:cs="Arial"/>
                <w:color w:val="616161"/>
                <w:szCs w:val="24"/>
              </w:rPr>
            </w:pPr>
          </w:p>
          <w:p w14:paraId="13B81065" w14:textId="052EB50D" w:rsidR="00FB3258" w:rsidRPr="00366822" w:rsidRDefault="00366822" w:rsidP="0033249E">
            <w:pPr>
              <w:pStyle w:val="Paragraf"/>
              <w:jc w:val="right"/>
              <w:rPr>
                <w:rFonts w:ascii="Arial" w:hAnsi="Arial" w:cs="Arial"/>
                <w:color w:val="FF0000"/>
              </w:rPr>
            </w:pPr>
            <w:r w:rsidRPr="00366822">
              <w:rPr>
                <w:rFonts w:ascii="Arial" w:hAnsi="Arial" w:cs="Arial"/>
                <w:color w:val="FF0000"/>
              </w:rPr>
              <w:t xml:space="preserve">POPRAVEK </w:t>
            </w:r>
            <w:r w:rsidR="00FB3258" w:rsidRPr="00366822">
              <w:rPr>
                <w:rFonts w:ascii="Arial" w:hAnsi="Arial" w:cs="Arial"/>
                <w:color w:val="FF0000"/>
              </w:rPr>
              <w:t>RAZPISN</w:t>
            </w:r>
            <w:r w:rsidRPr="00366822">
              <w:rPr>
                <w:rFonts w:ascii="Arial" w:hAnsi="Arial" w:cs="Arial"/>
                <w:color w:val="FF0000"/>
              </w:rPr>
              <w:t>E</w:t>
            </w:r>
            <w:r w:rsidR="00FB3258" w:rsidRPr="00366822">
              <w:rPr>
                <w:rFonts w:ascii="Arial" w:hAnsi="Arial" w:cs="Arial"/>
                <w:color w:val="FF0000"/>
              </w:rPr>
              <w:t xml:space="preserve"> DOKUMENTACIJ</w:t>
            </w:r>
            <w:r w:rsidRPr="00366822">
              <w:rPr>
                <w:rFonts w:ascii="Arial" w:hAnsi="Arial" w:cs="Arial"/>
                <w:color w:val="FF0000"/>
              </w:rPr>
              <w:t>E</w:t>
            </w:r>
            <w:r w:rsidR="00830C7E" w:rsidRPr="00366822">
              <w:rPr>
                <w:rFonts w:ascii="Arial" w:hAnsi="Arial" w:cs="Arial"/>
                <w:color w:val="FF0000"/>
              </w:rPr>
              <w:t xml:space="preserve"> za javno naročilo z naslovom</w:t>
            </w:r>
          </w:p>
          <w:p w14:paraId="1759A280" w14:textId="56B6DA1C"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Sukcesivna dobava </w:t>
            </w:r>
            <w:r w:rsidR="00A73F42">
              <w:rPr>
                <w:rFonts w:ascii="Arial" w:hAnsi="Arial" w:cs="Arial"/>
                <w:sz w:val="44"/>
                <w:szCs w:val="44"/>
              </w:rPr>
              <w:t xml:space="preserve">konvencionalnih in ekoloških </w:t>
            </w:r>
            <w:r w:rsidRPr="006F1DA5">
              <w:rPr>
                <w:rFonts w:ascii="Arial" w:hAnsi="Arial" w:cs="Arial"/>
                <w:sz w:val="44"/>
                <w:szCs w:val="44"/>
              </w:rPr>
              <w:t xml:space="preserve">živil po sklopih za obdobje </w:t>
            </w:r>
            <w:r w:rsidR="00923563">
              <w:rPr>
                <w:rFonts w:ascii="Arial" w:hAnsi="Arial" w:cs="Arial"/>
                <w:sz w:val="44"/>
                <w:szCs w:val="44"/>
              </w:rPr>
              <w:t>štirih</w:t>
            </w:r>
            <w:r w:rsidRPr="006F1DA5">
              <w:rPr>
                <w:rFonts w:ascii="Arial" w:hAnsi="Arial" w:cs="Arial"/>
                <w:sz w:val="44"/>
                <w:szCs w:val="44"/>
              </w:rPr>
              <w:t xml:space="preserve"> let za potrebe </w:t>
            </w:r>
            <w:r w:rsidR="00923563">
              <w:rPr>
                <w:rFonts w:ascii="Arial" w:hAnsi="Arial" w:cs="Arial"/>
                <w:sz w:val="44"/>
                <w:szCs w:val="44"/>
              </w:rPr>
              <w:t>Doma Tisje</w:t>
            </w:r>
            <w:r w:rsidR="00DA75B2">
              <w:rPr>
                <w:rFonts w:ascii="Arial" w:hAnsi="Arial" w:cs="Arial"/>
                <w:sz w:val="44"/>
                <w:szCs w:val="44"/>
              </w:rPr>
              <w:t xml:space="preserve"> Šmartno pri Litiji</w:t>
            </w:r>
          </w:p>
        </w:tc>
      </w:tr>
    </w:tbl>
    <w:p w14:paraId="10807EFF" w14:textId="77777777" w:rsidR="00FB3258" w:rsidRPr="006F1DA5" w:rsidRDefault="00FB3258" w:rsidP="006975C6">
      <w:pPr>
        <w:pStyle w:val="Paragraf"/>
        <w:rPr>
          <w:rFonts w:ascii="Arial" w:hAnsi="Arial" w:cs="Arial"/>
        </w:rPr>
      </w:pPr>
    </w:p>
    <w:p w14:paraId="2C94B882" w14:textId="64490C62" w:rsidR="00FB3258" w:rsidRPr="006F1DA5" w:rsidRDefault="00FB3258" w:rsidP="006975C6">
      <w:pPr>
        <w:pStyle w:val="Paragraf"/>
        <w:rPr>
          <w:rFonts w:ascii="Arial" w:hAnsi="Arial" w:cs="Arial"/>
        </w:rPr>
      </w:pPr>
      <w:r w:rsidRPr="006F1DA5">
        <w:rPr>
          <w:rFonts w:ascii="Arial" w:hAnsi="Arial" w:cs="Arial"/>
        </w:rPr>
        <w:t xml:space="preserve">Zaporedna številka: </w:t>
      </w:r>
      <w:r w:rsidR="00483D0A">
        <w:rPr>
          <w:rFonts w:ascii="Arial" w:hAnsi="Arial" w:cs="Arial"/>
        </w:rPr>
        <w:t>430-</w:t>
      </w:r>
      <w:r w:rsidR="00255B96">
        <w:rPr>
          <w:rFonts w:ascii="Arial" w:hAnsi="Arial" w:cs="Arial"/>
        </w:rPr>
        <w:t>4</w:t>
      </w:r>
      <w:r w:rsidR="00483D0A">
        <w:rPr>
          <w:rFonts w:ascii="Arial" w:hAnsi="Arial" w:cs="Arial"/>
        </w:rPr>
        <w:t>/2023</w:t>
      </w:r>
    </w:p>
    <w:p w14:paraId="60770BB9" w14:textId="3DB4E93D"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r w:rsidR="00830C7E">
        <w:rPr>
          <w:rFonts w:ascii="Arial" w:hAnsi="Arial" w:cs="Arial"/>
        </w:rPr>
        <w:t xml:space="preserve"> </w:t>
      </w:r>
      <w:r w:rsidR="00483D0A">
        <w:rPr>
          <w:rFonts w:ascii="Arial" w:hAnsi="Arial" w:cs="Arial"/>
        </w:rPr>
        <w:t>(okvirni sporazum z več ponudniki)</w:t>
      </w:r>
    </w:p>
    <w:p w14:paraId="52099066" w14:textId="47EC3135" w:rsidR="00337E4D" w:rsidRDefault="00366822">
      <w:pPr>
        <w:rPr>
          <w:rFonts w:ascii="Arial" w:hAnsi="Arial" w:cs="Arial"/>
          <w:sz w:val="18"/>
          <w:szCs w:val="18"/>
        </w:rPr>
      </w:pPr>
      <w:r>
        <w:rPr>
          <w:rFonts w:ascii="Arial" w:hAnsi="Arial" w:cs="Arial"/>
          <w:sz w:val="18"/>
          <w:szCs w:val="18"/>
        </w:rPr>
        <w:t>Popravki so v razpisni dokumentaciji označeni z rdečo pisavo.</w:t>
      </w:r>
    </w:p>
    <w:p w14:paraId="53F56AE0" w14:textId="77777777" w:rsidR="00960022" w:rsidRDefault="00E55B9D">
      <w:pPr>
        <w:rPr>
          <w:rFonts w:ascii="Arial" w:hAnsi="Arial" w:cs="Arial"/>
          <w:sz w:val="18"/>
          <w:szCs w:val="18"/>
        </w:rPr>
      </w:pPr>
      <w:r>
        <w:rPr>
          <w:rFonts w:ascii="Arial" w:hAnsi="Arial" w:cs="Arial"/>
        </w:rPr>
        <w:br w:type="page"/>
      </w:r>
    </w:p>
    <w:p w14:paraId="0911FAB4" w14:textId="77777777" w:rsidR="00960022" w:rsidRPr="006F1DA5" w:rsidRDefault="00960022" w:rsidP="006975C6">
      <w:pPr>
        <w:pStyle w:val="Paragraf"/>
        <w:rPr>
          <w:rFonts w:ascii="Arial" w:hAnsi="Arial" w:cs="Arial"/>
        </w:rPr>
        <w:sectPr w:rsidR="00960022" w:rsidRPr="006F1DA5" w:rsidSect="00F851F3">
          <w:footerReference w:type="default" r:id="rId10"/>
          <w:pgSz w:w="11906" w:h="16838"/>
          <w:pgMar w:top="1418" w:right="1418" w:bottom="1418" w:left="1418" w:header="567" w:footer="596" w:gutter="0"/>
          <w:cols w:space="708"/>
          <w:docGrid w:linePitch="360"/>
        </w:sectPr>
      </w:pPr>
    </w:p>
    <w:p w14:paraId="07720029" w14:textId="77777777" w:rsidR="00830C7E" w:rsidRPr="002B6779" w:rsidRDefault="00830C7E" w:rsidP="00830C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3B7CDE4A" w14:textId="77777777" w:rsidR="00830C7E" w:rsidRPr="00D36F2E" w:rsidRDefault="00830C7E" w:rsidP="00830C7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0689BF8" w14:textId="30AFB26B" w:rsidR="00460661" w:rsidRDefault="00830C7E">
      <w:pPr>
        <w:spacing w:before="225" w:after="225" w:line="240" w:lineRule="auto"/>
        <w:jc w:val="both"/>
      </w:pPr>
      <w:r>
        <w:rPr>
          <w:rFonts w:ascii="Arial" w:hAnsi="Arial" w:cs="Arial"/>
          <w:color w:val="000000"/>
          <w:sz w:val="18"/>
          <w:szCs w:val="18"/>
        </w:rPr>
        <w:t xml:space="preserve">Predmet javnega naročila je </w:t>
      </w:r>
      <w:r w:rsidR="00DA75B2">
        <w:rPr>
          <w:rFonts w:ascii="Arial" w:hAnsi="Arial" w:cs="Arial"/>
          <w:color w:val="000000"/>
          <w:sz w:val="18"/>
          <w:szCs w:val="18"/>
        </w:rPr>
        <w:t xml:space="preserve">sukcesivna </w:t>
      </w:r>
      <w:r>
        <w:rPr>
          <w:rFonts w:ascii="Arial" w:hAnsi="Arial" w:cs="Arial"/>
          <w:color w:val="000000"/>
          <w:sz w:val="18"/>
          <w:szCs w:val="18"/>
        </w:rPr>
        <w:t>dobava konvencionalnih in ekoloških živil, skladno s specifikacijami, opredeljenimi v okviru dokumentacije v zvezi z oddajo javnega naročila, Uredbo o zelenem javnem naročanju ter preostalimi relevantnimi predpisi s predmetnega področja.</w:t>
      </w:r>
      <w:r w:rsidR="00DA75B2">
        <w:rPr>
          <w:rFonts w:ascii="Arial" w:hAnsi="Arial" w:cs="Arial"/>
          <w:color w:val="000000"/>
          <w:sz w:val="18"/>
          <w:szCs w:val="18"/>
        </w:rPr>
        <w:t xml:space="preserve"> </w:t>
      </w:r>
    </w:p>
    <w:p w14:paraId="08343FD4" w14:textId="5E313D83" w:rsidR="00460661" w:rsidRDefault="00830C7E">
      <w:pPr>
        <w:spacing w:before="225" w:after="225" w:line="240" w:lineRule="auto"/>
        <w:jc w:val="both"/>
      </w:pPr>
      <w:r>
        <w:rPr>
          <w:rFonts w:ascii="Arial" w:hAnsi="Arial" w:cs="Arial"/>
          <w:color w:val="000000"/>
          <w:sz w:val="18"/>
          <w:szCs w:val="18"/>
        </w:rPr>
        <w:t>Na podlagi Zakona o javnem naročanju (ZJN-3</w:t>
      </w:r>
      <w:r w:rsidR="00DA75B2" w:rsidRPr="00DA75B2">
        <w:rPr>
          <w:rFonts w:ascii="Arial" w:hAnsi="Arial" w:cs="Arial"/>
          <w:color w:val="000000"/>
          <w:sz w:val="18"/>
          <w:szCs w:val="18"/>
        </w:rPr>
        <w:t xml:space="preserve"> </w:t>
      </w:r>
      <w:r w:rsidR="00DA75B2">
        <w:rPr>
          <w:rFonts w:ascii="Arial" w:hAnsi="Arial" w:cs="Arial"/>
          <w:color w:val="000000"/>
          <w:sz w:val="18"/>
          <w:szCs w:val="18"/>
        </w:rPr>
        <w:t xml:space="preserve">Uradni list RS, št. </w:t>
      </w:r>
      <w:r w:rsidR="00DA75B2" w:rsidRPr="003D5DE7">
        <w:rPr>
          <w:rFonts w:ascii="Arial" w:hAnsi="Arial" w:cs="Arial"/>
          <w:sz w:val="18"/>
          <w:szCs w:val="18"/>
          <w:shd w:val="clear" w:color="auto" w:fill="FFFFFF"/>
        </w:rPr>
        <w:t>91/15, 14/18, 121/21, 10/22, 74/22 – odl. US, 100/22 – ZNUZSZS in 28/23</w:t>
      </w:r>
      <w:r>
        <w:rPr>
          <w:rFonts w:ascii="Arial" w:hAnsi="Arial" w:cs="Arial"/>
          <w:color w:val="000000"/>
          <w:sz w:val="18"/>
          <w:szCs w:val="18"/>
        </w:rPr>
        <w:t xml:space="preserve">), </w:t>
      </w:r>
      <w:r w:rsidR="00DA75B2">
        <w:rPr>
          <w:rFonts w:ascii="Arial" w:hAnsi="Arial" w:cs="Arial"/>
          <w:color w:val="000000"/>
          <w:sz w:val="18"/>
          <w:szCs w:val="18"/>
        </w:rPr>
        <w:t>DOM TISJE ŠMARTNO PRI LITIJI</w:t>
      </w:r>
      <w:r>
        <w:rPr>
          <w:rFonts w:ascii="Arial" w:hAnsi="Arial" w:cs="Arial"/>
          <w:color w:val="000000"/>
          <w:sz w:val="18"/>
          <w:szCs w:val="18"/>
        </w:rPr>
        <w:t xml:space="preserve">, </w:t>
      </w:r>
      <w:r w:rsidR="00DA75B2">
        <w:rPr>
          <w:rFonts w:ascii="Arial" w:hAnsi="Arial" w:cs="Arial"/>
          <w:color w:val="000000"/>
          <w:sz w:val="18"/>
          <w:szCs w:val="18"/>
        </w:rPr>
        <w:t>Črni Potok 13, 1275 Šmartno pri Litiji</w:t>
      </w:r>
      <w:r>
        <w:rPr>
          <w:rFonts w:ascii="Arial" w:hAnsi="Arial" w:cs="Arial"/>
          <w:color w:val="000000"/>
          <w:sz w:val="18"/>
          <w:szCs w:val="18"/>
        </w:rPr>
        <w:t xml:space="preserve"> (v nadaljevanju: naročnik), vabi zainteresirane ponudnike, da predložijo svojo pisno ponudbo v skladu s to razpisno dokumentacijo in sodelujejo v postopku oddaje javnega naročila.</w:t>
      </w:r>
    </w:p>
    <w:p w14:paraId="57816D79" w14:textId="3A84E2DE" w:rsidR="00460661" w:rsidRDefault="00830C7E">
      <w:pPr>
        <w:spacing w:before="225" w:after="225" w:line="240" w:lineRule="auto"/>
        <w:jc w:val="both"/>
      </w:pPr>
      <w:r>
        <w:rPr>
          <w:rFonts w:ascii="Arial" w:hAnsi="Arial" w:cs="Arial"/>
          <w:color w:val="000000"/>
          <w:sz w:val="18"/>
          <w:szCs w:val="18"/>
        </w:rPr>
        <w:t xml:space="preserve">Predmet javnega naročila je: </w:t>
      </w:r>
      <w:r w:rsidRPr="00DA75B2">
        <w:rPr>
          <w:rFonts w:ascii="Arial" w:hAnsi="Arial" w:cs="Arial"/>
          <w:b/>
          <w:bCs/>
          <w:color w:val="000000"/>
          <w:sz w:val="18"/>
          <w:szCs w:val="18"/>
        </w:rPr>
        <w:t xml:space="preserve">Sukcesivna </w:t>
      </w:r>
      <w:r w:rsidRPr="00E72DF0">
        <w:rPr>
          <w:rFonts w:ascii="Arial" w:hAnsi="Arial" w:cs="Arial"/>
          <w:b/>
          <w:bCs/>
          <w:color w:val="000000"/>
          <w:sz w:val="18"/>
          <w:szCs w:val="18"/>
        </w:rPr>
        <w:t xml:space="preserve">dobava </w:t>
      </w:r>
      <w:r w:rsidR="00E72DF0" w:rsidRPr="00E72DF0">
        <w:rPr>
          <w:rFonts w:ascii="Arial" w:hAnsi="Arial" w:cs="Arial"/>
          <w:b/>
          <w:bCs/>
          <w:color w:val="000000"/>
          <w:sz w:val="18"/>
          <w:szCs w:val="18"/>
        </w:rPr>
        <w:t>konvencionalnih in ekoloških živil</w:t>
      </w:r>
      <w:r w:rsidRPr="00DA75B2">
        <w:rPr>
          <w:rFonts w:ascii="Arial" w:hAnsi="Arial" w:cs="Arial"/>
          <w:b/>
          <w:bCs/>
          <w:color w:val="000000"/>
          <w:sz w:val="18"/>
          <w:szCs w:val="18"/>
        </w:rPr>
        <w:t xml:space="preserve"> po sklopih za obdobje </w:t>
      </w:r>
      <w:r w:rsidR="00E72DF0">
        <w:rPr>
          <w:rFonts w:ascii="Arial" w:hAnsi="Arial" w:cs="Arial"/>
          <w:b/>
          <w:bCs/>
          <w:color w:val="000000"/>
          <w:sz w:val="18"/>
          <w:szCs w:val="18"/>
        </w:rPr>
        <w:t>štirih</w:t>
      </w:r>
      <w:r w:rsidRPr="00DA75B2">
        <w:rPr>
          <w:rFonts w:ascii="Arial" w:hAnsi="Arial" w:cs="Arial"/>
          <w:b/>
          <w:bCs/>
          <w:color w:val="000000"/>
          <w:sz w:val="18"/>
          <w:szCs w:val="18"/>
        </w:rPr>
        <w:t xml:space="preserve"> let za potrebe </w:t>
      </w:r>
      <w:r w:rsidR="00DA75B2" w:rsidRPr="00DA75B2">
        <w:rPr>
          <w:rFonts w:ascii="Arial" w:hAnsi="Arial" w:cs="Arial"/>
          <w:b/>
          <w:bCs/>
          <w:color w:val="000000"/>
          <w:sz w:val="18"/>
          <w:szCs w:val="18"/>
        </w:rPr>
        <w:t>Doma Tisje Šmartno pri Litiji</w:t>
      </w:r>
      <w:r>
        <w:rPr>
          <w:rFonts w:ascii="Arial" w:hAnsi="Arial" w:cs="Arial"/>
          <w:color w:val="000000"/>
          <w:sz w:val="18"/>
          <w:szCs w:val="18"/>
        </w:rPr>
        <w:t>.</w:t>
      </w:r>
    </w:p>
    <w:p w14:paraId="1B51A369" w14:textId="67577979" w:rsidR="00460661" w:rsidRDefault="00830C7E">
      <w:pPr>
        <w:spacing w:before="225" w:after="225" w:line="240" w:lineRule="auto"/>
        <w:jc w:val="both"/>
      </w:pPr>
      <w:r>
        <w:rPr>
          <w:rFonts w:ascii="Arial" w:hAnsi="Arial" w:cs="Arial"/>
          <w:color w:val="000000"/>
          <w:sz w:val="18"/>
          <w:szCs w:val="18"/>
        </w:rPr>
        <w:t xml:space="preserve">Delitev naročila na sklope: naročilo se oddaja po sklopih, sklopov je </w:t>
      </w:r>
      <w:r w:rsidR="00847C68" w:rsidRPr="00847C68">
        <w:rPr>
          <w:rFonts w:ascii="Arial" w:hAnsi="Arial" w:cs="Arial"/>
          <w:b/>
          <w:bCs/>
          <w:color w:val="000000"/>
          <w:sz w:val="18"/>
          <w:szCs w:val="18"/>
        </w:rPr>
        <w:t>21</w:t>
      </w:r>
      <w:r w:rsidR="00847C68">
        <w:rPr>
          <w:rFonts w:ascii="Arial" w:hAnsi="Arial" w:cs="Arial"/>
          <w:color w:val="000000"/>
          <w:sz w:val="18"/>
          <w:szCs w:val="18"/>
        </w:rPr>
        <w:t>.</w:t>
      </w:r>
    </w:p>
    <w:p w14:paraId="25F6AE91" w14:textId="77777777" w:rsidR="00460661" w:rsidRDefault="00830C7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393A5BB" w14:textId="77777777" w:rsidR="00830C7E" w:rsidRDefault="00830C7E" w:rsidP="00830C7E">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Svetelseznam"/>
        <w:tblW w:w="5000" w:type="pct"/>
        <w:tblInd w:w="108" w:type="dxa"/>
        <w:tblLook w:val="04A0" w:firstRow="1" w:lastRow="0" w:firstColumn="1" w:lastColumn="0" w:noHBand="0" w:noVBand="1"/>
      </w:tblPr>
      <w:tblGrid>
        <w:gridCol w:w="4781"/>
        <w:gridCol w:w="4277"/>
      </w:tblGrid>
      <w:tr w:rsidR="00460661" w14:paraId="25B57C9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499B20" w14:textId="77777777" w:rsidR="00460661" w:rsidRDefault="00830C7E">
            <w:r>
              <w:rPr>
                <w:rFonts w:ascii="Arial" w:hAnsi="Arial" w:cs="Arial"/>
                <w:b w:val="0"/>
                <w:bCs w:val="0"/>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D0EA32" w14:textId="77777777" w:rsidR="00460661" w:rsidRDefault="00830C7E">
            <w:pPr>
              <w:jc w:val="right"/>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Datumi</w:t>
            </w:r>
          </w:p>
        </w:tc>
      </w:tr>
      <w:tr w:rsidR="00460661" w14:paraId="5DDAED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AAE5D" w14:textId="77777777" w:rsidR="00460661" w:rsidRDefault="00830C7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FEE05" w14:textId="08BE7806" w:rsidR="00460661" w:rsidRPr="00445546" w:rsidRDefault="00830C7E">
            <w:pPr>
              <w:jc w:val="right"/>
              <w:cnfStyle w:val="000000100000" w:firstRow="0" w:lastRow="0" w:firstColumn="0" w:lastColumn="0" w:oddVBand="0" w:evenVBand="0" w:oddHBand="1" w:evenHBand="0" w:firstRowFirstColumn="0" w:firstRowLastColumn="0" w:lastRowFirstColumn="0" w:lastRowLastColumn="0"/>
            </w:pPr>
            <w:r w:rsidRPr="00445546">
              <w:rPr>
                <w:rFonts w:ascii="Arial" w:hAnsi="Arial" w:cs="Arial"/>
                <w:color w:val="000000"/>
                <w:position w:val="-2"/>
                <w:sz w:val="18"/>
                <w:szCs w:val="18"/>
              </w:rPr>
              <w:t xml:space="preserve">do </w:t>
            </w:r>
            <w:r w:rsidR="00445546" w:rsidRPr="00445546">
              <w:rPr>
                <w:rFonts w:ascii="Arial" w:hAnsi="Arial" w:cs="Arial"/>
                <w:color w:val="000000"/>
                <w:position w:val="-2"/>
                <w:sz w:val="18"/>
                <w:szCs w:val="18"/>
              </w:rPr>
              <w:t>1</w:t>
            </w:r>
            <w:r w:rsidR="00445546">
              <w:rPr>
                <w:rFonts w:ascii="Arial" w:hAnsi="Arial" w:cs="Arial"/>
                <w:color w:val="000000"/>
                <w:position w:val="-2"/>
                <w:sz w:val="18"/>
                <w:szCs w:val="18"/>
              </w:rPr>
              <w:t>4</w:t>
            </w:r>
            <w:r w:rsidR="00847C68" w:rsidRPr="00445546">
              <w:rPr>
                <w:rFonts w:ascii="Arial" w:hAnsi="Arial" w:cs="Arial"/>
                <w:color w:val="000000"/>
                <w:position w:val="-2"/>
                <w:sz w:val="18"/>
                <w:szCs w:val="18"/>
              </w:rPr>
              <w:t xml:space="preserve">. </w:t>
            </w:r>
            <w:r w:rsidR="00445546" w:rsidRPr="00445546">
              <w:rPr>
                <w:rFonts w:ascii="Arial" w:hAnsi="Arial" w:cs="Arial"/>
                <w:color w:val="000000"/>
                <w:position w:val="-2"/>
                <w:sz w:val="18"/>
                <w:szCs w:val="18"/>
              </w:rPr>
              <w:t>9</w:t>
            </w:r>
            <w:r w:rsidR="00847C68" w:rsidRPr="00445546">
              <w:rPr>
                <w:rFonts w:ascii="Arial" w:hAnsi="Arial" w:cs="Arial"/>
                <w:color w:val="000000"/>
                <w:position w:val="-2"/>
                <w:sz w:val="18"/>
                <w:szCs w:val="18"/>
              </w:rPr>
              <w:t xml:space="preserve">. 2023 </w:t>
            </w:r>
            <w:r w:rsidRPr="00445546">
              <w:rPr>
                <w:rFonts w:ascii="Arial" w:hAnsi="Arial" w:cs="Arial"/>
                <w:color w:val="000000"/>
                <w:position w:val="-2"/>
                <w:sz w:val="18"/>
                <w:szCs w:val="18"/>
              </w:rPr>
              <w:t xml:space="preserve">do </w:t>
            </w:r>
            <w:r w:rsidR="00847C68" w:rsidRPr="00445546">
              <w:rPr>
                <w:rFonts w:ascii="Arial" w:hAnsi="Arial" w:cs="Arial"/>
                <w:color w:val="000000"/>
                <w:position w:val="-2"/>
                <w:sz w:val="18"/>
                <w:szCs w:val="18"/>
              </w:rPr>
              <w:t>10</w:t>
            </w:r>
            <w:r w:rsidRPr="00445546">
              <w:rPr>
                <w:rFonts w:ascii="Arial" w:hAnsi="Arial" w:cs="Arial"/>
                <w:color w:val="000000"/>
                <w:position w:val="-2"/>
                <w:sz w:val="18"/>
                <w:szCs w:val="18"/>
              </w:rPr>
              <w:t>:00</w:t>
            </w:r>
          </w:p>
        </w:tc>
      </w:tr>
      <w:tr w:rsidR="00460661" w14:paraId="2A07AC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A2D32" w14:textId="77777777" w:rsidR="00460661" w:rsidRDefault="00830C7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49A14" w14:textId="5AEA93E2" w:rsidR="00460661" w:rsidRPr="00445546" w:rsidRDefault="00830C7E">
            <w:pPr>
              <w:jc w:val="right"/>
              <w:cnfStyle w:val="000000010000" w:firstRow="0" w:lastRow="0" w:firstColumn="0" w:lastColumn="0" w:oddVBand="0" w:evenVBand="0" w:oddHBand="0" w:evenHBand="1" w:firstRowFirstColumn="0" w:firstRowLastColumn="0" w:lastRowFirstColumn="0" w:lastRowLastColumn="0"/>
            </w:pPr>
            <w:r w:rsidRPr="00445546">
              <w:rPr>
                <w:rFonts w:ascii="Arial" w:hAnsi="Arial" w:cs="Arial"/>
                <w:color w:val="000000"/>
                <w:position w:val="-2"/>
                <w:sz w:val="18"/>
                <w:szCs w:val="18"/>
              </w:rPr>
              <w:t xml:space="preserve">do </w:t>
            </w:r>
            <w:r w:rsidR="00445546" w:rsidRPr="00445546">
              <w:rPr>
                <w:rFonts w:ascii="Arial" w:hAnsi="Arial" w:cs="Arial"/>
                <w:color w:val="000000"/>
                <w:position w:val="-2"/>
                <w:sz w:val="18"/>
                <w:szCs w:val="18"/>
              </w:rPr>
              <w:t>27</w:t>
            </w:r>
            <w:r w:rsidRPr="00445546">
              <w:rPr>
                <w:rFonts w:ascii="Arial" w:hAnsi="Arial" w:cs="Arial"/>
                <w:color w:val="000000"/>
                <w:position w:val="-2"/>
                <w:sz w:val="18"/>
                <w:szCs w:val="18"/>
              </w:rPr>
              <w:t>.</w:t>
            </w:r>
            <w:r w:rsidR="00847C68" w:rsidRPr="00445546">
              <w:rPr>
                <w:rFonts w:ascii="Arial" w:hAnsi="Arial" w:cs="Arial"/>
                <w:color w:val="000000"/>
                <w:position w:val="-2"/>
                <w:sz w:val="18"/>
                <w:szCs w:val="18"/>
              </w:rPr>
              <w:t xml:space="preserve"> </w:t>
            </w:r>
            <w:r w:rsidR="00445546" w:rsidRPr="00445546">
              <w:rPr>
                <w:rFonts w:ascii="Arial" w:hAnsi="Arial" w:cs="Arial"/>
                <w:color w:val="000000"/>
                <w:position w:val="-2"/>
                <w:sz w:val="18"/>
                <w:szCs w:val="18"/>
              </w:rPr>
              <w:t>9</w:t>
            </w:r>
            <w:r w:rsidRPr="00445546">
              <w:rPr>
                <w:rFonts w:ascii="Arial" w:hAnsi="Arial" w:cs="Arial"/>
                <w:color w:val="000000"/>
                <w:position w:val="-2"/>
                <w:sz w:val="18"/>
                <w:szCs w:val="18"/>
              </w:rPr>
              <w:t>.</w:t>
            </w:r>
            <w:r w:rsidR="00847C68" w:rsidRPr="00445546">
              <w:rPr>
                <w:rFonts w:ascii="Arial" w:hAnsi="Arial" w:cs="Arial"/>
                <w:color w:val="000000"/>
                <w:position w:val="-2"/>
                <w:sz w:val="18"/>
                <w:szCs w:val="18"/>
              </w:rPr>
              <w:t xml:space="preserve"> </w:t>
            </w:r>
            <w:r w:rsidRPr="00445546">
              <w:rPr>
                <w:rFonts w:ascii="Arial" w:hAnsi="Arial" w:cs="Arial"/>
                <w:color w:val="000000"/>
                <w:position w:val="-2"/>
                <w:sz w:val="18"/>
                <w:szCs w:val="18"/>
              </w:rPr>
              <w:t>2</w:t>
            </w:r>
            <w:r w:rsidR="00847C68" w:rsidRPr="00445546">
              <w:rPr>
                <w:rFonts w:ascii="Arial" w:hAnsi="Arial" w:cs="Arial"/>
                <w:color w:val="000000"/>
                <w:position w:val="-2"/>
                <w:sz w:val="18"/>
                <w:szCs w:val="18"/>
              </w:rPr>
              <w:t>023</w:t>
            </w:r>
            <w:r w:rsidRPr="00445546">
              <w:rPr>
                <w:rFonts w:ascii="Arial" w:hAnsi="Arial" w:cs="Arial"/>
                <w:color w:val="000000"/>
                <w:position w:val="-2"/>
                <w:sz w:val="18"/>
                <w:szCs w:val="18"/>
              </w:rPr>
              <w:t xml:space="preserve"> do 09:00</w:t>
            </w:r>
          </w:p>
        </w:tc>
      </w:tr>
      <w:tr w:rsidR="00460661" w14:paraId="2BEEC8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5B11F" w14:textId="77777777" w:rsidR="00460661" w:rsidRDefault="00830C7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89A92" w14:textId="29FC6964" w:rsidR="00460661" w:rsidRPr="00445546" w:rsidRDefault="00445546">
            <w:pPr>
              <w:jc w:val="right"/>
              <w:cnfStyle w:val="000000100000" w:firstRow="0" w:lastRow="0" w:firstColumn="0" w:lastColumn="0" w:oddVBand="0" w:evenVBand="0" w:oddHBand="1" w:evenHBand="0" w:firstRowFirstColumn="0" w:firstRowLastColumn="0" w:lastRowFirstColumn="0" w:lastRowLastColumn="0"/>
            </w:pPr>
            <w:r w:rsidRPr="00445546">
              <w:rPr>
                <w:rFonts w:ascii="Arial" w:hAnsi="Arial" w:cs="Arial"/>
                <w:color w:val="000000"/>
                <w:position w:val="-2"/>
                <w:sz w:val="18"/>
                <w:szCs w:val="18"/>
              </w:rPr>
              <w:t>27</w:t>
            </w:r>
            <w:r w:rsidR="00847C68" w:rsidRPr="00445546">
              <w:rPr>
                <w:rFonts w:ascii="Arial" w:hAnsi="Arial" w:cs="Arial"/>
                <w:color w:val="000000"/>
                <w:position w:val="-2"/>
                <w:sz w:val="18"/>
                <w:szCs w:val="18"/>
              </w:rPr>
              <w:t xml:space="preserve">. </w:t>
            </w:r>
            <w:r w:rsidRPr="00445546">
              <w:rPr>
                <w:rFonts w:ascii="Arial" w:hAnsi="Arial" w:cs="Arial"/>
                <w:color w:val="000000"/>
                <w:position w:val="-2"/>
                <w:sz w:val="18"/>
                <w:szCs w:val="18"/>
              </w:rPr>
              <w:t>9</w:t>
            </w:r>
            <w:r w:rsidR="00847C68" w:rsidRPr="00445546">
              <w:rPr>
                <w:rFonts w:ascii="Arial" w:hAnsi="Arial" w:cs="Arial"/>
                <w:color w:val="000000"/>
                <w:position w:val="-2"/>
                <w:sz w:val="18"/>
                <w:szCs w:val="18"/>
              </w:rPr>
              <w:t xml:space="preserve">. 2023 </w:t>
            </w:r>
            <w:r w:rsidR="00830C7E" w:rsidRPr="00445546">
              <w:rPr>
                <w:rFonts w:ascii="Arial" w:hAnsi="Arial" w:cs="Arial"/>
                <w:color w:val="000000"/>
                <w:position w:val="-2"/>
                <w:sz w:val="18"/>
                <w:szCs w:val="18"/>
              </w:rPr>
              <w:t xml:space="preserve">ob </w:t>
            </w:r>
            <w:r w:rsidR="00847C68" w:rsidRPr="00445546">
              <w:rPr>
                <w:rFonts w:ascii="Arial" w:hAnsi="Arial" w:cs="Arial"/>
                <w:color w:val="000000"/>
                <w:position w:val="-2"/>
                <w:sz w:val="18"/>
                <w:szCs w:val="18"/>
              </w:rPr>
              <w:t>10</w:t>
            </w:r>
            <w:r w:rsidR="00830C7E" w:rsidRPr="00445546">
              <w:rPr>
                <w:rFonts w:ascii="Arial" w:hAnsi="Arial" w:cs="Arial"/>
                <w:color w:val="000000"/>
                <w:position w:val="-2"/>
                <w:sz w:val="18"/>
                <w:szCs w:val="18"/>
              </w:rPr>
              <w:t>:0</w:t>
            </w:r>
            <w:r w:rsidR="00847C68" w:rsidRPr="00445546">
              <w:rPr>
                <w:rFonts w:ascii="Arial" w:hAnsi="Arial" w:cs="Arial"/>
                <w:color w:val="000000"/>
                <w:position w:val="-2"/>
                <w:sz w:val="18"/>
                <w:szCs w:val="18"/>
              </w:rPr>
              <w:t>0</w:t>
            </w:r>
          </w:p>
        </w:tc>
      </w:tr>
    </w:tbl>
    <w:p w14:paraId="02929590" w14:textId="77777777" w:rsidR="00460661" w:rsidRDefault="00830C7E">
      <w:pPr>
        <w:spacing w:after="0" w:line="240" w:lineRule="auto"/>
        <w:jc w:val="both"/>
      </w:pPr>
      <w:r>
        <w:rPr>
          <w:rFonts w:ascii="Arial" w:hAnsi="Arial" w:cs="Arial"/>
          <w:color w:val="000000"/>
          <w:sz w:val="18"/>
          <w:szCs w:val="18"/>
        </w:rPr>
        <w:t> </w:t>
      </w:r>
    </w:p>
    <w:p w14:paraId="4C807214" w14:textId="0AB59106" w:rsidR="00460661" w:rsidRDefault="00830C7E">
      <w:pPr>
        <w:spacing w:after="0" w:line="240" w:lineRule="auto"/>
      </w:pPr>
      <w:r>
        <w:rPr>
          <w:rFonts w:ascii="Arial" w:hAnsi="Arial" w:cs="Arial"/>
          <w:color w:val="000000"/>
          <w:sz w:val="18"/>
          <w:szCs w:val="18"/>
        </w:rPr>
        <w:t xml:space="preserve"> Naročilo se oddaja s sklenitvijo okvirnega sporazuma. Čas trajanja okvirnega sporazuma je </w:t>
      </w:r>
      <w:r w:rsidR="00DA75B2">
        <w:rPr>
          <w:rFonts w:ascii="Arial" w:hAnsi="Arial" w:cs="Arial"/>
          <w:color w:val="000000"/>
          <w:sz w:val="18"/>
          <w:szCs w:val="18"/>
        </w:rPr>
        <w:t>48</w:t>
      </w:r>
      <w:r>
        <w:rPr>
          <w:rFonts w:ascii="Arial" w:hAnsi="Arial" w:cs="Arial"/>
          <w:color w:val="000000"/>
          <w:sz w:val="18"/>
          <w:szCs w:val="18"/>
        </w:rPr>
        <w:t xml:space="preserve"> mesecev. </w:t>
      </w:r>
    </w:p>
    <w:p w14:paraId="76A54F04" w14:textId="77777777" w:rsidR="00830C7E" w:rsidRPr="008806CE" w:rsidRDefault="00830C7E" w:rsidP="00830C7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3ED556EC" w14:textId="03069373" w:rsidR="00830C7E" w:rsidRDefault="00830C7E" w:rsidP="00830C7E">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w:t>
      </w:r>
      <w:r>
        <w:rPr>
          <w:rFonts w:ascii="Arial" w:hAnsi="Arial" w:cs="Arial"/>
          <w:sz w:val="18"/>
          <w:szCs w:val="18"/>
        </w:rPr>
        <w:tab/>
      </w:r>
      <w:r w:rsidR="00847C68">
        <w:rPr>
          <w:rFonts w:ascii="Arial" w:hAnsi="Arial" w:cs="Arial"/>
          <w:b/>
          <w:sz w:val="18"/>
          <w:szCs w:val="18"/>
        </w:rPr>
        <w:t>4</w:t>
      </w:r>
      <w:r w:rsidR="00057DE9">
        <w:rPr>
          <w:rFonts w:ascii="Arial" w:hAnsi="Arial" w:cs="Arial"/>
          <w:b/>
          <w:sz w:val="18"/>
          <w:szCs w:val="18"/>
        </w:rPr>
        <w:t>8</w:t>
      </w:r>
      <w:r w:rsidRPr="00830C7E">
        <w:rPr>
          <w:rFonts w:ascii="Arial" w:hAnsi="Arial" w:cs="Arial"/>
          <w:b/>
          <w:sz w:val="18"/>
          <w:szCs w:val="18"/>
        </w:rPr>
        <w:t xml:space="preserve"> mesecev</w:t>
      </w:r>
    </w:p>
    <w:p w14:paraId="197468FD" w14:textId="77777777" w:rsidR="00830C7E" w:rsidRPr="00830C7E" w:rsidRDefault="00830C7E" w:rsidP="00830C7E">
      <w:pPr>
        <w:spacing w:before="120" w:after="120"/>
        <w:jc w:val="both"/>
        <w:rPr>
          <w:rFonts w:ascii="Arial" w:hAnsi="Arial" w:cs="Arial"/>
          <w:b/>
          <w:sz w:val="18"/>
          <w:szCs w:val="18"/>
        </w:rPr>
      </w:pPr>
      <w:r w:rsidRPr="00830C7E">
        <w:rPr>
          <w:rFonts w:ascii="Arial" w:hAnsi="Arial" w:cs="Arial"/>
          <w:b/>
          <w:sz w:val="18"/>
          <w:szCs w:val="18"/>
        </w:rPr>
        <w:t>Okvirni sporazum se sklepa z večimi ponudniki, s ponovnim odpiranjem konkurence.</w:t>
      </w:r>
    </w:p>
    <w:p w14:paraId="21EC6FCE" w14:textId="77777777" w:rsidR="00460661" w:rsidRPr="00830C7E" w:rsidRDefault="00830C7E" w:rsidP="00830C7E">
      <w:pPr>
        <w:spacing w:before="120" w:after="120"/>
        <w:ind w:left="4240" w:hanging="4240"/>
        <w:jc w:val="both"/>
        <w:rPr>
          <w:rFonts w:ascii="Arial" w:hAnsi="Arial" w:cs="Arial"/>
          <w:b/>
          <w:sz w:val="18"/>
          <w:szCs w:val="18"/>
        </w:rPr>
      </w:pPr>
      <w:r w:rsidRPr="005073D6">
        <w:rPr>
          <w:rFonts w:ascii="Arial" w:hAnsi="Arial" w:cs="Arial"/>
          <w:sz w:val="18"/>
          <w:szCs w:val="18"/>
        </w:rPr>
        <w:t>Oddaja posamičnih naročil</w:t>
      </w:r>
      <w:r>
        <w:rPr>
          <w:rFonts w:ascii="Arial" w:hAnsi="Arial" w:cs="Arial"/>
          <w:sz w:val="18"/>
          <w:szCs w:val="18"/>
        </w:rPr>
        <w:t>:</w:t>
      </w:r>
      <w:r>
        <w:rPr>
          <w:rFonts w:ascii="Arial" w:hAnsi="Arial" w:cs="Arial"/>
          <w:sz w:val="18"/>
          <w:szCs w:val="18"/>
        </w:rPr>
        <w:tab/>
      </w:r>
      <w:r>
        <w:rPr>
          <w:rFonts w:ascii="Arial" w:hAnsi="Arial" w:cs="Arial"/>
          <w:sz w:val="18"/>
          <w:szCs w:val="18"/>
        </w:rPr>
        <w:tab/>
      </w:r>
      <w:r w:rsidRPr="00830C7E">
        <w:rPr>
          <w:rFonts w:ascii="Arial" w:hAnsi="Arial" w:cs="Arial"/>
          <w:b/>
          <w:color w:val="000000"/>
          <w:sz w:val="18"/>
          <w:szCs w:val="18"/>
        </w:rPr>
        <w:t>Dobavitelja oz. dobavitelje za posamezen sklop živil bo naročnik izbral na podlagi vnaprej določenih pogojev in meril.</w:t>
      </w:r>
    </w:p>
    <w:p w14:paraId="0689E6AA" w14:textId="17F8DEE5" w:rsidR="00460661" w:rsidRPr="00830C7E" w:rsidRDefault="00830C7E" w:rsidP="00830C7E">
      <w:pPr>
        <w:spacing w:before="225" w:after="225" w:line="240" w:lineRule="auto"/>
        <w:ind w:left="4240" w:firstLine="8"/>
        <w:jc w:val="both"/>
        <w:rPr>
          <w:b/>
        </w:rPr>
      </w:pPr>
      <w:r w:rsidRPr="00830C7E">
        <w:rPr>
          <w:rFonts w:ascii="Arial" w:hAnsi="Arial" w:cs="Arial"/>
          <w:b/>
          <w:color w:val="000000"/>
          <w:sz w:val="18"/>
          <w:szCs w:val="18"/>
        </w:rPr>
        <w:t xml:space="preserve">Naročnik bo z izbranimi ponudniki za posamezne sklope živil sklenil okvirne sporazume za obdobje </w:t>
      </w:r>
      <w:r w:rsidR="00847C68">
        <w:rPr>
          <w:rFonts w:ascii="Arial" w:hAnsi="Arial" w:cs="Arial"/>
          <w:b/>
          <w:color w:val="000000"/>
          <w:sz w:val="18"/>
          <w:szCs w:val="18"/>
        </w:rPr>
        <w:t>štirih</w:t>
      </w:r>
      <w:r w:rsidRPr="00830C7E">
        <w:rPr>
          <w:rFonts w:ascii="Arial" w:hAnsi="Arial" w:cs="Arial"/>
          <w:b/>
          <w:color w:val="000000"/>
          <w:sz w:val="18"/>
          <w:szCs w:val="18"/>
        </w:rPr>
        <w:t xml:space="preserve"> let, na podlagi katerih bo sukcesivno naročal živila, ki so predmet tega okvirnega sporazuma (konvencionalna živila, ekološka živila in živila iz drugih shem kakovosti).</w:t>
      </w:r>
    </w:p>
    <w:p w14:paraId="2E091AB8" w14:textId="012C875F" w:rsidR="00460661" w:rsidRPr="00C518EE" w:rsidRDefault="00830C7E">
      <w:pPr>
        <w:spacing w:before="225" w:after="225" w:line="240" w:lineRule="auto"/>
        <w:ind w:left="29"/>
        <w:jc w:val="both"/>
        <w:rPr>
          <w:b/>
        </w:rPr>
      </w:pPr>
      <w:r w:rsidRPr="00C518EE">
        <w:rPr>
          <w:rFonts w:ascii="Arial" w:hAnsi="Arial" w:cs="Arial"/>
          <w:b/>
          <w:color w:val="000000"/>
          <w:sz w:val="18"/>
          <w:szCs w:val="18"/>
        </w:rPr>
        <w:t xml:space="preserve">Vsi sklopi, z izjemo </w:t>
      </w:r>
      <w:r w:rsidRPr="00366822">
        <w:rPr>
          <w:rFonts w:ascii="Arial" w:hAnsi="Arial" w:cs="Arial"/>
          <w:b/>
          <w:color w:val="FF0000"/>
          <w:sz w:val="18"/>
          <w:szCs w:val="18"/>
        </w:rPr>
        <w:t>sklop</w:t>
      </w:r>
      <w:r w:rsidR="00366822" w:rsidRPr="00366822">
        <w:rPr>
          <w:rFonts w:ascii="Arial" w:hAnsi="Arial" w:cs="Arial"/>
          <w:b/>
          <w:color w:val="FF0000"/>
          <w:sz w:val="18"/>
          <w:szCs w:val="18"/>
        </w:rPr>
        <w:t>ov 3,</w:t>
      </w:r>
      <w:r w:rsidR="00252DB0" w:rsidRPr="00366822">
        <w:rPr>
          <w:rFonts w:ascii="Arial" w:hAnsi="Arial" w:cs="Arial"/>
          <w:b/>
          <w:color w:val="FF0000"/>
          <w:sz w:val="18"/>
          <w:szCs w:val="18"/>
        </w:rPr>
        <w:t xml:space="preserve"> </w:t>
      </w:r>
      <w:r w:rsidR="00A45742" w:rsidRPr="00366822">
        <w:rPr>
          <w:rFonts w:ascii="Arial" w:hAnsi="Arial" w:cs="Arial"/>
          <w:b/>
          <w:color w:val="FF0000"/>
          <w:sz w:val="18"/>
          <w:szCs w:val="18"/>
        </w:rPr>
        <w:t>19</w:t>
      </w:r>
      <w:r w:rsidR="00366822" w:rsidRPr="00366822">
        <w:rPr>
          <w:rFonts w:ascii="Arial" w:hAnsi="Arial" w:cs="Arial"/>
          <w:b/>
          <w:color w:val="FF0000"/>
          <w:sz w:val="18"/>
          <w:szCs w:val="18"/>
        </w:rPr>
        <w:t xml:space="preserve"> in 20</w:t>
      </w:r>
      <w:r w:rsidRPr="00C518EE">
        <w:rPr>
          <w:rFonts w:ascii="Arial" w:hAnsi="Arial" w:cs="Arial"/>
          <w:b/>
          <w:color w:val="000000"/>
          <w:sz w:val="18"/>
          <w:szCs w:val="18"/>
        </w:rPr>
        <w:t>:</w:t>
      </w:r>
    </w:p>
    <w:p w14:paraId="2E52D9E4" w14:textId="7E848EC5" w:rsidR="00460661" w:rsidRDefault="00830C7E">
      <w:pPr>
        <w:spacing w:before="225" w:after="225" w:line="240" w:lineRule="auto"/>
        <w:ind w:left="48"/>
        <w:jc w:val="both"/>
      </w:pPr>
      <w:r>
        <w:rPr>
          <w:rFonts w:ascii="Arial" w:hAnsi="Arial" w:cs="Arial"/>
          <w:color w:val="000000"/>
          <w:sz w:val="18"/>
          <w:szCs w:val="18"/>
        </w:rPr>
        <w:t xml:space="preserve">Naročnik bo izbral tri (3) najugodnejše ponudnike glede na </w:t>
      </w:r>
      <w:r w:rsidRPr="00A45742">
        <w:rPr>
          <w:rFonts w:ascii="Arial" w:hAnsi="Arial" w:cs="Arial"/>
          <w:color w:val="000000"/>
          <w:sz w:val="18"/>
          <w:szCs w:val="18"/>
        </w:rPr>
        <w:t xml:space="preserve">uspešnost v okviru razpisanih meril po vrstnem redu na osnovi njihovih ponudb, s katerimi bo sklenil okvirne sporazume za obdobje </w:t>
      </w:r>
      <w:r w:rsidR="00847C68" w:rsidRPr="00A45742">
        <w:rPr>
          <w:rFonts w:ascii="Arial" w:hAnsi="Arial" w:cs="Arial"/>
          <w:color w:val="000000"/>
          <w:sz w:val="18"/>
          <w:szCs w:val="18"/>
        </w:rPr>
        <w:t>štirih</w:t>
      </w:r>
      <w:r w:rsidRPr="00A45742">
        <w:rPr>
          <w:rFonts w:ascii="Arial" w:hAnsi="Arial" w:cs="Arial"/>
          <w:color w:val="000000"/>
          <w:sz w:val="18"/>
          <w:szCs w:val="18"/>
        </w:rPr>
        <w:t xml:space="preserve"> (</w:t>
      </w:r>
      <w:r w:rsidR="00847C68" w:rsidRPr="00A45742">
        <w:rPr>
          <w:rFonts w:ascii="Arial" w:hAnsi="Arial" w:cs="Arial"/>
          <w:color w:val="000000"/>
          <w:sz w:val="18"/>
          <w:szCs w:val="18"/>
        </w:rPr>
        <w:t>4</w:t>
      </w:r>
      <w:r w:rsidRPr="00A45742">
        <w:rPr>
          <w:rFonts w:ascii="Arial" w:hAnsi="Arial" w:cs="Arial"/>
          <w:color w:val="000000"/>
          <w:sz w:val="18"/>
          <w:szCs w:val="18"/>
        </w:rPr>
        <w:t>) let</w:t>
      </w:r>
      <w:r w:rsidR="00A45742">
        <w:rPr>
          <w:rFonts w:ascii="Arial" w:hAnsi="Arial" w:cs="Arial"/>
          <w:color w:val="000000"/>
          <w:sz w:val="18"/>
          <w:szCs w:val="18"/>
        </w:rPr>
        <w:t xml:space="preserve">, </w:t>
      </w:r>
      <w:r w:rsidR="00A45742" w:rsidRPr="00A45742">
        <w:rPr>
          <w:rFonts w:ascii="Arial" w:hAnsi="Arial" w:cs="Arial"/>
          <w:iCs/>
          <w:sz w:val="18"/>
          <w:szCs w:val="18"/>
        </w:rPr>
        <w:t xml:space="preserve">s ponovnim odpiranjem </w:t>
      </w:r>
      <w:r w:rsidR="00A45742" w:rsidRPr="00A45742">
        <w:rPr>
          <w:rFonts w:ascii="Arial" w:hAnsi="Arial" w:cs="Arial"/>
          <w:iCs/>
          <w:sz w:val="18"/>
          <w:szCs w:val="18"/>
        </w:rPr>
        <w:lastRenderedPageBreak/>
        <w:t xml:space="preserve">konkurence </w:t>
      </w:r>
      <w:r w:rsidR="00A45742">
        <w:rPr>
          <w:rFonts w:ascii="Arial" w:hAnsi="Arial" w:cs="Arial"/>
          <w:color w:val="000000"/>
          <w:sz w:val="18"/>
          <w:szCs w:val="18"/>
        </w:rPr>
        <w:t>praviloma</w:t>
      </w:r>
      <w:r w:rsidR="00A45742" w:rsidRPr="00A45742">
        <w:rPr>
          <w:rFonts w:ascii="Arial" w:hAnsi="Arial" w:cs="Arial"/>
          <w:iCs/>
          <w:sz w:val="18"/>
          <w:szCs w:val="18"/>
        </w:rPr>
        <w:t xml:space="preserve"> vsakih</w:t>
      </w:r>
      <w:r w:rsidR="00252DB0">
        <w:rPr>
          <w:rFonts w:ascii="Arial" w:hAnsi="Arial" w:cs="Arial"/>
          <w:iCs/>
          <w:sz w:val="18"/>
          <w:szCs w:val="18"/>
        </w:rPr>
        <w:t xml:space="preserve"> šest</w:t>
      </w:r>
      <w:r w:rsidR="00A45742" w:rsidRPr="00A45742">
        <w:rPr>
          <w:rFonts w:ascii="Arial" w:hAnsi="Arial" w:cs="Arial"/>
          <w:iCs/>
          <w:sz w:val="18"/>
          <w:szCs w:val="18"/>
        </w:rPr>
        <w:t xml:space="preserve"> (</w:t>
      </w:r>
      <w:r w:rsidR="00252DB0">
        <w:rPr>
          <w:rFonts w:ascii="Arial" w:hAnsi="Arial" w:cs="Arial"/>
          <w:iCs/>
          <w:sz w:val="18"/>
          <w:szCs w:val="18"/>
        </w:rPr>
        <w:t>6</w:t>
      </w:r>
      <w:r w:rsidR="00A45742" w:rsidRPr="00A45742">
        <w:rPr>
          <w:rFonts w:ascii="Arial" w:hAnsi="Arial" w:cs="Arial"/>
          <w:iCs/>
          <w:sz w:val="18"/>
          <w:szCs w:val="18"/>
        </w:rPr>
        <w:t>)</w:t>
      </w:r>
      <w:r w:rsidR="00A45742">
        <w:rPr>
          <w:rFonts w:ascii="Arial" w:hAnsi="Arial" w:cs="Arial"/>
          <w:iCs/>
          <w:sz w:val="18"/>
          <w:szCs w:val="18"/>
        </w:rPr>
        <w:t xml:space="preserve"> mesecev </w:t>
      </w:r>
      <w:r w:rsidR="00A45742">
        <w:rPr>
          <w:rFonts w:ascii="Arial" w:hAnsi="Arial" w:cs="Arial"/>
          <w:color w:val="000000"/>
          <w:sz w:val="18"/>
          <w:szCs w:val="18"/>
        </w:rPr>
        <w:t>do izteka okvirnega sporazuma</w:t>
      </w:r>
      <w:r w:rsidRPr="00A45742">
        <w:rPr>
          <w:rFonts w:ascii="Arial" w:hAnsi="Arial" w:cs="Arial"/>
          <w:color w:val="000000"/>
          <w:sz w:val="18"/>
          <w:szCs w:val="18"/>
        </w:rPr>
        <w:t>. Naročila bo oddal tistim ponudnikom, ki bodo glede meril najugodnejši za posamezne razpisane sklope blaga med sklenitelji okvirnih sporazumov. Če ekonomsko najugodnejši oziroma najcenejši sklenitelji okvirnih sporazumov v trenutku naročila ne bodo imeli na razpolago blaga, ki ga naročnik potrebuje, bo to blago naročil pri drugem oziroma tretjem sklenitelju</w:t>
      </w:r>
      <w:r>
        <w:rPr>
          <w:rFonts w:ascii="Arial" w:hAnsi="Arial" w:cs="Arial"/>
          <w:color w:val="000000"/>
          <w:sz w:val="18"/>
          <w:szCs w:val="18"/>
        </w:rPr>
        <w:t xml:space="preserve"> okvirnih sporazumov.</w:t>
      </w:r>
    </w:p>
    <w:p w14:paraId="3E2A62D7" w14:textId="77777777" w:rsidR="00366822" w:rsidRPr="00954BF6" w:rsidRDefault="00366822" w:rsidP="00366822">
      <w:pPr>
        <w:spacing w:before="225" w:after="225" w:line="240" w:lineRule="auto"/>
        <w:jc w:val="both"/>
        <w:rPr>
          <w:color w:val="FF0000"/>
        </w:rPr>
      </w:pPr>
      <w:r w:rsidRPr="00954BF6">
        <w:rPr>
          <w:rFonts w:ascii="Arial" w:hAnsi="Arial" w:cs="Arial"/>
          <w:color w:val="FF0000"/>
          <w:sz w:val="18"/>
          <w:szCs w:val="18"/>
        </w:rPr>
        <w:t>Ponudbene cene so fiksne in zavezujoče do naslednjega odpiranja konkurence, kar je obvezujoče tudi za tistega ponudnika, ki v posameznem odpiranju konkurence ni bil izbran kot najugodnejši ponudnik (za primer dobave blaga, v kolikor izbrani ponudnik ne bi mogel zagotoviti kakovostne in pravočasne dobave naročenega blaga). Naročnik bo izvedbene pogoje opredelil v vsakokratnem posamičnem odpiranju konkurence. Ob posameznem odpiranju konkurence oziroma povpraševanju bodo iz obrazca predračuna razvidne okvirne potrebne količine za obdobje, za katerega se bo odpirala konkurenca.</w:t>
      </w:r>
    </w:p>
    <w:p w14:paraId="3B7DB986" w14:textId="77777777" w:rsidR="00460661" w:rsidRPr="00366822" w:rsidRDefault="00830C7E">
      <w:pPr>
        <w:spacing w:before="225" w:after="225" w:line="240" w:lineRule="auto"/>
        <w:ind w:left="29"/>
        <w:jc w:val="both"/>
        <w:rPr>
          <w:strike/>
          <w:color w:val="FF0000"/>
        </w:rPr>
      </w:pPr>
      <w:r w:rsidRPr="00366822">
        <w:rPr>
          <w:rFonts w:ascii="Arial" w:hAnsi="Arial" w:cs="Arial"/>
          <w:strike/>
          <w:color w:val="FF0000"/>
          <w:sz w:val="18"/>
          <w:szCs w:val="18"/>
        </w:rPr>
        <w:t>Naročnik bo v času trajanja okvirnega sporazuma posamezno živilo kupoval po ceni na enoto mere, kot bo opredeljena v predračunskem obrazcu ponudbe izbranega dobavitelja. 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w:t>
      </w:r>
    </w:p>
    <w:p w14:paraId="61431E46" w14:textId="77777777" w:rsidR="00460661" w:rsidRDefault="00830C7E">
      <w:pPr>
        <w:spacing w:before="225" w:after="225" w:line="240" w:lineRule="auto"/>
        <w:ind w:left="29"/>
        <w:jc w:val="both"/>
      </w:pPr>
      <w:r>
        <w:rPr>
          <w:rFonts w:ascii="Arial" w:hAnsi="Arial" w:cs="Arial"/>
          <w:color w:val="000000"/>
          <w:sz w:val="18"/>
          <w:szCs w:val="18"/>
        </w:rPr>
        <w:t>Naročnik si pridržuje pravico od izbranega ponudnika zahtevati pr</w:t>
      </w:r>
      <w:r w:rsidR="00C518EE">
        <w:rPr>
          <w:rFonts w:ascii="Arial" w:hAnsi="Arial" w:cs="Arial"/>
          <w:color w:val="000000"/>
          <w:sz w:val="18"/>
          <w:szCs w:val="18"/>
        </w:rPr>
        <w:t>e</w:t>
      </w:r>
      <w:r>
        <w:rPr>
          <w:rFonts w:ascii="Arial" w:hAnsi="Arial" w:cs="Arial"/>
          <w:color w:val="000000"/>
          <w:sz w:val="18"/>
          <w:szCs w:val="18"/>
        </w:rPr>
        <w:t>račun cene na ponujeno pakiranje posameznega živila.</w:t>
      </w:r>
    </w:p>
    <w:p w14:paraId="66ED400A" w14:textId="77777777" w:rsidR="00460661" w:rsidRDefault="00830C7E">
      <w:pPr>
        <w:spacing w:before="225" w:after="225" w:line="240" w:lineRule="auto"/>
        <w:ind w:left="29"/>
        <w:jc w:val="both"/>
      </w:pPr>
      <w:r>
        <w:rPr>
          <w:rFonts w:ascii="Arial" w:hAnsi="Arial" w:cs="Arial"/>
          <w:color w:val="000000"/>
          <w:sz w:val="18"/>
          <w:szCs w:val="18"/>
        </w:rPr>
        <w:t>Ponudnik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(V primeru skupne ponudbe mora pogoj izpolniti vsak izmed partnerjev).</w:t>
      </w:r>
    </w:p>
    <w:p w14:paraId="4BFDE701" w14:textId="369CBFBB" w:rsidR="00460661" w:rsidRPr="00366822" w:rsidRDefault="00830C7E">
      <w:pPr>
        <w:spacing w:before="225" w:after="225" w:line="240" w:lineRule="auto"/>
        <w:ind w:left="48"/>
        <w:jc w:val="both"/>
        <w:rPr>
          <w:b/>
          <w:color w:val="FF0000"/>
        </w:rPr>
      </w:pPr>
      <w:r w:rsidRPr="00366822">
        <w:rPr>
          <w:rFonts w:ascii="Arial" w:hAnsi="Arial" w:cs="Arial"/>
          <w:b/>
          <w:color w:val="FF0000"/>
          <w:sz w:val="18"/>
          <w:szCs w:val="18"/>
        </w:rPr>
        <w:t>Sklop</w:t>
      </w:r>
      <w:r w:rsidR="00A45742" w:rsidRPr="00366822">
        <w:rPr>
          <w:rFonts w:ascii="Arial" w:hAnsi="Arial" w:cs="Arial"/>
          <w:b/>
          <w:color w:val="FF0000"/>
          <w:sz w:val="18"/>
          <w:szCs w:val="18"/>
        </w:rPr>
        <w:t xml:space="preserve"> </w:t>
      </w:r>
      <w:r w:rsidR="00366822" w:rsidRPr="00366822">
        <w:rPr>
          <w:rFonts w:ascii="Arial" w:hAnsi="Arial" w:cs="Arial"/>
          <w:b/>
          <w:color w:val="FF0000"/>
          <w:sz w:val="18"/>
          <w:szCs w:val="18"/>
        </w:rPr>
        <w:t xml:space="preserve">3, </w:t>
      </w:r>
      <w:r w:rsidR="00A45742" w:rsidRPr="00366822">
        <w:rPr>
          <w:rFonts w:ascii="Arial" w:hAnsi="Arial" w:cs="Arial"/>
          <w:b/>
          <w:sz w:val="18"/>
          <w:szCs w:val="18"/>
        </w:rPr>
        <w:t>1</w:t>
      </w:r>
      <w:r w:rsidR="00483D0A" w:rsidRPr="00366822">
        <w:rPr>
          <w:rFonts w:ascii="Arial" w:hAnsi="Arial" w:cs="Arial"/>
          <w:b/>
          <w:sz w:val="18"/>
          <w:szCs w:val="18"/>
        </w:rPr>
        <w:t>9</w:t>
      </w:r>
      <w:r w:rsidR="00366822" w:rsidRPr="00366822">
        <w:rPr>
          <w:rFonts w:ascii="Arial" w:hAnsi="Arial" w:cs="Arial"/>
          <w:b/>
          <w:color w:val="FF0000"/>
          <w:sz w:val="18"/>
          <w:szCs w:val="18"/>
        </w:rPr>
        <w:t xml:space="preserve"> in 20</w:t>
      </w:r>
      <w:r w:rsidR="00057DE9" w:rsidRPr="00366822">
        <w:rPr>
          <w:rFonts w:ascii="Arial" w:hAnsi="Arial" w:cs="Arial"/>
          <w:b/>
          <w:color w:val="FF0000"/>
          <w:sz w:val="18"/>
          <w:szCs w:val="18"/>
        </w:rPr>
        <w:t>:</w:t>
      </w:r>
    </w:p>
    <w:p w14:paraId="6693ED73" w14:textId="11258E0E" w:rsidR="00460661" w:rsidRDefault="00830C7E">
      <w:pPr>
        <w:spacing w:before="225" w:after="225" w:line="240" w:lineRule="auto"/>
        <w:ind w:left="29"/>
        <w:jc w:val="both"/>
      </w:pPr>
      <w:r>
        <w:rPr>
          <w:rFonts w:ascii="Arial" w:hAnsi="Arial" w:cs="Arial"/>
          <w:color w:val="000000"/>
          <w:sz w:val="18"/>
          <w:szCs w:val="18"/>
        </w:rPr>
        <w:t>Naročnik bo za sklop</w:t>
      </w:r>
      <w:r w:rsidR="00366822">
        <w:rPr>
          <w:rFonts w:ascii="Arial" w:hAnsi="Arial" w:cs="Arial"/>
          <w:color w:val="000000"/>
          <w:sz w:val="18"/>
          <w:szCs w:val="18"/>
        </w:rPr>
        <w:t xml:space="preserve">e </w:t>
      </w:r>
      <w:r w:rsidR="00366822" w:rsidRPr="00366822">
        <w:rPr>
          <w:rFonts w:ascii="Arial" w:hAnsi="Arial" w:cs="Arial"/>
          <w:color w:val="FF0000"/>
          <w:sz w:val="18"/>
          <w:szCs w:val="18"/>
        </w:rPr>
        <w:t>3 (Krompir),</w:t>
      </w:r>
      <w:r w:rsidR="00A45742" w:rsidRPr="00366822">
        <w:rPr>
          <w:rFonts w:ascii="Arial" w:hAnsi="Arial" w:cs="Arial"/>
          <w:color w:val="FF0000"/>
          <w:sz w:val="18"/>
          <w:szCs w:val="18"/>
        </w:rPr>
        <w:t xml:space="preserve"> </w:t>
      </w:r>
      <w:r w:rsidR="00A45742">
        <w:rPr>
          <w:rFonts w:ascii="Arial" w:hAnsi="Arial" w:cs="Arial"/>
          <w:color w:val="000000"/>
          <w:sz w:val="18"/>
          <w:szCs w:val="18"/>
        </w:rPr>
        <w:t>1</w:t>
      </w:r>
      <w:r w:rsidR="00483D0A">
        <w:rPr>
          <w:rFonts w:ascii="Arial" w:hAnsi="Arial" w:cs="Arial"/>
          <w:color w:val="000000"/>
          <w:sz w:val="18"/>
          <w:szCs w:val="18"/>
        </w:rPr>
        <w:t>9</w:t>
      </w:r>
      <w:r w:rsidR="00A45742">
        <w:rPr>
          <w:rFonts w:ascii="Arial" w:hAnsi="Arial" w:cs="Arial"/>
          <w:color w:val="000000"/>
          <w:sz w:val="18"/>
          <w:szCs w:val="18"/>
        </w:rPr>
        <w:t xml:space="preserve"> (sveže sadje in zelenjava)</w:t>
      </w:r>
      <w:r w:rsidR="00366822">
        <w:rPr>
          <w:rFonts w:ascii="Arial" w:hAnsi="Arial" w:cs="Arial"/>
          <w:color w:val="000000"/>
          <w:sz w:val="18"/>
          <w:szCs w:val="18"/>
        </w:rPr>
        <w:t xml:space="preserve"> in </w:t>
      </w:r>
      <w:r w:rsidR="00366822" w:rsidRPr="00366822">
        <w:rPr>
          <w:rFonts w:ascii="Arial" w:hAnsi="Arial" w:cs="Arial"/>
          <w:color w:val="FF0000"/>
          <w:sz w:val="18"/>
          <w:szCs w:val="18"/>
        </w:rPr>
        <w:t>20 (Očiščena zelenjava)</w:t>
      </w:r>
      <w:r w:rsidR="00A45742" w:rsidRPr="00366822">
        <w:rPr>
          <w:rFonts w:ascii="Arial" w:hAnsi="Arial" w:cs="Arial"/>
          <w:color w:val="FF0000"/>
          <w:sz w:val="18"/>
          <w:szCs w:val="18"/>
        </w:rPr>
        <w:t xml:space="preserve"> </w:t>
      </w:r>
      <w:r>
        <w:rPr>
          <w:rFonts w:ascii="Arial" w:hAnsi="Arial" w:cs="Arial"/>
          <w:color w:val="000000"/>
          <w:sz w:val="18"/>
          <w:szCs w:val="18"/>
        </w:rPr>
        <w:t xml:space="preserve">po merilih izbral </w:t>
      </w:r>
      <w:r w:rsidR="00A45742">
        <w:rPr>
          <w:rFonts w:ascii="Arial" w:hAnsi="Arial" w:cs="Arial"/>
          <w:color w:val="000000"/>
          <w:sz w:val="18"/>
          <w:szCs w:val="18"/>
        </w:rPr>
        <w:t>tri (3)</w:t>
      </w:r>
      <w:r>
        <w:rPr>
          <w:rFonts w:ascii="Arial" w:hAnsi="Arial" w:cs="Arial"/>
          <w:color w:val="000000"/>
          <w:sz w:val="18"/>
          <w:szCs w:val="18"/>
        </w:rPr>
        <w:t xml:space="preserve"> najugodnejše ponudnike, ki bodo oddali dopustne ponudbe. V primeru, da bo najugodnejših ponudb za sklop več, bo naročnik med enakovrednimi po merilih izbral tistega, ki bo najugodnejši po merilu »ponudbena vrednost«, določena na dve decimalni mesti natančno. V primeru, da bosta tudi z dodatnim kriterijem ponudbi enakovredni, bo naročnik okvirni sporazum sklenil z obema ponudnikoma.</w:t>
      </w:r>
    </w:p>
    <w:p w14:paraId="540937AF" w14:textId="7A5DAFC4" w:rsidR="00460661" w:rsidRDefault="00830C7E">
      <w:pPr>
        <w:spacing w:before="225" w:after="225" w:line="240" w:lineRule="auto"/>
        <w:ind w:left="29"/>
        <w:jc w:val="both"/>
      </w:pPr>
      <w:r>
        <w:rPr>
          <w:rFonts w:ascii="Arial" w:hAnsi="Arial" w:cs="Arial"/>
          <w:color w:val="000000"/>
          <w:sz w:val="18"/>
          <w:szCs w:val="18"/>
        </w:rPr>
        <w:t xml:space="preserve">V primeru, da bo najugodnejših ponudb manj, bo naročnik izbral vse ponudnike, ki bodo oddali dopustne ponudbe. </w:t>
      </w:r>
    </w:p>
    <w:p w14:paraId="00AA056D" w14:textId="77777777" w:rsidR="00460661" w:rsidRDefault="00830C7E">
      <w:pPr>
        <w:spacing w:before="225" w:after="225" w:line="240" w:lineRule="auto"/>
        <w:ind w:left="29"/>
        <w:jc w:val="both"/>
      </w:pPr>
      <w:r>
        <w:rPr>
          <w:rFonts w:ascii="Arial" w:hAnsi="Arial" w:cs="Arial"/>
          <w:color w:val="000000"/>
          <w:sz w:val="18"/>
          <w:szCs w:val="18"/>
        </w:rPr>
        <w:t>Naročnik bo z izbranimi ponudniki sklenil okvirne sporazume s ponovnim odpiranjem konkurence, pri čemer bo obdobje vsakokrat natančneje definiral v povabilu k oddaji ponudbe, praviloma na vsake 4 mesece do izteka okvirnega sporazuma.</w:t>
      </w:r>
    </w:p>
    <w:p w14:paraId="159ED9B4" w14:textId="77777777" w:rsidR="00460661" w:rsidRDefault="00830C7E">
      <w:pPr>
        <w:spacing w:before="225" w:after="225" w:line="240" w:lineRule="auto"/>
        <w:ind w:left="29"/>
        <w:jc w:val="both"/>
      </w:pPr>
      <w:r>
        <w:rPr>
          <w:rFonts w:ascii="Arial" w:hAnsi="Arial" w:cs="Arial"/>
          <w:color w:val="000000"/>
          <w:sz w:val="18"/>
          <w:szCs w:val="18"/>
        </w:rPr>
        <w:t>Naročnik si pridružuje pravico, da konkurence za določeno obdobje sploh ne bo odpiral, in sicer za sklope oziroma artikle z izrazito sezonskim značajem, oziroma če v določenem obdobju ne bo imel potreb po vseh artiklih določenega sklopa oziroma le dela artiklov določenega sklopa.</w:t>
      </w:r>
    </w:p>
    <w:p w14:paraId="7C82FB01" w14:textId="77777777" w:rsidR="00366822" w:rsidRPr="00954BF6" w:rsidRDefault="00366822" w:rsidP="00366822">
      <w:pPr>
        <w:spacing w:before="225" w:after="225" w:line="240" w:lineRule="auto"/>
        <w:jc w:val="both"/>
        <w:rPr>
          <w:color w:val="FF0000"/>
        </w:rPr>
      </w:pPr>
      <w:r w:rsidRPr="00954BF6">
        <w:rPr>
          <w:rFonts w:ascii="Arial" w:hAnsi="Arial" w:cs="Arial"/>
          <w:color w:val="FF0000"/>
          <w:sz w:val="18"/>
          <w:szCs w:val="18"/>
        </w:rPr>
        <w:t>Ponudbene cene so fiksne in zavezujoče do naslednjega odpiranja konkurence, kar je obvezujoče tudi za tistega ponudnika, ki v posameznem odpiranju konkurence ni bil izbran kot najugodnejši ponudnik (za primer dobave blaga, v kolikor izbrani ponudnik ne bi mogel zagotoviti kakovostne in pravočasne dobave naročenega blaga). Naročnik bo izvedbene pogoje opredelil v vsakokratnem posamičnem odpiranju konkurence. Ob posameznem odpiranju konkurence oziroma povpraševanju bodo iz obrazca predračuna razvidne okvirne potrebne količine za obdobje, za katerega se bo odpirala konkurenca.</w:t>
      </w:r>
    </w:p>
    <w:p w14:paraId="0A127D3A" w14:textId="026D6657" w:rsidR="00460661" w:rsidRPr="00366822" w:rsidRDefault="00830C7E">
      <w:pPr>
        <w:spacing w:before="225" w:after="225" w:line="240" w:lineRule="auto"/>
        <w:ind w:left="29"/>
        <w:jc w:val="both"/>
        <w:rPr>
          <w:strike/>
          <w:color w:val="FF0000"/>
        </w:rPr>
      </w:pPr>
      <w:r w:rsidRPr="00366822">
        <w:rPr>
          <w:rFonts w:ascii="Arial" w:hAnsi="Arial" w:cs="Arial"/>
          <w:strike/>
          <w:color w:val="FF0000"/>
          <w:sz w:val="18"/>
          <w:szCs w:val="18"/>
        </w:rPr>
        <w:t>Ponudniki na sklope svežega sadja in zelenjave morajo v ponudbi na razpis posamezne vrste sadja in zelenjave opredeliti najvišje cene. V primeru izbire bodo v fazi odpiranja konkurence lahko ponudili le enake ali nižje cene kot izhaja iz ponudbe.</w:t>
      </w:r>
    </w:p>
    <w:p w14:paraId="025AC6D8" w14:textId="77777777" w:rsidR="00460661" w:rsidRPr="00366822" w:rsidRDefault="00830C7E">
      <w:pPr>
        <w:spacing w:before="225" w:after="225" w:line="240" w:lineRule="auto"/>
        <w:ind w:left="29"/>
        <w:jc w:val="both"/>
        <w:rPr>
          <w:strike/>
          <w:color w:val="FF0000"/>
        </w:rPr>
      </w:pPr>
      <w:r w:rsidRPr="00366822">
        <w:rPr>
          <w:rFonts w:ascii="Arial" w:hAnsi="Arial" w:cs="Arial"/>
          <w:strike/>
          <w:color w:val="FF0000"/>
          <w:sz w:val="18"/>
          <w:szCs w:val="18"/>
        </w:rPr>
        <w:t xml:space="preserve">Izbrani ponudnik bo cene na enoto mere živil iz ponudbenega predračuna ponudbe na razpis lahko spremenil le ob soglasju naročnika. Naročnik bo pisno soglasje za spremembo maksimalnih cen izbranemu ponudniku izdal na njegov predhodni pisni predlog, in sicer le zaradi regulacije cen, v skladu s predpisom, ki ureja načine valorizacije </w:t>
      </w:r>
      <w:r w:rsidRPr="00366822">
        <w:rPr>
          <w:rFonts w:ascii="Arial" w:hAnsi="Arial" w:cs="Arial"/>
          <w:strike/>
          <w:color w:val="FF0000"/>
          <w:sz w:val="18"/>
          <w:szCs w:val="18"/>
        </w:rPr>
        <w:lastRenderedPageBreak/>
        <w:t>denarnih obveznosti v večletnih pogodbah javnega sektorja. Za regulacijo cen se upošteva kumulativni indeks cen za hrano, ki ga uradno objavlja Statistični urad RS.</w:t>
      </w:r>
    </w:p>
    <w:p w14:paraId="6F8B011A" w14:textId="77777777" w:rsidR="00460661" w:rsidRPr="00366822" w:rsidRDefault="00830C7E">
      <w:pPr>
        <w:spacing w:before="225" w:after="225" w:line="240" w:lineRule="auto"/>
        <w:ind w:left="29"/>
        <w:jc w:val="both"/>
        <w:rPr>
          <w:strike/>
          <w:color w:val="FF0000"/>
        </w:rPr>
      </w:pPr>
      <w:r w:rsidRPr="00366822">
        <w:rPr>
          <w:rFonts w:ascii="Arial" w:hAnsi="Arial" w:cs="Arial"/>
          <w:strike/>
          <w:color w:val="FF0000"/>
          <w:sz w:val="18"/>
          <w:szCs w:val="18"/>
        </w:rPr>
        <w:t>Ponudba ponudnika, ki bo v fazi odpiranja konkurence za določeno vrsto sadja ali zelenjave za posamezno živilo vsebovala višjo ceno od cene iz ponudbe oz. s strani naročnika odobrenih cen kot izhaja iz predhodnega odstavka, bo izločena iz ocenjevanja za sklop.</w:t>
      </w:r>
    </w:p>
    <w:p w14:paraId="42B64695" w14:textId="77777777" w:rsidR="00460661" w:rsidRDefault="00830C7E">
      <w:pPr>
        <w:spacing w:before="225" w:after="225" w:line="240" w:lineRule="auto"/>
        <w:ind w:left="29"/>
        <w:jc w:val="both"/>
      </w:pPr>
      <w:r>
        <w:rPr>
          <w:rFonts w:ascii="Arial" w:hAnsi="Arial" w:cs="Arial"/>
          <w:color w:val="000000"/>
          <w:sz w:val="18"/>
          <w:szCs w:val="18"/>
        </w:rPr>
        <w:t>Naročnik si pridržuje pravico od izbranega ponudnika zahtevati preračun cene na ponujeno pakiranje posameznega živila.</w:t>
      </w:r>
    </w:p>
    <w:p w14:paraId="65BEAC4D" w14:textId="77777777" w:rsidR="00460661" w:rsidRDefault="00830C7E">
      <w:pPr>
        <w:spacing w:before="225" w:after="225" w:line="240" w:lineRule="auto"/>
        <w:ind w:left="29"/>
        <w:jc w:val="both"/>
      </w:pPr>
      <w:r>
        <w:rPr>
          <w:rFonts w:ascii="Arial" w:hAnsi="Arial" w:cs="Arial"/>
          <w:color w:val="000000"/>
          <w:sz w:val="18"/>
          <w:szCs w:val="18"/>
        </w:rPr>
        <w:t>Ponudniki, ki bodo v ponudbi na razpis ponudili živila iz shem kakovosti, bodo morali v primeru izbora v fazi odpiranja konkurence zagotavljati enako kakovost živil kot izhaja iz ponudbe.</w:t>
      </w:r>
    </w:p>
    <w:p w14:paraId="0FA146C3" w14:textId="77777777" w:rsidR="00460661" w:rsidRDefault="00830C7E">
      <w:pPr>
        <w:spacing w:before="225" w:after="225" w:line="240" w:lineRule="auto"/>
        <w:ind w:left="29"/>
        <w:jc w:val="both"/>
      </w:pPr>
      <w:r>
        <w:rPr>
          <w:rFonts w:ascii="Arial" w:hAnsi="Arial" w:cs="Arial"/>
          <w:color w:val="000000"/>
          <w:sz w:val="18"/>
          <w:szCs w:val="18"/>
        </w:rPr>
        <w:t>V primeru, da bo naročnik zaradi kršitev na strani izbranega dobavitelja za posamezen sklop za posamezno obdobje predčasno odpovedal pogodbo ali sporazum, bo do izteka obdobja pogodbo lahko sklenil s ponudnikom, ki je naslednji po vrstnem redu oddal najugodnejšo ponudbo.</w:t>
      </w:r>
    </w:p>
    <w:p w14:paraId="392453A6" w14:textId="77777777" w:rsidR="00460661" w:rsidRDefault="00830C7E">
      <w:pPr>
        <w:spacing w:before="225" w:after="225" w:line="240" w:lineRule="auto"/>
        <w:ind w:left="29"/>
        <w:jc w:val="both"/>
      </w:pPr>
      <w:r>
        <w:rPr>
          <w:rFonts w:ascii="Arial" w:hAnsi="Arial" w:cs="Arial"/>
          <w:color w:val="000000"/>
          <w:sz w:val="18"/>
          <w:szCs w:val="18"/>
        </w:rPr>
        <w:t>Naročnik si pridržuje pravico, da lahko posamezno naročilo blaga odda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41A9D29C" w14:textId="2C169BA5" w:rsidR="00460661" w:rsidRDefault="00830C7E">
      <w:pPr>
        <w:spacing w:before="225" w:after="225" w:line="240" w:lineRule="auto"/>
        <w:ind w:left="29"/>
        <w:jc w:val="both"/>
      </w:pPr>
      <w:r>
        <w:rPr>
          <w:rFonts w:ascii="Arial" w:hAnsi="Arial" w:cs="Arial"/>
          <w:color w:val="000000"/>
          <w:sz w:val="18"/>
          <w:szCs w:val="18"/>
        </w:rPr>
        <w:t>Naročnik bo v času trajanja pogodbe posamezno živilo kupoval po ceni na enoto mere kot bo opredeljena v predračunskem obrazcu ponudbe iz odpiranja konkurence izbranega dobavitelja</w:t>
      </w:r>
      <w:r w:rsidR="009779E4">
        <w:rPr>
          <w:rFonts w:ascii="Arial" w:hAnsi="Arial" w:cs="Arial"/>
          <w:color w:val="000000"/>
          <w:sz w:val="18"/>
          <w:szCs w:val="18"/>
        </w:rPr>
        <w:t>.</w:t>
      </w:r>
    </w:p>
    <w:p w14:paraId="2B017334" w14:textId="77777777" w:rsidR="00830C7E" w:rsidRPr="008806CE" w:rsidRDefault="00830C7E" w:rsidP="00830C7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1AD6522" w14:textId="7728ED3B" w:rsidR="00830C7E" w:rsidRDefault="00830C7E" w:rsidP="00830C7E">
      <w:pPr>
        <w:pStyle w:val="Paragraf"/>
        <w:spacing w:line="240" w:lineRule="auto"/>
        <w:rPr>
          <w:rFonts w:ascii="Arial" w:hAnsi="Arial" w:cs="Arial"/>
        </w:rPr>
      </w:pPr>
      <w:r>
        <w:rPr>
          <w:rFonts w:ascii="Arial" w:hAnsi="Arial" w:cs="Arial"/>
        </w:rPr>
        <w:t xml:space="preserve">Kontaktna oseba: </w:t>
      </w:r>
      <w:r>
        <w:rPr>
          <w:rFonts w:ascii="Arial" w:hAnsi="Arial" w:cs="Arial"/>
        </w:rPr>
        <w:tab/>
      </w:r>
      <w:r w:rsidR="009779E4">
        <w:rPr>
          <w:rFonts w:ascii="Arial" w:hAnsi="Arial" w:cs="Arial"/>
        </w:rPr>
        <w:t>Klara Verbajs</w:t>
      </w:r>
    </w:p>
    <w:p w14:paraId="240DC1FD" w14:textId="16AC51AD" w:rsidR="00830C7E" w:rsidRDefault="00830C7E" w:rsidP="00830C7E">
      <w:pPr>
        <w:pStyle w:val="Paragraf"/>
        <w:spacing w:line="240" w:lineRule="auto"/>
        <w:rPr>
          <w:rFonts w:ascii="Arial" w:hAnsi="Arial" w:cs="Arial"/>
        </w:rPr>
      </w:pPr>
      <w:r>
        <w:rPr>
          <w:rFonts w:ascii="Arial" w:hAnsi="Arial" w:cs="Arial"/>
        </w:rPr>
        <w:t xml:space="preserve">E-poštni naslov: </w:t>
      </w:r>
      <w:r>
        <w:rPr>
          <w:rFonts w:ascii="Arial" w:hAnsi="Arial" w:cs="Arial"/>
        </w:rPr>
        <w:tab/>
      </w:r>
      <w:r>
        <w:rPr>
          <w:rFonts w:ascii="Arial" w:hAnsi="Arial" w:cs="Arial"/>
        </w:rPr>
        <w:tab/>
      </w:r>
      <w:r w:rsidR="009779E4">
        <w:rPr>
          <w:rFonts w:ascii="Arial" w:hAnsi="Arial" w:cs="Arial"/>
        </w:rPr>
        <w:t>klara.verbajs</w:t>
      </w:r>
      <w:r w:rsidRPr="00830C7E">
        <w:rPr>
          <w:rFonts w:ascii="Arial" w:hAnsi="Arial" w:cs="Arial"/>
        </w:rPr>
        <w:t>@</w:t>
      </w:r>
      <w:r w:rsidR="009779E4">
        <w:rPr>
          <w:rFonts w:ascii="Arial" w:hAnsi="Arial" w:cs="Arial"/>
        </w:rPr>
        <w:t>ssz-slo.si</w:t>
      </w:r>
    </w:p>
    <w:p w14:paraId="3ED7CB78" w14:textId="33BE718A" w:rsidR="00830C7E" w:rsidRDefault="00830C7E" w:rsidP="00830C7E">
      <w:pPr>
        <w:pStyle w:val="Paragraf"/>
        <w:spacing w:line="240" w:lineRule="auto"/>
        <w:rPr>
          <w:rFonts w:ascii="Arial" w:hAnsi="Arial" w:cs="Arial"/>
        </w:rPr>
      </w:pPr>
      <w:r>
        <w:rPr>
          <w:rFonts w:ascii="Arial" w:hAnsi="Arial" w:cs="Arial"/>
        </w:rPr>
        <w:t xml:space="preserve">Telefonska št: </w:t>
      </w:r>
      <w:r>
        <w:rPr>
          <w:rFonts w:ascii="Arial" w:hAnsi="Arial" w:cs="Arial"/>
        </w:rPr>
        <w:tab/>
      </w:r>
      <w:r>
        <w:rPr>
          <w:rFonts w:ascii="Arial" w:hAnsi="Arial" w:cs="Arial"/>
        </w:rPr>
        <w:tab/>
      </w:r>
      <w:r w:rsidR="009779E4">
        <w:rPr>
          <w:rFonts w:ascii="Arial" w:hAnsi="Arial" w:cs="Arial"/>
        </w:rPr>
        <w:t>01 890 01 20</w:t>
      </w:r>
    </w:p>
    <w:p w14:paraId="77A59C26" w14:textId="77777777" w:rsidR="00460661" w:rsidRDefault="00830C7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7644AAD" w14:textId="77777777" w:rsidR="00830C7E" w:rsidRPr="008806CE" w:rsidRDefault="00830C7E" w:rsidP="00830C7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D91A5D7" w14:textId="77777777" w:rsidR="00830C7E" w:rsidRDefault="00830C7E" w:rsidP="00830C7E">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Svetelseznam"/>
        <w:tblW w:w="0" w:type="auto"/>
        <w:tblInd w:w="108" w:type="dxa"/>
        <w:tblBorders>
          <w:bottom w:val="none" w:sz="0" w:space="0" w:color="auto"/>
        </w:tblBorders>
        <w:tblLook w:val="04A0" w:firstRow="1" w:lastRow="0" w:firstColumn="1" w:lastColumn="0" w:noHBand="0" w:noVBand="1"/>
      </w:tblPr>
      <w:tblGrid>
        <w:gridCol w:w="4787"/>
      </w:tblGrid>
      <w:tr w:rsidR="00460661" w:rsidRPr="00C70B92" w14:paraId="33983738" w14:textId="77777777" w:rsidTr="00C70B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6793FE86" w14:textId="32DAA8AE" w:rsidR="00460661" w:rsidRPr="00C70B92" w:rsidRDefault="00830C7E" w:rsidP="00784AF9">
            <w:pPr>
              <w:numPr>
                <w:ilvl w:val="0"/>
                <w:numId w:val="1"/>
              </w:numPr>
              <w:rPr>
                <w:rFonts w:ascii="Arial" w:hAnsi="Arial" w:cs="Arial"/>
                <w:color w:val="000000"/>
                <w:sz w:val="18"/>
                <w:szCs w:val="18"/>
              </w:rPr>
            </w:pPr>
            <w:r w:rsidRPr="00C70B92">
              <w:rPr>
                <w:rFonts w:ascii="Arial" w:hAnsi="Arial" w:cs="Arial"/>
                <w:color w:val="000000"/>
                <w:sz w:val="18"/>
                <w:szCs w:val="18"/>
              </w:rPr>
              <w:t>elektronska oddaja na URL: https://ejn.gov.si</w:t>
            </w:r>
          </w:p>
        </w:tc>
      </w:tr>
    </w:tbl>
    <w:p w14:paraId="718B1F54" w14:textId="22589791" w:rsidR="00460661" w:rsidRDefault="00830C7E">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 </w:t>
      </w:r>
    </w:p>
    <w:p w14:paraId="013DDE5E" w14:textId="77777777" w:rsidR="00460661" w:rsidRDefault="00830C7E">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3D887193" w14:textId="77777777" w:rsidR="00460661" w:rsidRDefault="00830C7E">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bodo izločene kot nepravočasne.</w:t>
      </w:r>
    </w:p>
    <w:p w14:paraId="3679DB70" w14:textId="77777777" w:rsidR="00460661" w:rsidRDefault="00830C7E">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412B4E66" w14:textId="5CC312C0" w:rsidR="009779E4" w:rsidRDefault="009779E4" w:rsidP="009779E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p w14:paraId="4B4B22A9" w14:textId="77777777" w:rsidR="009779E4" w:rsidRDefault="009779E4" w:rsidP="009779E4">
      <w:pPr>
        <w:autoSpaceDE w:val="0"/>
        <w:autoSpaceDN w:val="0"/>
        <w:adjustRightInd w:val="0"/>
        <w:spacing w:after="0" w:line="240" w:lineRule="auto"/>
        <w:jc w:val="both"/>
        <w:rPr>
          <w:rFonts w:ascii="ArialMT" w:hAnsi="ArialMT" w:cs="ArialMT"/>
          <w:sz w:val="18"/>
          <w:szCs w:val="18"/>
        </w:rPr>
      </w:pPr>
    </w:p>
    <w:p w14:paraId="750A11E1" w14:textId="0F45BB27" w:rsidR="009779E4" w:rsidRPr="009779E4" w:rsidRDefault="009779E4" w:rsidP="009779E4">
      <w:pPr>
        <w:pStyle w:val="Odstavekseznama"/>
        <w:numPr>
          <w:ilvl w:val="0"/>
          <w:numId w:val="101"/>
        </w:numPr>
        <w:autoSpaceDE w:val="0"/>
        <w:autoSpaceDN w:val="0"/>
        <w:adjustRightInd w:val="0"/>
        <w:spacing w:after="0" w:line="240" w:lineRule="auto"/>
        <w:jc w:val="both"/>
        <w:rPr>
          <w:rFonts w:ascii="ArialMT" w:hAnsi="ArialMT" w:cs="ArialMT"/>
          <w:sz w:val="18"/>
          <w:szCs w:val="18"/>
        </w:rPr>
      </w:pPr>
      <w:r w:rsidRPr="009779E4">
        <w:rPr>
          <w:rFonts w:ascii="ArialMT" w:hAnsi="ArialMT" w:cs="ArialMT"/>
          <w:sz w:val="18"/>
          <w:szCs w:val="18"/>
        </w:rPr>
        <w:t>elektronsko komunikacijsko sredstvo, ki ga uporablja naročnik, ne deluje v zadnjih 60 minutah pred</w:t>
      </w:r>
      <w:r>
        <w:rPr>
          <w:rFonts w:ascii="ArialMT" w:hAnsi="ArialMT" w:cs="ArialMT"/>
          <w:sz w:val="18"/>
          <w:szCs w:val="18"/>
        </w:rPr>
        <w:t xml:space="preserve"> </w:t>
      </w:r>
      <w:r w:rsidRPr="009779E4">
        <w:rPr>
          <w:rFonts w:ascii="ArialMT" w:hAnsi="ArialMT" w:cs="ArialMT"/>
          <w:sz w:val="18"/>
          <w:szCs w:val="18"/>
        </w:rPr>
        <w:t>iztekom roka, ki je določen za oddajo prijav ali ponudb;</w:t>
      </w:r>
    </w:p>
    <w:p w14:paraId="6D68BC0E" w14:textId="16296B82" w:rsidR="009779E4" w:rsidRPr="009779E4" w:rsidRDefault="009779E4" w:rsidP="009779E4">
      <w:pPr>
        <w:pStyle w:val="Odstavekseznama"/>
        <w:numPr>
          <w:ilvl w:val="0"/>
          <w:numId w:val="101"/>
        </w:numPr>
        <w:autoSpaceDE w:val="0"/>
        <w:autoSpaceDN w:val="0"/>
        <w:adjustRightInd w:val="0"/>
        <w:spacing w:after="0" w:line="240" w:lineRule="auto"/>
        <w:jc w:val="both"/>
        <w:rPr>
          <w:rFonts w:ascii="ArialMT" w:hAnsi="ArialMT" w:cs="ArialMT"/>
          <w:sz w:val="18"/>
          <w:szCs w:val="18"/>
        </w:rPr>
      </w:pPr>
      <w:r w:rsidRPr="009779E4">
        <w:rPr>
          <w:rFonts w:ascii="ArialMT" w:hAnsi="ArialMT" w:cs="ArialMT"/>
          <w:sz w:val="18"/>
          <w:szCs w:val="18"/>
        </w:rPr>
        <w:t>kandidat ali ponudnik naročnika o tem nemudoma obvesti, vendar najpozneje 30 minut po roku za</w:t>
      </w:r>
      <w:r>
        <w:rPr>
          <w:rFonts w:ascii="ArialMT" w:hAnsi="ArialMT" w:cs="ArialMT"/>
          <w:sz w:val="18"/>
          <w:szCs w:val="18"/>
        </w:rPr>
        <w:t xml:space="preserve"> </w:t>
      </w:r>
      <w:r w:rsidRPr="009779E4">
        <w:rPr>
          <w:rFonts w:ascii="ArialMT" w:hAnsi="ArialMT" w:cs="ArialMT"/>
          <w:sz w:val="18"/>
          <w:szCs w:val="18"/>
        </w:rPr>
        <w:t>oddajo prijav ali ponudb;</w:t>
      </w:r>
    </w:p>
    <w:p w14:paraId="2674F1B4" w14:textId="29364C0E" w:rsidR="009779E4" w:rsidRPr="009779E4" w:rsidRDefault="009779E4" w:rsidP="009779E4">
      <w:pPr>
        <w:pStyle w:val="Odstavekseznama"/>
        <w:numPr>
          <w:ilvl w:val="0"/>
          <w:numId w:val="101"/>
        </w:numPr>
        <w:autoSpaceDE w:val="0"/>
        <w:autoSpaceDN w:val="0"/>
        <w:adjustRightInd w:val="0"/>
        <w:spacing w:after="0" w:line="240" w:lineRule="auto"/>
        <w:jc w:val="both"/>
        <w:rPr>
          <w:rFonts w:ascii="ArialMT" w:hAnsi="ArialMT" w:cs="ArialMT"/>
          <w:sz w:val="18"/>
          <w:szCs w:val="18"/>
        </w:rPr>
      </w:pPr>
      <w:r w:rsidRPr="009779E4">
        <w:rPr>
          <w:rFonts w:ascii="ArialMT" w:hAnsi="ArialMT" w:cs="ArialMT"/>
          <w:sz w:val="18"/>
          <w:szCs w:val="18"/>
        </w:rPr>
        <w:t>upravitelj elektronskega komunikacijskega sredstva, ki ga uporablja naročnik, nedelovanje potrdi</w:t>
      </w:r>
      <w:r>
        <w:rPr>
          <w:rFonts w:ascii="ArialMT" w:hAnsi="ArialMT" w:cs="ArialMT"/>
          <w:sz w:val="18"/>
          <w:szCs w:val="18"/>
        </w:rPr>
        <w:t xml:space="preserve"> </w:t>
      </w:r>
      <w:r w:rsidRPr="009779E4">
        <w:rPr>
          <w:rFonts w:ascii="ArialMT" w:hAnsi="ArialMT" w:cs="ArialMT"/>
          <w:sz w:val="18"/>
          <w:szCs w:val="18"/>
        </w:rPr>
        <w:t>naročniku;</w:t>
      </w:r>
    </w:p>
    <w:p w14:paraId="6F9D8F3B" w14:textId="77777777" w:rsidR="009779E4" w:rsidRDefault="009779E4" w:rsidP="009779E4">
      <w:pPr>
        <w:pStyle w:val="Odstavekseznama"/>
        <w:numPr>
          <w:ilvl w:val="0"/>
          <w:numId w:val="101"/>
        </w:numPr>
        <w:autoSpaceDE w:val="0"/>
        <w:autoSpaceDN w:val="0"/>
        <w:adjustRightInd w:val="0"/>
        <w:spacing w:after="0" w:line="240" w:lineRule="auto"/>
        <w:jc w:val="both"/>
        <w:rPr>
          <w:rFonts w:ascii="ArialMT" w:hAnsi="ArialMT" w:cs="ArialMT"/>
          <w:sz w:val="18"/>
          <w:szCs w:val="18"/>
        </w:rPr>
      </w:pPr>
      <w:r w:rsidRPr="009779E4">
        <w:rPr>
          <w:rFonts w:ascii="ArialMT" w:hAnsi="ArialMT" w:cs="ArialMT"/>
          <w:sz w:val="18"/>
          <w:szCs w:val="18"/>
        </w:rPr>
        <w:t>kandidatu ali ponudniku ni uspelo oddati prijave oziroma ponudbe;</w:t>
      </w:r>
    </w:p>
    <w:p w14:paraId="1CA71B2F" w14:textId="29A9BBFD" w:rsidR="009779E4" w:rsidRPr="009779E4" w:rsidRDefault="009779E4" w:rsidP="009779E4">
      <w:pPr>
        <w:pStyle w:val="Odstavekseznama"/>
        <w:numPr>
          <w:ilvl w:val="0"/>
          <w:numId w:val="101"/>
        </w:numPr>
        <w:autoSpaceDE w:val="0"/>
        <w:autoSpaceDN w:val="0"/>
        <w:adjustRightInd w:val="0"/>
        <w:spacing w:after="0" w:line="240" w:lineRule="auto"/>
        <w:jc w:val="both"/>
        <w:rPr>
          <w:rFonts w:ascii="ArialMT" w:hAnsi="ArialMT" w:cs="ArialMT"/>
          <w:sz w:val="18"/>
          <w:szCs w:val="18"/>
        </w:rPr>
      </w:pPr>
      <w:r w:rsidRPr="009779E4">
        <w:rPr>
          <w:rFonts w:ascii="ArialMT" w:hAnsi="ArialMT" w:cs="ArialMT"/>
          <w:sz w:val="18"/>
          <w:szCs w:val="18"/>
        </w:rPr>
        <w:t>odpiranje prejetih prijav ali ponudb se še ni izvedlo.</w:t>
      </w:r>
    </w:p>
    <w:p w14:paraId="7BE41E1E" w14:textId="77777777" w:rsidR="00830C7E" w:rsidRPr="008806CE" w:rsidRDefault="00830C7E" w:rsidP="00830C7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9645B35" w14:textId="77777777" w:rsidR="00830C7E" w:rsidRPr="00445A62" w:rsidRDefault="00830C7E" w:rsidP="00830C7E">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A0BF944" w14:textId="614570DF" w:rsidR="00830C7E" w:rsidRPr="00445A62" w:rsidRDefault="00830C7E" w:rsidP="00830C7E">
      <w:pPr>
        <w:spacing w:before="120" w:after="120"/>
        <w:jc w:val="both"/>
        <w:rPr>
          <w:rFonts w:ascii="Arial" w:hAnsi="Arial" w:cs="Arial"/>
          <w:b/>
          <w:sz w:val="18"/>
          <w:szCs w:val="18"/>
        </w:rPr>
      </w:pPr>
      <w:r>
        <w:rPr>
          <w:rFonts w:ascii="Arial" w:hAnsi="Arial" w:cs="Arial"/>
          <w:b/>
          <w:sz w:val="18"/>
          <w:szCs w:val="18"/>
        </w:rPr>
        <w:t>Spletna aplikacija e-</w:t>
      </w:r>
      <w:r w:rsidR="009779E4">
        <w:rPr>
          <w:rFonts w:ascii="Arial" w:hAnsi="Arial" w:cs="Arial"/>
          <w:b/>
          <w:sz w:val="18"/>
          <w:szCs w:val="18"/>
        </w:rPr>
        <w:t>JN</w:t>
      </w:r>
    </w:p>
    <w:p w14:paraId="586666AA" w14:textId="116732FF" w:rsidR="00460661" w:rsidRDefault="00830C7E">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w:t>
      </w:r>
      <w:r w:rsidR="009779E4">
        <w:rPr>
          <w:rFonts w:ascii="Arial" w:hAnsi="Arial" w:cs="Arial"/>
          <w:color w:val="000000"/>
          <w:sz w:val="18"/>
          <w:szCs w:val="18"/>
        </w:rPr>
        <w:t>JN</w:t>
      </w:r>
      <w:r>
        <w:rPr>
          <w:rFonts w:ascii="Arial" w:hAnsi="Arial" w:cs="Arial"/>
          <w:color w:val="000000"/>
          <w:sz w:val="18"/>
          <w:szCs w:val="18"/>
        </w:rPr>
        <w:t xml:space="preserve">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w:t>
      </w:r>
      <w:r w:rsidR="009779E4">
        <w:rPr>
          <w:rFonts w:ascii="Arial" w:hAnsi="Arial" w:cs="Arial"/>
          <w:color w:val="000000"/>
          <w:sz w:val="18"/>
          <w:szCs w:val="18"/>
        </w:rPr>
        <w:t xml:space="preserve"> obdobja,</w:t>
      </w:r>
      <w:r>
        <w:rPr>
          <w:rFonts w:ascii="Arial" w:hAnsi="Arial" w:cs="Arial"/>
          <w:color w:val="000000"/>
          <w:sz w:val="18"/>
          <w:szCs w:val="18"/>
        </w:rPr>
        <w:t xml:space="preserve"> </w:t>
      </w:r>
      <w:r w:rsidR="009779E4">
        <w:rPr>
          <w:rFonts w:ascii="ArialMT" w:hAnsi="ArialMT" w:cs="ArialMT"/>
          <w:sz w:val="18"/>
          <w:szCs w:val="18"/>
        </w:rPr>
        <w:t>ki ga določa skrbnik sistema</w:t>
      </w:r>
      <w:r>
        <w:rPr>
          <w:rFonts w:ascii="Arial" w:hAnsi="Arial" w:cs="Arial"/>
          <w:color w:val="000000"/>
          <w:sz w:val="18"/>
          <w:szCs w:val="18"/>
        </w:rPr>
        <w:t>. Ponudniki si lahko prenesejo zapisnik o odpiranju ponudb in ponudbene predračune iz informacijskega sistema e-</w:t>
      </w:r>
      <w:r w:rsidR="009779E4">
        <w:rPr>
          <w:rFonts w:ascii="Arial" w:hAnsi="Arial" w:cs="Arial"/>
          <w:color w:val="000000"/>
          <w:sz w:val="18"/>
          <w:szCs w:val="18"/>
        </w:rPr>
        <w:t>JN</w:t>
      </w:r>
      <w:r>
        <w:rPr>
          <w:rFonts w:ascii="Arial" w:hAnsi="Arial" w:cs="Arial"/>
          <w:color w:val="000000"/>
          <w:sz w:val="18"/>
          <w:szCs w:val="18"/>
        </w:rPr>
        <w:t>.</w:t>
      </w:r>
    </w:p>
    <w:p w14:paraId="6B7D741A" w14:textId="4487DD32" w:rsidR="00460661" w:rsidRDefault="00830C7E">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w:t>
      </w:r>
      <w:r w:rsidR="00CF6B51">
        <w:rPr>
          <w:rFonts w:ascii="Arial" w:hAnsi="Arial" w:cs="Arial"/>
          <w:color w:val="000000"/>
          <w:sz w:val="18"/>
          <w:szCs w:val="18"/>
        </w:rPr>
        <w:t>ija</w:t>
      </w:r>
      <w:r>
        <w:rPr>
          <w:rFonts w:ascii="Arial" w:hAnsi="Arial" w:cs="Arial"/>
          <w:color w:val="000000"/>
          <w:sz w:val="18"/>
          <w:szCs w:val="18"/>
        </w:rPr>
        <w:t xml:space="preserve"> pa je vidna samo naročniku.</w:t>
      </w:r>
    </w:p>
    <w:p w14:paraId="46DBFC4F" w14:textId="77777777" w:rsidR="00830C7E" w:rsidRPr="008806CE" w:rsidRDefault="00830C7E" w:rsidP="00830C7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06B4E13" w14:textId="77777777" w:rsidR="00830C7E" w:rsidRPr="00445A62" w:rsidRDefault="00830C7E" w:rsidP="00830C7E">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2F9EED8B" w14:textId="77777777" w:rsidR="00460661" w:rsidRDefault="00830C7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0BC1A3" w14:textId="77777777" w:rsidR="00830C7E" w:rsidRPr="008806CE" w:rsidRDefault="00830C7E" w:rsidP="00830C7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1109540" w14:textId="77777777" w:rsidR="00830C7E" w:rsidRPr="00445A62" w:rsidRDefault="00830C7E" w:rsidP="00830C7E">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43A59E4" w14:textId="77777777" w:rsidR="00460661" w:rsidRDefault="00830C7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D976F05" w14:textId="77777777" w:rsidR="00830C7E" w:rsidRPr="008806CE" w:rsidRDefault="00830C7E" w:rsidP="00830C7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58B0D7A" w14:textId="77777777" w:rsidR="00460661" w:rsidRDefault="00830C7E">
      <w:pPr>
        <w:spacing w:before="225" w:after="225" w:line="240" w:lineRule="auto"/>
        <w:jc w:val="both"/>
      </w:pPr>
      <w:r>
        <w:rPr>
          <w:rFonts w:ascii="Arial" w:hAnsi="Arial" w:cs="Arial"/>
          <w:color w:val="000000"/>
          <w:sz w:val="18"/>
          <w:szCs w:val="18"/>
        </w:rPr>
        <w:t>Način postavljanja zahtev za pojasnila:</w:t>
      </w:r>
    </w:p>
    <w:tbl>
      <w:tblPr>
        <w:tblStyle w:val="Svetelseznam"/>
        <w:tblW w:w="0" w:type="auto"/>
        <w:tblInd w:w="108" w:type="dxa"/>
        <w:tblBorders>
          <w:bottom w:val="none" w:sz="0" w:space="0" w:color="auto"/>
        </w:tblBorders>
        <w:tblLook w:val="04A0" w:firstRow="1" w:lastRow="0" w:firstColumn="1" w:lastColumn="0" w:noHBand="0" w:noVBand="1"/>
      </w:tblPr>
      <w:tblGrid>
        <w:gridCol w:w="2657"/>
      </w:tblGrid>
      <w:tr w:rsidR="00460661" w14:paraId="767470C2" w14:textId="77777777" w:rsidTr="009A2F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3290C222" w14:textId="77777777" w:rsidR="00460661" w:rsidRDefault="00830C7E" w:rsidP="00784AF9">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C16BD95" w14:textId="77777777" w:rsidR="00460661" w:rsidRDefault="00830C7E">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3E7C1" w14:textId="77777777" w:rsidR="00460661" w:rsidRDefault="00830C7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624F4F8" w14:textId="77777777" w:rsidR="00830C7E" w:rsidRPr="00445A62" w:rsidRDefault="00830C7E" w:rsidP="00830C7E">
      <w:pPr>
        <w:pStyle w:val="Paragraf"/>
        <w:spacing w:before="0" w:after="0"/>
        <w:jc w:val="both"/>
        <w:rPr>
          <w:rFonts w:ascii="Arial" w:hAnsi="Arial" w:cs="Arial"/>
        </w:rPr>
      </w:pPr>
    </w:p>
    <w:p w14:paraId="32D6C5C1" w14:textId="5390B154" w:rsidR="00460661" w:rsidRDefault="00830C7E">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1E09C5">
        <w:rPr>
          <w:rFonts w:ascii="Arial" w:hAnsi="Arial" w:cs="Arial"/>
          <w:color w:val="000000"/>
          <w:sz w:val="18"/>
          <w:szCs w:val="18"/>
        </w:rPr>
        <w:t>12</w:t>
      </w:r>
      <w:r w:rsidR="00CF6B51" w:rsidRPr="00DF6D35">
        <w:rPr>
          <w:rFonts w:ascii="Arial" w:hAnsi="Arial" w:cs="Arial"/>
          <w:color w:val="000000"/>
          <w:sz w:val="18"/>
          <w:szCs w:val="18"/>
        </w:rPr>
        <w:t xml:space="preserve">. </w:t>
      </w:r>
      <w:r w:rsidR="001E09C5">
        <w:rPr>
          <w:rFonts w:ascii="Arial" w:hAnsi="Arial" w:cs="Arial"/>
          <w:color w:val="000000"/>
          <w:sz w:val="18"/>
          <w:szCs w:val="18"/>
        </w:rPr>
        <w:t>9</w:t>
      </w:r>
      <w:r w:rsidR="00CF6B51" w:rsidRPr="00DF6D35">
        <w:rPr>
          <w:rFonts w:ascii="Arial" w:hAnsi="Arial" w:cs="Arial"/>
          <w:color w:val="000000"/>
          <w:sz w:val="18"/>
          <w:szCs w:val="18"/>
        </w:rPr>
        <w:t>. 2023</w:t>
      </w:r>
      <w:r>
        <w:rPr>
          <w:rFonts w:ascii="Arial" w:hAnsi="Arial" w:cs="Arial"/>
          <w:color w:val="000000"/>
          <w:sz w:val="18"/>
          <w:szCs w:val="18"/>
        </w:rPr>
        <w:br/>
        <w:t xml:space="preserve">Kraj: </w:t>
      </w:r>
      <w:r w:rsidR="00CF6B51">
        <w:rPr>
          <w:rFonts w:ascii="Arial" w:hAnsi="Arial" w:cs="Arial"/>
          <w:color w:val="000000"/>
          <w:sz w:val="18"/>
          <w:szCs w:val="18"/>
        </w:rPr>
        <w:t>Šmartno pri Litiji</w:t>
      </w:r>
    </w:p>
    <w:tbl>
      <w:tblPr>
        <w:tblStyle w:val="Svetelseznam"/>
        <w:tblW w:w="5000" w:type="pct"/>
        <w:tblInd w:w="108" w:type="dxa"/>
        <w:tblLook w:val="04A0" w:firstRow="1" w:lastRow="0" w:firstColumn="1" w:lastColumn="0" w:noHBand="0" w:noVBand="1"/>
      </w:tblPr>
      <w:tblGrid>
        <w:gridCol w:w="629"/>
        <w:gridCol w:w="8441"/>
      </w:tblGrid>
      <w:tr w:rsidR="00460661" w:rsidRPr="00B54D4E" w14:paraId="2A96468D" w14:textId="77777777" w:rsidTr="00C70B9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Mar>
              <w:top w:w="135" w:type="dxa"/>
              <w:bottom w:w="135" w:type="dxa"/>
            </w:tcMar>
            <w:vAlign w:val="center"/>
          </w:tcPr>
          <w:p w14:paraId="746D5A06" w14:textId="77777777" w:rsidR="00460661" w:rsidRDefault="00460661"/>
        </w:tc>
        <w:tc>
          <w:tcPr>
            <w:tcW w:w="0" w:type="auto"/>
            <w:shd w:val="clear" w:color="auto" w:fill="auto"/>
            <w:tcMar>
              <w:top w:w="135" w:type="dxa"/>
              <w:bottom w:w="135" w:type="dxa"/>
            </w:tcMar>
            <w:vAlign w:val="center"/>
          </w:tcPr>
          <w:p w14:paraId="22237B03" w14:textId="77777777" w:rsidR="00C518EE" w:rsidRPr="00B54D4E" w:rsidRDefault="00C518EE">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position w:val="-2"/>
                <w:sz w:val="18"/>
                <w:szCs w:val="18"/>
              </w:rPr>
            </w:pPr>
          </w:p>
          <w:p w14:paraId="1A8F7DCE" w14:textId="0421BB20" w:rsidR="00460661" w:rsidRDefault="00CF6B51">
            <w:pPr>
              <w:jc w:val="right"/>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position w:val="-2"/>
                <w:sz w:val="18"/>
                <w:szCs w:val="18"/>
              </w:rPr>
            </w:pPr>
            <w:r>
              <w:rPr>
                <w:rFonts w:ascii="Arial" w:hAnsi="Arial" w:cs="Arial"/>
                <w:b w:val="0"/>
                <w:color w:val="000000"/>
                <w:position w:val="-2"/>
                <w:sz w:val="18"/>
                <w:szCs w:val="18"/>
              </w:rPr>
              <w:t>DOM TISJE ŠMARTNO PRI LITIJI</w:t>
            </w:r>
            <w:r w:rsidR="00830C7E" w:rsidRPr="00B54D4E">
              <w:rPr>
                <w:rFonts w:ascii="Arial" w:hAnsi="Arial" w:cs="Arial"/>
                <w:b w:val="0"/>
                <w:color w:val="000000"/>
                <w:position w:val="-2"/>
                <w:sz w:val="18"/>
                <w:szCs w:val="18"/>
              </w:rPr>
              <w:br/>
            </w:r>
            <w:r w:rsidR="00830C7E" w:rsidRPr="00B54D4E">
              <w:rPr>
                <w:rFonts w:ascii="Arial" w:hAnsi="Arial" w:cs="Arial"/>
                <w:b w:val="0"/>
                <w:color w:val="000000"/>
                <w:position w:val="-2"/>
                <w:sz w:val="18"/>
                <w:szCs w:val="18"/>
              </w:rPr>
              <w:br/>
            </w:r>
            <w:r w:rsidR="0014503A">
              <w:rPr>
                <w:rFonts w:ascii="Arial" w:hAnsi="Arial" w:cs="Arial"/>
                <w:b w:val="0"/>
                <w:color w:val="000000"/>
                <w:position w:val="-2"/>
                <w:sz w:val="18"/>
                <w:szCs w:val="18"/>
              </w:rPr>
              <w:t>Leonida Razpotnik</w:t>
            </w:r>
            <w:r>
              <w:rPr>
                <w:rFonts w:ascii="Arial" w:hAnsi="Arial" w:cs="Arial"/>
                <w:b w:val="0"/>
                <w:color w:val="000000"/>
                <w:position w:val="-2"/>
                <w:sz w:val="18"/>
                <w:szCs w:val="18"/>
              </w:rPr>
              <w:t>, direktorica</w:t>
            </w:r>
          </w:p>
          <w:p w14:paraId="7FD86EBB"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4949FBC2"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21B5191B"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431AAD6B"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31E2F20B"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5853B462"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7F01F7D6"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1F163C02"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77F2A5FE"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7D4C57E5"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25FF61B7"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302DCA42"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292836E5"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4345A922"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7220F747"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30662C51"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68489B96"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56398127"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1F957B28"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27673942"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7C7B662B"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41BE3B3B" w14:textId="77777777" w:rsidR="00DF6D35" w:rsidRDefault="00DF6D35" w:rsidP="00DF6D35">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position w:val="-2"/>
                <w:sz w:val="18"/>
                <w:szCs w:val="18"/>
              </w:rPr>
            </w:pPr>
          </w:p>
          <w:p w14:paraId="40A27E29"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7AE29787"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510C7AB4"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4069BDDB"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693BF7DF"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09362C58"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57E5D979"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2ECD4092"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22A4BFE2"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3B8E90D1" w14:textId="77777777" w:rsidR="00DF6D35" w:rsidRDefault="00DF6D35" w:rsidP="00DF6D35">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position w:val="-2"/>
                <w:sz w:val="18"/>
                <w:szCs w:val="18"/>
              </w:rPr>
            </w:pPr>
          </w:p>
          <w:p w14:paraId="7913BFB0"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72C5B49F"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4A8A9883"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0C57508E"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58611552" w14:textId="77777777" w:rsidR="00DF6D35" w:rsidRDefault="00DF6D35" w:rsidP="00DF6D35">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position w:val="-2"/>
                <w:sz w:val="18"/>
                <w:szCs w:val="18"/>
              </w:rPr>
            </w:pPr>
          </w:p>
          <w:p w14:paraId="6A52C4BC"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66304CF9" w14:textId="7777777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p w14:paraId="0A2A1A08" w14:textId="77777777" w:rsidR="00DF6D35" w:rsidRDefault="00DF6D35" w:rsidP="00DF6D35">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position w:val="-2"/>
                <w:sz w:val="18"/>
                <w:szCs w:val="18"/>
              </w:rPr>
            </w:pPr>
          </w:p>
          <w:p w14:paraId="4632EC0B" w14:textId="692B5907" w:rsidR="00DF6D35" w:rsidRPr="00DF6D35" w:rsidRDefault="00DF6D35" w:rsidP="00DF6D35">
            <w:pPr>
              <w:cnfStyle w:val="100000000000" w:firstRow="1" w:lastRow="0" w:firstColumn="0" w:lastColumn="0" w:oddVBand="0" w:evenVBand="0" w:oddHBand="0" w:evenHBand="0" w:firstRowFirstColumn="0" w:firstRowLastColumn="0" w:lastRowFirstColumn="0" w:lastRowLastColumn="0"/>
            </w:pPr>
          </w:p>
        </w:tc>
      </w:tr>
    </w:tbl>
    <w:p w14:paraId="621D5FEB" w14:textId="77777777" w:rsidR="00460661" w:rsidRDefault="00460661">
      <w:pPr>
        <w:pageBreakBefore/>
        <w:spacing w:before="225" w:after="225" w:line="240" w:lineRule="auto"/>
        <w:jc w:val="both"/>
      </w:pPr>
    </w:p>
    <w:tbl>
      <w:tblPr>
        <w:tblStyle w:val="Svetelseznam"/>
        <w:tblW w:w="5000" w:type="pct"/>
        <w:tblInd w:w="108" w:type="dxa"/>
        <w:tblLook w:val="04A0" w:firstRow="1" w:lastRow="0" w:firstColumn="1" w:lastColumn="0" w:noHBand="0" w:noVBand="1"/>
      </w:tblPr>
      <w:tblGrid>
        <w:gridCol w:w="1814"/>
        <w:gridCol w:w="7256"/>
      </w:tblGrid>
      <w:tr w:rsidR="00460661" w14:paraId="00A6902E" w14:textId="77777777" w:rsidTr="00B54D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Mar>
              <w:top w:w="135" w:type="dxa"/>
              <w:bottom w:w="135" w:type="dxa"/>
            </w:tcMar>
            <w:vAlign w:val="center"/>
          </w:tcPr>
          <w:p w14:paraId="1BF5AC44" w14:textId="77777777" w:rsidR="00460661" w:rsidRDefault="00460661"/>
        </w:tc>
        <w:tc>
          <w:tcPr>
            <w:tcW w:w="4000" w:type="pct"/>
            <w:shd w:val="clear" w:color="auto" w:fill="3E8BC9"/>
            <w:tcMar>
              <w:top w:w="135" w:type="dxa"/>
              <w:bottom w:w="135" w:type="dxa"/>
            </w:tcMar>
            <w:vAlign w:val="center"/>
          </w:tcPr>
          <w:p w14:paraId="3ADE63C7" w14:textId="77777777"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FFFFFF"/>
                <w:position w:val="-2"/>
                <w:sz w:val="18"/>
                <w:szCs w:val="18"/>
                <w:shd w:val="clear" w:color="auto" w:fill="3E8BC9"/>
              </w:rPr>
              <w:t>Sklopi</w:t>
            </w:r>
          </w:p>
        </w:tc>
      </w:tr>
    </w:tbl>
    <w:p w14:paraId="10F5E1BF" w14:textId="77777777" w:rsidR="00460661" w:rsidRDefault="00830C7E">
      <w:pPr>
        <w:spacing w:before="225" w:after="225" w:line="240" w:lineRule="auto"/>
        <w:jc w:val="both"/>
        <w:rPr>
          <w:rFonts w:ascii="Arial" w:hAnsi="Arial" w:cs="Arial"/>
          <w:color w:val="000000"/>
          <w:sz w:val="18"/>
          <w:szCs w:val="18"/>
        </w:rPr>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4955" w:type="pct"/>
        <w:tblInd w:w="108" w:type="dxa"/>
        <w:tblLook w:val="04A0" w:firstRow="1" w:lastRow="0" w:firstColumn="1" w:lastColumn="0" w:noHBand="0" w:noVBand="1"/>
      </w:tblPr>
      <w:tblGrid>
        <w:gridCol w:w="2149"/>
        <w:gridCol w:w="6827"/>
      </w:tblGrid>
      <w:tr w:rsidR="00F80796" w14:paraId="673406F8" w14:textId="77777777" w:rsidTr="00F80796">
        <w:trPr>
          <w:trHeight w:val="410"/>
        </w:trPr>
        <w:tc>
          <w:tcPr>
            <w:tcW w:w="1197"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1CCFF22F" w14:textId="77777777" w:rsidR="00F80796" w:rsidRPr="00AA3BF1" w:rsidRDefault="00F80796" w:rsidP="00164006">
            <w:pPr>
              <w:jc w:val="center"/>
              <w:rPr>
                <w:rFonts w:ascii="Arial" w:hAnsi="Arial" w:cs="Arial"/>
                <w:sz w:val="18"/>
                <w:szCs w:val="18"/>
              </w:rPr>
            </w:pPr>
            <w:r w:rsidRPr="00AA3BF1">
              <w:rPr>
                <w:rFonts w:ascii="Arial" w:hAnsi="Arial" w:cs="Arial"/>
                <w:b/>
                <w:bCs/>
                <w:color w:val="000000"/>
                <w:position w:val="-2"/>
                <w:sz w:val="18"/>
                <w:szCs w:val="18"/>
                <w:shd w:val="clear" w:color="auto" w:fill="D1D1D1"/>
              </w:rPr>
              <w:t>Št. sklopa</w:t>
            </w:r>
          </w:p>
        </w:tc>
        <w:tc>
          <w:tcPr>
            <w:tcW w:w="3803"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14:paraId="708AB01D" w14:textId="77777777" w:rsidR="00F80796" w:rsidRPr="00AA3BF1" w:rsidRDefault="00F80796" w:rsidP="00164006">
            <w:pPr>
              <w:jc w:val="center"/>
              <w:rPr>
                <w:rFonts w:ascii="Arial" w:hAnsi="Arial" w:cs="Arial"/>
                <w:sz w:val="18"/>
                <w:szCs w:val="18"/>
              </w:rPr>
            </w:pPr>
            <w:r w:rsidRPr="00AA3BF1">
              <w:rPr>
                <w:rFonts w:ascii="Arial" w:hAnsi="Arial" w:cs="Arial"/>
                <w:b/>
                <w:bCs/>
                <w:color w:val="000000"/>
                <w:position w:val="-2"/>
                <w:sz w:val="18"/>
                <w:szCs w:val="18"/>
                <w:shd w:val="clear" w:color="auto" w:fill="D1D1D1"/>
              </w:rPr>
              <w:t>Naziv</w:t>
            </w:r>
          </w:p>
        </w:tc>
      </w:tr>
      <w:tr w:rsidR="00DF6D35" w14:paraId="11D74717" w14:textId="77777777" w:rsidTr="00F80796">
        <w:trPr>
          <w:trHeight w:val="200"/>
        </w:trPr>
        <w:tc>
          <w:tcPr>
            <w:tcW w:w="1197"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51FC414B" w14:textId="77777777" w:rsidR="00DF6D35" w:rsidRPr="00E715AD" w:rsidRDefault="00DF6D35" w:rsidP="00DF6D35">
            <w:pPr>
              <w:jc w:val="center"/>
              <w:rPr>
                <w:rFonts w:ascii="Arial" w:hAnsi="Arial" w:cs="Arial"/>
                <w:sz w:val="18"/>
                <w:szCs w:val="18"/>
              </w:rPr>
            </w:pPr>
            <w:r>
              <w:rPr>
                <w:rFonts w:ascii="Arial" w:hAnsi="Arial" w:cs="Arial"/>
                <w:sz w:val="18"/>
                <w:szCs w:val="18"/>
              </w:rPr>
              <w:t>1</w:t>
            </w:r>
          </w:p>
        </w:tc>
        <w:tc>
          <w:tcPr>
            <w:tcW w:w="3803"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5561B4FC" w14:textId="4E4003FC" w:rsidR="00DF6D35" w:rsidRDefault="00DF6D35" w:rsidP="00DF6D35">
            <w:pPr>
              <w:jc w:val="center"/>
            </w:pPr>
            <w:r>
              <w:rPr>
                <w:rFonts w:ascii="Arial" w:hAnsi="Arial" w:cs="Arial"/>
                <w:color w:val="000000"/>
                <w:position w:val="-2"/>
                <w:sz w:val="18"/>
                <w:szCs w:val="18"/>
              </w:rPr>
              <w:t>Čaji in začimbnice</w:t>
            </w:r>
          </w:p>
        </w:tc>
      </w:tr>
      <w:tr w:rsidR="00DF6D35" w14:paraId="658578EA" w14:textId="77777777" w:rsidTr="00F80796">
        <w:trPr>
          <w:trHeight w:val="200"/>
        </w:trPr>
        <w:tc>
          <w:tcPr>
            <w:tcW w:w="1197"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0ACEF854"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3803"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4119601E" w14:textId="71B00FD4"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Jajca</w:t>
            </w:r>
          </w:p>
        </w:tc>
      </w:tr>
      <w:tr w:rsidR="00DF6D35" w14:paraId="0FF1A505" w14:textId="77777777" w:rsidTr="00F80796">
        <w:trPr>
          <w:trHeight w:val="200"/>
        </w:trPr>
        <w:tc>
          <w:tcPr>
            <w:tcW w:w="11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C8C5D"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38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1A014" w14:textId="0E477522"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Krompir</w:t>
            </w:r>
          </w:p>
        </w:tc>
      </w:tr>
      <w:tr w:rsidR="00DF6D35" w14:paraId="625F12A8" w14:textId="77777777" w:rsidTr="00F80796">
        <w:trPr>
          <w:trHeight w:val="200"/>
        </w:trPr>
        <w:tc>
          <w:tcPr>
            <w:tcW w:w="11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4730E"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38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EA970" w14:textId="56A8D98A"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 xml:space="preserve">Kruh </w:t>
            </w:r>
          </w:p>
        </w:tc>
      </w:tr>
      <w:tr w:rsidR="00DF6D35" w14:paraId="5B90E91A" w14:textId="77777777" w:rsidTr="00F80796">
        <w:trPr>
          <w:trHeight w:val="200"/>
        </w:trPr>
        <w:tc>
          <w:tcPr>
            <w:tcW w:w="11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BAC4B"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38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D9D59" w14:textId="0E1CC0FF"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Pekovsko pecivo</w:t>
            </w:r>
          </w:p>
        </w:tc>
      </w:tr>
      <w:tr w:rsidR="00DF6D35" w14:paraId="559A0880" w14:textId="77777777" w:rsidTr="00F80796">
        <w:trPr>
          <w:trHeight w:val="200"/>
        </w:trPr>
        <w:tc>
          <w:tcPr>
            <w:tcW w:w="1197"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14B66C1"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3803"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4B1F1ED" w14:textId="1C7BEB3B"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Goveje in svinjsko meso</w:t>
            </w:r>
          </w:p>
        </w:tc>
      </w:tr>
      <w:tr w:rsidR="00DF6D35" w14:paraId="3ADEE85F" w14:textId="77777777" w:rsidTr="00F80796">
        <w:trPr>
          <w:trHeight w:val="200"/>
        </w:trPr>
        <w:tc>
          <w:tcPr>
            <w:tcW w:w="1197" w:type="pct"/>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144E87A" w14:textId="77777777" w:rsidR="00DF6D35" w:rsidRPr="00F43ABE" w:rsidRDefault="00DF6D35" w:rsidP="00DF6D35">
            <w:pPr>
              <w:jc w:val="center"/>
              <w:rPr>
                <w:rFonts w:ascii="Arial" w:hAnsi="Arial" w:cs="Arial"/>
                <w:sz w:val="18"/>
                <w:szCs w:val="18"/>
              </w:rPr>
            </w:pPr>
            <w:r>
              <w:rPr>
                <w:rFonts w:ascii="Arial" w:hAnsi="Arial" w:cs="Arial"/>
                <w:sz w:val="18"/>
                <w:szCs w:val="18"/>
              </w:rPr>
              <w:t>7</w:t>
            </w:r>
          </w:p>
        </w:tc>
        <w:tc>
          <w:tcPr>
            <w:tcW w:w="3803" w:type="pct"/>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B9738DC" w14:textId="56B62842" w:rsidR="00DF6D35" w:rsidRPr="00F43ABE" w:rsidRDefault="00DF6D35" w:rsidP="00DF6D35">
            <w:pPr>
              <w:jc w:val="center"/>
              <w:rPr>
                <w:rFonts w:ascii="Arial" w:hAnsi="Arial" w:cs="Arial"/>
                <w:sz w:val="18"/>
                <w:szCs w:val="18"/>
              </w:rPr>
            </w:pPr>
            <w:r>
              <w:rPr>
                <w:rFonts w:ascii="Arial" w:hAnsi="Arial" w:cs="Arial"/>
                <w:color w:val="000000"/>
                <w:position w:val="-2"/>
                <w:sz w:val="18"/>
                <w:szCs w:val="18"/>
              </w:rPr>
              <w:t>Goveji in svinjski izdelki</w:t>
            </w:r>
          </w:p>
        </w:tc>
      </w:tr>
      <w:tr w:rsidR="00DF6D35" w14:paraId="7CDFFA9C" w14:textId="77777777" w:rsidTr="00341953">
        <w:trPr>
          <w:trHeight w:val="200"/>
        </w:trPr>
        <w:tc>
          <w:tcPr>
            <w:tcW w:w="1197"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14856087" w14:textId="77777777" w:rsidR="00DF6D35" w:rsidRDefault="00DF6D35" w:rsidP="00DF6D35">
            <w:pPr>
              <w:jc w:val="center"/>
            </w:pPr>
            <w:r>
              <w:rPr>
                <w:rFonts w:ascii="Arial" w:hAnsi="Arial" w:cs="Arial"/>
                <w:sz w:val="18"/>
                <w:szCs w:val="18"/>
              </w:rPr>
              <w:t>8</w:t>
            </w:r>
          </w:p>
        </w:tc>
        <w:tc>
          <w:tcPr>
            <w:tcW w:w="3803"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5BD4D09E" w14:textId="3B9CCE01" w:rsidR="00DF6D35" w:rsidRPr="002564CF" w:rsidRDefault="00DF6D35" w:rsidP="00DF6D35">
            <w:pPr>
              <w:jc w:val="center"/>
              <w:rPr>
                <w:rFonts w:ascii="Arial" w:hAnsi="Arial" w:cs="Arial"/>
                <w:sz w:val="18"/>
                <w:szCs w:val="18"/>
              </w:rPr>
            </w:pPr>
            <w:r>
              <w:rPr>
                <w:rFonts w:ascii="Arial" w:hAnsi="Arial" w:cs="Arial"/>
                <w:sz w:val="18"/>
                <w:szCs w:val="18"/>
              </w:rPr>
              <w:t>Mlečni izdelki</w:t>
            </w:r>
          </w:p>
        </w:tc>
      </w:tr>
      <w:tr w:rsidR="00DF6D35" w14:paraId="0FCBA94D" w14:textId="77777777" w:rsidTr="00F80796">
        <w:trPr>
          <w:trHeight w:val="200"/>
        </w:trPr>
        <w:tc>
          <w:tcPr>
            <w:tcW w:w="1197"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379E2384"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3803" w:type="pct"/>
            <w:tcBorders>
              <w:top w:val="single" w:sz="6" w:space="0" w:color="000000"/>
              <w:left w:val="single" w:sz="5" w:space="0" w:color="000000"/>
              <w:bottom w:val="single" w:sz="5" w:space="0" w:color="000000"/>
              <w:right w:val="single" w:sz="5" w:space="0" w:color="000000"/>
            </w:tcBorders>
            <w:tcMar>
              <w:top w:w="135" w:type="dxa"/>
              <w:bottom w:w="135" w:type="dxa"/>
            </w:tcMar>
          </w:tcPr>
          <w:p w14:paraId="48C547B5" w14:textId="1E2FDB07" w:rsidR="00DF6D35" w:rsidRPr="002564CF" w:rsidRDefault="00DF6D35" w:rsidP="00DF6D35">
            <w:pPr>
              <w:jc w:val="center"/>
              <w:rPr>
                <w:rFonts w:ascii="Arial" w:hAnsi="Arial" w:cs="Arial"/>
                <w:color w:val="000000"/>
                <w:position w:val="-2"/>
                <w:sz w:val="18"/>
                <w:szCs w:val="18"/>
              </w:rPr>
            </w:pPr>
            <w:r w:rsidRPr="002564CF">
              <w:rPr>
                <w:rFonts w:ascii="Arial" w:hAnsi="Arial" w:cs="Arial"/>
                <w:sz w:val="18"/>
                <w:szCs w:val="18"/>
              </w:rPr>
              <w:t>Mleko</w:t>
            </w:r>
          </w:p>
        </w:tc>
      </w:tr>
      <w:tr w:rsidR="00DF6D35" w14:paraId="74AA21D8" w14:textId="77777777" w:rsidTr="00341953">
        <w:trPr>
          <w:trHeight w:val="210"/>
        </w:trPr>
        <w:tc>
          <w:tcPr>
            <w:tcW w:w="1197"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132AA646"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3803" w:type="pct"/>
            <w:tcBorders>
              <w:top w:val="single" w:sz="6" w:space="0" w:color="000000"/>
              <w:left w:val="single" w:sz="5" w:space="0" w:color="000000"/>
              <w:bottom w:val="single" w:sz="5" w:space="0" w:color="000000"/>
              <w:right w:val="single" w:sz="5" w:space="0" w:color="000000"/>
            </w:tcBorders>
            <w:tcMar>
              <w:top w:w="135" w:type="dxa"/>
              <w:bottom w:w="135" w:type="dxa"/>
            </w:tcMar>
          </w:tcPr>
          <w:p w14:paraId="663980DA" w14:textId="668667B8" w:rsidR="00DF6D35" w:rsidRPr="002564CF" w:rsidRDefault="00DF6D35" w:rsidP="00DF6D35">
            <w:pPr>
              <w:jc w:val="center"/>
              <w:rPr>
                <w:rFonts w:ascii="Arial" w:hAnsi="Arial" w:cs="Arial"/>
                <w:color w:val="000000"/>
                <w:position w:val="-2"/>
                <w:sz w:val="18"/>
                <w:szCs w:val="18"/>
              </w:rPr>
            </w:pPr>
            <w:r w:rsidRPr="002564CF">
              <w:rPr>
                <w:rFonts w:ascii="Arial" w:hAnsi="Arial" w:cs="Arial"/>
                <w:color w:val="000000"/>
                <w:position w:val="-2"/>
                <w:sz w:val="18"/>
                <w:szCs w:val="18"/>
              </w:rPr>
              <w:t>Mlevski izdelki, žita in testenine</w:t>
            </w:r>
          </w:p>
        </w:tc>
      </w:tr>
      <w:tr w:rsidR="00DF6D35" w14:paraId="0E10C934" w14:textId="77777777" w:rsidTr="00341953">
        <w:trPr>
          <w:trHeight w:val="200"/>
        </w:trPr>
        <w:tc>
          <w:tcPr>
            <w:tcW w:w="1197"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3DE15D18"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3803" w:type="pct"/>
            <w:tcBorders>
              <w:top w:val="single" w:sz="6" w:space="0" w:color="000000"/>
              <w:left w:val="single" w:sz="5" w:space="0" w:color="000000"/>
              <w:bottom w:val="single" w:sz="5" w:space="0" w:color="000000"/>
              <w:right w:val="single" w:sz="5" w:space="0" w:color="000000"/>
            </w:tcBorders>
            <w:tcMar>
              <w:top w:w="135" w:type="dxa"/>
              <w:bottom w:w="135" w:type="dxa"/>
            </w:tcMar>
            <w:vAlign w:val="bottom"/>
          </w:tcPr>
          <w:p w14:paraId="09BD44DA" w14:textId="0F4FD9A2" w:rsidR="00DF6D35" w:rsidRPr="00F43ABE" w:rsidRDefault="00DF6D35" w:rsidP="00DF6D35">
            <w:pPr>
              <w:jc w:val="center"/>
              <w:rPr>
                <w:rFonts w:ascii="Arial" w:hAnsi="Arial" w:cs="Arial"/>
                <w:color w:val="000000"/>
                <w:position w:val="-2"/>
                <w:sz w:val="18"/>
                <w:szCs w:val="18"/>
              </w:rPr>
            </w:pPr>
            <w:r w:rsidRPr="002564CF">
              <w:rPr>
                <w:rFonts w:ascii="Arial" w:hAnsi="Arial" w:cs="Arial"/>
                <w:color w:val="000000"/>
                <w:position w:val="-2"/>
                <w:sz w:val="18"/>
                <w:szCs w:val="18"/>
              </w:rPr>
              <w:t>Olje</w:t>
            </w:r>
          </w:p>
        </w:tc>
      </w:tr>
      <w:tr w:rsidR="00DF6D35" w14:paraId="0D909241" w14:textId="77777777" w:rsidTr="00F80796">
        <w:trPr>
          <w:trHeight w:val="200"/>
        </w:trPr>
        <w:tc>
          <w:tcPr>
            <w:tcW w:w="1197" w:type="pct"/>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50384CA" w14:textId="77777777" w:rsidR="00DF6D35"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12</w:t>
            </w:r>
          </w:p>
        </w:tc>
        <w:tc>
          <w:tcPr>
            <w:tcW w:w="3803" w:type="pct"/>
            <w:tcBorders>
              <w:top w:val="single" w:sz="6" w:space="0" w:color="000000"/>
              <w:left w:val="single" w:sz="5" w:space="0" w:color="000000"/>
              <w:bottom w:val="single" w:sz="6" w:space="0" w:color="000000"/>
              <w:right w:val="single" w:sz="5" w:space="0" w:color="000000"/>
            </w:tcBorders>
            <w:tcMar>
              <w:top w:w="135" w:type="dxa"/>
              <w:bottom w:w="135" w:type="dxa"/>
            </w:tcMar>
          </w:tcPr>
          <w:p w14:paraId="630A1C5C" w14:textId="54203FF9" w:rsidR="00DF6D35" w:rsidRPr="00F43ABE"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Perutnina meso</w:t>
            </w:r>
          </w:p>
        </w:tc>
      </w:tr>
      <w:tr w:rsidR="00DF6D35" w14:paraId="66A1032A" w14:textId="77777777" w:rsidTr="00F80796">
        <w:trPr>
          <w:trHeight w:val="200"/>
        </w:trPr>
        <w:tc>
          <w:tcPr>
            <w:tcW w:w="1197" w:type="pct"/>
            <w:tcBorders>
              <w:top w:val="single" w:sz="6" w:space="0" w:color="000000"/>
              <w:left w:val="single" w:sz="5" w:space="0" w:color="000000"/>
              <w:bottom w:val="single" w:sz="5" w:space="0" w:color="000000"/>
              <w:right w:val="single" w:sz="5" w:space="0" w:color="000000"/>
            </w:tcBorders>
            <w:tcMar>
              <w:top w:w="135" w:type="dxa"/>
              <w:bottom w:w="135" w:type="dxa"/>
            </w:tcMar>
          </w:tcPr>
          <w:p w14:paraId="7E477F5B" w14:textId="77777777"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13</w:t>
            </w:r>
          </w:p>
        </w:tc>
        <w:tc>
          <w:tcPr>
            <w:tcW w:w="3803" w:type="pct"/>
            <w:tcBorders>
              <w:top w:val="single" w:sz="6" w:space="0" w:color="000000"/>
              <w:left w:val="single" w:sz="5" w:space="0" w:color="000000"/>
              <w:bottom w:val="single" w:sz="5" w:space="0" w:color="000000"/>
              <w:right w:val="single" w:sz="5" w:space="0" w:color="000000"/>
            </w:tcBorders>
            <w:tcMar>
              <w:top w:w="135" w:type="dxa"/>
              <w:bottom w:w="135" w:type="dxa"/>
            </w:tcMar>
          </w:tcPr>
          <w:p w14:paraId="17EDCBA9" w14:textId="4B2B50BD" w:rsidR="00DF6D35" w:rsidRPr="00F43ABE" w:rsidRDefault="00DF6D35" w:rsidP="00DF6D35">
            <w:pPr>
              <w:jc w:val="center"/>
              <w:rPr>
                <w:rFonts w:ascii="Arial" w:eastAsia="Calibri" w:hAnsi="Arial" w:cs="Arial"/>
                <w:sz w:val="18"/>
                <w:szCs w:val="18"/>
              </w:rPr>
            </w:pPr>
            <w:r>
              <w:rPr>
                <w:rFonts w:ascii="Arial" w:hAnsi="Arial" w:cs="Arial"/>
                <w:color w:val="000000"/>
                <w:position w:val="-2"/>
                <w:sz w:val="18"/>
                <w:szCs w:val="18"/>
              </w:rPr>
              <w:t>Perutninski izdelki</w:t>
            </w:r>
          </w:p>
        </w:tc>
      </w:tr>
      <w:tr w:rsidR="00DF6D35" w14:paraId="15B67421" w14:textId="77777777" w:rsidTr="00F80796">
        <w:trPr>
          <w:trHeight w:val="200"/>
        </w:trPr>
        <w:tc>
          <w:tcPr>
            <w:tcW w:w="1197" w:type="pct"/>
            <w:tcBorders>
              <w:top w:val="single" w:sz="6" w:space="0" w:color="000000"/>
              <w:left w:val="single" w:sz="5" w:space="0" w:color="000000"/>
              <w:bottom w:val="single" w:sz="6" w:space="0" w:color="000000"/>
              <w:right w:val="single" w:sz="5" w:space="0" w:color="000000"/>
            </w:tcBorders>
            <w:tcMar>
              <w:top w:w="135" w:type="dxa"/>
              <w:bottom w:w="135" w:type="dxa"/>
            </w:tcMar>
            <w:vAlign w:val="bottom"/>
          </w:tcPr>
          <w:p w14:paraId="4A035DAA" w14:textId="77777777"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14</w:t>
            </w:r>
          </w:p>
        </w:tc>
        <w:tc>
          <w:tcPr>
            <w:tcW w:w="3803" w:type="pct"/>
            <w:tcBorders>
              <w:top w:val="single" w:sz="6" w:space="0" w:color="000000"/>
              <w:left w:val="single" w:sz="5" w:space="0" w:color="000000"/>
              <w:bottom w:val="single" w:sz="6" w:space="0" w:color="000000"/>
              <w:right w:val="single" w:sz="5" w:space="0" w:color="000000"/>
            </w:tcBorders>
            <w:tcMar>
              <w:top w:w="135" w:type="dxa"/>
              <w:bottom w:w="135" w:type="dxa"/>
            </w:tcMar>
          </w:tcPr>
          <w:p w14:paraId="7E2D22D0" w14:textId="44DCCA1A" w:rsidR="00DF6D35" w:rsidRPr="00F43ABE" w:rsidRDefault="00DF6D35" w:rsidP="00DF6D35">
            <w:pPr>
              <w:jc w:val="center"/>
              <w:rPr>
                <w:rFonts w:ascii="Arial" w:eastAsia="Calibri" w:hAnsi="Arial" w:cs="Arial"/>
                <w:sz w:val="18"/>
                <w:szCs w:val="18"/>
              </w:rPr>
            </w:pPr>
            <w:r>
              <w:rPr>
                <w:rFonts w:ascii="Arial" w:eastAsia="Calibri" w:hAnsi="Arial" w:cs="Arial"/>
                <w:sz w:val="18"/>
                <w:szCs w:val="18"/>
              </w:rPr>
              <w:t>Sadje in zelenjava konzervirano</w:t>
            </w:r>
          </w:p>
        </w:tc>
      </w:tr>
      <w:tr w:rsidR="00DF6D35" w14:paraId="172401E7" w14:textId="77777777" w:rsidTr="00341953">
        <w:trPr>
          <w:trHeight w:val="210"/>
        </w:trPr>
        <w:tc>
          <w:tcPr>
            <w:tcW w:w="1197" w:type="pct"/>
            <w:tcBorders>
              <w:top w:val="single" w:sz="6" w:space="0" w:color="000000"/>
              <w:left w:val="single" w:sz="5" w:space="0" w:color="000000"/>
              <w:bottom w:val="single" w:sz="5" w:space="0" w:color="000000"/>
              <w:right w:val="single" w:sz="5" w:space="0" w:color="000000"/>
            </w:tcBorders>
            <w:tcMar>
              <w:top w:w="135" w:type="dxa"/>
              <w:bottom w:w="135" w:type="dxa"/>
            </w:tcMar>
          </w:tcPr>
          <w:p w14:paraId="1391CC17" w14:textId="77777777"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15</w:t>
            </w:r>
          </w:p>
        </w:tc>
        <w:tc>
          <w:tcPr>
            <w:tcW w:w="3803" w:type="pct"/>
            <w:tcBorders>
              <w:top w:val="single" w:sz="6" w:space="0" w:color="000000"/>
              <w:left w:val="single" w:sz="5" w:space="0" w:color="000000"/>
              <w:bottom w:val="single" w:sz="5" w:space="0" w:color="000000"/>
              <w:right w:val="single" w:sz="5" w:space="0" w:color="000000"/>
            </w:tcBorders>
            <w:tcMar>
              <w:top w:w="135" w:type="dxa"/>
              <w:bottom w:w="135" w:type="dxa"/>
            </w:tcMar>
          </w:tcPr>
          <w:p w14:paraId="5B4F4760" w14:textId="36906D58"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Sladoled</w:t>
            </w:r>
          </w:p>
        </w:tc>
      </w:tr>
      <w:tr w:rsidR="00DF6D35" w14:paraId="167F0897" w14:textId="77777777" w:rsidTr="00341953">
        <w:trPr>
          <w:trHeight w:val="190"/>
        </w:trPr>
        <w:tc>
          <w:tcPr>
            <w:tcW w:w="1197"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B69AA45" w14:textId="77777777"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16</w:t>
            </w:r>
          </w:p>
        </w:tc>
        <w:tc>
          <w:tcPr>
            <w:tcW w:w="3803"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7FB61179" w14:textId="1CC72603"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Zmrznjeni izdelki</w:t>
            </w:r>
          </w:p>
        </w:tc>
      </w:tr>
      <w:tr w:rsidR="00DF6D35" w14:paraId="264F4A68" w14:textId="77777777" w:rsidTr="00F80796">
        <w:trPr>
          <w:trHeight w:val="200"/>
        </w:trPr>
        <w:tc>
          <w:tcPr>
            <w:tcW w:w="1197"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27937C3" w14:textId="77777777"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17</w:t>
            </w:r>
          </w:p>
        </w:tc>
        <w:tc>
          <w:tcPr>
            <w:tcW w:w="3803"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F5D0271" w14:textId="5BC472AD" w:rsidR="00DF6D35" w:rsidRPr="00F43ABE"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Sokovi, sirupi in ostala pijača</w:t>
            </w:r>
          </w:p>
        </w:tc>
      </w:tr>
      <w:tr w:rsidR="00DF6D35" w14:paraId="7390BE10" w14:textId="77777777" w:rsidTr="00F80796">
        <w:trPr>
          <w:trHeight w:val="200"/>
        </w:trPr>
        <w:tc>
          <w:tcPr>
            <w:tcW w:w="1197" w:type="pct"/>
            <w:tcBorders>
              <w:top w:val="single" w:sz="5" w:space="0" w:color="000000"/>
              <w:left w:val="single" w:sz="5" w:space="0" w:color="000000"/>
              <w:bottom w:val="single" w:sz="6" w:space="0" w:color="000000"/>
              <w:right w:val="single" w:sz="5" w:space="0" w:color="000000"/>
            </w:tcBorders>
            <w:tcMar>
              <w:top w:w="135" w:type="dxa"/>
              <w:bottom w:w="135" w:type="dxa"/>
            </w:tcMar>
          </w:tcPr>
          <w:p w14:paraId="4AE63320" w14:textId="77777777"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18</w:t>
            </w:r>
          </w:p>
        </w:tc>
        <w:tc>
          <w:tcPr>
            <w:tcW w:w="3803" w:type="pct"/>
            <w:tcBorders>
              <w:top w:val="single" w:sz="5" w:space="0" w:color="000000"/>
              <w:left w:val="single" w:sz="5" w:space="0" w:color="000000"/>
              <w:bottom w:val="single" w:sz="6" w:space="0" w:color="000000"/>
              <w:right w:val="single" w:sz="5" w:space="0" w:color="000000"/>
            </w:tcBorders>
            <w:tcMar>
              <w:top w:w="135" w:type="dxa"/>
              <w:bottom w:w="135" w:type="dxa"/>
            </w:tcMar>
          </w:tcPr>
          <w:p w14:paraId="7C442711" w14:textId="5C95A6C8" w:rsidR="00DF6D35" w:rsidRPr="00F43ABE"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Splošno prehrambeno blago</w:t>
            </w:r>
          </w:p>
        </w:tc>
      </w:tr>
      <w:tr w:rsidR="00DF6D35" w14:paraId="2CBF3FCD" w14:textId="77777777" w:rsidTr="00F80796">
        <w:trPr>
          <w:trHeight w:val="200"/>
        </w:trPr>
        <w:tc>
          <w:tcPr>
            <w:tcW w:w="1197" w:type="pct"/>
            <w:tcBorders>
              <w:top w:val="single" w:sz="6" w:space="0" w:color="000000"/>
              <w:left w:val="single" w:sz="5" w:space="0" w:color="000000"/>
              <w:bottom w:val="single" w:sz="5" w:space="0" w:color="000000"/>
              <w:right w:val="single" w:sz="5" w:space="0" w:color="000000"/>
            </w:tcBorders>
            <w:tcMar>
              <w:top w:w="135" w:type="dxa"/>
              <w:bottom w:w="135" w:type="dxa"/>
            </w:tcMar>
          </w:tcPr>
          <w:p w14:paraId="12D85251" w14:textId="77777777"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19</w:t>
            </w:r>
          </w:p>
        </w:tc>
        <w:tc>
          <w:tcPr>
            <w:tcW w:w="3803" w:type="pct"/>
            <w:tcBorders>
              <w:top w:val="single" w:sz="6" w:space="0" w:color="000000"/>
              <w:left w:val="single" w:sz="5" w:space="0" w:color="000000"/>
              <w:bottom w:val="single" w:sz="5" w:space="0" w:color="000000"/>
              <w:right w:val="single" w:sz="5" w:space="0" w:color="000000"/>
            </w:tcBorders>
            <w:tcMar>
              <w:top w:w="135" w:type="dxa"/>
              <w:bottom w:w="135" w:type="dxa"/>
            </w:tcMar>
          </w:tcPr>
          <w:p w14:paraId="0FDAB37D" w14:textId="5D8B26ED" w:rsidR="00DF6D35" w:rsidRPr="00F43ABE"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Sveže sadje in zelenjava</w:t>
            </w:r>
          </w:p>
        </w:tc>
      </w:tr>
      <w:tr w:rsidR="00DF6D35" w14:paraId="07F0C81C" w14:textId="77777777" w:rsidTr="00341953">
        <w:trPr>
          <w:trHeight w:val="200"/>
        </w:trPr>
        <w:tc>
          <w:tcPr>
            <w:tcW w:w="1197"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3FFF5FA8" w14:textId="77777777" w:rsidR="00DF6D35" w:rsidRPr="00F43ABE" w:rsidRDefault="00DF6D35" w:rsidP="00DF6D35">
            <w:pPr>
              <w:jc w:val="center"/>
              <w:rPr>
                <w:rFonts w:ascii="Arial" w:hAnsi="Arial" w:cs="Arial"/>
                <w:color w:val="000000"/>
                <w:position w:val="-2"/>
                <w:sz w:val="18"/>
                <w:szCs w:val="18"/>
              </w:rPr>
            </w:pPr>
            <w:r>
              <w:rPr>
                <w:rFonts w:ascii="Arial" w:eastAsia="Calibri" w:hAnsi="Arial" w:cs="Arial"/>
                <w:sz w:val="18"/>
                <w:szCs w:val="18"/>
              </w:rPr>
              <w:t>20</w:t>
            </w:r>
          </w:p>
        </w:tc>
        <w:tc>
          <w:tcPr>
            <w:tcW w:w="3803"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05951C" w14:textId="329FD3B0" w:rsidR="00DF6D35" w:rsidRPr="002564CF" w:rsidRDefault="00DF6D35" w:rsidP="00DF6D35">
            <w:pPr>
              <w:jc w:val="center"/>
              <w:rPr>
                <w:rFonts w:ascii="Arial" w:hAnsi="Arial" w:cs="Arial"/>
                <w:color w:val="000000"/>
                <w:position w:val="-2"/>
                <w:sz w:val="18"/>
                <w:szCs w:val="18"/>
              </w:rPr>
            </w:pPr>
            <w:r>
              <w:rPr>
                <w:rFonts w:ascii="Arial" w:hAnsi="Arial" w:cs="Arial"/>
                <w:color w:val="000000"/>
                <w:position w:val="-2"/>
                <w:sz w:val="18"/>
                <w:szCs w:val="18"/>
              </w:rPr>
              <w:t>Očiščena zelenjava</w:t>
            </w:r>
          </w:p>
        </w:tc>
      </w:tr>
      <w:tr w:rsidR="00DF6D35" w14:paraId="21ABEE35" w14:textId="77777777" w:rsidTr="00F80796">
        <w:trPr>
          <w:trHeight w:val="210"/>
        </w:trPr>
        <w:tc>
          <w:tcPr>
            <w:tcW w:w="1197" w:type="pct"/>
            <w:tcBorders>
              <w:top w:val="single" w:sz="6" w:space="0" w:color="000000"/>
              <w:left w:val="single" w:sz="5" w:space="0" w:color="000000"/>
              <w:bottom w:val="single" w:sz="6" w:space="0" w:color="000000"/>
              <w:right w:val="single" w:sz="5" w:space="0" w:color="000000"/>
            </w:tcBorders>
            <w:tcMar>
              <w:top w:w="135" w:type="dxa"/>
              <w:bottom w:w="135" w:type="dxa"/>
            </w:tcMar>
            <w:vAlign w:val="bottom"/>
          </w:tcPr>
          <w:p w14:paraId="3B39907F" w14:textId="77777777" w:rsidR="00DF6D35" w:rsidRPr="00F43ABE" w:rsidRDefault="00DF6D35" w:rsidP="00DF6D35">
            <w:pPr>
              <w:jc w:val="center"/>
              <w:rPr>
                <w:rFonts w:ascii="Arial" w:hAnsi="Arial" w:cs="Arial"/>
              </w:rPr>
            </w:pPr>
            <w:r>
              <w:rPr>
                <w:rFonts w:ascii="Arial" w:eastAsia="Calibri" w:hAnsi="Arial" w:cs="Arial"/>
                <w:sz w:val="18"/>
                <w:szCs w:val="18"/>
              </w:rPr>
              <w:lastRenderedPageBreak/>
              <w:t>21</w:t>
            </w:r>
          </w:p>
        </w:tc>
        <w:tc>
          <w:tcPr>
            <w:tcW w:w="3803" w:type="pct"/>
            <w:tcBorders>
              <w:top w:val="single" w:sz="6" w:space="0" w:color="000000"/>
              <w:left w:val="single" w:sz="5" w:space="0" w:color="000000"/>
              <w:bottom w:val="single" w:sz="6" w:space="0" w:color="000000"/>
              <w:right w:val="single" w:sz="5" w:space="0" w:color="000000"/>
            </w:tcBorders>
            <w:tcMar>
              <w:top w:w="135" w:type="dxa"/>
              <w:bottom w:w="135" w:type="dxa"/>
            </w:tcMar>
            <w:vAlign w:val="bottom"/>
          </w:tcPr>
          <w:p w14:paraId="2A692610" w14:textId="71B776EB" w:rsidR="00DF6D35" w:rsidRPr="002564CF" w:rsidRDefault="00DF6D35" w:rsidP="00DF6D35">
            <w:pPr>
              <w:jc w:val="center"/>
              <w:rPr>
                <w:rFonts w:ascii="Arial" w:hAnsi="Arial" w:cs="Arial"/>
                <w:sz w:val="18"/>
                <w:szCs w:val="18"/>
              </w:rPr>
            </w:pPr>
            <w:r>
              <w:rPr>
                <w:rFonts w:ascii="Arial" w:hAnsi="Arial" w:cs="Arial"/>
                <w:sz w:val="18"/>
                <w:szCs w:val="18"/>
              </w:rPr>
              <w:t>Bio-mlečni izdelki</w:t>
            </w:r>
          </w:p>
        </w:tc>
      </w:tr>
    </w:tbl>
    <w:p w14:paraId="21F9E3AC" w14:textId="77777777" w:rsidR="00C518EE" w:rsidRDefault="00C518EE">
      <w:pPr>
        <w:spacing w:before="225" w:after="225" w:line="240" w:lineRule="auto"/>
        <w:jc w:val="both"/>
      </w:pPr>
    </w:p>
    <w:p w14:paraId="0AA00A97" w14:textId="77777777" w:rsidR="00C518EE" w:rsidRDefault="00C518EE">
      <w:pPr>
        <w:spacing w:before="225" w:after="225" w:line="240" w:lineRule="auto"/>
        <w:jc w:val="both"/>
      </w:pPr>
    </w:p>
    <w:p w14:paraId="38C2F2CF" w14:textId="77777777" w:rsidR="00460661" w:rsidRDefault="00460661">
      <w:pPr>
        <w:sectPr w:rsidR="00460661" w:rsidSect="00923563">
          <w:headerReference w:type="even" r:id="rId11"/>
          <w:headerReference w:type="default" r:id="rId12"/>
          <w:footerReference w:type="default" r:id="rId13"/>
          <w:headerReference w:type="first" r:id="rId14"/>
          <w:pgSz w:w="11906" w:h="16838"/>
          <w:pgMar w:top="2552" w:right="1418" w:bottom="1418" w:left="1418" w:header="567" w:footer="596" w:gutter="0"/>
          <w:cols w:space="708"/>
          <w:docGrid w:linePitch="360"/>
        </w:sectPr>
      </w:pPr>
    </w:p>
    <w:p w14:paraId="29E9D2A1" w14:textId="77777777" w:rsidR="00830C7E" w:rsidRPr="00EF740C" w:rsidRDefault="00830C7E" w:rsidP="00830C7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A4245C1" w14:textId="77777777" w:rsidR="00830C7E" w:rsidRDefault="00830C7E" w:rsidP="00830C7E">
      <w:pPr>
        <w:spacing w:before="120" w:after="120"/>
        <w:rPr>
          <w:rFonts w:ascii="Arial" w:hAnsi="Arial" w:cs="Arial"/>
          <w:sz w:val="18"/>
          <w:szCs w:val="18"/>
        </w:rPr>
      </w:pPr>
    </w:p>
    <w:tbl>
      <w:tblPr>
        <w:tblStyle w:val="Svetelseznam"/>
        <w:tblW w:w="2500" w:type="pct"/>
        <w:tblInd w:w="108" w:type="dxa"/>
        <w:tblLook w:val="04A0" w:firstRow="1" w:lastRow="0" w:firstColumn="1" w:lastColumn="0" w:noHBand="0" w:noVBand="1"/>
      </w:tblPr>
      <w:tblGrid>
        <w:gridCol w:w="4535"/>
      </w:tblGrid>
      <w:tr w:rsidR="00460661" w14:paraId="1E3412C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2B7AB9BB" w14:textId="77777777" w:rsidR="00460661" w:rsidRDefault="00830C7E">
            <w:r>
              <w:rPr>
                <w:rFonts w:ascii="Arial" w:hAnsi="Arial" w:cs="Arial"/>
                <w:b w:val="0"/>
                <w:bCs w:val="0"/>
                <w:color w:val="FFFFFF"/>
                <w:position w:val="-2"/>
                <w:sz w:val="18"/>
                <w:szCs w:val="18"/>
                <w:shd w:val="clear" w:color="auto" w:fill="000000"/>
              </w:rPr>
              <w:t>1. Splošna navodila</w:t>
            </w:r>
          </w:p>
        </w:tc>
      </w:tr>
    </w:tbl>
    <w:p w14:paraId="4EC02518" w14:textId="77777777" w:rsidR="00460661" w:rsidRDefault="00830C7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3C5BDF4A" w14:textId="77777777" w:rsidR="00460661" w:rsidRDefault="00830C7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B91DDFF" w14:textId="77777777" w:rsidR="00460661" w:rsidRDefault="00830C7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5FE3763" w14:textId="77777777" w:rsidR="00460661" w:rsidRDefault="00830C7E">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49F89D6" w14:textId="77777777" w:rsidR="00460661" w:rsidRDefault="00830C7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Svetelseznam"/>
        <w:tblW w:w="2500" w:type="pct"/>
        <w:tblInd w:w="108" w:type="dxa"/>
        <w:tblLook w:val="04A0" w:firstRow="1" w:lastRow="0" w:firstColumn="1" w:lastColumn="0" w:noHBand="0" w:noVBand="1"/>
      </w:tblPr>
      <w:tblGrid>
        <w:gridCol w:w="4535"/>
      </w:tblGrid>
      <w:tr w:rsidR="00460661" w14:paraId="14F7BEB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0777AB6A" w14:textId="77777777" w:rsidR="00460661" w:rsidRDefault="00830C7E">
            <w:r>
              <w:rPr>
                <w:rFonts w:ascii="Arial" w:hAnsi="Arial" w:cs="Arial"/>
                <w:b w:val="0"/>
                <w:bCs w:val="0"/>
                <w:color w:val="FFFFFF"/>
                <w:position w:val="-2"/>
                <w:sz w:val="18"/>
                <w:szCs w:val="18"/>
                <w:shd w:val="clear" w:color="auto" w:fill="000000"/>
              </w:rPr>
              <w:t>2. Zakoni in predpisi</w:t>
            </w:r>
          </w:p>
        </w:tc>
      </w:tr>
    </w:tbl>
    <w:p w14:paraId="7F5CA867" w14:textId="77777777" w:rsidR="00460661" w:rsidRDefault="00830C7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460661" w14:paraId="5C4F986B"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20B57886" w14:textId="2C0FFCA5" w:rsidR="00460661" w:rsidRPr="00F47EF5" w:rsidRDefault="00830C7E" w:rsidP="000D5399">
            <w:pPr>
              <w:numPr>
                <w:ilvl w:val="0"/>
                <w:numId w:val="3"/>
              </w:numPr>
              <w:jc w:val="both"/>
              <w:rPr>
                <w:rFonts w:ascii="Arial" w:hAnsi="Arial" w:cs="Arial"/>
                <w:b w:val="0"/>
                <w:color w:val="000000"/>
                <w:sz w:val="18"/>
                <w:szCs w:val="18"/>
              </w:rPr>
            </w:pPr>
            <w:r w:rsidRPr="00F47EF5">
              <w:rPr>
                <w:rFonts w:ascii="Arial" w:hAnsi="Arial" w:cs="Arial"/>
                <w:b w:val="0"/>
                <w:color w:val="000000"/>
                <w:sz w:val="18"/>
                <w:szCs w:val="18"/>
              </w:rPr>
              <w:t>Zakon o javnem naročanju (ZJN-3;  </w:t>
            </w:r>
            <w:r w:rsidR="00F80796" w:rsidRPr="00F80796">
              <w:rPr>
                <w:rFonts w:ascii="Arial" w:hAnsi="Arial" w:cs="Arial"/>
                <w:b w:val="0"/>
                <w:bCs w:val="0"/>
                <w:color w:val="000000"/>
                <w:sz w:val="18"/>
                <w:szCs w:val="18"/>
              </w:rPr>
              <w:t xml:space="preserve">Uradni list RS, št. </w:t>
            </w:r>
            <w:r w:rsidR="00F80796" w:rsidRPr="00F80796">
              <w:rPr>
                <w:rFonts w:ascii="Arial" w:hAnsi="Arial" w:cs="Arial"/>
                <w:b w:val="0"/>
                <w:bCs w:val="0"/>
                <w:sz w:val="18"/>
                <w:szCs w:val="18"/>
                <w:shd w:val="clear" w:color="auto" w:fill="FFFFFF"/>
              </w:rPr>
              <w:t>91/15, 14/18, 121/21, 10/22, 74/22 – odl. US, 100/22 – ZNUZSZS in 28/23</w:t>
            </w:r>
            <w:r w:rsidRPr="00F47EF5">
              <w:rPr>
                <w:rFonts w:ascii="Arial" w:hAnsi="Arial" w:cs="Arial"/>
                <w:b w:val="0"/>
                <w:color w:val="000000"/>
                <w:sz w:val="18"/>
                <w:szCs w:val="18"/>
              </w:rPr>
              <w:t>)</w:t>
            </w:r>
            <w:r w:rsidR="00F80796">
              <w:rPr>
                <w:rFonts w:ascii="Arial" w:hAnsi="Arial" w:cs="Arial"/>
                <w:b w:val="0"/>
                <w:color w:val="000000"/>
                <w:sz w:val="18"/>
                <w:szCs w:val="18"/>
              </w:rPr>
              <w:t>;</w:t>
            </w:r>
          </w:p>
          <w:p w14:paraId="6CDD5EF4" w14:textId="7C5C09E6" w:rsidR="00460661" w:rsidRPr="00F47EF5" w:rsidRDefault="00830C7E" w:rsidP="000D5399">
            <w:pPr>
              <w:numPr>
                <w:ilvl w:val="0"/>
                <w:numId w:val="3"/>
              </w:numPr>
              <w:rPr>
                <w:rFonts w:ascii="Arial" w:hAnsi="Arial" w:cs="Arial"/>
                <w:b w:val="0"/>
                <w:color w:val="000000"/>
                <w:sz w:val="18"/>
                <w:szCs w:val="18"/>
              </w:rPr>
            </w:pPr>
            <w:r w:rsidRPr="00F47EF5">
              <w:rPr>
                <w:rFonts w:ascii="Arial" w:hAnsi="Arial" w:cs="Arial"/>
                <w:b w:val="0"/>
                <w:color w:val="000000"/>
                <w:sz w:val="18"/>
                <w:szCs w:val="18"/>
              </w:rPr>
              <w:t>Zakon o pravnem varstvu v postopkih javnega naročanja (Uradni list RS, št. 43/11, 60/11 – ZTP-D, 63/13, 90/14 – ZDU-1I</w:t>
            </w:r>
            <w:r w:rsidR="00F80796">
              <w:rPr>
                <w:rFonts w:ascii="Arial" w:hAnsi="Arial" w:cs="Arial"/>
                <w:b w:val="0"/>
                <w:color w:val="000000"/>
                <w:sz w:val="18"/>
                <w:szCs w:val="18"/>
              </w:rPr>
              <w:t>,</w:t>
            </w:r>
            <w:r w:rsidRPr="00F47EF5">
              <w:rPr>
                <w:rFonts w:ascii="Arial" w:hAnsi="Arial" w:cs="Arial"/>
                <w:b w:val="0"/>
                <w:color w:val="000000"/>
                <w:sz w:val="18"/>
                <w:szCs w:val="18"/>
              </w:rPr>
              <w:t xml:space="preserve"> 60/17</w:t>
            </w:r>
            <w:r w:rsidR="00F80796">
              <w:rPr>
                <w:rFonts w:ascii="Arial" w:hAnsi="Arial" w:cs="Arial"/>
                <w:b w:val="0"/>
                <w:color w:val="000000"/>
                <w:sz w:val="18"/>
                <w:szCs w:val="18"/>
              </w:rPr>
              <w:t xml:space="preserve"> in 72/19</w:t>
            </w:r>
            <w:r w:rsidRPr="00F47EF5">
              <w:rPr>
                <w:rFonts w:ascii="Arial" w:hAnsi="Arial" w:cs="Arial"/>
                <w:b w:val="0"/>
                <w:color w:val="000000"/>
                <w:sz w:val="18"/>
                <w:szCs w:val="18"/>
              </w:rPr>
              <w:t>)</w:t>
            </w:r>
            <w:r w:rsidR="00F80796">
              <w:rPr>
                <w:rFonts w:ascii="Arial" w:hAnsi="Arial" w:cs="Arial"/>
                <w:b w:val="0"/>
                <w:color w:val="000000"/>
                <w:sz w:val="18"/>
                <w:szCs w:val="18"/>
              </w:rPr>
              <w:t>;</w:t>
            </w:r>
          </w:p>
          <w:p w14:paraId="0390B247" w14:textId="74CB0872" w:rsidR="00460661" w:rsidRPr="00F47EF5" w:rsidRDefault="00830C7E" w:rsidP="000D5399">
            <w:pPr>
              <w:numPr>
                <w:ilvl w:val="0"/>
                <w:numId w:val="3"/>
              </w:numPr>
              <w:rPr>
                <w:rFonts w:ascii="Arial" w:hAnsi="Arial" w:cs="Arial"/>
                <w:b w:val="0"/>
                <w:color w:val="000000"/>
                <w:sz w:val="18"/>
                <w:szCs w:val="18"/>
              </w:rPr>
            </w:pPr>
            <w:r w:rsidRPr="00F47EF5">
              <w:rPr>
                <w:rFonts w:ascii="Arial" w:hAnsi="Arial" w:cs="Arial"/>
                <w:b w:val="0"/>
                <w:color w:val="000000"/>
                <w:sz w:val="18"/>
                <w:szCs w:val="18"/>
              </w:rPr>
              <w:t>Zakon o javnih financah (Uradni list RS, št. 11/11 – uradno prečiščeno besedilo, 14/13 – popr., 101/13, 55/15 – ZFisP, 96/15 – ZIPRS1617</w:t>
            </w:r>
            <w:r w:rsidR="00F80796">
              <w:rPr>
                <w:rFonts w:ascii="Arial" w:hAnsi="Arial" w:cs="Arial"/>
                <w:b w:val="0"/>
                <w:color w:val="000000"/>
                <w:sz w:val="18"/>
                <w:szCs w:val="18"/>
              </w:rPr>
              <w:t>.</w:t>
            </w:r>
            <w:r w:rsidRPr="00F47EF5">
              <w:rPr>
                <w:rFonts w:ascii="Arial" w:hAnsi="Arial" w:cs="Arial"/>
                <w:b w:val="0"/>
                <w:color w:val="000000"/>
                <w:sz w:val="18"/>
                <w:szCs w:val="18"/>
              </w:rPr>
              <w:t xml:space="preserve"> 13/18</w:t>
            </w:r>
            <w:r w:rsidR="00F80796">
              <w:rPr>
                <w:rFonts w:ascii="Arial" w:hAnsi="Arial" w:cs="Arial"/>
                <w:b w:val="0"/>
                <w:color w:val="000000"/>
                <w:sz w:val="18"/>
                <w:szCs w:val="18"/>
              </w:rPr>
              <w:t>, 195/20 – odl. US in 18/23 – ZDU-1O</w:t>
            </w:r>
            <w:r w:rsidRPr="00F47EF5">
              <w:rPr>
                <w:rFonts w:ascii="Arial" w:hAnsi="Arial" w:cs="Arial"/>
                <w:b w:val="0"/>
                <w:color w:val="000000"/>
                <w:sz w:val="18"/>
                <w:szCs w:val="18"/>
              </w:rPr>
              <w:t>)</w:t>
            </w:r>
            <w:r w:rsidR="00F80796">
              <w:rPr>
                <w:rFonts w:ascii="Arial" w:hAnsi="Arial" w:cs="Arial"/>
                <w:b w:val="0"/>
                <w:color w:val="000000"/>
                <w:sz w:val="18"/>
                <w:szCs w:val="18"/>
              </w:rPr>
              <w:t>;</w:t>
            </w:r>
          </w:p>
          <w:p w14:paraId="6113F62D" w14:textId="7F45ADF1" w:rsidR="00460661" w:rsidRPr="00F47EF5" w:rsidRDefault="00830C7E" w:rsidP="000D5399">
            <w:pPr>
              <w:numPr>
                <w:ilvl w:val="0"/>
                <w:numId w:val="3"/>
              </w:numPr>
              <w:jc w:val="both"/>
              <w:rPr>
                <w:rFonts w:ascii="Arial" w:hAnsi="Arial" w:cs="Arial"/>
                <w:b w:val="0"/>
                <w:color w:val="000000"/>
                <w:sz w:val="18"/>
                <w:szCs w:val="18"/>
              </w:rPr>
            </w:pPr>
            <w:r w:rsidRPr="00F47EF5">
              <w:rPr>
                <w:rFonts w:ascii="Arial" w:hAnsi="Arial" w:cs="Arial"/>
                <w:b w:val="0"/>
                <w:color w:val="000000"/>
                <w:sz w:val="18"/>
                <w:szCs w:val="18"/>
              </w:rPr>
              <w:t>Zakon o integriteti in preprečevanju korupcije (Uradni list RS, št. 69/11 - uradno prečiščeno besedilo</w:t>
            </w:r>
            <w:r w:rsidR="00F80796">
              <w:rPr>
                <w:rFonts w:ascii="Arial" w:hAnsi="Arial" w:cs="Arial"/>
                <w:b w:val="0"/>
                <w:color w:val="000000"/>
                <w:sz w:val="18"/>
                <w:szCs w:val="18"/>
              </w:rPr>
              <w:t xml:space="preserve">, </w:t>
            </w:r>
            <w:r w:rsidR="00F80796" w:rsidRPr="00F80796">
              <w:rPr>
                <w:rFonts w:ascii="Arial" w:hAnsi="Arial" w:cs="Arial"/>
                <w:b w:val="0"/>
                <w:bCs w:val="0"/>
                <w:sz w:val="18"/>
                <w:szCs w:val="18"/>
              </w:rPr>
              <w:t xml:space="preserve">158/20, 3/22 – </w:t>
            </w:r>
            <w:proofErr w:type="spellStart"/>
            <w:r w:rsidR="00F80796" w:rsidRPr="00F80796">
              <w:rPr>
                <w:rFonts w:ascii="Arial" w:hAnsi="Arial" w:cs="Arial"/>
                <w:b w:val="0"/>
                <w:bCs w:val="0"/>
                <w:sz w:val="18"/>
                <w:szCs w:val="18"/>
              </w:rPr>
              <w:t>Zdeb</w:t>
            </w:r>
            <w:proofErr w:type="spellEnd"/>
            <w:r w:rsidR="00F80796" w:rsidRPr="00F80796">
              <w:rPr>
                <w:rFonts w:ascii="Arial" w:hAnsi="Arial" w:cs="Arial"/>
                <w:b w:val="0"/>
                <w:bCs w:val="0"/>
                <w:sz w:val="18"/>
                <w:szCs w:val="18"/>
              </w:rPr>
              <w:t xml:space="preserve"> in 16/23 - ZZPri</w:t>
            </w:r>
            <w:r w:rsidRPr="00F80796">
              <w:rPr>
                <w:rFonts w:ascii="Arial" w:hAnsi="Arial" w:cs="Arial"/>
                <w:b w:val="0"/>
                <w:bCs w:val="0"/>
                <w:color w:val="000000"/>
                <w:sz w:val="18"/>
                <w:szCs w:val="18"/>
              </w:rPr>
              <w:t>);</w:t>
            </w:r>
          </w:p>
          <w:p w14:paraId="55D818E1" w14:textId="77777777" w:rsidR="00460661" w:rsidRPr="00F47EF5" w:rsidRDefault="00830C7E" w:rsidP="000D5399">
            <w:pPr>
              <w:numPr>
                <w:ilvl w:val="0"/>
                <w:numId w:val="3"/>
              </w:numPr>
              <w:rPr>
                <w:rFonts w:ascii="Arial" w:hAnsi="Arial" w:cs="Arial"/>
                <w:b w:val="0"/>
                <w:color w:val="000000"/>
                <w:sz w:val="18"/>
                <w:szCs w:val="18"/>
              </w:rPr>
            </w:pPr>
            <w:r w:rsidRPr="00F47EF5">
              <w:rPr>
                <w:rFonts w:ascii="Arial" w:hAnsi="Arial" w:cs="Arial"/>
                <w:b w:val="0"/>
                <w:color w:val="000000"/>
                <w:sz w:val="18"/>
                <w:szCs w:val="18"/>
              </w:rPr>
              <w:t>Uredba o finančnih zavarovanjih pri javnem naročanju (Uradni list RS, št. 27/16)</w:t>
            </w:r>
          </w:p>
          <w:p w14:paraId="5E3F453B" w14:textId="4B32BF38" w:rsidR="00460661" w:rsidRPr="00F47EF5" w:rsidRDefault="00830C7E" w:rsidP="000D5399">
            <w:pPr>
              <w:numPr>
                <w:ilvl w:val="0"/>
                <w:numId w:val="3"/>
              </w:numPr>
              <w:jc w:val="both"/>
              <w:rPr>
                <w:rFonts w:ascii="Arial" w:hAnsi="Arial" w:cs="Arial"/>
                <w:b w:val="0"/>
                <w:color w:val="000000"/>
                <w:sz w:val="18"/>
                <w:szCs w:val="18"/>
              </w:rPr>
            </w:pPr>
            <w:r w:rsidRPr="00F47EF5">
              <w:rPr>
                <w:rFonts w:ascii="Arial" w:hAnsi="Arial" w:cs="Arial"/>
                <w:b w:val="0"/>
                <w:color w:val="000000"/>
                <w:sz w:val="18"/>
                <w:szCs w:val="18"/>
              </w:rPr>
              <w:t>Obligacijski zakoni</w:t>
            </w:r>
            <w:r w:rsidRPr="00F80796">
              <w:rPr>
                <w:rFonts w:ascii="Arial" w:hAnsi="Arial" w:cs="Arial"/>
                <w:b w:val="0"/>
                <w:color w:val="auto"/>
                <w:sz w:val="18"/>
                <w:szCs w:val="18"/>
              </w:rPr>
              <w:t>k (Uradni list RS, št. 97/07 – uradno prečiščeno besedilo</w:t>
            </w:r>
            <w:r w:rsidR="00F80796">
              <w:rPr>
                <w:rFonts w:ascii="Arial" w:hAnsi="Arial" w:cs="Arial"/>
                <w:b w:val="0"/>
                <w:color w:val="auto"/>
                <w:sz w:val="18"/>
                <w:szCs w:val="18"/>
              </w:rPr>
              <w:t>,</w:t>
            </w:r>
            <w:r w:rsidRPr="00F80796">
              <w:rPr>
                <w:rFonts w:ascii="Arial" w:hAnsi="Arial" w:cs="Arial"/>
                <w:b w:val="0"/>
                <w:color w:val="auto"/>
                <w:sz w:val="18"/>
                <w:szCs w:val="18"/>
              </w:rPr>
              <w:t xml:space="preserve"> 64/16 – odl. </w:t>
            </w:r>
            <w:r w:rsidR="00F80796" w:rsidRPr="00F80796">
              <w:rPr>
                <w:rFonts w:ascii="Arial" w:hAnsi="Arial" w:cs="Arial"/>
                <w:b w:val="0"/>
                <w:bCs w:val="0"/>
                <w:color w:val="auto"/>
                <w:sz w:val="18"/>
                <w:szCs w:val="18"/>
                <w:shd w:val="clear" w:color="auto" w:fill="FFFFFF"/>
              </w:rPr>
              <w:t>US in 20/18 – OROZ631</w:t>
            </w:r>
            <w:r w:rsidRPr="00F47EF5">
              <w:rPr>
                <w:rFonts w:ascii="Arial" w:hAnsi="Arial" w:cs="Arial"/>
                <w:b w:val="0"/>
                <w:color w:val="000000"/>
                <w:sz w:val="18"/>
                <w:szCs w:val="18"/>
              </w:rPr>
              <w:t>)</w:t>
            </w:r>
            <w:r w:rsidR="000D5399">
              <w:rPr>
                <w:rFonts w:ascii="Arial" w:hAnsi="Arial" w:cs="Arial"/>
                <w:b w:val="0"/>
                <w:color w:val="000000"/>
                <w:sz w:val="18"/>
                <w:szCs w:val="18"/>
              </w:rPr>
              <w:t>;</w:t>
            </w:r>
          </w:p>
          <w:p w14:paraId="2FE15A9D" w14:textId="74DEAA19" w:rsidR="000D5399" w:rsidRPr="000D5399" w:rsidRDefault="000D5399" w:rsidP="000D5399">
            <w:pPr>
              <w:numPr>
                <w:ilvl w:val="0"/>
                <w:numId w:val="3"/>
              </w:numPr>
              <w:rPr>
                <w:rFonts w:ascii="Arial" w:hAnsi="Arial" w:cs="Arial"/>
                <w:b w:val="0"/>
                <w:bCs w:val="0"/>
                <w:color w:val="000000"/>
                <w:sz w:val="18"/>
                <w:szCs w:val="18"/>
              </w:rPr>
            </w:pPr>
            <w:r w:rsidRPr="000D5399">
              <w:rPr>
                <w:rFonts w:ascii="Arial" w:hAnsi="Arial" w:cs="Arial"/>
                <w:b w:val="0"/>
                <w:bCs w:val="0"/>
                <w:color w:val="000000"/>
                <w:position w:val="-2"/>
                <w:sz w:val="18"/>
                <w:szCs w:val="18"/>
              </w:rPr>
              <w:t>Uredbe Evropske unije za področje higiene živil</w:t>
            </w:r>
            <w:r>
              <w:rPr>
                <w:rFonts w:ascii="Arial" w:hAnsi="Arial" w:cs="Arial"/>
                <w:b w:val="0"/>
                <w:bCs w:val="0"/>
                <w:color w:val="000000"/>
                <w:position w:val="-2"/>
                <w:sz w:val="18"/>
                <w:szCs w:val="18"/>
              </w:rPr>
              <w:t>;</w:t>
            </w:r>
          </w:p>
          <w:p w14:paraId="735DF606" w14:textId="22AC4185" w:rsidR="000D5399" w:rsidRPr="000D5399" w:rsidRDefault="000D5399" w:rsidP="000D5399">
            <w:pPr>
              <w:numPr>
                <w:ilvl w:val="0"/>
                <w:numId w:val="3"/>
              </w:numPr>
              <w:rPr>
                <w:rFonts w:ascii="Arial" w:hAnsi="Arial" w:cs="Arial"/>
                <w:b w:val="0"/>
                <w:bCs w:val="0"/>
                <w:color w:val="000000"/>
                <w:sz w:val="18"/>
                <w:szCs w:val="18"/>
              </w:rPr>
            </w:pPr>
            <w:r>
              <w:rPr>
                <w:rFonts w:ascii="Arial" w:hAnsi="Arial" w:cs="Arial"/>
                <w:b w:val="0"/>
                <w:bCs w:val="0"/>
                <w:color w:val="000000"/>
                <w:position w:val="-2"/>
                <w:sz w:val="18"/>
                <w:szCs w:val="18"/>
              </w:rPr>
              <w:t>p</w:t>
            </w:r>
            <w:r w:rsidRPr="000D5399">
              <w:rPr>
                <w:rFonts w:ascii="Arial" w:hAnsi="Arial" w:cs="Arial"/>
                <w:b w:val="0"/>
                <w:bCs w:val="0"/>
                <w:color w:val="000000"/>
                <w:position w:val="-2"/>
                <w:sz w:val="18"/>
                <w:szCs w:val="18"/>
              </w:rPr>
              <w:t>redpisov, ki urejajo ekološko pridelavo in predelavo kmetijskih pridelkov oziroma živil v RS in EU ter</w:t>
            </w:r>
          </w:p>
          <w:p w14:paraId="3C4FCBF0" w14:textId="77777777" w:rsidR="00460661" w:rsidRDefault="00830C7E" w:rsidP="000D5399">
            <w:pPr>
              <w:numPr>
                <w:ilvl w:val="0"/>
                <w:numId w:val="3"/>
              </w:numPr>
              <w:rPr>
                <w:rFonts w:ascii="Arial" w:hAnsi="Arial" w:cs="Arial"/>
                <w:color w:val="000000"/>
                <w:sz w:val="18"/>
                <w:szCs w:val="18"/>
              </w:rPr>
            </w:pPr>
            <w:r w:rsidRPr="00F47EF5">
              <w:rPr>
                <w:rFonts w:ascii="Arial" w:hAnsi="Arial" w:cs="Arial"/>
                <w:b w:val="0"/>
                <w:color w:val="000000"/>
                <w:sz w:val="18"/>
                <w:szCs w:val="18"/>
              </w:rPr>
              <w:t>vsa ostala veljavna zakonodaja, ki velja v Republiki Sloveniji in ureja zadevno področje.</w:t>
            </w:r>
          </w:p>
        </w:tc>
      </w:tr>
    </w:tbl>
    <w:p w14:paraId="74971FBA" w14:textId="77777777" w:rsidR="00460661" w:rsidRDefault="00830C7E">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4A9211F" w14:textId="77777777" w:rsidR="00460661" w:rsidRDefault="00830C7E">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460661" w14:paraId="078F1EE7"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47689A86" w14:textId="77777777" w:rsidR="00460661" w:rsidRPr="00F47EF5" w:rsidRDefault="00830C7E" w:rsidP="00784AF9">
            <w:pPr>
              <w:numPr>
                <w:ilvl w:val="0"/>
                <w:numId w:val="4"/>
              </w:numPr>
              <w:jc w:val="both"/>
              <w:rPr>
                <w:rFonts w:ascii="Arial" w:hAnsi="Arial" w:cs="Arial"/>
                <w:b w:val="0"/>
                <w:color w:val="000000"/>
                <w:sz w:val="18"/>
                <w:szCs w:val="18"/>
              </w:rPr>
            </w:pPr>
            <w:r w:rsidRPr="00F47EF5">
              <w:rPr>
                <w:rFonts w:ascii="Arial" w:hAnsi="Arial" w:cs="Arial"/>
                <w:b w:val="0"/>
                <w:color w:val="000000"/>
                <w:sz w:val="18"/>
                <w:szCs w:val="18"/>
              </w:rPr>
              <w:t>svojih ustanoviteljih, družbenikih, delničarjih, komanditistih ali drugih lastnikih in podatke o lastniških deležih navedenih oseb in</w:t>
            </w:r>
          </w:p>
          <w:p w14:paraId="12FCCE9D" w14:textId="77777777" w:rsidR="00460661" w:rsidRDefault="00830C7E" w:rsidP="00784AF9">
            <w:pPr>
              <w:numPr>
                <w:ilvl w:val="0"/>
                <w:numId w:val="4"/>
              </w:numPr>
              <w:jc w:val="both"/>
              <w:rPr>
                <w:rFonts w:ascii="Arial" w:hAnsi="Arial" w:cs="Arial"/>
                <w:color w:val="000000"/>
                <w:sz w:val="18"/>
                <w:szCs w:val="18"/>
              </w:rPr>
            </w:pPr>
            <w:r w:rsidRPr="00F47EF5">
              <w:rPr>
                <w:rFonts w:ascii="Arial" w:hAnsi="Arial" w:cs="Arial"/>
                <w:b w:val="0"/>
                <w:color w:val="000000"/>
                <w:sz w:val="18"/>
                <w:szCs w:val="18"/>
              </w:rPr>
              <w:lastRenderedPageBreak/>
              <w:t>gospodarskih subjektih, za katere se glede na določbe zakona, ki ureja gospodarske družbe, šteje, da so z njim povezane družbe.</w:t>
            </w:r>
          </w:p>
        </w:tc>
      </w:tr>
    </w:tbl>
    <w:p w14:paraId="18A12A6F" w14:textId="77777777" w:rsidR="00460661" w:rsidRDefault="00830C7E">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14:paraId="79E5A5BC" w14:textId="77777777" w:rsidR="00460661" w:rsidRDefault="00830C7E">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140D16" w14:textId="77777777" w:rsidR="00460661" w:rsidRDefault="00830C7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E47057E" w14:textId="77777777" w:rsidR="00460661" w:rsidRDefault="00830C7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Svetelseznam"/>
        <w:tblW w:w="2500" w:type="pct"/>
        <w:tblInd w:w="108" w:type="dxa"/>
        <w:tblLook w:val="04A0" w:firstRow="1" w:lastRow="0" w:firstColumn="1" w:lastColumn="0" w:noHBand="0" w:noVBand="1"/>
      </w:tblPr>
      <w:tblGrid>
        <w:gridCol w:w="4535"/>
      </w:tblGrid>
      <w:tr w:rsidR="00460661" w14:paraId="6DD812A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35AAA065" w14:textId="77777777" w:rsidR="00460661" w:rsidRDefault="00830C7E">
            <w:r>
              <w:rPr>
                <w:rFonts w:ascii="Arial" w:hAnsi="Arial" w:cs="Arial"/>
                <w:b w:val="0"/>
                <w:bCs w:val="0"/>
                <w:color w:val="FFFFFF"/>
                <w:position w:val="-2"/>
                <w:sz w:val="18"/>
                <w:szCs w:val="18"/>
                <w:shd w:val="clear" w:color="auto" w:fill="000000"/>
              </w:rPr>
              <w:t>3. Jezik razpisne dokumentacije in ponudbe ter oblika</w:t>
            </w:r>
          </w:p>
        </w:tc>
      </w:tr>
    </w:tbl>
    <w:p w14:paraId="154FF027" w14:textId="77777777" w:rsidR="00460661" w:rsidRDefault="00830C7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6BCC23D" w14:textId="77777777" w:rsidR="00460661" w:rsidRDefault="00830C7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2746F3D" w14:textId="77777777" w:rsidR="00460661" w:rsidRDefault="00830C7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7DC18CE" w14:textId="77777777" w:rsidR="00460661" w:rsidRDefault="00830C7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1B05FAB" w14:textId="77777777" w:rsidR="00460661" w:rsidRDefault="00830C7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Svetelseznam"/>
        <w:tblW w:w="2500" w:type="pct"/>
        <w:tblInd w:w="108" w:type="dxa"/>
        <w:tblLook w:val="04A0" w:firstRow="1" w:lastRow="0" w:firstColumn="1" w:lastColumn="0" w:noHBand="0" w:noVBand="1"/>
      </w:tblPr>
      <w:tblGrid>
        <w:gridCol w:w="4535"/>
      </w:tblGrid>
      <w:tr w:rsidR="00460661" w14:paraId="79A250D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465302E1" w14:textId="77777777" w:rsidR="00460661" w:rsidRDefault="00830C7E">
            <w:r>
              <w:rPr>
                <w:rFonts w:ascii="Arial" w:hAnsi="Arial" w:cs="Arial"/>
                <w:b w:val="0"/>
                <w:bCs w:val="0"/>
                <w:color w:val="FFFFFF"/>
                <w:position w:val="-2"/>
                <w:sz w:val="18"/>
                <w:szCs w:val="18"/>
                <w:shd w:val="clear" w:color="auto" w:fill="000000"/>
              </w:rPr>
              <w:t>4. Skupna ponudba</w:t>
            </w:r>
          </w:p>
        </w:tc>
      </w:tr>
    </w:tbl>
    <w:p w14:paraId="63037562" w14:textId="77777777" w:rsidR="00460661" w:rsidRDefault="00830C7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460661" w14:paraId="38BC025A"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16BB1C6D" w14:textId="77777777" w:rsidR="00460661" w:rsidRPr="00F47EF5" w:rsidRDefault="00830C7E" w:rsidP="00784AF9">
            <w:pPr>
              <w:numPr>
                <w:ilvl w:val="0"/>
                <w:numId w:val="5"/>
              </w:numPr>
              <w:jc w:val="both"/>
              <w:rPr>
                <w:rFonts w:ascii="Arial" w:hAnsi="Arial" w:cs="Arial"/>
                <w:b w:val="0"/>
                <w:color w:val="000000"/>
                <w:sz w:val="18"/>
                <w:szCs w:val="18"/>
              </w:rPr>
            </w:pPr>
            <w:r w:rsidRPr="00F47EF5">
              <w:rPr>
                <w:rFonts w:ascii="Arial" w:hAnsi="Arial" w:cs="Arial"/>
                <w:b w:val="0"/>
                <w:color w:val="000000"/>
                <w:sz w:val="18"/>
                <w:szCs w:val="18"/>
              </w:rPr>
              <w:t>imenovanje nosilca posla pri izvedbi javnega naročila,</w:t>
            </w:r>
          </w:p>
          <w:p w14:paraId="233E43B0" w14:textId="77777777" w:rsidR="00460661" w:rsidRPr="00F47EF5" w:rsidRDefault="00830C7E" w:rsidP="00784AF9">
            <w:pPr>
              <w:numPr>
                <w:ilvl w:val="0"/>
                <w:numId w:val="5"/>
              </w:numPr>
              <w:jc w:val="both"/>
              <w:rPr>
                <w:rFonts w:ascii="Arial" w:hAnsi="Arial" w:cs="Arial"/>
                <w:b w:val="0"/>
                <w:color w:val="000000"/>
                <w:sz w:val="18"/>
                <w:szCs w:val="18"/>
              </w:rPr>
            </w:pPr>
            <w:r w:rsidRPr="00F47EF5">
              <w:rPr>
                <w:rFonts w:ascii="Arial" w:hAnsi="Arial" w:cs="Arial"/>
                <w:b w:val="0"/>
                <w:color w:val="000000"/>
                <w:sz w:val="18"/>
                <w:szCs w:val="18"/>
              </w:rPr>
              <w:t>pooblastilo nosilcu posla in odgovorni osebi za podpis ponudbe, za komunikacijo z naročnikom, za zastopnika za sprejem pošiljk ter podpis pogodbe,</w:t>
            </w:r>
          </w:p>
          <w:p w14:paraId="26B7725C" w14:textId="77777777" w:rsidR="00460661" w:rsidRPr="00F47EF5" w:rsidRDefault="00830C7E" w:rsidP="00784AF9">
            <w:pPr>
              <w:numPr>
                <w:ilvl w:val="0"/>
                <w:numId w:val="5"/>
              </w:numPr>
              <w:jc w:val="both"/>
              <w:rPr>
                <w:rFonts w:ascii="Arial" w:hAnsi="Arial" w:cs="Arial"/>
                <w:b w:val="0"/>
                <w:color w:val="000000"/>
                <w:sz w:val="18"/>
                <w:szCs w:val="18"/>
              </w:rPr>
            </w:pPr>
            <w:r w:rsidRPr="00F47EF5">
              <w:rPr>
                <w:rFonts w:ascii="Arial" w:hAnsi="Arial" w:cs="Arial"/>
                <w:b w:val="0"/>
                <w:color w:val="000000"/>
                <w:sz w:val="18"/>
                <w:szCs w:val="18"/>
              </w:rPr>
              <w:t>obseg posla (natančna navedba vrste in obsega del), ki ga bo opravil posamezni gospodarski subjekt v skupni ponudbi prevzel in odgovornosti posameznega gospodarskega subjekta v skupni ponudbi,</w:t>
            </w:r>
          </w:p>
          <w:p w14:paraId="66AAE878" w14:textId="77777777" w:rsidR="00460661" w:rsidRPr="00F47EF5" w:rsidRDefault="00830C7E" w:rsidP="00784AF9">
            <w:pPr>
              <w:numPr>
                <w:ilvl w:val="0"/>
                <w:numId w:val="5"/>
              </w:numPr>
              <w:jc w:val="both"/>
              <w:rPr>
                <w:rFonts w:ascii="Arial" w:hAnsi="Arial" w:cs="Arial"/>
                <w:b w:val="0"/>
                <w:color w:val="000000"/>
                <w:sz w:val="18"/>
                <w:szCs w:val="18"/>
              </w:rPr>
            </w:pPr>
            <w:r w:rsidRPr="00F47EF5">
              <w:rPr>
                <w:rFonts w:ascii="Arial" w:hAnsi="Arial" w:cs="Arial"/>
                <w:b w:val="0"/>
                <w:color w:val="000000"/>
                <w:sz w:val="18"/>
                <w:szCs w:val="18"/>
              </w:rPr>
              <w:t>izjava, da so vsi gospodarski subjekti v skupni ponudbi seznanjeni z navodili ponudnikom in razpisnimi pogoji ter merili za dodelitev javnega naročila in da z njimi v celoti soglašajo,</w:t>
            </w:r>
          </w:p>
          <w:p w14:paraId="45A53483" w14:textId="77777777" w:rsidR="00460661" w:rsidRPr="00F47EF5" w:rsidRDefault="00830C7E" w:rsidP="00784AF9">
            <w:pPr>
              <w:numPr>
                <w:ilvl w:val="0"/>
                <w:numId w:val="5"/>
              </w:numPr>
              <w:jc w:val="both"/>
              <w:rPr>
                <w:rFonts w:ascii="Arial" w:hAnsi="Arial" w:cs="Arial"/>
                <w:b w:val="0"/>
                <w:color w:val="000000"/>
                <w:sz w:val="18"/>
                <w:szCs w:val="18"/>
              </w:rPr>
            </w:pPr>
            <w:r w:rsidRPr="00F47EF5">
              <w:rPr>
                <w:rFonts w:ascii="Arial" w:hAnsi="Arial" w:cs="Arial"/>
                <w:b w:val="0"/>
                <w:color w:val="000000"/>
                <w:sz w:val="18"/>
                <w:szCs w:val="18"/>
              </w:rPr>
              <w:t>izjava, da so vsi gospodarski subjekti v skupni ponudbi seznanjeni s plačilnimi pogoji iz razpisne dokumentacije, in</w:t>
            </w:r>
          </w:p>
          <w:p w14:paraId="6DDC5529" w14:textId="77777777" w:rsidR="00460661" w:rsidRDefault="00830C7E" w:rsidP="00784AF9">
            <w:pPr>
              <w:numPr>
                <w:ilvl w:val="0"/>
                <w:numId w:val="5"/>
              </w:numPr>
              <w:jc w:val="both"/>
              <w:rPr>
                <w:rFonts w:ascii="Arial" w:hAnsi="Arial" w:cs="Arial"/>
                <w:color w:val="000000"/>
                <w:sz w:val="18"/>
                <w:szCs w:val="18"/>
              </w:rPr>
            </w:pPr>
            <w:r w:rsidRPr="00F47EF5">
              <w:rPr>
                <w:rFonts w:ascii="Arial" w:hAnsi="Arial" w:cs="Arial"/>
                <w:b w:val="0"/>
                <w:color w:val="000000"/>
                <w:sz w:val="18"/>
                <w:szCs w:val="18"/>
              </w:rPr>
              <w:t>navedba, da gospodarski subjekti odgovarjajo naročniku neomejeno solidarno za izvedbo celotnega naročila.</w:t>
            </w:r>
          </w:p>
        </w:tc>
      </w:tr>
    </w:tbl>
    <w:p w14:paraId="1FB3054C" w14:textId="77777777" w:rsidR="00460661" w:rsidRDefault="00830C7E">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1DEFCD7" w14:textId="77777777" w:rsidR="00460661" w:rsidRDefault="00830C7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Svetelseznam"/>
        <w:tblW w:w="2500" w:type="pct"/>
        <w:tblInd w:w="108" w:type="dxa"/>
        <w:tblLook w:val="04A0" w:firstRow="1" w:lastRow="0" w:firstColumn="1" w:lastColumn="0" w:noHBand="0" w:noVBand="1"/>
      </w:tblPr>
      <w:tblGrid>
        <w:gridCol w:w="4535"/>
      </w:tblGrid>
      <w:tr w:rsidR="00460661" w14:paraId="77CB97D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5296A1D7" w14:textId="77777777" w:rsidR="00460661" w:rsidRDefault="00830C7E">
            <w:r>
              <w:rPr>
                <w:rFonts w:ascii="Arial" w:hAnsi="Arial" w:cs="Arial"/>
                <w:b w:val="0"/>
                <w:bCs w:val="0"/>
                <w:color w:val="FFFFFF"/>
                <w:position w:val="-2"/>
                <w:sz w:val="18"/>
                <w:szCs w:val="18"/>
                <w:shd w:val="clear" w:color="auto" w:fill="000000"/>
              </w:rPr>
              <w:t>5. ESPD</w:t>
            </w:r>
          </w:p>
        </w:tc>
      </w:tr>
    </w:tbl>
    <w:p w14:paraId="588DBC32" w14:textId="77777777" w:rsidR="00460661" w:rsidRDefault="00830C7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079ABF2" w14:textId="77777777" w:rsidR="00460661" w:rsidRDefault="00830C7E" w:rsidP="00C518E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Svetelseznam"/>
        <w:tblW w:w="2500" w:type="pct"/>
        <w:tblInd w:w="108" w:type="dxa"/>
        <w:tblLook w:val="04A0" w:firstRow="1" w:lastRow="0" w:firstColumn="1" w:lastColumn="0" w:noHBand="0" w:noVBand="1"/>
      </w:tblPr>
      <w:tblGrid>
        <w:gridCol w:w="4535"/>
      </w:tblGrid>
      <w:tr w:rsidR="00460661" w14:paraId="5E51E71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66C63E53" w14:textId="77777777" w:rsidR="00460661" w:rsidRDefault="00830C7E">
            <w:r>
              <w:rPr>
                <w:rFonts w:ascii="Arial" w:hAnsi="Arial" w:cs="Arial"/>
                <w:b w:val="0"/>
                <w:bCs w:val="0"/>
                <w:color w:val="FFFFFF"/>
                <w:position w:val="-2"/>
                <w:sz w:val="18"/>
                <w:szCs w:val="18"/>
                <w:shd w:val="clear" w:color="auto" w:fill="000000"/>
              </w:rPr>
              <w:t>6. Ponudba s podizvajalci</w:t>
            </w:r>
          </w:p>
        </w:tc>
      </w:tr>
    </w:tbl>
    <w:p w14:paraId="071A6D1E" w14:textId="77777777" w:rsidR="00460661" w:rsidRDefault="00830C7E">
      <w:pPr>
        <w:spacing w:before="225" w:after="225" w:line="240" w:lineRule="auto"/>
        <w:jc w:val="both"/>
        <w:rPr>
          <w:rFonts w:ascii="Arial" w:hAnsi="Arial" w:cs="Arial"/>
          <w:color w:val="000000"/>
          <w:sz w:val="18"/>
          <w:szCs w:val="18"/>
        </w:rPr>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5CE8DF1" w14:textId="2BAB3BE1" w:rsidR="00A237FD" w:rsidRDefault="00A237FD" w:rsidP="00A237F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p w14:paraId="7EFD3EF9" w14:textId="77777777" w:rsidR="00A237FD" w:rsidRPr="00A237FD" w:rsidRDefault="00A237FD" w:rsidP="00A237FD">
      <w:pPr>
        <w:autoSpaceDE w:val="0"/>
        <w:autoSpaceDN w:val="0"/>
        <w:adjustRightInd w:val="0"/>
        <w:spacing w:after="0" w:line="240" w:lineRule="auto"/>
        <w:rPr>
          <w:rFonts w:ascii="ArialMT" w:hAnsi="ArialMT" w:cs="ArialMT"/>
          <w:sz w:val="18"/>
          <w:szCs w:val="18"/>
        </w:rPr>
      </w:pPr>
    </w:p>
    <w:tbl>
      <w:tblPr>
        <w:tblStyle w:val="Svetelseznam"/>
        <w:tblW w:w="2500" w:type="pct"/>
        <w:tblInd w:w="108" w:type="dxa"/>
        <w:tblLook w:val="04A0" w:firstRow="1" w:lastRow="0" w:firstColumn="1" w:lastColumn="0" w:noHBand="0" w:noVBand="1"/>
      </w:tblPr>
      <w:tblGrid>
        <w:gridCol w:w="4535"/>
      </w:tblGrid>
      <w:tr w:rsidR="00460661" w14:paraId="666F3A0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1BD8C7A1" w14:textId="77777777" w:rsidR="00460661" w:rsidRDefault="00830C7E">
            <w:r>
              <w:rPr>
                <w:rFonts w:ascii="Arial" w:hAnsi="Arial" w:cs="Arial"/>
                <w:b w:val="0"/>
                <w:bCs w:val="0"/>
                <w:color w:val="FFFFFF"/>
                <w:position w:val="-2"/>
                <w:sz w:val="18"/>
                <w:szCs w:val="18"/>
                <w:shd w:val="clear" w:color="auto" w:fill="000000"/>
              </w:rPr>
              <w:t>7. Ustavitev postopka, zavrnitev vseh ponudb, odstop od izvedbe javnega naročila</w:t>
            </w:r>
          </w:p>
        </w:tc>
      </w:tr>
    </w:tbl>
    <w:p w14:paraId="54116CB7" w14:textId="77777777" w:rsidR="00460661" w:rsidRDefault="00830C7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Svetelseznam"/>
        <w:tblW w:w="2500" w:type="pct"/>
        <w:tblInd w:w="108" w:type="dxa"/>
        <w:tblLook w:val="04A0" w:firstRow="1" w:lastRow="0" w:firstColumn="1" w:lastColumn="0" w:noHBand="0" w:noVBand="1"/>
      </w:tblPr>
      <w:tblGrid>
        <w:gridCol w:w="4535"/>
      </w:tblGrid>
      <w:tr w:rsidR="00460661" w14:paraId="66BBE79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3B848A56" w14:textId="77777777" w:rsidR="00460661" w:rsidRDefault="00830C7E">
            <w:r>
              <w:rPr>
                <w:rFonts w:ascii="Arial" w:hAnsi="Arial" w:cs="Arial"/>
                <w:b w:val="0"/>
                <w:bCs w:val="0"/>
                <w:color w:val="FFFFFF"/>
                <w:position w:val="-2"/>
                <w:sz w:val="18"/>
                <w:szCs w:val="18"/>
                <w:shd w:val="clear" w:color="auto" w:fill="000000"/>
              </w:rPr>
              <w:t>8. Zmanjšanje obsega naročila</w:t>
            </w:r>
          </w:p>
        </w:tc>
      </w:tr>
    </w:tbl>
    <w:p w14:paraId="51B1AB8F" w14:textId="77777777" w:rsidR="00460661" w:rsidRDefault="00830C7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80F5CE6" w14:textId="77777777" w:rsidR="00460661" w:rsidRDefault="00830C7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Svetelseznam"/>
        <w:tblW w:w="2500" w:type="pct"/>
        <w:tblInd w:w="108" w:type="dxa"/>
        <w:tblLook w:val="04A0" w:firstRow="1" w:lastRow="0" w:firstColumn="1" w:lastColumn="0" w:noHBand="0" w:noVBand="1"/>
      </w:tblPr>
      <w:tblGrid>
        <w:gridCol w:w="4535"/>
      </w:tblGrid>
      <w:tr w:rsidR="00460661" w14:paraId="6F36C9E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706BB61F" w14:textId="77777777" w:rsidR="00460661" w:rsidRDefault="00830C7E">
            <w:r>
              <w:rPr>
                <w:rFonts w:ascii="Arial" w:hAnsi="Arial" w:cs="Arial"/>
                <w:b w:val="0"/>
                <w:bCs w:val="0"/>
                <w:color w:val="FFFFFF"/>
                <w:position w:val="-2"/>
                <w:sz w:val="18"/>
                <w:szCs w:val="18"/>
                <w:shd w:val="clear" w:color="auto" w:fill="000000"/>
              </w:rPr>
              <w:t>9. Dopolnjevanje, spreminjanje ter pojasnjevanje ponudb</w:t>
            </w:r>
          </w:p>
        </w:tc>
      </w:tr>
    </w:tbl>
    <w:p w14:paraId="23ECB2DB" w14:textId="77777777" w:rsidR="00460661" w:rsidRDefault="00830C7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A9652DA" w14:textId="77777777" w:rsidR="00460661" w:rsidRDefault="00830C7E">
      <w:pPr>
        <w:spacing w:before="225" w:after="225" w:line="240" w:lineRule="auto"/>
        <w:jc w:val="both"/>
      </w:pPr>
      <w:r>
        <w:rPr>
          <w:rFonts w:ascii="Arial" w:hAnsi="Arial" w:cs="Arial"/>
          <w:color w:val="000000"/>
          <w:sz w:val="18"/>
          <w:szCs w:val="18"/>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2BCB131" w14:textId="5DC41949" w:rsidR="00A237FD" w:rsidRDefault="00A237FD" w:rsidP="00A237F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r>
        <w:rPr>
          <w:rFonts w:ascii="Arial" w:hAnsi="Arial" w:cs="Arial"/>
          <w:color w:val="000000"/>
          <w:sz w:val="18"/>
          <w:szCs w:val="18"/>
        </w:rPr>
        <w:t xml:space="preserve"> </w:t>
      </w:r>
    </w:p>
    <w:p w14:paraId="6BDBAFBC" w14:textId="77777777" w:rsidR="00A237FD" w:rsidRDefault="00A237FD" w:rsidP="00A237FD">
      <w:pPr>
        <w:autoSpaceDE w:val="0"/>
        <w:autoSpaceDN w:val="0"/>
        <w:adjustRightInd w:val="0"/>
        <w:spacing w:after="0" w:line="240" w:lineRule="auto"/>
        <w:rPr>
          <w:rFonts w:ascii="Arial" w:hAnsi="Arial" w:cs="Arial"/>
          <w:color w:val="000000"/>
          <w:sz w:val="18"/>
          <w:szCs w:val="18"/>
        </w:rPr>
      </w:pPr>
    </w:p>
    <w:p w14:paraId="71214FD6" w14:textId="27CB852C" w:rsidR="00A237FD" w:rsidRDefault="00A237FD" w:rsidP="00A237F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r>
        <w:rPr>
          <w:rFonts w:ascii="Arial" w:hAnsi="Arial" w:cs="Arial"/>
          <w:color w:val="000000"/>
          <w:sz w:val="18"/>
          <w:szCs w:val="18"/>
        </w:rPr>
        <w:t xml:space="preserve"> </w:t>
      </w:r>
    </w:p>
    <w:p w14:paraId="06D266C4" w14:textId="77777777" w:rsidR="00A237FD" w:rsidRDefault="00A237FD" w:rsidP="00A237FD">
      <w:pPr>
        <w:autoSpaceDE w:val="0"/>
        <w:autoSpaceDN w:val="0"/>
        <w:adjustRightInd w:val="0"/>
        <w:spacing w:after="0" w:line="240" w:lineRule="auto"/>
        <w:rPr>
          <w:rFonts w:ascii="ArialMT" w:hAnsi="ArialMT" w:cs="ArialMT"/>
          <w:sz w:val="18"/>
          <w:szCs w:val="18"/>
        </w:rPr>
      </w:pPr>
    </w:p>
    <w:p w14:paraId="38B61822" w14:textId="58390E4C" w:rsidR="00A237FD" w:rsidRPr="00A237FD" w:rsidRDefault="00A237FD" w:rsidP="00A237F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978087F" w14:textId="77777777" w:rsidR="00A237FD" w:rsidRDefault="00A237FD" w:rsidP="00A237FD">
      <w:pPr>
        <w:autoSpaceDE w:val="0"/>
        <w:autoSpaceDN w:val="0"/>
        <w:adjustRightInd w:val="0"/>
        <w:spacing w:after="0" w:line="240" w:lineRule="auto"/>
        <w:rPr>
          <w:rFonts w:ascii="Arial" w:hAnsi="Arial" w:cs="Arial"/>
          <w:bCs/>
          <w:color w:val="000000"/>
          <w:sz w:val="18"/>
          <w:szCs w:val="18"/>
        </w:rPr>
      </w:pPr>
    </w:p>
    <w:p w14:paraId="294D0B39" w14:textId="76F4CF23" w:rsidR="00A237FD" w:rsidRPr="00A237FD" w:rsidRDefault="00A237FD" w:rsidP="00A237FD">
      <w:pPr>
        <w:autoSpaceDE w:val="0"/>
        <w:autoSpaceDN w:val="0"/>
        <w:adjustRightInd w:val="0"/>
        <w:spacing w:after="0" w:line="240" w:lineRule="auto"/>
        <w:jc w:val="both"/>
        <w:rPr>
          <w:rFonts w:ascii="Arial-BoldMT" w:hAnsi="Arial-BoldMT" w:cs="Arial-BoldMT"/>
          <w:b/>
          <w:bCs/>
          <w:sz w:val="18"/>
          <w:szCs w:val="18"/>
        </w:rPr>
      </w:pPr>
      <w:r>
        <w:rPr>
          <w:rFonts w:ascii="Arial-BoldMT" w:hAnsi="Arial-BoldMT" w:cs="Arial-BoldMT"/>
          <w:b/>
          <w:bCs/>
          <w:sz w:val="18"/>
          <w:szCs w:val="18"/>
        </w:rPr>
        <w:t xml:space="preserve">V primeru, da ponudniki v razpisni dokumentaciji ugotovijo napake v prednastavljenih formulah za izračune ponudbenih cen, naj o tem čim prej obvestijo naročnika. </w:t>
      </w:r>
      <w:r>
        <w:rPr>
          <w:rFonts w:ascii="ArialMT" w:hAnsi="ArialMT" w:cs="ArialMT"/>
          <w:sz w:val="18"/>
          <w:szCs w:val="18"/>
        </w:rPr>
        <w:t>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24327366" w14:textId="77777777" w:rsidR="00A237FD" w:rsidRPr="00A237FD" w:rsidRDefault="00A237FD" w:rsidP="00A237FD">
      <w:pPr>
        <w:autoSpaceDE w:val="0"/>
        <w:autoSpaceDN w:val="0"/>
        <w:adjustRightInd w:val="0"/>
        <w:spacing w:after="0" w:line="240" w:lineRule="auto"/>
        <w:rPr>
          <w:rFonts w:ascii="ArialMT" w:hAnsi="ArialMT" w:cs="ArialMT"/>
          <w:sz w:val="18"/>
          <w:szCs w:val="18"/>
        </w:rPr>
      </w:pPr>
    </w:p>
    <w:tbl>
      <w:tblPr>
        <w:tblStyle w:val="Svetelseznam"/>
        <w:tblW w:w="2500" w:type="pct"/>
        <w:tblInd w:w="108" w:type="dxa"/>
        <w:tblLook w:val="04A0" w:firstRow="1" w:lastRow="0" w:firstColumn="1" w:lastColumn="0" w:noHBand="0" w:noVBand="1"/>
      </w:tblPr>
      <w:tblGrid>
        <w:gridCol w:w="4535"/>
      </w:tblGrid>
      <w:tr w:rsidR="00460661" w14:paraId="4FAA14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1E58CC80" w14:textId="77777777" w:rsidR="00460661" w:rsidRDefault="00830C7E">
            <w:r>
              <w:rPr>
                <w:rFonts w:ascii="Arial" w:hAnsi="Arial" w:cs="Arial"/>
                <w:b w:val="0"/>
                <w:bCs w:val="0"/>
                <w:color w:val="FFFFFF"/>
                <w:position w:val="-2"/>
                <w:sz w:val="18"/>
                <w:szCs w:val="18"/>
                <w:shd w:val="clear" w:color="auto" w:fill="000000"/>
              </w:rPr>
              <w:t>10. Obvestilo o oddaji naročila</w:t>
            </w:r>
          </w:p>
        </w:tc>
      </w:tr>
    </w:tbl>
    <w:p w14:paraId="4AE82A4E" w14:textId="77777777" w:rsidR="00460661" w:rsidRDefault="00830C7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7ABDD09" w14:textId="77777777" w:rsidR="00460661" w:rsidRDefault="00830C7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74B6EEC" w14:textId="77777777" w:rsidR="00460661" w:rsidRDefault="00830C7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3EB269C" w14:textId="77777777" w:rsidR="00460661" w:rsidRDefault="00830C7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Svetelseznam"/>
        <w:tblW w:w="2500" w:type="pct"/>
        <w:tblInd w:w="108" w:type="dxa"/>
        <w:tblLook w:val="04A0" w:firstRow="1" w:lastRow="0" w:firstColumn="1" w:lastColumn="0" w:noHBand="0" w:noVBand="1"/>
      </w:tblPr>
      <w:tblGrid>
        <w:gridCol w:w="4535"/>
      </w:tblGrid>
      <w:tr w:rsidR="00460661" w14:paraId="6A39647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3F34DE1A" w14:textId="77777777" w:rsidR="00460661" w:rsidRDefault="00830C7E">
            <w:r>
              <w:rPr>
                <w:rFonts w:ascii="Arial" w:hAnsi="Arial" w:cs="Arial"/>
                <w:b w:val="0"/>
                <w:bCs w:val="0"/>
                <w:color w:val="FFFFFF"/>
                <w:position w:val="-2"/>
                <w:sz w:val="18"/>
                <w:szCs w:val="18"/>
                <w:shd w:val="clear" w:color="auto" w:fill="000000"/>
              </w:rPr>
              <w:t>11. Sklenitev pogodbe in spremembe pogodbe</w:t>
            </w:r>
          </w:p>
        </w:tc>
      </w:tr>
    </w:tbl>
    <w:p w14:paraId="36CFD49D" w14:textId="758EA4B0" w:rsidR="00460661" w:rsidRDefault="00830C7E">
      <w:pPr>
        <w:spacing w:before="225" w:after="225" w:line="240" w:lineRule="auto"/>
        <w:jc w:val="both"/>
      </w:pPr>
      <w:r>
        <w:rPr>
          <w:rFonts w:ascii="Arial" w:hAnsi="Arial" w:cs="Arial"/>
          <w:color w:val="000000"/>
          <w:sz w:val="18"/>
          <w:szCs w:val="18"/>
        </w:rPr>
        <w:t>Izbrani ponudnik</w:t>
      </w:r>
      <w:r w:rsidR="00A237FD">
        <w:rPr>
          <w:rFonts w:ascii="Arial" w:hAnsi="Arial" w:cs="Arial"/>
          <w:color w:val="000000"/>
          <w:sz w:val="18"/>
          <w:szCs w:val="18"/>
        </w:rPr>
        <w:t>i</w:t>
      </w:r>
      <w:r>
        <w:rPr>
          <w:rFonts w:ascii="Arial" w:hAnsi="Arial" w:cs="Arial"/>
          <w:color w:val="000000"/>
          <w:sz w:val="18"/>
          <w:szCs w:val="18"/>
        </w:rPr>
        <w:t xml:space="preserve"> bo</w:t>
      </w:r>
      <w:r w:rsidR="00A237FD">
        <w:rPr>
          <w:rFonts w:ascii="Arial" w:hAnsi="Arial" w:cs="Arial"/>
          <w:color w:val="000000"/>
          <w:sz w:val="18"/>
          <w:szCs w:val="18"/>
        </w:rPr>
        <w:t>do</w:t>
      </w:r>
      <w:r>
        <w:rPr>
          <w:rFonts w:ascii="Arial" w:hAnsi="Arial" w:cs="Arial"/>
          <w:color w:val="000000"/>
          <w:sz w:val="18"/>
          <w:szCs w:val="18"/>
        </w:rPr>
        <w:t xml:space="preserve"> pozvan</w:t>
      </w:r>
      <w:r w:rsidR="00A237FD">
        <w:rPr>
          <w:rFonts w:ascii="Arial" w:hAnsi="Arial" w:cs="Arial"/>
          <w:color w:val="000000"/>
          <w:sz w:val="18"/>
          <w:szCs w:val="18"/>
        </w:rPr>
        <w:t>i</w:t>
      </w:r>
      <w:r>
        <w:rPr>
          <w:rFonts w:ascii="Arial" w:hAnsi="Arial" w:cs="Arial"/>
          <w:color w:val="000000"/>
          <w:sz w:val="18"/>
          <w:szCs w:val="18"/>
        </w:rPr>
        <w:t xml:space="preserve">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5E1C6B64" w14:textId="77777777" w:rsidR="00460661" w:rsidRDefault="00830C7E">
      <w:pPr>
        <w:spacing w:before="225" w:after="225" w:line="240" w:lineRule="auto"/>
        <w:jc w:val="both"/>
      </w:pPr>
      <w:r>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350CBCD" w14:textId="77777777" w:rsidR="00460661" w:rsidRDefault="00830C7E">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4DA71D3C" w14:textId="77777777" w:rsidR="00460661" w:rsidRDefault="00830C7E">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460661" w:rsidRPr="00C30FDD" w14:paraId="662D0D89"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1F19759F" w14:textId="77777777" w:rsidR="00460661" w:rsidRPr="00C30FDD" w:rsidRDefault="00830C7E" w:rsidP="00784AF9">
            <w:pPr>
              <w:numPr>
                <w:ilvl w:val="0"/>
                <w:numId w:val="7"/>
              </w:numPr>
              <w:jc w:val="both"/>
              <w:rPr>
                <w:rFonts w:ascii="Arial" w:hAnsi="Arial" w:cs="Arial"/>
                <w:b w:val="0"/>
                <w:color w:val="000000"/>
                <w:sz w:val="18"/>
                <w:szCs w:val="18"/>
              </w:rPr>
            </w:pPr>
            <w:r w:rsidRPr="00C30FDD">
              <w:rPr>
                <w:rFonts w:ascii="Arial" w:hAnsi="Arial" w:cs="Arial"/>
                <w:b w:val="0"/>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EC211AE" w14:textId="77777777" w:rsidR="00460661" w:rsidRPr="00C30FDD" w:rsidRDefault="00830C7E" w:rsidP="00784AF9">
            <w:pPr>
              <w:numPr>
                <w:ilvl w:val="0"/>
                <w:numId w:val="7"/>
              </w:numPr>
              <w:jc w:val="both"/>
              <w:rPr>
                <w:rFonts w:ascii="Arial" w:hAnsi="Arial" w:cs="Arial"/>
                <w:b w:val="0"/>
                <w:color w:val="000000"/>
                <w:sz w:val="18"/>
                <w:szCs w:val="18"/>
              </w:rPr>
            </w:pPr>
            <w:r w:rsidRPr="00C30FDD">
              <w:rPr>
                <w:rFonts w:ascii="Arial" w:hAnsi="Arial" w:cs="Arial"/>
                <w:b w:val="0"/>
                <w:color w:val="000000"/>
                <w:sz w:val="18"/>
                <w:szCs w:val="18"/>
              </w:rPr>
              <w:t>za dodatne dobave blaga, ki jih izvede prvotni dobavitelj, če so potrebne, čeprav niso bile vključene v prvotno javno naročilo, in če zamenjava dobavitelja:</w:t>
            </w:r>
          </w:p>
        </w:tc>
      </w:tr>
      <w:tr w:rsidR="00460661" w:rsidRPr="00C30FDD" w14:paraId="5DD54FB0" w14:textId="77777777" w:rsidTr="00E62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1C3D8658" w14:textId="77777777" w:rsidR="00460661" w:rsidRPr="00C30FDD" w:rsidRDefault="00830C7E" w:rsidP="00784AF9">
            <w:pPr>
              <w:numPr>
                <w:ilvl w:val="0"/>
                <w:numId w:val="8"/>
              </w:numPr>
              <w:jc w:val="both"/>
              <w:rPr>
                <w:rFonts w:ascii="Arial" w:hAnsi="Arial" w:cs="Arial"/>
                <w:b/>
                <w:color w:val="000000"/>
                <w:sz w:val="18"/>
                <w:szCs w:val="18"/>
              </w:rPr>
            </w:pPr>
            <w:r w:rsidRPr="00C30FDD">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7F5793FD" w14:textId="77777777" w:rsidR="00460661" w:rsidRPr="00C30FDD" w:rsidRDefault="00830C7E" w:rsidP="00784AF9">
            <w:pPr>
              <w:numPr>
                <w:ilvl w:val="0"/>
                <w:numId w:val="8"/>
              </w:numPr>
              <w:jc w:val="both"/>
              <w:rPr>
                <w:rFonts w:ascii="Arial" w:hAnsi="Arial" w:cs="Arial"/>
                <w:b/>
                <w:color w:val="000000"/>
                <w:sz w:val="18"/>
                <w:szCs w:val="18"/>
              </w:rPr>
            </w:pPr>
            <w:r w:rsidRPr="00C30FDD">
              <w:rPr>
                <w:rFonts w:ascii="Arial" w:hAnsi="Arial" w:cs="Arial"/>
                <w:color w:val="000000"/>
                <w:sz w:val="18"/>
                <w:szCs w:val="18"/>
              </w:rPr>
              <w:t>bi naročniku povzročila velike nevšečnosti ali znatno podvajanje stroškov;</w:t>
            </w:r>
          </w:p>
        </w:tc>
      </w:tr>
      <w:tr w:rsidR="00460661" w:rsidRPr="00C30FDD" w14:paraId="7B4E365C" w14:textId="77777777" w:rsidTr="00E62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659CC9B8" w14:textId="77777777" w:rsidR="00460661" w:rsidRPr="00C30FDD" w:rsidRDefault="00830C7E" w:rsidP="00784AF9">
            <w:pPr>
              <w:numPr>
                <w:ilvl w:val="0"/>
                <w:numId w:val="9"/>
              </w:numPr>
              <w:jc w:val="both"/>
              <w:rPr>
                <w:rFonts w:ascii="Arial" w:hAnsi="Arial" w:cs="Arial"/>
                <w:b/>
                <w:color w:val="000000"/>
                <w:sz w:val="18"/>
                <w:szCs w:val="18"/>
              </w:rPr>
            </w:pPr>
            <w:r w:rsidRPr="00C30FDD">
              <w:rPr>
                <w:rFonts w:ascii="Arial" w:hAnsi="Arial" w:cs="Arial"/>
                <w:color w:val="000000"/>
                <w:sz w:val="18"/>
                <w:szCs w:val="18"/>
              </w:rPr>
              <w:t>če je sprememba potrebna zaradi okoliščin, ki jih skrben naročnik ni mogel predvideti, in sprememba ne spreminja splošne narave javnega naročila;</w:t>
            </w:r>
          </w:p>
          <w:p w14:paraId="4AF38550" w14:textId="77777777" w:rsidR="00460661" w:rsidRPr="00C30FDD" w:rsidRDefault="00830C7E" w:rsidP="00784AF9">
            <w:pPr>
              <w:numPr>
                <w:ilvl w:val="0"/>
                <w:numId w:val="9"/>
              </w:numPr>
              <w:jc w:val="both"/>
              <w:rPr>
                <w:rFonts w:ascii="Arial" w:hAnsi="Arial" w:cs="Arial"/>
                <w:b/>
                <w:color w:val="000000"/>
                <w:sz w:val="18"/>
                <w:szCs w:val="18"/>
              </w:rPr>
            </w:pPr>
            <w:r w:rsidRPr="00C30FDD">
              <w:rPr>
                <w:rFonts w:ascii="Arial" w:hAnsi="Arial" w:cs="Arial"/>
                <w:color w:val="000000"/>
                <w:sz w:val="18"/>
                <w:szCs w:val="18"/>
              </w:rPr>
              <w:t>če izvajalca, ki mu je naročnik prvotno oddal javno naročilo, zamenja nov dobavitelj kot posledica enega od naslednjih razlogov:</w:t>
            </w:r>
          </w:p>
        </w:tc>
      </w:tr>
      <w:tr w:rsidR="00460661" w:rsidRPr="00C30FDD" w14:paraId="4319B266" w14:textId="77777777" w:rsidTr="00E62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45164138" w14:textId="77777777" w:rsidR="00460661" w:rsidRPr="00C30FDD" w:rsidRDefault="00830C7E" w:rsidP="00784AF9">
            <w:pPr>
              <w:numPr>
                <w:ilvl w:val="0"/>
                <w:numId w:val="10"/>
              </w:numPr>
              <w:jc w:val="both"/>
              <w:rPr>
                <w:rFonts w:ascii="Arial" w:hAnsi="Arial" w:cs="Arial"/>
                <w:b/>
                <w:color w:val="000000"/>
                <w:sz w:val="18"/>
                <w:szCs w:val="18"/>
              </w:rPr>
            </w:pPr>
            <w:r w:rsidRPr="00C30FDD">
              <w:rPr>
                <w:rFonts w:ascii="Arial" w:hAnsi="Arial" w:cs="Arial"/>
                <w:color w:val="000000"/>
                <w:sz w:val="18"/>
                <w:szCs w:val="18"/>
              </w:rPr>
              <w:t>nedvoumna določba o reviziji ali opcija v skladu z a. točko;</w:t>
            </w:r>
          </w:p>
          <w:p w14:paraId="01D0D21F" w14:textId="77777777" w:rsidR="00460661" w:rsidRPr="00C30FDD" w:rsidRDefault="00830C7E" w:rsidP="00784AF9">
            <w:pPr>
              <w:numPr>
                <w:ilvl w:val="0"/>
                <w:numId w:val="10"/>
              </w:numPr>
              <w:jc w:val="both"/>
              <w:rPr>
                <w:rFonts w:ascii="Arial" w:hAnsi="Arial" w:cs="Arial"/>
                <w:b/>
                <w:color w:val="000000"/>
                <w:sz w:val="18"/>
                <w:szCs w:val="18"/>
              </w:rPr>
            </w:pPr>
            <w:r w:rsidRPr="00C30FDD">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460661" w:rsidRPr="00C30FDD" w14:paraId="5F5803F7" w14:textId="77777777" w:rsidTr="00E62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159A666C" w14:textId="77777777" w:rsidR="00460661" w:rsidRPr="00C30FDD" w:rsidRDefault="00830C7E" w:rsidP="00784AF9">
            <w:pPr>
              <w:numPr>
                <w:ilvl w:val="0"/>
                <w:numId w:val="11"/>
              </w:numPr>
              <w:jc w:val="both"/>
              <w:rPr>
                <w:rFonts w:ascii="Arial" w:hAnsi="Arial" w:cs="Arial"/>
                <w:b/>
                <w:color w:val="000000"/>
                <w:sz w:val="18"/>
                <w:szCs w:val="18"/>
              </w:rPr>
            </w:pPr>
            <w:r w:rsidRPr="00C30FDD">
              <w:rPr>
                <w:rFonts w:ascii="Arial" w:hAnsi="Arial" w:cs="Arial"/>
                <w:color w:val="000000"/>
                <w:sz w:val="18"/>
                <w:szCs w:val="18"/>
              </w:rPr>
              <w:t>če sprememba ne glede na njeno vrednost ni bistvena.</w:t>
            </w:r>
          </w:p>
        </w:tc>
      </w:tr>
    </w:tbl>
    <w:p w14:paraId="4E9D068D" w14:textId="77777777" w:rsidR="00460661" w:rsidRPr="00C30FDD" w:rsidRDefault="00830C7E">
      <w:pPr>
        <w:spacing w:before="225" w:after="225" w:line="240" w:lineRule="auto"/>
        <w:jc w:val="both"/>
      </w:pPr>
      <w:r w:rsidRPr="00C30FDD">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791137AB" w14:textId="77777777" w:rsidR="00460661" w:rsidRPr="00C30FDD" w:rsidRDefault="00830C7E">
      <w:pPr>
        <w:spacing w:before="225" w:after="225" w:line="240" w:lineRule="auto"/>
        <w:jc w:val="both"/>
      </w:pPr>
      <w:r w:rsidRPr="00C30FDD">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460661" w:rsidRPr="00C30FDD" w14:paraId="2E7816C8"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2491A345" w14:textId="77777777" w:rsidR="00460661" w:rsidRPr="00C30FDD" w:rsidRDefault="00830C7E" w:rsidP="00784AF9">
            <w:pPr>
              <w:numPr>
                <w:ilvl w:val="0"/>
                <w:numId w:val="12"/>
              </w:numPr>
              <w:jc w:val="both"/>
              <w:rPr>
                <w:rFonts w:ascii="Arial" w:hAnsi="Arial" w:cs="Arial"/>
                <w:b w:val="0"/>
                <w:color w:val="000000"/>
                <w:sz w:val="18"/>
                <w:szCs w:val="18"/>
              </w:rPr>
            </w:pPr>
            <w:r w:rsidRPr="00C30FDD">
              <w:rPr>
                <w:rFonts w:ascii="Arial" w:hAnsi="Arial" w:cs="Arial"/>
                <w:b w:val="0"/>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2314332" w14:textId="77777777" w:rsidR="00460661" w:rsidRPr="00C30FDD" w:rsidRDefault="00830C7E" w:rsidP="00784AF9">
            <w:pPr>
              <w:numPr>
                <w:ilvl w:val="0"/>
                <w:numId w:val="12"/>
              </w:numPr>
              <w:jc w:val="both"/>
              <w:rPr>
                <w:rFonts w:ascii="Arial" w:hAnsi="Arial" w:cs="Arial"/>
                <w:b w:val="0"/>
                <w:color w:val="000000"/>
                <w:sz w:val="18"/>
                <w:szCs w:val="18"/>
              </w:rPr>
            </w:pPr>
            <w:r w:rsidRPr="00C30FDD">
              <w:rPr>
                <w:rFonts w:ascii="Arial" w:hAnsi="Arial" w:cs="Arial"/>
                <w:b w:val="0"/>
                <w:color w:val="000000"/>
                <w:sz w:val="18"/>
                <w:szCs w:val="18"/>
              </w:rPr>
              <w:t>sprememba spreminja ekonomsko ravnotežje pogodbe o izvedbi javnega naročila v korist izvajalca na način, ki ni bil predviden v prvotni pogodbi;</w:t>
            </w:r>
          </w:p>
          <w:p w14:paraId="36EB8053" w14:textId="77777777" w:rsidR="00460661" w:rsidRPr="00C30FDD" w:rsidRDefault="00830C7E" w:rsidP="00784AF9">
            <w:pPr>
              <w:numPr>
                <w:ilvl w:val="0"/>
                <w:numId w:val="12"/>
              </w:numPr>
              <w:jc w:val="both"/>
              <w:rPr>
                <w:rFonts w:ascii="Arial" w:hAnsi="Arial" w:cs="Arial"/>
                <w:b w:val="0"/>
                <w:color w:val="000000"/>
                <w:sz w:val="18"/>
                <w:szCs w:val="18"/>
              </w:rPr>
            </w:pPr>
            <w:r w:rsidRPr="00C30FDD">
              <w:rPr>
                <w:rFonts w:ascii="Arial" w:hAnsi="Arial" w:cs="Arial"/>
                <w:b w:val="0"/>
                <w:color w:val="000000"/>
                <w:sz w:val="18"/>
                <w:szCs w:val="18"/>
              </w:rPr>
              <w:t>zaradi spremembe je znatno razširjen obseg pogodbe o izvedbi javnega naročila;</w:t>
            </w:r>
          </w:p>
          <w:p w14:paraId="03A6BB9D" w14:textId="77777777" w:rsidR="00460661" w:rsidRPr="00C30FDD" w:rsidRDefault="00830C7E" w:rsidP="00784AF9">
            <w:pPr>
              <w:numPr>
                <w:ilvl w:val="0"/>
                <w:numId w:val="12"/>
              </w:numPr>
              <w:jc w:val="both"/>
              <w:rPr>
                <w:rFonts w:ascii="Arial" w:hAnsi="Arial" w:cs="Arial"/>
                <w:b w:val="0"/>
                <w:color w:val="000000"/>
                <w:sz w:val="18"/>
                <w:szCs w:val="18"/>
              </w:rPr>
            </w:pPr>
            <w:r w:rsidRPr="00C30FDD">
              <w:rPr>
                <w:rFonts w:ascii="Arial" w:hAnsi="Arial" w:cs="Arial"/>
                <w:b w:val="0"/>
                <w:color w:val="000000"/>
                <w:sz w:val="18"/>
                <w:szCs w:val="18"/>
              </w:rPr>
              <w:t>drug gospodarski subjekt zamenja prvotnega izvajalca v primeru, ki ni naveden v d. točki.</w:t>
            </w:r>
          </w:p>
        </w:tc>
      </w:tr>
    </w:tbl>
    <w:p w14:paraId="500EB898" w14:textId="77777777" w:rsidR="00460661" w:rsidRDefault="00460661"/>
    <w:tbl>
      <w:tblPr>
        <w:tblStyle w:val="Svetelseznam"/>
        <w:tblW w:w="2500" w:type="pct"/>
        <w:tblInd w:w="108" w:type="dxa"/>
        <w:tblLook w:val="04A0" w:firstRow="1" w:lastRow="0" w:firstColumn="1" w:lastColumn="0" w:noHBand="0" w:noVBand="1"/>
      </w:tblPr>
      <w:tblGrid>
        <w:gridCol w:w="4535"/>
      </w:tblGrid>
      <w:tr w:rsidR="00460661" w14:paraId="4167107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5FCC7310" w14:textId="77777777" w:rsidR="00460661" w:rsidRDefault="00830C7E">
            <w:r>
              <w:rPr>
                <w:rFonts w:ascii="Arial" w:hAnsi="Arial" w:cs="Arial"/>
                <w:b w:val="0"/>
                <w:bCs w:val="0"/>
                <w:color w:val="FFFFFF"/>
                <w:position w:val="-2"/>
                <w:sz w:val="18"/>
                <w:szCs w:val="18"/>
                <w:shd w:val="clear" w:color="auto" w:fill="000000"/>
              </w:rPr>
              <w:t>12. Zaupnost ponudbene dokumentacije</w:t>
            </w:r>
          </w:p>
        </w:tc>
      </w:tr>
    </w:tbl>
    <w:p w14:paraId="29EF9566" w14:textId="738FB240" w:rsidR="00460661" w:rsidRDefault="00830C7E">
      <w:pPr>
        <w:spacing w:before="225" w:after="225" w:line="240" w:lineRule="auto"/>
        <w:jc w:val="both"/>
      </w:pPr>
      <w:r>
        <w:rPr>
          <w:rFonts w:ascii="Arial" w:hAnsi="Arial" w:cs="Arial"/>
          <w:color w:val="000000"/>
          <w:sz w:val="18"/>
          <w:szCs w:val="18"/>
        </w:rPr>
        <w:lastRenderedPageBreak/>
        <w:t>Ponudniki, ki z udeležbo v postopku oziroma izvajanju pogodbenih obveznosti izvedo za zaupne podatke oziroma poslovne skrivnosti, so jih dolžni varovati v skladu s predpisi</w:t>
      </w:r>
      <w:r w:rsidR="00A237FD">
        <w:rPr>
          <w:rFonts w:ascii="Arial" w:hAnsi="Arial" w:cs="Arial"/>
          <w:color w:val="000000"/>
          <w:sz w:val="18"/>
          <w:szCs w:val="18"/>
        </w:rPr>
        <w:t>, ki urejajo varovanje poslovne skrivnosti.</w:t>
      </w:r>
    </w:p>
    <w:p w14:paraId="674340AB" w14:textId="77777777" w:rsidR="00460661" w:rsidRDefault="00830C7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14:paraId="02A5085D" w14:textId="667BFF00" w:rsidR="00462BA9" w:rsidRDefault="00462BA9" w:rsidP="00462BA9">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Skladno z določili zakona, ki ureja poslovno skrivnost, poslovna skrivnost zajema nerazkrito strokovno znanje, izkušnje in poslovne informacije, ki izpolnjuje naslednje zahteve:</w:t>
      </w:r>
    </w:p>
    <w:p w14:paraId="1BA62A87" w14:textId="77777777" w:rsidR="00462BA9" w:rsidRDefault="00462BA9" w:rsidP="00462BA9">
      <w:pPr>
        <w:autoSpaceDE w:val="0"/>
        <w:autoSpaceDN w:val="0"/>
        <w:adjustRightInd w:val="0"/>
        <w:spacing w:after="0" w:line="240" w:lineRule="auto"/>
        <w:jc w:val="both"/>
        <w:rPr>
          <w:rFonts w:ascii="ArialMT" w:hAnsi="ArialMT" w:cs="ArialMT"/>
          <w:sz w:val="18"/>
          <w:szCs w:val="18"/>
        </w:rPr>
      </w:pPr>
    </w:p>
    <w:p w14:paraId="69D1535E" w14:textId="77777777" w:rsidR="00462BA9" w:rsidRDefault="00462BA9" w:rsidP="00462BA9">
      <w:pPr>
        <w:pStyle w:val="Odstavekseznama"/>
        <w:numPr>
          <w:ilvl w:val="0"/>
          <w:numId w:val="101"/>
        </w:numPr>
        <w:autoSpaceDE w:val="0"/>
        <w:autoSpaceDN w:val="0"/>
        <w:adjustRightInd w:val="0"/>
        <w:spacing w:after="0" w:line="240" w:lineRule="auto"/>
        <w:jc w:val="both"/>
        <w:rPr>
          <w:rFonts w:ascii="ArialMT" w:hAnsi="ArialMT" w:cs="ArialMT"/>
          <w:sz w:val="18"/>
          <w:szCs w:val="18"/>
        </w:rPr>
      </w:pPr>
      <w:r w:rsidRPr="00462BA9">
        <w:rPr>
          <w:rFonts w:ascii="ArialMT" w:hAnsi="ArialMT" w:cs="ArialMT"/>
          <w:sz w:val="18"/>
          <w:szCs w:val="18"/>
        </w:rPr>
        <w:t>je skrivnost, ki ni splošno znana ali lahko dosegljiva osebam v krogih, ki se običajno ukvarjajo s to vrsto</w:t>
      </w:r>
      <w:r>
        <w:rPr>
          <w:rFonts w:ascii="ArialMT" w:hAnsi="ArialMT" w:cs="ArialMT"/>
          <w:sz w:val="18"/>
          <w:szCs w:val="18"/>
        </w:rPr>
        <w:t xml:space="preserve"> </w:t>
      </w:r>
      <w:r w:rsidRPr="00462BA9">
        <w:rPr>
          <w:rFonts w:ascii="ArialMT" w:hAnsi="ArialMT" w:cs="ArialMT"/>
          <w:sz w:val="18"/>
          <w:szCs w:val="18"/>
        </w:rPr>
        <w:t>informacij;</w:t>
      </w:r>
    </w:p>
    <w:p w14:paraId="41B62AE5" w14:textId="77777777" w:rsidR="00462BA9" w:rsidRDefault="00462BA9" w:rsidP="00462BA9">
      <w:pPr>
        <w:pStyle w:val="Odstavekseznama"/>
        <w:numPr>
          <w:ilvl w:val="0"/>
          <w:numId w:val="101"/>
        </w:numPr>
        <w:autoSpaceDE w:val="0"/>
        <w:autoSpaceDN w:val="0"/>
        <w:adjustRightInd w:val="0"/>
        <w:spacing w:after="0" w:line="240" w:lineRule="auto"/>
        <w:jc w:val="both"/>
        <w:rPr>
          <w:rFonts w:ascii="ArialMT" w:hAnsi="ArialMT" w:cs="ArialMT"/>
          <w:sz w:val="18"/>
          <w:szCs w:val="18"/>
        </w:rPr>
      </w:pPr>
      <w:r w:rsidRPr="00462BA9">
        <w:rPr>
          <w:rFonts w:ascii="ArialMT" w:hAnsi="ArialMT" w:cs="ArialMT"/>
          <w:sz w:val="18"/>
          <w:szCs w:val="18"/>
        </w:rPr>
        <w:t>ima tržno vrednost;</w:t>
      </w:r>
    </w:p>
    <w:p w14:paraId="6578F8A7" w14:textId="685FE3E1" w:rsidR="00462BA9" w:rsidRPr="00462BA9" w:rsidRDefault="00462BA9" w:rsidP="00462BA9">
      <w:pPr>
        <w:pStyle w:val="Odstavekseznama"/>
        <w:numPr>
          <w:ilvl w:val="0"/>
          <w:numId w:val="101"/>
        </w:numPr>
        <w:autoSpaceDE w:val="0"/>
        <w:autoSpaceDN w:val="0"/>
        <w:adjustRightInd w:val="0"/>
        <w:spacing w:after="0" w:line="240" w:lineRule="auto"/>
        <w:jc w:val="both"/>
        <w:rPr>
          <w:rFonts w:ascii="ArialMT" w:hAnsi="ArialMT" w:cs="ArialMT"/>
          <w:sz w:val="18"/>
          <w:szCs w:val="18"/>
        </w:rPr>
      </w:pPr>
      <w:r w:rsidRPr="00462BA9">
        <w:rPr>
          <w:rFonts w:ascii="ArialMT" w:hAnsi="ArialMT" w:cs="ArialMT"/>
          <w:sz w:val="18"/>
          <w:szCs w:val="18"/>
        </w:rPr>
        <w:t>imetnik poslovne skrivnosti je v danih okoliščinah razumno ukrepal, da jo ohrani kot skrivnost.</w:t>
      </w:r>
      <w:r w:rsidRPr="00462BA9">
        <w:rPr>
          <w:rFonts w:ascii="Arial" w:hAnsi="Arial" w:cs="Arial"/>
          <w:color w:val="000000"/>
          <w:sz w:val="18"/>
          <w:szCs w:val="18"/>
        </w:rPr>
        <w:t xml:space="preserve"> </w:t>
      </w:r>
    </w:p>
    <w:p w14:paraId="25FAEF84" w14:textId="77777777" w:rsidR="00462BA9" w:rsidRDefault="00462BA9" w:rsidP="00462BA9">
      <w:pPr>
        <w:autoSpaceDE w:val="0"/>
        <w:autoSpaceDN w:val="0"/>
        <w:adjustRightInd w:val="0"/>
        <w:spacing w:after="0" w:line="240" w:lineRule="auto"/>
        <w:rPr>
          <w:rFonts w:ascii="Arial" w:hAnsi="Arial" w:cs="Arial"/>
          <w:color w:val="000000"/>
          <w:sz w:val="18"/>
          <w:szCs w:val="18"/>
        </w:rPr>
      </w:pPr>
    </w:p>
    <w:p w14:paraId="796012B5" w14:textId="2F143143" w:rsidR="00462BA9" w:rsidRDefault="00462BA9" w:rsidP="00462BA9">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3EEDB00" w14:textId="77777777" w:rsidR="00462BA9" w:rsidRDefault="00462BA9" w:rsidP="00462BA9">
      <w:pPr>
        <w:autoSpaceDE w:val="0"/>
        <w:autoSpaceDN w:val="0"/>
        <w:adjustRightInd w:val="0"/>
        <w:spacing w:after="0" w:line="240" w:lineRule="auto"/>
        <w:jc w:val="both"/>
        <w:rPr>
          <w:rFonts w:ascii="ArialMT" w:hAnsi="ArialMT" w:cs="ArialMT"/>
          <w:sz w:val="18"/>
          <w:szCs w:val="18"/>
        </w:rPr>
      </w:pPr>
    </w:p>
    <w:p w14:paraId="39E9BB2C" w14:textId="75BAA23C" w:rsidR="00462BA9" w:rsidRDefault="00462BA9" w:rsidP="00462BA9">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483978F" w14:textId="77777777" w:rsidR="00462BA9" w:rsidRDefault="00462BA9" w:rsidP="00462BA9">
      <w:pPr>
        <w:autoSpaceDE w:val="0"/>
        <w:autoSpaceDN w:val="0"/>
        <w:adjustRightInd w:val="0"/>
        <w:spacing w:after="0" w:line="240" w:lineRule="auto"/>
        <w:jc w:val="both"/>
        <w:rPr>
          <w:rFonts w:ascii="ArialMT" w:hAnsi="ArialMT" w:cs="ArialMT"/>
          <w:sz w:val="18"/>
          <w:szCs w:val="18"/>
        </w:rPr>
      </w:pPr>
    </w:p>
    <w:p w14:paraId="5F7B9CFF" w14:textId="05E95AFB" w:rsidR="00462BA9" w:rsidRPr="00462BA9" w:rsidRDefault="00462BA9" w:rsidP="00462BA9">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 xml:space="preserve">Naročnik bo obravnaval kot poslovno skrivnost tiste dokumente v prijavni oz. ponudbeni dokumentaciji, ki </w:t>
      </w:r>
      <w:proofErr w:type="spellStart"/>
      <w:r>
        <w:rPr>
          <w:rFonts w:ascii="ArialMT" w:hAnsi="ArialMT" w:cs="ArialMT"/>
          <w:sz w:val="18"/>
          <w:szCs w:val="18"/>
        </w:rPr>
        <w:t>bodokot</w:t>
      </w:r>
      <w:proofErr w:type="spellEnd"/>
      <w:r>
        <w:rPr>
          <w:rFonts w:ascii="ArialMT" w:hAnsi="ArialMT" w:cs="ArialMT"/>
          <w:sz w:val="18"/>
          <w:szCs w:val="18"/>
        </w:rPr>
        <w:t xml:space="preserve"> taki opredeljeni v sklepu ali na drug način v pisni obliki, tako da bo jasno, da ponudnik takšno informacijo šteje za poslovno skrivnost.</w:t>
      </w:r>
    </w:p>
    <w:p w14:paraId="323C43DA" w14:textId="77777777" w:rsidR="00462BA9" w:rsidRPr="00462BA9" w:rsidRDefault="00462BA9" w:rsidP="00462BA9">
      <w:pPr>
        <w:autoSpaceDE w:val="0"/>
        <w:autoSpaceDN w:val="0"/>
        <w:adjustRightInd w:val="0"/>
        <w:spacing w:after="0" w:line="240" w:lineRule="auto"/>
        <w:rPr>
          <w:rFonts w:ascii="ArialMT" w:hAnsi="ArialMT" w:cs="ArialMT"/>
          <w:sz w:val="18"/>
          <w:szCs w:val="18"/>
        </w:rPr>
      </w:pPr>
    </w:p>
    <w:tbl>
      <w:tblPr>
        <w:tblStyle w:val="Svetelseznam"/>
        <w:tblW w:w="2500" w:type="pct"/>
        <w:tblInd w:w="108" w:type="dxa"/>
        <w:tblLook w:val="04A0" w:firstRow="1" w:lastRow="0" w:firstColumn="1" w:lastColumn="0" w:noHBand="0" w:noVBand="1"/>
      </w:tblPr>
      <w:tblGrid>
        <w:gridCol w:w="4535"/>
      </w:tblGrid>
      <w:tr w:rsidR="00460661" w14:paraId="48ABB2C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0B75FE5B" w14:textId="77777777" w:rsidR="00460661" w:rsidRDefault="00830C7E">
            <w:r>
              <w:rPr>
                <w:rFonts w:ascii="Arial" w:hAnsi="Arial" w:cs="Arial"/>
                <w:b w:val="0"/>
                <w:bCs w:val="0"/>
                <w:color w:val="FFFFFF"/>
                <w:position w:val="-2"/>
                <w:sz w:val="18"/>
                <w:szCs w:val="18"/>
                <w:shd w:val="clear" w:color="auto" w:fill="000000"/>
              </w:rPr>
              <w:t>13. Način predložitve dokumentov v ponudbi</w:t>
            </w:r>
          </w:p>
        </w:tc>
      </w:tr>
    </w:tbl>
    <w:p w14:paraId="7DF6BF07" w14:textId="77777777" w:rsidR="00460661" w:rsidRDefault="00830C7E">
      <w:pPr>
        <w:spacing w:before="225" w:after="225" w:line="240" w:lineRule="auto"/>
        <w:jc w:val="both"/>
      </w:pPr>
      <w:r>
        <w:rPr>
          <w:rFonts w:ascii="Arial" w:hAnsi="Arial" w:cs="Arial"/>
          <w:color w:val="000000"/>
          <w:sz w:val="18"/>
          <w:szCs w:val="18"/>
        </w:rPr>
        <w:t>Zaželeno je:</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460661" w14:paraId="3481CEB4"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7E0B72F7" w14:textId="77777777" w:rsidR="00460661" w:rsidRPr="00C30FDD" w:rsidRDefault="00830C7E" w:rsidP="00784AF9">
            <w:pPr>
              <w:numPr>
                <w:ilvl w:val="0"/>
                <w:numId w:val="13"/>
              </w:numPr>
              <w:jc w:val="both"/>
              <w:rPr>
                <w:rFonts w:ascii="Arial" w:hAnsi="Arial" w:cs="Arial"/>
                <w:b w:val="0"/>
                <w:color w:val="000000"/>
                <w:sz w:val="18"/>
                <w:szCs w:val="18"/>
              </w:rPr>
            </w:pPr>
            <w:r w:rsidRPr="00C30FDD">
              <w:rPr>
                <w:rFonts w:ascii="Arial" w:hAnsi="Arial" w:cs="Arial"/>
                <w:b w:val="0"/>
                <w:color w:val="000000"/>
                <w:sz w:val="18"/>
                <w:szCs w:val="18"/>
              </w:rPr>
              <w:t>da so vsi dokumenti na mestih, kjer je to označeno, podpisani s strani pooblaščene osebe in žigosani z žigom ponudnika;</w:t>
            </w:r>
          </w:p>
          <w:p w14:paraId="18465EA6" w14:textId="77777777" w:rsidR="00460661" w:rsidRPr="00C30FDD" w:rsidRDefault="00830C7E" w:rsidP="00784AF9">
            <w:pPr>
              <w:numPr>
                <w:ilvl w:val="0"/>
                <w:numId w:val="13"/>
              </w:numPr>
              <w:jc w:val="both"/>
              <w:rPr>
                <w:rFonts w:ascii="Arial" w:hAnsi="Arial" w:cs="Arial"/>
                <w:b w:val="0"/>
                <w:color w:val="000000"/>
                <w:sz w:val="18"/>
                <w:szCs w:val="18"/>
              </w:rPr>
            </w:pPr>
            <w:r w:rsidRPr="00C30FDD">
              <w:rPr>
                <w:rFonts w:ascii="Arial" w:hAnsi="Arial" w:cs="Arial"/>
                <w:b w:val="0"/>
                <w:color w:val="000000"/>
                <w:sz w:val="18"/>
                <w:szCs w:val="18"/>
              </w:rPr>
              <w:t>da so vse strani v ponudbi oštevilčene z zaporednimi številkami, ponudnik pa v spremnem dopisu navede skupno število strani v ponudbi;</w:t>
            </w:r>
          </w:p>
          <w:p w14:paraId="5EA9D5F4" w14:textId="77777777" w:rsidR="00460661" w:rsidRDefault="00830C7E" w:rsidP="00784AF9">
            <w:pPr>
              <w:numPr>
                <w:ilvl w:val="0"/>
                <w:numId w:val="13"/>
              </w:numPr>
              <w:jc w:val="both"/>
              <w:rPr>
                <w:rFonts w:ascii="Arial" w:hAnsi="Arial" w:cs="Arial"/>
                <w:color w:val="000000"/>
                <w:sz w:val="18"/>
                <w:szCs w:val="18"/>
              </w:rPr>
            </w:pPr>
            <w:r w:rsidRPr="00C30FDD">
              <w:rPr>
                <w:rFonts w:ascii="Arial" w:hAnsi="Arial" w:cs="Arial"/>
                <w:b w:val="0"/>
                <w:color w:val="000000"/>
                <w:sz w:val="18"/>
                <w:szCs w:val="18"/>
              </w:rPr>
              <w:t>da ponudnik morebitne popravke opremi z žigom in podpisom svoje pooblaščene osebe.</w:t>
            </w:r>
          </w:p>
        </w:tc>
      </w:tr>
    </w:tbl>
    <w:p w14:paraId="72E399CB" w14:textId="77777777" w:rsidR="00460661" w:rsidRDefault="00830C7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08FE8C0" w14:textId="77777777" w:rsidR="00460661" w:rsidRDefault="00830C7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BE0C5B9" w14:textId="77777777" w:rsidR="00460661" w:rsidRDefault="00830C7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90E17FC" w14:textId="56011011" w:rsidR="00460661" w:rsidRDefault="00830C7E">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w:t>
      </w:r>
      <w:r>
        <w:rPr>
          <w:rFonts w:ascii="Arial" w:hAnsi="Arial" w:cs="Arial"/>
          <w:color w:val="000000"/>
          <w:sz w:val="18"/>
          <w:szCs w:val="18"/>
        </w:rPr>
        <w:lastRenderedPageBreak/>
        <w:t>ali upravnim organom, notarjem ali pred pristojno poklicno ali trgovinsko organizacijo v matični državi te osebe ali v državi, v kateri ima sedež gospodarski subjekt</w:t>
      </w:r>
      <w:r w:rsidR="00C90F5B">
        <w:rPr>
          <w:rFonts w:ascii="Arial" w:hAnsi="Arial" w:cs="Arial"/>
          <w:color w:val="000000"/>
          <w:sz w:val="18"/>
          <w:szCs w:val="18"/>
        </w:rPr>
        <w:t>.</w:t>
      </w:r>
    </w:p>
    <w:tbl>
      <w:tblPr>
        <w:tblStyle w:val="Svetelseznam"/>
        <w:tblW w:w="2500" w:type="pct"/>
        <w:tblInd w:w="108" w:type="dxa"/>
        <w:tblLook w:val="04A0" w:firstRow="1" w:lastRow="0" w:firstColumn="1" w:lastColumn="0" w:noHBand="0" w:noVBand="1"/>
      </w:tblPr>
      <w:tblGrid>
        <w:gridCol w:w="4535"/>
      </w:tblGrid>
      <w:tr w:rsidR="00460661" w14:paraId="29371DE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7CBAE6D9" w14:textId="77777777" w:rsidR="00460661" w:rsidRDefault="00830C7E">
            <w:r>
              <w:rPr>
                <w:rFonts w:ascii="Arial" w:hAnsi="Arial" w:cs="Arial"/>
                <w:b w:val="0"/>
                <w:bCs w:val="0"/>
                <w:color w:val="FFFFFF"/>
                <w:position w:val="-2"/>
                <w:sz w:val="18"/>
                <w:szCs w:val="18"/>
                <w:shd w:val="clear" w:color="auto" w:fill="000000"/>
              </w:rPr>
              <w:t>14. Veljavnost ponudbe</w:t>
            </w:r>
          </w:p>
        </w:tc>
      </w:tr>
    </w:tbl>
    <w:p w14:paraId="4282DF30" w14:textId="77777777" w:rsidR="00460661" w:rsidRDefault="00830C7E">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31B91E16" w14:textId="77777777" w:rsidR="00460661" w:rsidRDefault="00830C7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Svetelseznam"/>
        <w:tblW w:w="2500" w:type="pct"/>
        <w:tblInd w:w="108" w:type="dxa"/>
        <w:tblLook w:val="04A0" w:firstRow="1" w:lastRow="0" w:firstColumn="1" w:lastColumn="0" w:noHBand="0" w:noVBand="1"/>
      </w:tblPr>
      <w:tblGrid>
        <w:gridCol w:w="4535"/>
      </w:tblGrid>
      <w:tr w:rsidR="00460661" w14:paraId="6DAD748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25C4102E" w14:textId="77777777" w:rsidR="00460661" w:rsidRDefault="00830C7E">
            <w:r>
              <w:rPr>
                <w:rFonts w:ascii="Arial" w:hAnsi="Arial" w:cs="Arial"/>
                <w:b w:val="0"/>
                <w:bCs w:val="0"/>
                <w:color w:val="FFFFFF"/>
                <w:position w:val="-2"/>
                <w:sz w:val="18"/>
                <w:szCs w:val="18"/>
                <w:shd w:val="clear" w:color="auto" w:fill="000000"/>
              </w:rPr>
              <w:t>15. Pravno varstvo</w:t>
            </w:r>
          </w:p>
        </w:tc>
      </w:tr>
    </w:tbl>
    <w:p w14:paraId="325D15C6" w14:textId="77777777" w:rsidR="00460661" w:rsidRDefault="00830C7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8190A99" w14:textId="77777777" w:rsidR="00460661" w:rsidRDefault="00830C7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3B855DE" w14:textId="77777777" w:rsidR="00460661" w:rsidRDefault="00830C7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1C2E7A9" w14:textId="77777777" w:rsidR="00460661" w:rsidRDefault="00830C7E">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D3E1935" w14:textId="77777777" w:rsidR="00460661" w:rsidRDefault="00830C7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259E5CB" w14:textId="77777777" w:rsidR="00460661" w:rsidRDefault="00830C7E">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B5EB1E0" w14:textId="77777777" w:rsidR="0072110D" w:rsidRDefault="0072110D">
      <w:pPr>
        <w:spacing w:before="225" w:after="225" w:line="240" w:lineRule="auto"/>
        <w:jc w:val="both"/>
        <w:rPr>
          <w:rFonts w:ascii="Arial" w:hAnsi="Arial" w:cs="Arial"/>
          <w:color w:val="000000"/>
          <w:sz w:val="18"/>
          <w:szCs w:val="18"/>
        </w:rPr>
      </w:pPr>
      <w:r>
        <w:rPr>
          <w:rFonts w:ascii="ArialMT" w:hAnsi="ArialMT" w:cs="ArialMT"/>
          <w:sz w:val="18"/>
          <w:szCs w:val="18"/>
        </w:rPr>
        <w:t>https://ejn.gov.si/sistem/pravno-varstvo.html</w:t>
      </w:r>
      <w:r>
        <w:rPr>
          <w:rFonts w:ascii="Arial" w:hAnsi="Arial" w:cs="Arial"/>
          <w:color w:val="000000"/>
          <w:sz w:val="18"/>
          <w:szCs w:val="18"/>
        </w:rPr>
        <w:t xml:space="preserve"> </w:t>
      </w:r>
    </w:p>
    <w:p w14:paraId="0091B32B" w14:textId="346C339C" w:rsidR="0072110D" w:rsidRPr="0072110D" w:rsidRDefault="007C2B33" w:rsidP="0072110D">
      <w:pPr>
        <w:autoSpaceDE w:val="0"/>
        <w:autoSpaceDN w:val="0"/>
        <w:adjustRightInd w:val="0"/>
        <w:spacing w:after="0" w:line="240" w:lineRule="auto"/>
        <w:jc w:val="both"/>
        <w:rPr>
          <w:rFonts w:ascii="Arial-BoldMT" w:hAnsi="Arial-BoldMT" w:cs="Arial-BoldMT"/>
          <w:b/>
          <w:bCs/>
          <w:sz w:val="18"/>
          <w:szCs w:val="18"/>
        </w:rPr>
      </w:pPr>
      <w:r>
        <w:rPr>
          <w:rFonts w:ascii="Arial-BoldMT" w:hAnsi="Arial-BoldMT" w:cs="Arial-BoldMT"/>
          <w:b/>
          <w:bCs/>
          <w:sz w:val="18"/>
          <w:szCs w:val="18"/>
        </w:rPr>
        <w:t>Z</w:t>
      </w:r>
      <w:r w:rsidR="0072110D">
        <w:rPr>
          <w:rFonts w:ascii="Arial-BoldMT" w:hAnsi="Arial-BoldMT" w:cs="Arial-BoldMT"/>
          <w:b/>
          <w:bCs/>
          <w:sz w:val="18"/>
          <w:szCs w:val="18"/>
        </w:rPr>
        <w:t xml:space="preserve">ahtevek za revizijo </w:t>
      </w:r>
      <w:r>
        <w:rPr>
          <w:rFonts w:ascii="Arial-BoldMT" w:hAnsi="Arial-BoldMT" w:cs="Arial-BoldMT"/>
          <w:b/>
          <w:bCs/>
          <w:sz w:val="18"/>
          <w:szCs w:val="18"/>
        </w:rPr>
        <w:t xml:space="preserve">se </w:t>
      </w:r>
      <w:r w:rsidR="0072110D">
        <w:rPr>
          <w:rFonts w:ascii="Arial-BoldMT" w:hAnsi="Arial-BoldMT" w:cs="Arial-BoldMT"/>
          <w:b/>
          <w:bCs/>
          <w:sz w:val="18"/>
          <w:szCs w:val="18"/>
        </w:rPr>
        <w:t>skladno z določbo 13.a člena ZPVPJN lahko vloži samo preko portala eRevizija na spletnem naslovu https://www.portalerevizija.si.</w:t>
      </w:r>
      <w:r w:rsidR="0072110D">
        <w:rPr>
          <w:rFonts w:ascii="Arial" w:hAnsi="Arial" w:cs="Arial"/>
          <w:color w:val="000000"/>
          <w:sz w:val="18"/>
          <w:szCs w:val="18"/>
        </w:rPr>
        <w:t xml:space="preserve"> </w:t>
      </w:r>
    </w:p>
    <w:p w14:paraId="55B7AC5F" w14:textId="18AB5968" w:rsidR="00460661" w:rsidRDefault="00830C7E" w:rsidP="0072110D">
      <w:pPr>
        <w:spacing w:before="225" w:after="225" w:line="240" w:lineRule="auto"/>
        <w:jc w:val="both"/>
      </w:pPr>
      <w:r>
        <w:rPr>
          <w:rFonts w:ascii="Arial" w:hAnsi="Arial" w:cs="Arial"/>
          <w:color w:val="000000"/>
          <w:sz w:val="18"/>
          <w:szCs w:val="18"/>
        </w:rPr>
        <w:t>Zahtevek za revizijo se lahko vloži v roku iz 25. člena ZPVPJN.</w:t>
      </w:r>
    </w:p>
    <w:p w14:paraId="025CA2D7" w14:textId="77777777" w:rsidR="00460661" w:rsidRDefault="00830C7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6DFBBEB" w14:textId="77777777" w:rsidR="00460661" w:rsidRDefault="00460661">
      <w:pPr>
        <w:sectPr w:rsidR="00460661" w:rsidSect="00D931BF">
          <w:pgSz w:w="11906" w:h="16838"/>
          <w:pgMar w:top="1418" w:right="1418" w:bottom="1418" w:left="1418" w:header="567" w:footer="680" w:gutter="0"/>
          <w:cols w:space="708"/>
          <w:docGrid w:linePitch="360"/>
        </w:sectPr>
      </w:pPr>
    </w:p>
    <w:p w14:paraId="4038E77D" w14:textId="77777777" w:rsidR="00830C7E" w:rsidRPr="00A820C7" w:rsidRDefault="00830C7E" w:rsidP="00830C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2156AF8" w14:textId="77777777" w:rsidR="00830C7E" w:rsidRDefault="00830C7E" w:rsidP="00830C7E">
      <w:pPr>
        <w:rPr>
          <w:rFonts w:ascii="Arial" w:hAnsi="Arial" w:cs="Arial"/>
          <w:sz w:val="18"/>
          <w:szCs w:val="18"/>
        </w:rPr>
      </w:pPr>
    </w:p>
    <w:p w14:paraId="5569B9F1" w14:textId="497533DF" w:rsidR="006E728E" w:rsidRPr="00055DEA" w:rsidRDefault="00830C7E" w:rsidP="00055DEA">
      <w:pPr>
        <w:spacing w:before="225" w:after="225" w:line="240" w:lineRule="auto"/>
        <w:jc w:val="both"/>
        <w:rPr>
          <w:rFonts w:ascii="Arial" w:hAnsi="Arial" w:cs="Arial"/>
          <w:sz w:val="18"/>
          <w:szCs w:val="18"/>
        </w:rPr>
      </w:pPr>
      <w:r w:rsidRPr="00055DEA">
        <w:rPr>
          <w:rFonts w:ascii="Arial" w:hAnsi="Arial" w:cs="Arial"/>
          <w:color w:val="000000"/>
          <w:sz w:val="18"/>
          <w:szCs w:val="18"/>
        </w:rPr>
        <w:t xml:space="preserve">Izbira ponudb </w:t>
      </w:r>
      <w:r w:rsidR="00C518EE" w:rsidRPr="00055DEA">
        <w:rPr>
          <w:rFonts w:ascii="Arial" w:hAnsi="Arial" w:cs="Arial"/>
          <w:color w:val="000000"/>
          <w:sz w:val="18"/>
          <w:szCs w:val="18"/>
        </w:rPr>
        <w:t xml:space="preserve">v okviru posameznega sklopa </w:t>
      </w:r>
      <w:r w:rsidRPr="00055DEA">
        <w:rPr>
          <w:rFonts w:ascii="Arial" w:hAnsi="Arial" w:cs="Arial"/>
          <w:color w:val="000000"/>
          <w:sz w:val="18"/>
          <w:szCs w:val="18"/>
        </w:rPr>
        <w:t xml:space="preserve">bo potekala po naslednjem kriteriju: </w:t>
      </w:r>
      <w:r w:rsidRPr="00055DEA">
        <w:rPr>
          <w:rFonts w:ascii="Arial" w:hAnsi="Arial" w:cs="Arial"/>
          <w:b/>
          <w:bCs/>
          <w:color w:val="000000"/>
          <w:sz w:val="18"/>
          <w:szCs w:val="18"/>
        </w:rPr>
        <w:t> ekonomsko najugodnejša ponudba</w:t>
      </w:r>
      <w:r w:rsidR="00C518EE" w:rsidRPr="00055DEA">
        <w:rPr>
          <w:rFonts w:ascii="Arial" w:hAnsi="Arial" w:cs="Arial"/>
          <w:b/>
          <w:bCs/>
          <w:color w:val="000000"/>
          <w:sz w:val="18"/>
          <w:szCs w:val="18"/>
        </w:rPr>
        <w:t xml:space="preserve"> za posamezni sklop</w:t>
      </w:r>
      <w:r w:rsidRPr="00055DEA">
        <w:rPr>
          <w:rFonts w:ascii="Arial" w:hAnsi="Arial" w:cs="Arial"/>
          <w:b/>
          <w:bCs/>
          <w:color w:val="000000"/>
          <w:sz w:val="18"/>
          <w:szCs w:val="18"/>
        </w:rPr>
        <w:t>.</w:t>
      </w:r>
    </w:p>
    <w:p w14:paraId="7BE7B88E" w14:textId="5DBDCCE1" w:rsidR="006E728E" w:rsidRPr="00055DEA" w:rsidRDefault="006E728E" w:rsidP="006E728E">
      <w:pPr>
        <w:autoSpaceDE w:val="0"/>
        <w:autoSpaceDN w:val="0"/>
        <w:adjustRightInd w:val="0"/>
        <w:spacing w:after="23" w:line="360" w:lineRule="auto"/>
        <w:jc w:val="both"/>
        <w:rPr>
          <w:rFonts w:ascii="Arial" w:hAnsi="Arial" w:cs="Arial"/>
          <w:b/>
          <w:bCs/>
          <w:sz w:val="18"/>
          <w:szCs w:val="18"/>
        </w:rPr>
      </w:pPr>
      <w:r w:rsidRPr="00055DEA">
        <w:rPr>
          <w:rFonts w:ascii="Arial" w:hAnsi="Arial" w:cs="Arial"/>
          <w:b/>
          <w:bCs/>
          <w:sz w:val="18"/>
          <w:szCs w:val="18"/>
        </w:rPr>
        <w:t xml:space="preserve">Merila za izbor: </w:t>
      </w:r>
    </w:p>
    <w:p w14:paraId="03A00857" w14:textId="77777777" w:rsidR="006E728E" w:rsidRPr="00055DEA" w:rsidRDefault="006E728E" w:rsidP="006E728E">
      <w:pPr>
        <w:autoSpaceDE w:val="0"/>
        <w:autoSpaceDN w:val="0"/>
        <w:adjustRightInd w:val="0"/>
        <w:spacing w:after="23" w:line="360" w:lineRule="auto"/>
        <w:jc w:val="both"/>
        <w:rPr>
          <w:rFonts w:ascii="Arial" w:hAnsi="Arial" w:cs="Arial"/>
          <w:sz w:val="18"/>
          <w:szCs w:val="18"/>
        </w:rPr>
      </w:pPr>
      <w:r w:rsidRPr="00055DEA">
        <w:rPr>
          <w:rFonts w:ascii="Arial" w:hAnsi="Arial" w:cs="Arial"/>
          <w:b/>
          <w:bCs/>
          <w:i/>
          <w:sz w:val="18"/>
          <w:szCs w:val="18"/>
          <w:u w:val="single"/>
        </w:rPr>
        <w:t>Ekonomsko najugodnejša ponudba</w:t>
      </w:r>
      <w:r w:rsidRPr="00055DEA">
        <w:rPr>
          <w:rFonts w:ascii="Arial" w:hAnsi="Arial" w:cs="Arial"/>
          <w:b/>
          <w:bCs/>
          <w:sz w:val="18"/>
          <w:szCs w:val="18"/>
        </w:rPr>
        <w:t xml:space="preserve">: </w:t>
      </w:r>
    </w:p>
    <w:p w14:paraId="2D6CA2AF" w14:textId="77777777" w:rsidR="006E728E" w:rsidRPr="00055DEA" w:rsidRDefault="006E728E" w:rsidP="006E728E">
      <w:pPr>
        <w:autoSpaceDE w:val="0"/>
        <w:autoSpaceDN w:val="0"/>
        <w:adjustRightInd w:val="0"/>
        <w:spacing w:after="23" w:line="360" w:lineRule="auto"/>
        <w:ind w:left="851" w:hanging="141"/>
        <w:rPr>
          <w:rFonts w:ascii="Arial" w:hAnsi="Arial" w:cs="Arial"/>
          <w:sz w:val="18"/>
          <w:szCs w:val="18"/>
        </w:rPr>
      </w:pPr>
      <w:r w:rsidRPr="00055DEA">
        <w:rPr>
          <w:rFonts w:ascii="Arial" w:hAnsi="Arial" w:cs="Arial"/>
          <w:sz w:val="18"/>
          <w:szCs w:val="18"/>
        </w:rPr>
        <w:t xml:space="preserve">- </w:t>
      </w:r>
      <w:r w:rsidRPr="00055DEA">
        <w:rPr>
          <w:rFonts w:ascii="Arial" w:hAnsi="Arial" w:cs="Arial"/>
          <w:b/>
          <w:bCs/>
          <w:sz w:val="18"/>
          <w:szCs w:val="18"/>
        </w:rPr>
        <w:t xml:space="preserve">ponudbena vrednost: do 80 točk </w:t>
      </w:r>
    </w:p>
    <w:p w14:paraId="3BA9EC71" w14:textId="77777777" w:rsidR="006E728E" w:rsidRPr="00055DEA" w:rsidRDefault="006E728E" w:rsidP="006E728E">
      <w:pPr>
        <w:autoSpaceDE w:val="0"/>
        <w:autoSpaceDN w:val="0"/>
        <w:adjustRightInd w:val="0"/>
        <w:spacing w:after="23" w:line="360" w:lineRule="auto"/>
        <w:ind w:left="851" w:hanging="141"/>
        <w:rPr>
          <w:rFonts w:ascii="Arial" w:hAnsi="Arial" w:cs="Arial"/>
          <w:sz w:val="18"/>
          <w:szCs w:val="18"/>
        </w:rPr>
      </w:pPr>
      <w:r w:rsidRPr="00055DEA">
        <w:rPr>
          <w:rFonts w:ascii="Arial" w:hAnsi="Arial" w:cs="Arial"/>
          <w:sz w:val="18"/>
          <w:szCs w:val="18"/>
        </w:rPr>
        <w:t xml:space="preserve">- </w:t>
      </w:r>
      <w:r w:rsidRPr="00055DEA">
        <w:rPr>
          <w:rFonts w:ascii="Arial" w:hAnsi="Arial" w:cs="Arial"/>
          <w:b/>
          <w:bCs/>
          <w:sz w:val="18"/>
          <w:szCs w:val="18"/>
        </w:rPr>
        <w:t xml:space="preserve">več živil z višjo kakovostjo: do 20 točk  </w:t>
      </w:r>
    </w:p>
    <w:p w14:paraId="00E06EDD" w14:textId="77777777" w:rsidR="006E728E" w:rsidRPr="00055DEA" w:rsidRDefault="006E728E" w:rsidP="006E728E">
      <w:pPr>
        <w:autoSpaceDE w:val="0"/>
        <w:autoSpaceDN w:val="0"/>
        <w:adjustRightInd w:val="0"/>
        <w:spacing w:line="360" w:lineRule="auto"/>
        <w:rPr>
          <w:rFonts w:ascii="Arial" w:hAnsi="Arial" w:cs="Arial"/>
          <w:sz w:val="18"/>
          <w:szCs w:val="18"/>
        </w:rPr>
      </w:pPr>
      <w:r w:rsidRPr="00055DEA">
        <w:rPr>
          <w:rFonts w:ascii="Arial" w:hAnsi="Arial" w:cs="Arial"/>
          <w:sz w:val="18"/>
          <w:szCs w:val="18"/>
        </w:rPr>
        <w:t xml:space="preserve">Največje število točk je 100. </w:t>
      </w:r>
    </w:p>
    <w:p w14:paraId="44770627" w14:textId="77777777" w:rsidR="000D5399" w:rsidRDefault="000D5399" w:rsidP="000D5399">
      <w:pPr>
        <w:autoSpaceDE w:val="0"/>
        <w:autoSpaceDN w:val="0"/>
        <w:adjustRightInd w:val="0"/>
        <w:spacing w:line="360" w:lineRule="auto"/>
        <w:jc w:val="center"/>
        <w:rPr>
          <w:rFonts w:ascii="Arial" w:hAnsi="Arial" w:cs="Arial"/>
          <w:b/>
          <w:bCs/>
          <w:sz w:val="18"/>
          <w:szCs w:val="18"/>
        </w:rPr>
      </w:pPr>
    </w:p>
    <w:p w14:paraId="4BBC6371" w14:textId="1D724969" w:rsidR="006E728E" w:rsidRPr="00055DEA" w:rsidRDefault="006E728E" w:rsidP="000D5399">
      <w:pPr>
        <w:autoSpaceDE w:val="0"/>
        <w:autoSpaceDN w:val="0"/>
        <w:adjustRightInd w:val="0"/>
        <w:spacing w:line="360" w:lineRule="auto"/>
        <w:jc w:val="center"/>
        <w:rPr>
          <w:rFonts w:ascii="Arial" w:hAnsi="Arial" w:cs="Arial"/>
          <w:sz w:val="18"/>
          <w:szCs w:val="18"/>
        </w:rPr>
      </w:pPr>
      <w:r w:rsidRPr="00055DEA">
        <w:rPr>
          <w:rFonts w:ascii="Arial" w:hAnsi="Arial" w:cs="Arial"/>
          <w:b/>
          <w:bCs/>
          <w:sz w:val="18"/>
          <w:szCs w:val="18"/>
        </w:rPr>
        <w:t>Merilo »Ponudbena vrednost«:</w:t>
      </w:r>
    </w:p>
    <w:p w14:paraId="153FBCD2" w14:textId="1A9BD632" w:rsidR="006E728E" w:rsidRPr="00055DEA" w:rsidRDefault="006E728E" w:rsidP="006E728E">
      <w:pPr>
        <w:autoSpaceDE w:val="0"/>
        <w:autoSpaceDN w:val="0"/>
        <w:adjustRightInd w:val="0"/>
        <w:spacing w:line="360" w:lineRule="auto"/>
        <w:jc w:val="both"/>
        <w:rPr>
          <w:rFonts w:ascii="Arial" w:hAnsi="Arial" w:cs="Arial"/>
          <w:sz w:val="18"/>
          <w:szCs w:val="18"/>
        </w:rPr>
      </w:pPr>
      <w:r w:rsidRPr="00055DEA">
        <w:rPr>
          <w:rFonts w:ascii="Arial" w:hAnsi="Arial" w:cs="Arial"/>
          <w:sz w:val="18"/>
          <w:szCs w:val="18"/>
        </w:rPr>
        <w:t>Naročnik bo točkoval</w:t>
      </w:r>
      <w:r w:rsidR="000D5399">
        <w:rPr>
          <w:rFonts w:ascii="Arial" w:hAnsi="Arial" w:cs="Arial"/>
          <w:sz w:val="18"/>
          <w:szCs w:val="18"/>
        </w:rPr>
        <w:t xml:space="preserve"> v posameznem sklopu</w:t>
      </w:r>
      <w:r w:rsidRPr="00055DEA">
        <w:rPr>
          <w:rFonts w:ascii="Arial" w:hAnsi="Arial" w:cs="Arial"/>
          <w:sz w:val="18"/>
          <w:szCs w:val="18"/>
        </w:rPr>
        <w:t xml:space="preserve"> skupno ponudbeno vrednost za ocenjeno količino z DDV do največ 80 točk, in sicer na način, da bo najugodnejši ponudnik dobil najvišje število točk, to je 80 točk, vsak naslednji pa glede na najcenejšo ponudbo sorazmerno manjše število točk. </w:t>
      </w:r>
    </w:p>
    <w:p w14:paraId="493B84CD" w14:textId="77777777" w:rsidR="006E728E" w:rsidRPr="00055DEA" w:rsidRDefault="006E728E" w:rsidP="006E728E">
      <w:pPr>
        <w:autoSpaceDE w:val="0"/>
        <w:autoSpaceDN w:val="0"/>
        <w:adjustRightInd w:val="0"/>
        <w:spacing w:line="360" w:lineRule="auto"/>
        <w:jc w:val="both"/>
        <w:rPr>
          <w:rFonts w:ascii="Arial" w:hAnsi="Arial" w:cs="Arial"/>
          <w:sz w:val="18"/>
          <w:szCs w:val="18"/>
        </w:rPr>
      </w:pPr>
      <w:r w:rsidRPr="00055DEA">
        <w:rPr>
          <w:rFonts w:ascii="Arial" w:hAnsi="Arial" w:cs="Arial"/>
          <w:sz w:val="18"/>
          <w:szCs w:val="18"/>
        </w:rPr>
        <w:t xml:space="preserve">Število točk za konkretnega ponudnika se določi po enačbi: </w:t>
      </w:r>
    </w:p>
    <w:p w14:paraId="0B629560" w14:textId="77777777" w:rsidR="006E728E" w:rsidRPr="00055DEA" w:rsidRDefault="006E728E" w:rsidP="006E728E">
      <w:pPr>
        <w:autoSpaceDE w:val="0"/>
        <w:autoSpaceDN w:val="0"/>
        <w:adjustRightInd w:val="0"/>
        <w:spacing w:line="360" w:lineRule="auto"/>
        <w:rPr>
          <w:rFonts w:ascii="Arial" w:hAnsi="Arial" w:cs="Arial"/>
          <w:sz w:val="18"/>
          <w:szCs w:val="18"/>
        </w:rPr>
      </w:pPr>
      <w:proofErr w:type="spellStart"/>
      <w:r w:rsidRPr="00055DEA">
        <w:rPr>
          <w:rFonts w:ascii="Arial" w:hAnsi="Arial" w:cs="Arial"/>
          <w:sz w:val="18"/>
          <w:szCs w:val="18"/>
        </w:rPr>
        <w:t>ŠTp</w:t>
      </w:r>
      <w:proofErr w:type="spellEnd"/>
      <w:r w:rsidRPr="00055DEA">
        <w:rPr>
          <w:rFonts w:ascii="Arial" w:hAnsi="Arial" w:cs="Arial"/>
          <w:sz w:val="18"/>
          <w:szCs w:val="18"/>
        </w:rPr>
        <w:t xml:space="preserve"> = (</w:t>
      </w:r>
      <w:proofErr w:type="spellStart"/>
      <w:r w:rsidRPr="00055DEA">
        <w:rPr>
          <w:rFonts w:ascii="Arial" w:hAnsi="Arial" w:cs="Arial"/>
          <w:sz w:val="18"/>
          <w:szCs w:val="18"/>
        </w:rPr>
        <w:t>Px</w:t>
      </w:r>
      <w:proofErr w:type="spellEnd"/>
      <w:r w:rsidRPr="00055DEA">
        <w:rPr>
          <w:rFonts w:ascii="Arial" w:hAnsi="Arial" w:cs="Arial"/>
          <w:sz w:val="18"/>
          <w:szCs w:val="18"/>
        </w:rPr>
        <w:t xml:space="preserve"> / Pi) x 80, pri čemer je: </w:t>
      </w:r>
    </w:p>
    <w:p w14:paraId="600942BD" w14:textId="77777777" w:rsidR="006E728E" w:rsidRPr="00055DEA" w:rsidRDefault="006E728E" w:rsidP="006E728E">
      <w:pPr>
        <w:autoSpaceDE w:val="0"/>
        <w:autoSpaceDN w:val="0"/>
        <w:adjustRightInd w:val="0"/>
        <w:spacing w:line="360" w:lineRule="auto"/>
        <w:rPr>
          <w:rFonts w:ascii="Arial" w:hAnsi="Arial" w:cs="Arial"/>
          <w:sz w:val="18"/>
          <w:szCs w:val="18"/>
        </w:rPr>
      </w:pPr>
      <w:proofErr w:type="spellStart"/>
      <w:r w:rsidRPr="00055DEA">
        <w:rPr>
          <w:rFonts w:ascii="Arial" w:hAnsi="Arial" w:cs="Arial"/>
          <w:sz w:val="18"/>
          <w:szCs w:val="18"/>
        </w:rPr>
        <w:t>ŠTp</w:t>
      </w:r>
      <w:proofErr w:type="spellEnd"/>
      <w:r w:rsidRPr="00055DEA">
        <w:rPr>
          <w:rFonts w:ascii="Arial" w:hAnsi="Arial" w:cs="Arial"/>
          <w:sz w:val="18"/>
          <w:szCs w:val="18"/>
        </w:rPr>
        <w:t xml:space="preserve">= število točk, ki jih dobi ponudnik </w:t>
      </w:r>
    </w:p>
    <w:p w14:paraId="5E5235B5" w14:textId="77777777" w:rsidR="006E728E" w:rsidRPr="00055DEA" w:rsidRDefault="006E728E" w:rsidP="006E728E">
      <w:pPr>
        <w:autoSpaceDE w:val="0"/>
        <w:autoSpaceDN w:val="0"/>
        <w:adjustRightInd w:val="0"/>
        <w:spacing w:line="360" w:lineRule="auto"/>
        <w:rPr>
          <w:rFonts w:ascii="Arial" w:hAnsi="Arial" w:cs="Arial"/>
          <w:sz w:val="18"/>
          <w:szCs w:val="18"/>
        </w:rPr>
      </w:pPr>
      <w:proofErr w:type="spellStart"/>
      <w:r w:rsidRPr="00055DEA">
        <w:rPr>
          <w:rFonts w:ascii="Arial" w:hAnsi="Arial" w:cs="Arial"/>
          <w:sz w:val="18"/>
          <w:szCs w:val="18"/>
        </w:rPr>
        <w:t>Px</w:t>
      </w:r>
      <w:proofErr w:type="spellEnd"/>
      <w:r w:rsidRPr="00055DEA">
        <w:rPr>
          <w:rFonts w:ascii="Arial" w:hAnsi="Arial" w:cs="Arial"/>
          <w:sz w:val="18"/>
          <w:szCs w:val="18"/>
        </w:rPr>
        <w:t xml:space="preserve"> = najnižja ponudbena vrednost </w:t>
      </w:r>
    </w:p>
    <w:p w14:paraId="12E353EC" w14:textId="77777777" w:rsidR="006E728E" w:rsidRPr="00055DEA" w:rsidRDefault="006E728E" w:rsidP="006E728E">
      <w:pPr>
        <w:spacing w:line="360" w:lineRule="auto"/>
        <w:jc w:val="both"/>
        <w:rPr>
          <w:rFonts w:ascii="Arial" w:hAnsi="Arial" w:cs="Arial"/>
          <w:sz w:val="18"/>
          <w:szCs w:val="18"/>
        </w:rPr>
      </w:pPr>
      <w:r w:rsidRPr="00055DEA">
        <w:rPr>
          <w:rFonts w:ascii="Arial" w:hAnsi="Arial" w:cs="Arial"/>
          <w:sz w:val="18"/>
          <w:szCs w:val="18"/>
        </w:rPr>
        <w:t>Pi = ponudbena vrednost obravnavanega ponudnika</w:t>
      </w:r>
    </w:p>
    <w:tbl>
      <w:tblPr>
        <w:tblW w:w="9087" w:type="dxa"/>
        <w:tblInd w:w="55" w:type="dxa"/>
        <w:tblCellMar>
          <w:left w:w="70" w:type="dxa"/>
          <w:right w:w="70" w:type="dxa"/>
        </w:tblCellMar>
        <w:tblLook w:val="04A0" w:firstRow="1" w:lastRow="0" w:firstColumn="1" w:lastColumn="0" w:noHBand="0" w:noVBand="1"/>
      </w:tblPr>
      <w:tblGrid>
        <w:gridCol w:w="3100"/>
        <w:gridCol w:w="4995"/>
        <w:gridCol w:w="992"/>
      </w:tblGrid>
      <w:tr w:rsidR="006E728E" w:rsidRPr="00055DEA" w14:paraId="74E0C316" w14:textId="77777777" w:rsidTr="00164006">
        <w:trPr>
          <w:trHeight w:val="300"/>
        </w:trPr>
        <w:tc>
          <w:tcPr>
            <w:tcW w:w="3100" w:type="dxa"/>
            <w:vMerge w:val="restart"/>
            <w:tcBorders>
              <w:top w:val="nil"/>
              <w:left w:val="nil"/>
              <w:bottom w:val="nil"/>
              <w:right w:val="nil"/>
            </w:tcBorders>
            <w:shd w:val="clear" w:color="auto" w:fill="auto"/>
            <w:noWrap/>
            <w:vAlign w:val="center"/>
            <w:hideMark/>
          </w:tcPr>
          <w:p w14:paraId="02ED5550" w14:textId="77777777" w:rsidR="006E728E" w:rsidRPr="00055DEA" w:rsidRDefault="006E728E" w:rsidP="00164006">
            <w:pPr>
              <w:spacing w:line="360" w:lineRule="auto"/>
              <w:jc w:val="center"/>
              <w:rPr>
                <w:rFonts w:ascii="Arial" w:eastAsia="Times New Roman" w:hAnsi="Arial" w:cs="Arial"/>
                <w:iCs/>
                <w:color w:val="000000"/>
                <w:sz w:val="18"/>
                <w:szCs w:val="18"/>
              </w:rPr>
            </w:pPr>
            <w:r w:rsidRPr="00055DEA">
              <w:rPr>
                <w:rFonts w:ascii="Arial" w:eastAsia="Times New Roman" w:hAnsi="Arial" w:cs="Arial"/>
                <w:iCs/>
                <w:color w:val="000000"/>
                <w:sz w:val="18"/>
                <w:szCs w:val="18"/>
              </w:rPr>
              <w:t>PONUJENA VREDNOST=</w:t>
            </w:r>
          </w:p>
        </w:tc>
        <w:tc>
          <w:tcPr>
            <w:tcW w:w="4995" w:type="dxa"/>
            <w:tcBorders>
              <w:top w:val="nil"/>
              <w:left w:val="nil"/>
              <w:bottom w:val="single" w:sz="4" w:space="0" w:color="auto"/>
              <w:right w:val="nil"/>
            </w:tcBorders>
            <w:shd w:val="clear" w:color="auto" w:fill="auto"/>
            <w:noWrap/>
            <w:vAlign w:val="bottom"/>
            <w:hideMark/>
          </w:tcPr>
          <w:p w14:paraId="65EE9043" w14:textId="77777777" w:rsidR="006E728E" w:rsidRPr="00055DEA" w:rsidRDefault="006E728E" w:rsidP="00164006">
            <w:pPr>
              <w:spacing w:line="360" w:lineRule="auto"/>
              <w:jc w:val="center"/>
              <w:rPr>
                <w:rFonts w:ascii="Arial" w:eastAsia="Times New Roman" w:hAnsi="Arial" w:cs="Arial"/>
                <w:iCs/>
                <w:color w:val="000000"/>
                <w:sz w:val="18"/>
                <w:szCs w:val="18"/>
              </w:rPr>
            </w:pPr>
            <w:r w:rsidRPr="00055DEA">
              <w:rPr>
                <w:rFonts w:ascii="Arial" w:eastAsia="Times New Roman" w:hAnsi="Arial" w:cs="Arial"/>
                <w:iCs/>
                <w:color w:val="000000"/>
                <w:sz w:val="18"/>
                <w:szCs w:val="18"/>
              </w:rPr>
              <w:t>NAJNIŽJA PONUJENA VREDNOST</w:t>
            </w:r>
          </w:p>
        </w:tc>
        <w:tc>
          <w:tcPr>
            <w:tcW w:w="992" w:type="dxa"/>
            <w:vMerge w:val="restart"/>
            <w:tcBorders>
              <w:top w:val="nil"/>
              <w:left w:val="nil"/>
              <w:bottom w:val="nil"/>
              <w:right w:val="nil"/>
            </w:tcBorders>
            <w:shd w:val="clear" w:color="auto" w:fill="auto"/>
            <w:noWrap/>
            <w:vAlign w:val="center"/>
            <w:hideMark/>
          </w:tcPr>
          <w:p w14:paraId="0C214F02" w14:textId="77777777" w:rsidR="006E728E" w:rsidRPr="00055DEA" w:rsidRDefault="006E728E" w:rsidP="00164006">
            <w:pPr>
              <w:spacing w:line="360" w:lineRule="auto"/>
              <w:rPr>
                <w:rFonts w:ascii="Arial" w:eastAsia="Times New Roman" w:hAnsi="Arial" w:cs="Arial"/>
                <w:iCs/>
                <w:color w:val="000000"/>
                <w:sz w:val="18"/>
                <w:szCs w:val="18"/>
              </w:rPr>
            </w:pPr>
            <w:r w:rsidRPr="00055DEA">
              <w:rPr>
                <w:rFonts w:ascii="Arial" w:eastAsia="Times New Roman" w:hAnsi="Arial" w:cs="Arial"/>
                <w:iCs/>
                <w:color w:val="000000"/>
                <w:sz w:val="18"/>
                <w:szCs w:val="18"/>
              </w:rPr>
              <w:t>* 80</w:t>
            </w:r>
          </w:p>
        </w:tc>
      </w:tr>
      <w:tr w:rsidR="006E728E" w:rsidRPr="00055DEA" w14:paraId="2E229608" w14:textId="77777777" w:rsidTr="00164006">
        <w:trPr>
          <w:trHeight w:val="300"/>
        </w:trPr>
        <w:tc>
          <w:tcPr>
            <w:tcW w:w="3100" w:type="dxa"/>
            <w:vMerge/>
            <w:tcBorders>
              <w:top w:val="nil"/>
              <w:left w:val="nil"/>
              <w:bottom w:val="nil"/>
              <w:right w:val="nil"/>
            </w:tcBorders>
            <w:vAlign w:val="center"/>
            <w:hideMark/>
          </w:tcPr>
          <w:p w14:paraId="6DA90825" w14:textId="77777777" w:rsidR="006E728E" w:rsidRPr="00055DEA" w:rsidRDefault="006E728E" w:rsidP="00164006">
            <w:pPr>
              <w:spacing w:line="360" w:lineRule="auto"/>
              <w:rPr>
                <w:rFonts w:ascii="Arial" w:eastAsia="Times New Roman" w:hAnsi="Arial" w:cs="Arial"/>
                <w:iCs/>
                <w:color w:val="000000"/>
                <w:sz w:val="18"/>
                <w:szCs w:val="18"/>
              </w:rPr>
            </w:pPr>
          </w:p>
        </w:tc>
        <w:tc>
          <w:tcPr>
            <w:tcW w:w="4995" w:type="dxa"/>
            <w:tcBorders>
              <w:top w:val="nil"/>
              <w:left w:val="nil"/>
              <w:bottom w:val="nil"/>
              <w:right w:val="nil"/>
            </w:tcBorders>
            <w:shd w:val="clear" w:color="auto" w:fill="auto"/>
            <w:noWrap/>
            <w:vAlign w:val="bottom"/>
            <w:hideMark/>
          </w:tcPr>
          <w:p w14:paraId="08AA55AD" w14:textId="77777777" w:rsidR="006E728E" w:rsidRPr="00055DEA" w:rsidRDefault="006E728E" w:rsidP="00164006">
            <w:pPr>
              <w:spacing w:line="360" w:lineRule="auto"/>
              <w:jc w:val="center"/>
              <w:rPr>
                <w:rFonts w:ascii="Arial" w:eastAsia="Times New Roman" w:hAnsi="Arial" w:cs="Arial"/>
                <w:iCs/>
                <w:color w:val="000000"/>
                <w:sz w:val="18"/>
                <w:szCs w:val="18"/>
              </w:rPr>
            </w:pPr>
            <w:r w:rsidRPr="00055DEA">
              <w:rPr>
                <w:rFonts w:ascii="Arial" w:eastAsia="Times New Roman" w:hAnsi="Arial" w:cs="Arial"/>
                <w:iCs/>
                <w:color w:val="000000"/>
                <w:sz w:val="18"/>
                <w:szCs w:val="18"/>
              </w:rPr>
              <w:t>VREDNOST OBRAVNAVANEGA PONUDNIKA</w:t>
            </w:r>
          </w:p>
        </w:tc>
        <w:tc>
          <w:tcPr>
            <w:tcW w:w="992" w:type="dxa"/>
            <w:vMerge/>
            <w:tcBorders>
              <w:top w:val="nil"/>
              <w:left w:val="nil"/>
              <w:bottom w:val="nil"/>
              <w:right w:val="nil"/>
            </w:tcBorders>
            <w:vAlign w:val="center"/>
            <w:hideMark/>
          </w:tcPr>
          <w:p w14:paraId="09A5866C" w14:textId="77777777" w:rsidR="006E728E" w:rsidRPr="00055DEA" w:rsidRDefault="006E728E" w:rsidP="00164006">
            <w:pPr>
              <w:spacing w:line="360" w:lineRule="auto"/>
              <w:rPr>
                <w:rFonts w:ascii="Arial" w:eastAsia="Times New Roman" w:hAnsi="Arial" w:cs="Arial"/>
                <w:iCs/>
                <w:color w:val="000000"/>
                <w:sz w:val="18"/>
                <w:szCs w:val="18"/>
              </w:rPr>
            </w:pPr>
          </w:p>
        </w:tc>
      </w:tr>
    </w:tbl>
    <w:p w14:paraId="0B06C2F8" w14:textId="77777777" w:rsidR="000D5399" w:rsidRDefault="000D5399" w:rsidP="000D5399">
      <w:pPr>
        <w:autoSpaceDE w:val="0"/>
        <w:autoSpaceDN w:val="0"/>
        <w:adjustRightInd w:val="0"/>
        <w:spacing w:line="360" w:lineRule="auto"/>
        <w:jc w:val="center"/>
        <w:rPr>
          <w:rFonts w:ascii="Arial" w:hAnsi="Arial" w:cs="Arial"/>
          <w:b/>
          <w:bCs/>
          <w:sz w:val="18"/>
          <w:szCs w:val="18"/>
        </w:rPr>
      </w:pPr>
    </w:p>
    <w:p w14:paraId="6A4EE47B" w14:textId="307170F2" w:rsidR="006E728E" w:rsidRPr="00055DEA" w:rsidRDefault="006E728E" w:rsidP="000D5399">
      <w:pPr>
        <w:autoSpaceDE w:val="0"/>
        <w:autoSpaceDN w:val="0"/>
        <w:adjustRightInd w:val="0"/>
        <w:spacing w:line="360" w:lineRule="auto"/>
        <w:jc w:val="center"/>
        <w:rPr>
          <w:rFonts w:ascii="Arial" w:hAnsi="Arial" w:cs="Arial"/>
          <w:sz w:val="18"/>
          <w:szCs w:val="18"/>
        </w:rPr>
      </w:pPr>
      <w:r w:rsidRPr="00055DEA">
        <w:rPr>
          <w:rFonts w:ascii="Arial" w:hAnsi="Arial" w:cs="Arial"/>
          <w:b/>
          <w:bCs/>
          <w:sz w:val="18"/>
          <w:szCs w:val="18"/>
        </w:rPr>
        <w:t>Merilo »Več živil z višjo kakovostjo«:</w:t>
      </w:r>
    </w:p>
    <w:p w14:paraId="6FDCEB09" w14:textId="507282B8" w:rsidR="006E728E" w:rsidRPr="00055DEA" w:rsidRDefault="006E728E" w:rsidP="000D5399">
      <w:pPr>
        <w:autoSpaceDE w:val="0"/>
        <w:autoSpaceDN w:val="0"/>
        <w:adjustRightInd w:val="0"/>
        <w:spacing w:line="360" w:lineRule="auto"/>
        <w:jc w:val="both"/>
        <w:rPr>
          <w:rFonts w:ascii="Arial" w:hAnsi="Arial" w:cs="Arial"/>
          <w:sz w:val="18"/>
          <w:szCs w:val="18"/>
        </w:rPr>
      </w:pPr>
      <w:r w:rsidRPr="00055DEA">
        <w:rPr>
          <w:rFonts w:ascii="Arial" w:hAnsi="Arial" w:cs="Arial"/>
          <w:sz w:val="18"/>
          <w:szCs w:val="18"/>
        </w:rPr>
        <w:t>Naročnik bo dodatno točkoval ponudbe ponudnikov, ki bodo ponudili živila z višjo kakovostjo in zanje predložili potrdila.</w:t>
      </w:r>
    </w:p>
    <w:p w14:paraId="4FAD77AD" w14:textId="10B5FB2C" w:rsidR="006E728E" w:rsidRPr="00055DEA" w:rsidRDefault="006E728E" w:rsidP="000D5399">
      <w:pPr>
        <w:autoSpaceDE w:val="0"/>
        <w:autoSpaceDN w:val="0"/>
        <w:adjustRightInd w:val="0"/>
        <w:spacing w:line="360" w:lineRule="auto"/>
        <w:jc w:val="both"/>
        <w:rPr>
          <w:rFonts w:ascii="Arial" w:hAnsi="Arial" w:cs="Arial"/>
          <w:sz w:val="18"/>
          <w:szCs w:val="18"/>
        </w:rPr>
      </w:pPr>
      <w:r w:rsidRPr="00055DEA">
        <w:rPr>
          <w:rFonts w:ascii="Arial" w:hAnsi="Arial" w:cs="Arial"/>
          <w:sz w:val="18"/>
          <w:szCs w:val="18"/>
        </w:rPr>
        <w:t>Način dokazovanja: Ponudnik mora v obrazcu</w:t>
      </w:r>
      <w:r w:rsidR="000D5399">
        <w:rPr>
          <w:rFonts w:ascii="Arial" w:hAnsi="Arial" w:cs="Arial"/>
          <w:sz w:val="18"/>
          <w:szCs w:val="18"/>
        </w:rPr>
        <w:t xml:space="preserve"> Predračun (za posamezni sklop)</w:t>
      </w:r>
      <w:r w:rsidRPr="00055DEA">
        <w:rPr>
          <w:rFonts w:ascii="Arial" w:hAnsi="Arial" w:cs="Arial"/>
          <w:sz w:val="18"/>
          <w:szCs w:val="18"/>
        </w:rPr>
        <w:t xml:space="preserve"> označiti, katera živila so višje kakovosti in kateri znak višje kakovosti posedujejo ter zanje predložiti navedena potrdila. </w:t>
      </w:r>
    </w:p>
    <w:p w14:paraId="20EB42EA" w14:textId="2533EB2C" w:rsidR="006E728E" w:rsidRPr="00055DEA" w:rsidRDefault="006E728E" w:rsidP="000D5399">
      <w:pPr>
        <w:autoSpaceDE w:val="0"/>
        <w:autoSpaceDN w:val="0"/>
        <w:adjustRightInd w:val="0"/>
        <w:spacing w:line="360" w:lineRule="auto"/>
        <w:jc w:val="both"/>
        <w:rPr>
          <w:rFonts w:ascii="Arial" w:hAnsi="Arial" w:cs="Arial"/>
          <w:sz w:val="18"/>
          <w:szCs w:val="18"/>
        </w:rPr>
      </w:pPr>
      <w:r w:rsidRPr="00055DEA">
        <w:rPr>
          <w:rFonts w:ascii="Arial" w:hAnsi="Arial" w:cs="Arial"/>
          <w:sz w:val="18"/>
          <w:szCs w:val="18"/>
          <w:u w:val="single"/>
        </w:rPr>
        <w:t>Naročnik bo upošteval pri točkovanju tista dokazila, na katerih bodo navedeni posamezni artikli, na katere se dokazilo nanaša.</w:t>
      </w:r>
      <w:r w:rsidRPr="00055DEA">
        <w:rPr>
          <w:rFonts w:ascii="Arial" w:hAnsi="Arial" w:cs="Arial"/>
          <w:sz w:val="18"/>
          <w:szCs w:val="18"/>
        </w:rPr>
        <w:t xml:space="preserve"> Ponudnik lahko navede posamezne artikle (npr.: artikel št. 1, 5, 10) ali pa celoten sklop, v kolikor dokazilo velja za celoten sklop (npr. sklop 1). Če na dokazilu ne bo navedeno, na katere artikle ali sklop se dokazilo </w:t>
      </w:r>
      <w:r w:rsidRPr="00055DEA">
        <w:rPr>
          <w:rFonts w:ascii="Arial" w:hAnsi="Arial" w:cs="Arial"/>
          <w:sz w:val="18"/>
          <w:szCs w:val="18"/>
        </w:rPr>
        <w:lastRenderedPageBreak/>
        <w:t>nanaša oziroma iz dokazila to ne bo jasno razvidno oziroma dokazil ne bo predložil, ponudnik ne bo prejel točk pri tem merilu.</w:t>
      </w:r>
    </w:p>
    <w:p w14:paraId="7C72DF39" w14:textId="77777777" w:rsidR="006E728E" w:rsidRPr="00055DEA" w:rsidRDefault="006E728E" w:rsidP="006E728E">
      <w:pPr>
        <w:autoSpaceDE w:val="0"/>
        <w:autoSpaceDN w:val="0"/>
        <w:adjustRightInd w:val="0"/>
        <w:spacing w:line="360" w:lineRule="auto"/>
        <w:rPr>
          <w:rFonts w:ascii="Arial" w:hAnsi="Arial" w:cs="Arial"/>
          <w:sz w:val="18"/>
          <w:szCs w:val="18"/>
        </w:rPr>
      </w:pPr>
      <w:r w:rsidRPr="00055DEA">
        <w:rPr>
          <w:rFonts w:ascii="Arial" w:hAnsi="Arial" w:cs="Arial"/>
          <w:sz w:val="18"/>
          <w:szCs w:val="18"/>
        </w:rPr>
        <w:t xml:space="preserve">Število točk za konkretnega ponudnika se določi po enačbi: </w:t>
      </w:r>
    </w:p>
    <w:p w14:paraId="5DEA9434" w14:textId="77777777" w:rsidR="006E728E" w:rsidRPr="00055DEA" w:rsidRDefault="006E728E" w:rsidP="006E728E">
      <w:pPr>
        <w:autoSpaceDE w:val="0"/>
        <w:autoSpaceDN w:val="0"/>
        <w:adjustRightInd w:val="0"/>
        <w:spacing w:line="360" w:lineRule="auto"/>
        <w:rPr>
          <w:rFonts w:ascii="Arial" w:hAnsi="Arial" w:cs="Arial"/>
          <w:sz w:val="18"/>
          <w:szCs w:val="18"/>
        </w:rPr>
      </w:pPr>
      <w:proofErr w:type="spellStart"/>
      <w:r w:rsidRPr="00055DEA">
        <w:rPr>
          <w:rFonts w:ascii="Arial" w:hAnsi="Arial" w:cs="Arial"/>
          <w:sz w:val="18"/>
          <w:szCs w:val="18"/>
        </w:rPr>
        <w:t>ŠTp</w:t>
      </w:r>
      <w:proofErr w:type="spellEnd"/>
      <w:r w:rsidRPr="00055DEA">
        <w:rPr>
          <w:rFonts w:ascii="Arial" w:hAnsi="Arial" w:cs="Arial"/>
          <w:sz w:val="18"/>
          <w:szCs w:val="18"/>
        </w:rPr>
        <w:t xml:space="preserve"> = (</w:t>
      </w:r>
      <w:proofErr w:type="spellStart"/>
      <w:r w:rsidRPr="00055DEA">
        <w:rPr>
          <w:rFonts w:ascii="Arial" w:hAnsi="Arial" w:cs="Arial"/>
          <w:sz w:val="18"/>
          <w:szCs w:val="18"/>
        </w:rPr>
        <w:t>ŠTe</w:t>
      </w:r>
      <w:proofErr w:type="spellEnd"/>
      <w:r w:rsidRPr="00055DEA">
        <w:rPr>
          <w:rFonts w:ascii="Arial" w:hAnsi="Arial" w:cs="Arial"/>
          <w:sz w:val="18"/>
          <w:szCs w:val="18"/>
        </w:rPr>
        <w:t xml:space="preserve"> / </w:t>
      </w:r>
      <w:proofErr w:type="spellStart"/>
      <w:r w:rsidRPr="00055DEA">
        <w:rPr>
          <w:rFonts w:ascii="Arial" w:hAnsi="Arial" w:cs="Arial"/>
          <w:sz w:val="18"/>
          <w:szCs w:val="18"/>
        </w:rPr>
        <w:t>ŠTž</w:t>
      </w:r>
      <w:proofErr w:type="spellEnd"/>
      <w:r w:rsidRPr="00055DEA">
        <w:rPr>
          <w:rFonts w:ascii="Arial" w:hAnsi="Arial" w:cs="Arial"/>
          <w:sz w:val="18"/>
          <w:szCs w:val="18"/>
        </w:rPr>
        <w:t xml:space="preserve">) x 20, pri čemer je: </w:t>
      </w:r>
    </w:p>
    <w:p w14:paraId="0B446A88" w14:textId="77777777" w:rsidR="006E728E" w:rsidRPr="00055DEA" w:rsidRDefault="006E728E" w:rsidP="006E728E">
      <w:pPr>
        <w:autoSpaceDE w:val="0"/>
        <w:autoSpaceDN w:val="0"/>
        <w:adjustRightInd w:val="0"/>
        <w:spacing w:line="360" w:lineRule="auto"/>
        <w:rPr>
          <w:rFonts w:ascii="Arial" w:hAnsi="Arial" w:cs="Arial"/>
          <w:sz w:val="18"/>
          <w:szCs w:val="18"/>
        </w:rPr>
      </w:pPr>
      <w:proofErr w:type="spellStart"/>
      <w:r w:rsidRPr="00055DEA">
        <w:rPr>
          <w:rFonts w:ascii="Arial" w:hAnsi="Arial" w:cs="Arial"/>
          <w:sz w:val="18"/>
          <w:szCs w:val="18"/>
        </w:rPr>
        <w:t>ŠTp</w:t>
      </w:r>
      <w:proofErr w:type="spellEnd"/>
      <w:r w:rsidRPr="00055DEA">
        <w:rPr>
          <w:rFonts w:ascii="Arial" w:hAnsi="Arial" w:cs="Arial"/>
          <w:sz w:val="18"/>
          <w:szCs w:val="18"/>
        </w:rPr>
        <w:t xml:space="preserve"> = število točk, ki jih dobi ponudnik, </w:t>
      </w:r>
    </w:p>
    <w:p w14:paraId="5AB79C80" w14:textId="77777777" w:rsidR="006E728E" w:rsidRPr="00055DEA" w:rsidRDefault="006E728E" w:rsidP="006E728E">
      <w:pPr>
        <w:autoSpaceDE w:val="0"/>
        <w:autoSpaceDN w:val="0"/>
        <w:adjustRightInd w:val="0"/>
        <w:spacing w:line="360" w:lineRule="auto"/>
        <w:rPr>
          <w:rFonts w:ascii="Arial" w:hAnsi="Arial" w:cs="Arial"/>
          <w:sz w:val="18"/>
          <w:szCs w:val="18"/>
        </w:rPr>
      </w:pPr>
      <w:proofErr w:type="spellStart"/>
      <w:r w:rsidRPr="00055DEA">
        <w:rPr>
          <w:rFonts w:ascii="Arial" w:hAnsi="Arial" w:cs="Arial"/>
          <w:sz w:val="18"/>
          <w:szCs w:val="18"/>
        </w:rPr>
        <w:t>ŠTe</w:t>
      </w:r>
      <w:proofErr w:type="spellEnd"/>
      <w:r w:rsidRPr="00055DEA">
        <w:rPr>
          <w:rFonts w:ascii="Arial" w:hAnsi="Arial" w:cs="Arial"/>
          <w:sz w:val="18"/>
          <w:szCs w:val="18"/>
        </w:rPr>
        <w:t xml:space="preserve"> = število ponujenih vrst živil z višjo kakovostjo ponudnika, </w:t>
      </w:r>
    </w:p>
    <w:p w14:paraId="50FBC413" w14:textId="77777777" w:rsidR="006E728E" w:rsidRPr="00055DEA" w:rsidRDefault="006E728E" w:rsidP="006E728E">
      <w:pPr>
        <w:spacing w:line="360" w:lineRule="auto"/>
        <w:jc w:val="both"/>
        <w:rPr>
          <w:rFonts w:ascii="Arial" w:hAnsi="Arial" w:cs="Arial"/>
          <w:sz w:val="18"/>
          <w:szCs w:val="18"/>
        </w:rPr>
      </w:pPr>
      <w:proofErr w:type="spellStart"/>
      <w:r w:rsidRPr="00055DEA">
        <w:rPr>
          <w:rFonts w:ascii="Arial" w:hAnsi="Arial" w:cs="Arial"/>
          <w:sz w:val="18"/>
          <w:szCs w:val="18"/>
        </w:rPr>
        <w:t>ŠTž</w:t>
      </w:r>
      <w:proofErr w:type="spellEnd"/>
      <w:r w:rsidRPr="00055DEA">
        <w:rPr>
          <w:rFonts w:ascii="Arial" w:hAnsi="Arial" w:cs="Arial"/>
          <w:sz w:val="18"/>
          <w:szCs w:val="18"/>
        </w:rPr>
        <w:t xml:space="preserve"> = število vseh razpisanih vrst živil v sklopu.</w:t>
      </w:r>
    </w:p>
    <w:p w14:paraId="659DE41E" w14:textId="77777777" w:rsidR="006E728E" w:rsidRPr="00055DEA" w:rsidRDefault="006E728E" w:rsidP="006E728E">
      <w:pPr>
        <w:spacing w:line="360" w:lineRule="auto"/>
        <w:jc w:val="both"/>
        <w:rPr>
          <w:rFonts w:ascii="Arial" w:hAnsi="Arial" w:cs="Arial"/>
          <w:sz w:val="18"/>
          <w:szCs w:val="18"/>
        </w:rPr>
      </w:pPr>
    </w:p>
    <w:tbl>
      <w:tblPr>
        <w:tblW w:w="9087" w:type="dxa"/>
        <w:tblInd w:w="55" w:type="dxa"/>
        <w:tblCellMar>
          <w:left w:w="70" w:type="dxa"/>
          <w:right w:w="70" w:type="dxa"/>
        </w:tblCellMar>
        <w:tblLook w:val="04A0" w:firstRow="1" w:lastRow="0" w:firstColumn="1" w:lastColumn="0" w:noHBand="0" w:noVBand="1"/>
      </w:tblPr>
      <w:tblGrid>
        <w:gridCol w:w="2425"/>
        <w:gridCol w:w="5812"/>
        <w:gridCol w:w="850"/>
      </w:tblGrid>
      <w:tr w:rsidR="006E728E" w:rsidRPr="00055DEA" w14:paraId="3CDC6FB8" w14:textId="77777777" w:rsidTr="00164006">
        <w:trPr>
          <w:trHeight w:val="300"/>
        </w:trPr>
        <w:tc>
          <w:tcPr>
            <w:tcW w:w="2425" w:type="dxa"/>
            <w:vMerge w:val="restart"/>
            <w:tcBorders>
              <w:top w:val="nil"/>
              <w:left w:val="nil"/>
              <w:bottom w:val="nil"/>
              <w:right w:val="nil"/>
            </w:tcBorders>
            <w:shd w:val="clear" w:color="auto" w:fill="auto"/>
            <w:noWrap/>
            <w:vAlign w:val="center"/>
            <w:hideMark/>
          </w:tcPr>
          <w:p w14:paraId="75453D38" w14:textId="77777777" w:rsidR="006E728E" w:rsidRPr="00055DEA" w:rsidRDefault="006E728E" w:rsidP="00164006">
            <w:pPr>
              <w:spacing w:line="360" w:lineRule="auto"/>
              <w:jc w:val="center"/>
              <w:rPr>
                <w:rFonts w:ascii="Arial" w:eastAsia="Times New Roman" w:hAnsi="Arial" w:cs="Arial"/>
                <w:iCs/>
                <w:color w:val="000000"/>
                <w:sz w:val="18"/>
                <w:szCs w:val="18"/>
              </w:rPr>
            </w:pPr>
            <w:r w:rsidRPr="00055DEA">
              <w:rPr>
                <w:rFonts w:ascii="Arial" w:eastAsia="Times New Roman" w:hAnsi="Arial" w:cs="Arial"/>
                <w:iCs/>
                <w:color w:val="000000"/>
                <w:sz w:val="18"/>
                <w:szCs w:val="18"/>
              </w:rPr>
              <w:t>ŽIVILA Z VIŠJO KAKOVOSTJO=</w:t>
            </w:r>
          </w:p>
        </w:tc>
        <w:tc>
          <w:tcPr>
            <w:tcW w:w="5812" w:type="dxa"/>
            <w:tcBorders>
              <w:top w:val="nil"/>
              <w:left w:val="nil"/>
              <w:bottom w:val="single" w:sz="4" w:space="0" w:color="auto"/>
              <w:right w:val="nil"/>
            </w:tcBorders>
            <w:shd w:val="clear" w:color="auto" w:fill="auto"/>
            <w:noWrap/>
            <w:vAlign w:val="bottom"/>
            <w:hideMark/>
          </w:tcPr>
          <w:p w14:paraId="7C4A83E1" w14:textId="77777777" w:rsidR="006E728E" w:rsidRPr="00055DEA" w:rsidRDefault="006E728E" w:rsidP="00164006">
            <w:pPr>
              <w:spacing w:line="360" w:lineRule="auto"/>
              <w:jc w:val="center"/>
              <w:rPr>
                <w:rFonts w:ascii="Arial" w:eastAsia="Times New Roman" w:hAnsi="Arial" w:cs="Arial"/>
                <w:iCs/>
                <w:color w:val="000000"/>
                <w:sz w:val="18"/>
                <w:szCs w:val="18"/>
              </w:rPr>
            </w:pPr>
            <w:r w:rsidRPr="00055DEA">
              <w:rPr>
                <w:rFonts w:ascii="Arial" w:eastAsia="Times New Roman" w:hAnsi="Arial" w:cs="Arial"/>
                <w:iCs/>
                <w:color w:val="000000"/>
                <w:sz w:val="18"/>
                <w:szCs w:val="18"/>
              </w:rPr>
              <w:t>ŠT. PONUJENIH VRST ŽIVIL Z VIŠJO KAKOVOSTJO</w:t>
            </w:r>
          </w:p>
        </w:tc>
        <w:tc>
          <w:tcPr>
            <w:tcW w:w="850" w:type="dxa"/>
            <w:vMerge w:val="restart"/>
            <w:tcBorders>
              <w:top w:val="nil"/>
              <w:left w:val="nil"/>
              <w:bottom w:val="nil"/>
              <w:right w:val="nil"/>
            </w:tcBorders>
            <w:shd w:val="clear" w:color="auto" w:fill="auto"/>
            <w:noWrap/>
            <w:vAlign w:val="center"/>
            <w:hideMark/>
          </w:tcPr>
          <w:p w14:paraId="51B2365D" w14:textId="77777777" w:rsidR="006E728E" w:rsidRPr="00055DEA" w:rsidRDefault="006E728E" w:rsidP="00164006">
            <w:pPr>
              <w:spacing w:line="360" w:lineRule="auto"/>
              <w:rPr>
                <w:rFonts w:ascii="Arial" w:eastAsia="Times New Roman" w:hAnsi="Arial" w:cs="Arial"/>
                <w:iCs/>
                <w:color w:val="000000"/>
                <w:sz w:val="18"/>
                <w:szCs w:val="18"/>
              </w:rPr>
            </w:pPr>
            <w:r w:rsidRPr="00055DEA">
              <w:rPr>
                <w:rFonts w:ascii="Arial" w:eastAsia="Times New Roman" w:hAnsi="Arial" w:cs="Arial"/>
                <w:iCs/>
                <w:color w:val="000000"/>
                <w:sz w:val="18"/>
                <w:szCs w:val="18"/>
              </w:rPr>
              <w:t>* 20</w:t>
            </w:r>
          </w:p>
        </w:tc>
      </w:tr>
      <w:tr w:rsidR="006E728E" w:rsidRPr="00055DEA" w14:paraId="0DD4040C" w14:textId="77777777" w:rsidTr="00164006">
        <w:trPr>
          <w:trHeight w:val="300"/>
        </w:trPr>
        <w:tc>
          <w:tcPr>
            <w:tcW w:w="2425" w:type="dxa"/>
            <w:vMerge/>
            <w:tcBorders>
              <w:top w:val="nil"/>
              <w:left w:val="nil"/>
              <w:bottom w:val="nil"/>
              <w:right w:val="nil"/>
            </w:tcBorders>
            <w:vAlign w:val="center"/>
            <w:hideMark/>
          </w:tcPr>
          <w:p w14:paraId="6FB6A8D4" w14:textId="77777777" w:rsidR="006E728E" w:rsidRPr="00055DEA" w:rsidRDefault="006E728E" w:rsidP="00164006">
            <w:pPr>
              <w:spacing w:line="360" w:lineRule="auto"/>
              <w:rPr>
                <w:rFonts w:ascii="Arial" w:eastAsia="Times New Roman" w:hAnsi="Arial" w:cs="Arial"/>
                <w:iCs/>
                <w:color w:val="000000"/>
                <w:sz w:val="18"/>
                <w:szCs w:val="18"/>
              </w:rPr>
            </w:pPr>
          </w:p>
        </w:tc>
        <w:tc>
          <w:tcPr>
            <w:tcW w:w="5812" w:type="dxa"/>
            <w:tcBorders>
              <w:top w:val="nil"/>
              <w:left w:val="nil"/>
              <w:bottom w:val="nil"/>
              <w:right w:val="nil"/>
            </w:tcBorders>
            <w:shd w:val="clear" w:color="auto" w:fill="auto"/>
            <w:noWrap/>
            <w:vAlign w:val="bottom"/>
            <w:hideMark/>
          </w:tcPr>
          <w:p w14:paraId="4D77B5B1" w14:textId="77777777" w:rsidR="006E728E" w:rsidRPr="00055DEA" w:rsidRDefault="006E728E" w:rsidP="00164006">
            <w:pPr>
              <w:spacing w:line="360" w:lineRule="auto"/>
              <w:jc w:val="center"/>
              <w:rPr>
                <w:rFonts w:ascii="Arial" w:eastAsia="Times New Roman" w:hAnsi="Arial" w:cs="Arial"/>
                <w:iCs/>
                <w:color w:val="000000"/>
                <w:sz w:val="18"/>
                <w:szCs w:val="18"/>
              </w:rPr>
            </w:pPr>
            <w:r w:rsidRPr="00055DEA">
              <w:rPr>
                <w:rFonts w:ascii="Arial" w:eastAsia="Times New Roman" w:hAnsi="Arial" w:cs="Arial"/>
                <w:iCs/>
                <w:color w:val="000000"/>
                <w:sz w:val="18"/>
                <w:szCs w:val="18"/>
              </w:rPr>
              <w:t>ŠTEVILO VSEH VRST ŽIVIL V SKLOPU</w:t>
            </w:r>
          </w:p>
        </w:tc>
        <w:tc>
          <w:tcPr>
            <w:tcW w:w="850" w:type="dxa"/>
            <w:vMerge/>
            <w:tcBorders>
              <w:top w:val="nil"/>
              <w:left w:val="nil"/>
              <w:bottom w:val="nil"/>
              <w:right w:val="nil"/>
            </w:tcBorders>
            <w:vAlign w:val="center"/>
            <w:hideMark/>
          </w:tcPr>
          <w:p w14:paraId="048217B4" w14:textId="77777777" w:rsidR="006E728E" w:rsidRPr="00055DEA" w:rsidRDefault="006E728E" w:rsidP="00164006">
            <w:pPr>
              <w:spacing w:line="360" w:lineRule="auto"/>
              <w:rPr>
                <w:rFonts w:ascii="Arial" w:eastAsia="Times New Roman" w:hAnsi="Arial" w:cs="Arial"/>
                <w:iCs/>
                <w:color w:val="000000"/>
                <w:sz w:val="18"/>
                <w:szCs w:val="18"/>
              </w:rPr>
            </w:pPr>
          </w:p>
        </w:tc>
      </w:tr>
    </w:tbl>
    <w:p w14:paraId="4DC4BFEA" w14:textId="77777777" w:rsidR="000D5399" w:rsidRDefault="000D5399" w:rsidP="000D5399">
      <w:pPr>
        <w:autoSpaceDE w:val="0"/>
        <w:autoSpaceDN w:val="0"/>
        <w:adjustRightInd w:val="0"/>
        <w:spacing w:line="360" w:lineRule="auto"/>
        <w:jc w:val="both"/>
        <w:rPr>
          <w:rFonts w:ascii="Arial" w:hAnsi="Arial" w:cs="Arial"/>
          <w:b/>
          <w:bCs/>
          <w:sz w:val="18"/>
          <w:szCs w:val="18"/>
        </w:rPr>
      </w:pPr>
    </w:p>
    <w:p w14:paraId="5D9221FE" w14:textId="6BAC584F" w:rsidR="006E728E" w:rsidRPr="00055DEA" w:rsidRDefault="006E728E" w:rsidP="000D5399">
      <w:pPr>
        <w:autoSpaceDE w:val="0"/>
        <w:autoSpaceDN w:val="0"/>
        <w:adjustRightInd w:val="0"/>
        <w:spacing w:line="360" w:lineRule="auto"/>
        <w:jc w:val="both"/>
        <w:rPr>
          <w:rFonts w:ascii="Arial" w:hAnsi="Arial" w:cs="Arial"/>
          <w:b/>
          <w:bCs/>
          <w:sz w:val="18"/>
          <w:szCs w:val="18"/>
        </w:rPr>
      </w:pPr>
      <w:r w:rsidRPr="00055DEA">
        <w:rPr>
          <w:rFonts w:ascii="Arial" w:hAnsi="Arial" w:cs="Arial"/>
          <w:b/>
          <w:bCs/>
          <w:sz w:val="18"/>
          <w:szCs w:val="18"/>
        </w:rPr>
        <w:t>ŽIVILA Z VIŠJO KAKOVOSTJO SO ŽIVILA IZ SHEM KAKOVOSTI (</w:t>
      </w:r>
      <w:r w:rsidR="000D5399">
        <w:rPr>
          <w:rFonts w:ascii="Arial" w:hAnsi="Arial" w:cs="Arial"/>
          <w:b/>
          <w:bCs/>
          <w:sz w:val="18"/>
          <w:szCs w:val="18"/>
        </w:rPr>
        <w:t>d</w:t>
      </w:r>
      <w:r w:rsidRPr="00055DEA">
        <w:rPr>
          <w:rFonts w:ascii="Arial" w:hAnsi="Arial" w:cs="Arial"/>
          <w:b/>
          <w:bCs/>
          <w:sz w:val="18"/>
          <w:szCs w:val="18"/>
        </w:rPr>
        <w:t>rugih certifikatov naročnik ne bo priznal):</w:t>
      </w:r>
    </w:p>
    <w:p w14:paraId="4A2EEC35" w14:textId="77777777" w:rsidR="006E728E" w:rsidRDefault="006E728E" w:rsidP="006E728E">
      <w:pPr>
        <w:autoSpaceDE w:val="0"/>
        <w:autoSpaceDN w:val="0"/>
        <w:adjustRightInd w:val="0"/>
        <w:spacing w:line="360" w:lineRule="auto"/>
        <w:jc w:val="both"/>
        <w:rPr>
          <w:rFonts w:ascii="Arial" w:hAnsi="Arial" w:cs="Arial"/>
          <w:b/>
          <w:bCs/>
          <w:sz w:val="18"/>
          <w:szCs w:val="18"/>
        </w:rPr>
      </w:pPr>
      <w:r w:rsidRPr="00055DEA">
        <w:rPr>
          <w:rFonts w:ascii="Arial" w:hAnsi="Arial" w:cs="Arial"/>
          <w:b/>
          <w:bCs/>
          <w:sz w:val="18"/>
          <w:szCs w:val="18"/>
        </w:rPr>
        <w:t>Naročnik bo kot ustrezne priznal naslednje nacionalne in evropske sheme kakovosti:</w:t>
      </w:r>
    </w:p>
    <w:tbl>
      <w:tblPr>
        <w:tblStyle w:val="Tabelamrea"/>
        <w:tblW w:w="0" w:type="auto"/>
        <w:tblLook w:val="04A0" w:firstRow="1" w:lastRow="0" w:firstColumn="1" w:lastColumn="0" w:noHBand="0" w:noVBand="1"/>
      </w:tblPr>
      <w:tblGrid>
        <w:gridCol w:w="4530"/>
        <w:gridCol w:w="4530"/>
      </w:tblGrid>
      <w:tr w:rsidR="000D5399" w14:paraId="2DB72363" w14:textId="77777777" w:rsidTr="000D5399">
        <w:tc>
          <w:tcPr>
            <w:tcW w:w="4530" w:type="dxa"/>
            <w:shd w:val="clear" w:color="auto" w:fill="D9D9D9" w:themeFill="background1" w:themeFillShade="D9"/>
          </w:tcPr>
          <w:p w14:paraId="0BA7B805" w14:textId="3364D3B1" w:rsidR="000D5399" w:rsidRDefault="000D5399" w:rsidP="000D5399">
            <w:pPr>
              <w:autoSpaceDE w:val="0"/>
              <w:autoSpaceDN w:val="0"/>
              <w:adjustRightInd w:val="0"/>
              <w:spacing w:line="360" w:lineRule="auto"/>
              <w:jc w:val="center"/>
              <w:rPr>
                <w:rFonts w:ascii="Arial" w:hAnsi="Arial" w:cs="Arial"/>
                <w:b/>
                <w:bCs/>
                <w:sz w:val="18"/>
                <w:szCs w:val="18"/>
              </w:rPr>
            </w:pPr>
            <w:r>
              <w:rPr>
                <w:rFonts w:ascii="Arial" w:hAnsi="Arial" w:cs="Arial"/>
                <w:b/>
                <w:bCs/>
                <w:sz w:val="18"/>
                <w:szCs w:val="18"/>
              </w:rPr>
              <w:t>Nacionalne sheme kakovosti</w:t>
            </w:r>
          </w:p>
        </w:tc>
        <w:tc>
          <w:tcPr>
            <w:tcW w:w="4530" w:type="dxa"/>
            <w:shd w:val="clear" w:color="auto" w:fill="D9D9D9" w:themeFill="background1" w:themeFillShade="D9"/>
          </w:tcPr>
          <w:p w14:paraId="3C4B3EDB" w14:textId="2459D4CB" w:rsidR="000D5399" w:rsidRDefault="000D5399" w:rsidP="000D5399">
            <w:pPr>
              <w:autoSpaceDE w:val="0"/>
              <w:autoSpaceDN w:val="0"/>
              <w:adjustRightInd w:val="0"/>
              <w:spacing w:line="360" w:lineRule="auto"/>
              <w:jc w:val="center"/>
              <w:rPr>
                <w:rFonts w:ascii="Arial" w:hAnsi="Arial" w:cs="Arial"/>
                <w:b/>
                <w:bCs/>
                <w:sz w:val="18"/>
                <w:szCs w:val="18"/>
              </w:rPr>
            </w:pPr>
            <w:r>
              <w:rPr>
                <w:rFonts w:ascii="Arial" w:hAnsi="Arial" w:cs="Arial"/>
                <w:b/>
                <w:bCs/>
                <w:sz w:val="18"/>
                <w:szCs w:val="18"/>
              </w:rPr>
              <w:t>Evropske sheme kakovosti</w:t>
            </w:r>
          </w:p>
        </w:tc>
      </w:tr>
      <w:tr w:rsidR="000D5399" w14:paraId="6FAC4CAC" w14:textId="77777777" w:rsidTr="000D5399">
        <w:tc>
          <w:tcPr>
            <w:tcW w:w="4530" w:type="dxa"/>
          </w:tcPr>
          <w:p w14:paraId="65D55FE9" w14:textId="5509FC19" w:rsidR="000D5399" w:rsidRDefault="00CC78EF" w:rsidP="006E728E">
            <w:pPr>
              <w:autoSpaceDE w:val="0"/>
              <w:autoSpaceDN w:val="0"/>
              <w:adjustRightInd w:val="0"/>
              <w:spacing w:line="360" w:lineRule="auto"/>
              <w:jc w:val="both"/>
              <w:rPr>
                <w:rFonts w:ascii="Arial" w:hAnsi="Arial" w:cs="Arial"/>
                <w:b/>
                <w:bCs/>
                <w:sz w:val="18"/>
                <w:szCs w:val="18"/>
              </w:rPr>
            </w:pPr>
            <w:r w:rsidRPr="00055DEA">
              <w:rPr>
                <w:rFonts w:ascii="Arial" w:hAnsi="Arial" w:cs="Arial"/>
                <w:bCs/>
                <w:sz w:val="18"/>
                <w:szCs w:val="18"/>
              </w:rPr>
              <w:t>Izbrana kakovost</w:t>
            </w:r>
          </w:p>
        </w:tc>
        <w:tc>
          <w:tcPr>
            <w:tcW w:w="4530" w:type="dxa"/>
          </w:tcPr>
          <w:p w14:paraId="45CD4A68" w14:textId="265F6EEE" w:rsidR="000D5399" w:rsidRDefault="000D5399" w:rsidP="006E728E">
            <w:pPr>
              <w:autoSpaceDE w:val="0"/>
              <w:autoSpaceDN w:val="0"/>
              <w:adjustRightInd w:val="0"/>
              <w:spacing w:line="360" w:lineRule="auto"/>
              <w:jc w:val="both"/>
              <w:rPr>
                <w:rFonts w:ascii="Arial" w:hAnsi="Arial" w:cs="Arial"/>
                <w:b/>
                <w:bCs/>
                <w:sz w:val="18"/>
                <w:szCs w:val="18"/>
              </w:rPr>
            </w:pPr>
            <w:r w:rsidRPr="00055DEA">
              <w:rPr>
                <w:rFonts w:ascii="Arial" w:hAnsi="Arial" w:cs="Arial"/>
                <w:bCs/>
                <w:sz w:val="18"/>
                <w:szCs w:val="18"/>
              </w:rPr>
              <w:t xml:space="preserve">Zaščitena označba porekla </w:t>
            </w:r>
          </w:p>
        </w:tc>
      </w:tr>
      <w:tr w:rsidR="000D5399" w14:paraId="04AF5E54" w14:textId="77777777" w:rsidTr="000D5399">
        <w:tc>
          <w:tcPr>
            <w:tcW w:w="4530" w:type="dxa"/>
          </w:tcPr>
          <w:p w14:paraId="40065AF8" w14:textId="23D4094A" w:rsidR="000D5399" w:rsidRDefault="00CC78EF" w:rsidP="006E728E">
            <w:pPr>
              <w:autoSpaceDE w:val="0"/>
              <w:autoSpaceDN w:val="0"/>
              <w:adjustRightInd w:val="0"/>
              <w:spacing w:line="360" w:lineRule="auto"/>
              <w:jc w:val="both"/>
              <w:rPr>
                <w:rFonts w:ascii="Arial" w:hAnsi="Arial" w:cs="Arial"/>
                <w:b/>
                <w:bCs/>
                <w:sz w:val="18"/>
                <w:szCs w:val="18"/>
              </w:rPr>
            </w:pPr>
            <w:r w:rsidRPr="00055DEA">
              <w:rPr>
                <w:rFonts w:ascii="Arial" w:hAnsi="Arial" w:cs="Arial"/>
                <w:bCs/>
                <w:sz w:val="18"/>
                <w:szCs w:val="18"/>
              </w:rPr>
              <w:t>Višja kakovost</w:t>
            </w:r>
          </w:p>
        </w:tc>
        <w:tc>
          <w:tcPr>
            <w:tcW w:w="4530" w:type="dxa"/>
          </w:tcPr>
          <w:p w14:paraId="4EDCB8EE" w14:textId="700B1893" w:rsidR="000D5399" w:rsidRDefault="000D5399" w:rsidP="006E728E">
            <w:pPr>
              <w:autoSpaceDE w:val="0"/>
              <w:autoSpaceDN w:val="0"/>
              <w:adjustRightInd w:val="0"/>
              <w:spacing w:line="360" w:lineRule="auto"/>
              <w:jc w:val="both"/>
              <w:rPr>
                <w:rFonts w:ascii="Arial" w:hAnsi="Arial" w:cs="Arial"/>
                <w:b/>
                <w:bCs/>
                <w:sz w:val="18"/>
                <w:szCs w:val="18"/>
              </w:rPr>
            </w:pPr>
            <w:r w:rsidRPr="00055DEA">
              <w:rPr>
                <w:rFonts w:ascii="Arial" w:hAnsi="Arial" w:cs="Arial"/>
                <w:bCs/>
                <w:sz w:val="18"/>
                <w:szCs w:val="18"/>
              </w:rPr>
              <w:t>Zaščitena geografska označba</w:t>
            </w:r>
          </w:p>
        </w:tc>
      </w:tr>
      <w:tr w:rsidR="000D5399" w14:paraId="7639A693" w14:textId="77777777" w:rsidTr="000D5399">
        <w:tc>
          <w:tcPr>
            <w:tcW w:w="4530" w:type="dxa"/>
          </w:tcPr>
          <w:p w14:paraId="56C26427" w14:textId="7FABF8DC" w:rsidR="000D5399" w:rsidRDefault="00CC78EF" w:rsidP="006E728E">
            <w:pPr>
              <w:autoSpaceDE w:val="0"/>
              <w:autoSpaceDN w:val="0"/>
              <w:adjustRightInd w:val="0"/>
              <w:spacing w:line="360" w:lineRule="auto"/>
              <w:jc w:val="both"/>
              <w:rPr>
                <w:rFonts w:ascii="Arial" w:hAnsi="Arial" w:cs="Arial"/>
                <w:b/>
                <w:bCs/>
                <w:sz w:val="18"/>
                <w:szCs w:val="18"/>
              </w:rPr>
            </w:pPr>
            <w:r w:rsidRPr="00055DEA">
              <w:rPr>
                <w:rFonts w:ascii="Arial" w:hAnsi="Arial" w:cs="Arial"/>
                <w:bCs/>
                <w:sz w:val="18"/>
                <w:szCs w:val="18"/>
              </w:rPr>
              <w:t>Integrirana pridelava</w:t>
            </w:r>
          </w:p>
        </w:tc>
        <w:tc>
          <w:tcPr>
            <w:tcW w:w="4530" w:type="dxa"/>
          </w:tcPr>
          <w:p w14:paraId="7A890960" w14:textId="65B974D7" w:rsidR="000D5399" w:rsidRDefault="000D5399" w:rsidP="006E728E">
            <w:pPr>
              <w:autoSpaceDE w:val="0"/>
              <w:autoSpaceDN w:val="0"/>
              <w:adjustRightInd w:val="0"/>
              <w:spacing w:line="360" w:lineRule="auto"/>
              <w:jc w:val="both"/>
              <w:rPr>
                <w:rFonts w:ascii="Arial" w:hAnsi="Arial" w:cs="Arial"/>
                <w:b/>
                <w:bCs/>
                <w:sz w:val="18"/>
                <w:szCs w:val="18"/>
              </w:rPr>
            </w:pPr>
            <w:r w:rsidRPr="00055DEA">
              <w:rPr>
                <w:rFonts w:ascii="Arial" w:hAnsi="Arial" w:cs="Arial"/>
                <w:bCs/>
                <w:sz w:val="18"/>
                <w:szCs w:val="18"/>
              </w:rPr>
              <w:t>Zajamčena tradicionalna posebnost</w:t>
            </w:r>
          </w:p>
        </w:tc>
      </w:tr>
      <w:tr w:rsidR="000D5399" w14:paraId="556C29B2" w14:textId="77777777" w:rsidTr="000D5399">
        <w:tc>
          <w:tcPr>
            <w:tcW w:w="4530" w:type="dxa"/>
          </w:tcPr>
          <w:p w14:paraId="1CB85B9A" w14:textId="77777777" w:rsidR="000D5399" w:rsidRDefault="000D5399" w:rsidP="006E728E">
            <w:pPr>
              <w:autoSpaceDE w:val="0"/>
              <w:autoSpaceDN w:val="0"/>
              <w:adjustRightInd w:val="0"/>
              <w:spacing w:line="360" w:lineRule="auto"/>
              <w:jc w:val="both"/>
              <w:rPr>
                <w:rFonts w:ascii="Arial" w:hAnsi="Arial" w:cs="Arial"/>
                <w:b/>
                <w:bCs/>
                <w:sz w:val="18"/>
                <w:szCs w:val="18"/>
              </w:rPr>
            </w:pPr>
          </w:p>
        </w:tc>
        <w:tc>
          <w:tcPr>
            <w:tcW w:w="4530" w:type="dxa"/>
          </w:tcPr>
          <w:p w14:paraId="679EE2B5" w14:textId="43846DB2" w:rsidR="000D5399" w:rsidRDefault="000D5399" w:rsidP="006E728E">
            <w:pPr>
              <w:autoSpaceDE w:val="0"/>
              <w:autoSpaceDN w:val="0"/>
              <w:adjustRightInd w:val="0"/>
              <w:spacing w:line="360" w:lineRule="auto"/>
              <w:jc w:val="both"/>
              <w:rPr>
                <w:rFonts w:ascii="Arial" w:hAnsi="Arial" w:cs="Arial"/>
                <w:b/>
                <w:bCs/>
                <w:sz w:val="18"/>
                <w:szCs w:val="18"/>
              </w:rPr>
            </w:pPr>
            <w:r w:rsidRPr="00055DEA">
              <w:rPr>
                <w:rFonts w:ascii="Arial" w:hAnsi="Arial" w:cs="Arial"/>
                <w:bCs/>
                <w:sz w:val="18"/>
                <w:szCs w:val="18"/>
              </w:rPr>
              <w:t>Ekološka pridelava</w:t>
            </w:r>
          </w:p>
        </w:tc>
      </w:tr>
    </w:tbl>
    <w:p w14:paraId="06385693" w14:textId="77777777" w:rsidR="006E728E" w:rsidRPr="00055DEA" w:rsidRDefault="006E728E" w:rsidP="006E728E">
      <w:pPr>
        <w:pStyle w:val="Telobesedila"/>
        <w:tabs>
          <w:tab w:val="left" w:pos="567"/>
        </w:tabs>
        <w:spacing w:after="0" w:line="360" w:lineRule="auto"/>
        <w:rPr>
          <w:rFonts w:ascii="Arial" w:hAnsi="Arial" w:cs="Arial"/>
          <w:sz w:val="18"/>
          <w:szCs w:val="18"/>
          <w:lang w:val="sl-SI"/>
        </w:rPr>
      </w:pPr>
    </w:p>
    <w:p w14:paraId="3A5DEFE3" w14:textId="77777777" w:rsidR="006E728E" w:rsidRPr="00055DEA" w:rsidRDefault="006E728E" w:rsidP="006E728E">
      <w:pPr>
        <w:pStyle w:val="Telobesedila"/>
        <w:tabs>
          <w:tab w:val="left" w:pos="567"/>
        </w:tabs>
        <w:spacing w:after="0" w:line="360" w:lineRule="auto"/>
        <w:rPr>
          <w:rFonts w:ascii="Arial" w:hAnsi="Arial" w:cs="Arial"/>
          <w:sz w:val="18"/>
          <w:szCs w:val="18"/>
          <w:lang w:val="sl-SI"/>
        </w:rPr>
      </w:pPr>
      <w:r w:rsidRPr="00055DEA">
        <w:rPr>
          <w:rFonts w:ascii="Arial" w:hAnsi="Arial" w:cs="Arial"/>
          <w:sz w:val="18"/>
          <w:szCs w:val="18"/>
          <w:lang w:val="sl-SI"/>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1F174917" w14:textId="77777777" w:rsidR="00460661" w:rsidRDefault="00460661">
      <w:pPr>
        <w:sectPr w:rsidR="00460661" w:rsidSect="00D931BF">
          <w:pgSz w:w="11906" w:h="16838"/>
          <w:pgMar w:top="1418" w:right="1418" w:bottom="1418" w:left="1418" w:header="567" w:footer="680" w:gutter="0"/>
          <w:cols w:space="708"/>
          <w:docGrid w:linePitch="360"/>
        </w:sectPr>
      </w:pPr>
    </w:p>
    <w:p w14:paraId="5B5BA85B" w14:textId="77777777" w:rsidR="006975C6" w:rsidRPr="00563971" w:rsidRDefault="00830C7E" w:rsidP="00830C7E">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656A351" w14:textId="77777777" w:rsidR="00460661" w:rsidRDefault="00830C7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4C448B9" w14:textId="77777777" w:rsidR="00460661" w:rsidRDefault="00830C7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926A312" w14:textId="77777777" w:rsidR="00460661" w:rsidRDefault="00830C7E">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Svetelseznam"/>
        <w:tblW w:w="2500" w:type="pct"/>
        <w:tblInd w:w="108" w:type="dxa"/>
        <w:tblLook w:val="04A0" w:firstRow="1" w:lastRow="0" w:firstColumn="1" w:lastColumn="0" w:noHBand="0" w:noVBand="1"/>
      </w:tblPr>
      <w:tblGrid>
        <w:gridCol w:w="4504"/>
      </w:tblGrid>
      <w:tr w:rsidR="00460661" w14:paraId="1F44E84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A4AB66A" w14:textId="77777777" w:rsidR="00460661" w:rsidRDefault="00830C7E">
            <w:r>
              <w:rPr>
                <w:rFonts w:ascii="Arial" w:hAnsi="Arial" w:cs="Arial"/>
                <w:color w:val="FFFFFF"/>
                <w:position w:val="-2"/>
                <w:sz w:val="18"/>
                <w:szCs w:val="18"/>
              </w:rPr>
              <w:t>Razlogi za izključitev</w:t>
            </w:r>
          </w:p>
        </w:tc>
      </w:tr>
    </w:tbl>
    <w:p w14:paraId="31900207" w14:textId="77777777" w:rsidR="00460661" w:rsidRDefault="00460661" w:rsidP="009A17D1">
      <w:pPr>
        <w:spacing w:line="240" w:lineRule="auto"/>
      </w:pPr>
    </w:p>
    <w:tbl>
      <w:tblPr>
        <w:tblStyle w:val="Svetelseznam"/>
        <w:tblW w:w="9300" w:type="dxa"/>
        <w:tblInd w:w="108" w:type="dxa"/>
        <w:tblLook w:val="04A0" w:firstRow="1" w:lastRow="0" w:firstColumn="1" w:lastColumn="0" w:noHBand="0" w:noVBand="1"/>
      </w:tblPr>
      <w:tblGrid>
        <w:gridCol w:w="1860"/>
        <w:gridCol w:w="7440"/>
      </w:tblGrid>
      <w:tr w:rsidR="00460661" w14:paraId="02E1C93E"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2A8B2A"/>
              <w:left w:val="single" w:sz="5" w:space="0" w:color="2A8B2A"/>
              <w:bottom w:val="single" w:sz="5" w:space="0" w:color="000000"/>
              <w:right w:val="single" w:sz="6" w:space="0" w:color="000000"/>
            </w:tcBorders>
            <w:shd w:val="clear" w:color="auto" w:fill="2A8B2A"/>
            <w:tcMar>
              <w:top w:w="135" w:type="dxa"/>
              <w:bottom w:w="135" w:type="dxa"/>
            </w:tcMar>
            <w:vAlign w:val="center"/>
          </w:tcPr>
          <w:p w14:paraId="7CAA8149" w14:textId="77777777" w:rsidR="00460661" w:rsidRDefault="00830C7E" w:rsidP="009A17D1">
            <w:pPr>
              <w:jc w:val="center"/>
            </w:pPr>
            <w:r>
              <w:rPr>
                <w:rFonts w:ascii="Arial" w:hAnsi="Arial" w:cs="Arial"/>
                <w:b w:val="0"/>
                <w:bCs w:val="0"/>
                <w:color w:val="FFFFFF"/>
                <w:position w:val="-2"/>
                <w:sz w:val="18"/>
                <w:szCs w:val="18"/>
              </w:rPr>
              <w:t>POGOJ 1</w:t>
            </w:r>
            <w:r>
              <w:rPr>
                <w:rFonts w:ascii="Arial" w:hAnsi="Arial" w:cs="Arial"/>
                <w:b w:val="0"/>
                <w:bCs w:val="0"/>
                <w:color w:val="FFFFFF"/>
                <w:position w:val="-2"/>
                <w:sz w:val="18"/>
                <w:szCs w:val="18"/>
              </w:rPr>
              <w:br/>
              <w:t>Nekaznovanost</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399CAF3D" w14:textId="1EDFE9B5" w:rsidR="007C2B33" w:rsidRPr="007C2B33" w:rsidRDefault="007C2B33" w:rsidP="007C2B33">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7C2B33">
              <w:rPr>
                <w:rFonts w:ascii="Arial" w:hAnsi="Arial" w:cs="Arial"/>
                <w:b w:val="0"/>
                <w:bCs w:val="0"/>
                <w:sz w:val="18"/>
                <w:szCs w:val="18"/>
              </w:rPr>
              <w:t>Naročnik bo iz sodelovanja v postopku javnega naročanja izključil gospodarski subjekt, če</w:t>
            </w:r>
            <w:r>
              <w:rPr>
                <w:rFonts w:ascii="Arial" w:hAnsi="Arial" w:cs="Arial"/>
                <w:b w:val="0"/>
                <w:bCs w:val="0"/>
                <w:sz w:val="18"/>
                <w:szCs w:val="18"/>
              </w:rPr>
              <w:t xml:space="preserve"> </w:t>
            </w:r>
            <w:r w:rsidRPr="007C2B33">
              <w:rPr>
                <w:rFonts w:ascii="Arial" w:hAnsi="Arial" w:cs="Arial"/>
                <w:b w:val="0"/>
                <w:bCs w:val="0"/>
                <w:sz w:val="18"/>
                <w:szCs w:val="18"/>
              </w:rPr>
              <w:t>pri preverjanju v skladu s 77., 79. in 80. členom ZJN-3 ugotovi ali je drugače seznanjen, da</w:t>
            </w:r>
            <w:r>
              <w:rPr>
                <w:rFonts w:ascii="Arial" w:hAnsi="Arial" w:cs="Arial"/>
                <w:b w:val="0"/>
                <w:bCs w:val="0"/>
                <w:sz w:val="18"/>
                <w:szCs w:val="18"/>
              </w:rPr>
              <w:t xml:space="preserve"> </w:t>
            </w:r>
            <w:r w:rsidRPr="007C2B33">
              <w:rPr>
                <w:rFonts w:ascii="Arial" w:hAnsi="Arial" w:cs="Arial"/>
                <w:b w:val="0"/>
                <w:bCs w:val="0"/>
                <w:sz w:val="18"/>
                <w:szCs w:val="18"/>
              </w:rPr>
              <w:t>je bila gospodarskemu subjektu ali osebi, ki je članica upravnega, vodstvenega ali</w:t>
            </w:r>
            <w:r>
              <w:rPr>
                <w:rFonts w:ascii="Arial" w:hAnsi="Arial" w:cs="Arial"/>
                <w:b w:val="0"/>
                <w:bCs w:val="0"/>
                <w:sz w:val="18"/>
                <w:szCs w:val="18"/>
              </w:rPr>
              <w:t xml:space="preserve"> </w:t>
            </w:r>
            <w:r w:rsidRPr="007C2B33">
              <w:rPr>
                <w:rFonts w:ascii="Arial" w:hAnsi="Arial" w:cs="Arial"/>
                <w:b w:val="0"/>
                <w:bCs w:val="0"/>
                <w:sz w:val="18"/>
                <w:szCs w:val="18"/>
              </w:rPr>
              <w:t>nadzornega organa tega gospodarskega subjekta ali ki ima pooblastila za njegovo</w:t>
            </w:r>
            <w:r>
              <w:rPr>
                <w:rFonts w:ascii="Arial" w:hAnsi="Arial" w:cs="Arial"/>
                <w:b w:val="0"/>
                <w:bCs w:val="0"/>
                <w:sz w:val="18"/>
                <w:szCs w:val="18"/>
              </w:rPr>
              <w:t xml:space="preserve"> </w:t>
            </w:r>
            <w:r w:rsidRPr="007C2B33">
              <w:rPr>
                <w:rFonts w:ascii="Arial" w:hAnsi="Arial" w:cs="Arial"/>
                <w:b w:val="0"/>
                <w:bCs w:val="0"/>
                <w:sz w:val="18"/>
                <w:szCs w:val="18"/>
              </w:rPr>
              <w:t>zastopanje ali odločanje ali nadzor v njem, izrečena pravnomočna sodba za kazniva dejanja</w:t>
            </w:r>
            <w:r>
              <w:rPr>
                <w:rFonts w:ascii="Arial" w:hAnsi="Arial" w:cs="Arial"/>
                <w:b w:val="0"/>
                <w:bCs w:val="0"/>
                <w:sz w:val="18"/>
                <w:szCs w:val="18"/>
              </w:rPr>
              <w:t xml:space="preserve"> </w:t>
            </w:r>
            <w:r w:rsidRPr="007C2B33">
              <w:rPr>
                <w:rFonts w:ascii="Arial" w:hAnsi="Arial" w:cs="Arial"/>
                <w:b w:val="0"/>
                <w:bCs w:val="0"/>
                <w:sz w:val="18"/>
                <w:szCs w:val="18"/>
              </w:rPr>
              <w:t>iz Kazenskega zakonika (Uradni list RS, št. 50/12 – uradno prečiščeno besedilo, 6/16 –</w:t>
            </w:r>
            <w:r>
              <w:rPr>
                <w:rFonts w:ascii="Arial" w:hAnsi="Arial" w:cs="Arial"/>
                <w:b w:val="0"/>
                <w:bCs w:val="0"/>
                <w:sz w:val="18"/>
                <w:szCs w:val="18"/>
              </w:rPr>
              <w:t xml:space="preserve">  </w:t>
            </w:r>
            <w:r w:rsidRPr="007C2B33">
              <w:rPr>
                <w:rFonts w:ascii="Arial" w:hAnsi="Arial" w:cs="Arial"/>
                <w:b w:val="0"/>
                <w:bCs w:val="0"/>
                <w:sz w:val="18"/>
                <w:szCs w:val="18"/>
              </w:rPr>
              <w:t>popr., 54/15, 38/16, 27/17, 23/20, 91/20, 95/21, 186/21 in 105/22 – ZZNŠPP; v nadaljnjem</w:t>
            </w:r>
            <w:r>
              <w:rPr>
                <w:rFonts w:ascii="Arial" w:hAnsi="Arial" w:cs="Arial"/>
                <w:b w:val="0"/>
                <w:bCs w:val="0"/>
                <w:sz w:val="18"/>
                <w:szCs w:val="18"/>
              </w:rPr>
              <w:t xml:space="preserve"> </w:t>
            </w:r>
            <w:r w:rsidRPr="007C2B33">
              <w:rPr>
                <w:rFonts w:ascii="Arial" w:hAnsi="Arial" w:cs="Arial"/>
                <w:b w:val="0"/>
                <w:bCs w:val="0"/>
                <w:sz w:val="18"/>
                <w:szCs w:val="18"/>
              </w:rPr>
              <w:t>besedilu: KZ-1) ali za primerljiva kazniva dejanja, ki so jih izrekla tuja sodišča, in so</w:t>
            </w:r>
            <w:r>
              <w:rPr>
                <w:rFonts w:ascii="Arial" w:hAnsi="Arial" w:cs="Arial"/>
                <w:b w:val="0"/>
                <w:bCs w:val="0"/>
                <w:sz w:val="18"/>
                <w:szCs w:val="18"/>
              </w:rPr>
              <w:t xml:space="preserve"> </w:t>
            </w:r>
            <w:r w:rsidRPr="007C2B33">
              <w:rPr>
                <w:rFonts w:ascii="Arial" w:hAnsi="Arial" w:cs="Arial"/>
                <w:b w:val="0"/>
                <w:bCs w:val="0"/>
                <w:sz w:val="18"/>
                <w:szCs w:val="18"/>
              </w:rPr>
              <w:t>taksativno našteta v prvem odstavku 75. člena ZJN-3.</w:t>
            </w:r>
          </w:p>
          <w:p w14:paraId="2C72C727" w14:textId="77777777" w:rsidR="007C2B33" w:rsidRDefault="007C2B33" w:rsidP="007C2B33">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p>
          <w:p w14:paraId="7F2D2B44" w14:textId="51110122" w:rsidR="00460661" w:rsidRPr="007C2B33" w:rsidRDefault="007C2B33" w:rsidP="007C2B33">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7C2B33">
              <w:rPr>
                <w:rFonts w:ascii="Arial" w:hAnsi="Arial" w:cs="Arial"/>
                <w:b w:val="0"/>
                <w:bCs w:val="0"/>
                <w:sz w:val="18"/>
                <w:szCs w:val="18"/>
              </w:rPr>
              <w:t>Naročnik bo iz postopka javnega naročanja kadar koli v postopku izključil gospodarski</w:t>
            </w:r>
            <w:r>
              <w:rPr>
                <w:rFonts w:ascii="Arial" w:hAnsi="Arial" w:cs="Arial"/>
                <w:b w:val="0"/>
                <w:bCs w:val="0"/>
                <w:sz w:val="18"/>
                <w:szCs w:val="18"/>
              </w:rPr>
              <w:t xml:space="preserve"> </w:t>
            </w:r>
            <w:r w:rsidRPr="007C2B33">
              <w:rPr>
                <w:rFonts w:ascii="Arial" w:hAnsi="Arial" w:cs="Arial"/>
                <w:b w:val="0"/>
                <w:bCs w:val="0"/>
                <w:sz w:val="18"/>
                <w:szCs w:val="18"/>
              </w:rPr>
              <w:t>subjekt, če se izkaže, da je pred ali med postopkom javnega naročanja ta subjekt glede na</w:t>
            </w:r>
            <w:r>
              <w:rPr>
                <w:rFonts w:ascii="Arial" w:hAnsi="Arial" w:cs="Arial"/>
                <w:b w:val="0"/>
                <w:bCs w:val="0"/>
                <w:sz w:val="18"/>
                <w:szCs w:val="18"/>
              </w:rPr>
              <w:t xml:space="preserve"> </w:t>
            </w:r>
            <w:r w:rsidRPr="007C2B33">
              <w:rPr>
                <w:rFonts w:ascii="Arial" w:hAnsi="Arial" w:cs="Arial"/>
                <w:b w:val="0"/>
                <w:bCs w:val="0"/>
                <w:sz w:val="18"/>
                <w:szCs w:val="18"/>
              </w:rPr>
              <w:t>storjena ali neizvedena dejanja v enem od zgoraj navedenih položajev.</w:t>
            </w:r>
          </w:p>
        </w:tc>
      </w:tr>
      <w:tr w:rsidR="00460661" w14:paraId="34ED3749" w14:textId="77777777" w:rsidTr="00E62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1F49D" w14:textId="77777777" w:rsidR="00460661" w:rsidRDefault="00830C7E" w:rsidP="009A17D1">
            <w:pPr>
              <w:jc w:val="center"/>
            </w:pPr>
            <w:r>
              <w:rPr>
                <w:rFonts w:ascii="Arial" w:hAnsi="Arial" w:cs="Arial"/>
                <w:color w:val="000000"/>
                <w:position w:val="-2"/>
                <w:sz w:val="18"/>
                <w:szCs w:val="18"/>
              </w:rPr>
              <w:t>DOKAZILO</w:t>
            </w:r>
          </w:p>
        </w:tc>
        <w:tc>
          <w:tcPr>
            <w:tcW w:w="4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6CED8AAF" w14:textId="0C8D8EB2" w:rsidR="007D218B" w:rsidRDefault="00830C7E" w:rsidP="007D218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MT" w:hAnsi="ArialMT" w:cs="ArialMT"/>
                <w:sz w:val="18"/>
                <w:szCs w:val="18"/>
              </w:rPr>
            </w:pPr>
            <w:r>
              <w:rPr>
                <w:rFonts w:ascii="Arial" w:hAnsi="Arial" w:cs="Arial"/>
                <w:color w:val="000000"/>
                <w:position w:val="-2"/>
                <w:sz w:val="18"/>
                <w:szCs w:val="18"/>
              </w:rPr>
              <w:t xml:space="preserve">Izjava zakonitega zastopnika gospodarskega subjekta (obrazec </w:t>
            </w:r>
            <w:r w:rsidR="00A2726F">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w:t>
            </w:r>
            <w:r w:rsidR="007D218B">
              <w:rPr>
                <w:rFonts w:ascii="ArialMT" w:hAnsi="ArialMT" w:cs="ArialMT"/>
                <w:sz w:val="18"/>
                <w:szCs w:val="18"/>
              </w:rPr>
              <w:t>seznam članov organov in zastopnikov gospodarskega subjekta.</w:t>
            </w:r>
          </w:p>
          <w:p w14:paraId="2529FFB7" w14:textId="77777777" w:rsidR="007D218B" w:rsidRDefault="007D218B" w:rsidP="007D218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MT" w:hAnsi="ArialMT" w:cs="ArialMT"/>
                <w:sz w:val="18"/>
                <w:szCs w:val="18"/>
              </w:rPr>
            </w:pPr>
          </w:p>
          <w:p w14:paraId="42759BF7" w14:textId="6B8C9DC5" w:rsidR="00460661" w:rsidRPr="007D218B" w:rsidRDefault="007D218B" w:rsidP="007D218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MT" w:hAnsi="ArialMT" w:cs="ArialMT"/>
                <w:sz w:val="18"/>
                <w:szCs w:val="18"/>
              </w:rPr>
            </w:pPr>
            <w:r>
              <w:rPr>
                <w:rFonts w:ascii="ArialMT" w:hAnsi="ArialMT" w:cs="ArialMT"/>
                <w:sz w:val="18"/>
                <w:szCs w:val="18"/>
              </w:rPr>
              <w:t>Preverbo izpolnjevanja pogojev bo naročnik izvedel sam. Naročnik si pridržuje pravico, da v sklopu preverjanja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460661" w14:paraId="01FCBDA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EBC39" w14:textId="77777777" w:rsidR="00460661" w:rsidRDefault="00830C7E" w:rsidP="009A17D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77BDF"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u w:val="single"/>
              </w:rPr>
              <w:t>Gospodarski subjekti, ki nimajo sedeža v Republiki Sloveniji:</w:t>
            </w:r>
          </w:p>
          <w:p w14:paraId="58F9A161" w14:textId="77777777" w:rsidR="007D218B" w:rsidRDefault="007D218B" w:rsidP="007D218B">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ascii="ArialMT" w:hAnsi="ArialMT" w:cs="ArialMT"/>
                <w:sz w:val="18"/>
                <w:szCs w:val="18"/>
              </w:rPr>
            </w:pPr>
            <w:r>
              <w:rPr>
                <w:rFonts w:ascii="ArialMT" w:hAnsi="ArialMT" w:cs="ArialMT"/>
                <w:sz w:val="18"/>
                <w:szCs w:val="18"/>
              </w:rPr>
              <w:t>Izpis iz sodnega ali drugega ustreznega registra v državi sedeža, iz katerega je razvidno, da ne obstajajo razlogi za izključitev.</w:t>
            </w:r>
          </w:p>
          <w:p w14:paraId="4BCD8E39" w14:textId="77777777" w:rsidR="007D218B" w:rsidRDefault="007D218B" w:rsidP="007D218B">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Arial" w:hAnsi="Arial" w:cs="Arial"/>
                <w:position w:val="-2"/>
                <w:sz w:val="18"/>
                <w:szCs w:val="18"/>
              </w:rPr>
            </w:pPr>
          </w:p>
          <w:p w14:paraId="1597F773" w14:textId="7BB0E1A6" w:rsidR="00460661" w:rsidRPr="007D218B" w:rsidRDefault="00830C7E" w:rsidP="007D218B">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ascii="ArialMT" w:hAnsi="ArialMT" w:cs="ArialMT"/>
                <w:sz w:val="18"/>
                <w:szCs w:val="18"/>
              </w:rP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60661" w14:paraId="20E7D1A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4CFCA" w14:textId="77777777" w:rsidR="00460661" w:rsidRDefault="00830C7E" w:rsidP="009A17D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45898"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MORAJO izpolnjevati pogoj</w:t>
            </w:r>
          </w:p>
          <w:p w14:paraId="7AE79263" w14:textId="2BDB5FAB" w:rsidR="00460661" w:rsidRDefault="007D218B"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MT" w:hAnsi="ArialMT" w:cs="ArialMT"/>
                <w:sz w:val="18"/>
                <w:szCs w:val="18"/>
              </w:rPr>
              <w:lastRenderedPageBreak/>
              <w:t>Velja enako kot za vodilnega partnerja.</w:t>
            </w:r>
          </w:p>
        </w:tc>
      </w:tr>
      <w:tr w:rsidR="00460661" w14:paraId="0E02345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1FC74" w14:textId="77777777" w:rsidR="00460661" w:rsidRDefault="00830C7E" w:rsidP="009A17D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EEEB7"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MORAJO izpolnjevati pogoj</w:t>
            </w:r>
          </w:p>
          <w:p w14:paraId="427FC507" w14:textId="77777777" w:rsidR="007D218B" w:rsidRDefault="007D218B"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rPr>
                <w:rFonts w:ascii="ArialMT" w:hAnsi="ArialMT" w:cs="ArialMT"/>
                <w:sz w:val="18"/>
                <w:szCs w:val="18"/>
              </w:rPr>
            </w:pPr>
            <w:r>
              <w:rPr>
                <w:rFonts w:ascii="ArialMT" w:hAnsi="ArialMT" w:cs="ArialMT"/>
                <w:sz w:val="18"/>
                <w:szCs w:val="18"/>
              </w:rPr>
              <w:t>Velja enako kot za ponudnika.</w:t>
            </w:r>
          </w:p>
          <w:p w14:paraId="691CB96B" w14:textId="0A06D0AA"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Naročnik bo zavrnil vsakega podizvajalca, če zanj obstajajo razlogi za izključitev iz prvega odstavka 75. člena ZJN-3.</w:t>
            </w:r>
          </w:p>
        </w:tc>
      </w:tr>
    </w:tbl>
    <w:p w14:paraId="059E8164" w14:textId="77777777" w:rsidR="00460661" w:rsidRDefault="00460661" w:rsidP="009A17D1">
      <w:pPr>
        <w:spacing w:line="240" w:lineRule="auto"/>
      </w:pPr>
    </w:p>
    <w:tbl>
      <w:tblPr>
        <w:tblStyle w:val="Svetelseznam"/>
        <w:tblW w:w="9300" w:type="dxa"/>
        <w:tblInd w:w="108" w:type="dxa"/>
        <w:tblLook w:val="04A0" w:firstRow="1" w:lastRow="0" w:firstColumn="1" w:lastColumn="0" w:noHBand="0" w:noVBand="1"/>
      </w:tblPr>
      <w:tblGrid>
        <w:gridCol w:w="1860"/>
        <w:gridCol w:w="7440"/>
      </w:tblGrid>
      <w:tr w:rsidR="00460661" w14:paraId="3B0166C2"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2A8B2A"/>
              <w:left w:val="single" w:sz="5" w:space="0" w:color="2A8B2A"/>
              <w:bottom w:val="single" w:sz="5" w:space="0" w:color="000000"/>
              <w:right w:val="single" w:sz="6" w:space="0" w:color="000000"/>
            </w:tcBorders>
            <w:shd w:val="clear" w:color="auto" w:fill="2A8B2A"/>
            <w:tcMar>
              <w:top w:w="135" w:type="dxa"/>
              <w:bottom w:w="135" w:type="dxa"/>
            </w:tcMar>
            <w:vAlign w:val="center"/>
          </w:tcPr>
          <w:p w14:paraId="2CD68B02" w14:textId="77777777" w:rsidR="00460661" w:rsidRDefault="00830C7E" w:rsidP="009A17D1">
            <w:pPr>
              <w:jc w:val="center"/>
            </w:pPr>
            <w:r>
              <w:rPr>
                <w:rFonts w:ascii="Arial" w:hAnsi="Arial" w:cs="Arial"/>
                <w:b w:val="0"/>
                <w:bCs w:val="0"/>
                <w:color w:val="FFFFFF"/>
                <w:position w:val="-2"/>
                <w:sz w:val="18"/>
                <w:szCs w:val="18"/>
              </w:rPr>
              <w:t>POGOJ 2</w:t>
            </w:r>
            <w:r>
              <w:rPr>
                <w:rFonts w:ascii="Arial" w:hAnsi="Arial" w:cs="Arial"/>
                <w:b w:val="0"/>
                <w:bCs w:val="0"/>
                <w:color w:val="FFFFFF"/>
                <w:position w:val="-2"/>
                <w:sz w:val="18"/>
                <w:szCs w:val="18"/>
              </w:rPr>
              <w:br/>
              <w:t>Plačani davki in prispevki</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0E39A58F" w14:textId="046C3444" w:rsidR="007D218B" w:rsidRPr="007D218B" w:rsidRDefault="007D218B" w:rsidP="007D218B">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7D218B">
              <w:rPr>
                <w:rFonts w:ascii="Arial" w:hAnsi="Arial" w:cs="Arial"/>
                <w:b w:val="0"/>
                <w:bCs w:val="0"/>
                <w:sz w:val="18"/>
                <w:szCs w:val="18"/>
              </w:rPr>
              <w:t>Naročnik bo iz sodelovanja v postopku javnega naročanja izključil gospodarski subjekt, če</w:t>
            </w:r>
            <w:r>
              <w:rPr>
                <w:rFonts w:ascii="Arial" w:hAnsi="Arial" w:cs="Arial"/>
                <w:b w:val="0"/>
                <w:bCs w:val="0"/>
                <w:sz w:val="18"/>
                <w:szCs w:val="18"/>
              </w:rPr>
              <w:t xml:space="preserve"> </w:t>
            </w:r>
            <w:r w:rsidRPr="007D218B">
              <w:rPr>
                <w:rFonts w:ascii="Arial" w:hAnsi="Arial" w:cs="Arial"/>
                <w:b w:val="0"/>
                <w:bCs w:val="0"/>
                <w:sz w:val="18"/>
                <w:szCs w:val="18"/>
              </w:rPr>
              <w:t>pri preverjanju v skladu s 77., 79. in 80. členom ZJN-3 ugotovi, da gospodarski subjekt ne</w:t>
            </w:r>
            <w:r>
              <w:rPr>
                <w:rFonts w:ascii="Arial" w:hAnsi="Arial" w:cs="Arial"/>
                <w:b w:val="0"/>
                <w:bCs w:val="0"/>
                <w:sz w:val="18"/>
                <w:szCs w:val="18"/>
              </w:rPr>
              <w:t xml:space="preserve"> </w:t>
            </w:r>
            <w:r w:rsidRPr="007D218B">
              <w:rPr>
                <w:rFonts w:ascii="Arial" w:hAnsi="Arial" w:cs="Arial"/>
                <w:b w:val="0"/>
                <w:bCs w:val="0"/>
                <w:sz w:val="18"/>
                <w:szCs w:val="18"/>
              </w:rPr>
              <w:t>izpolnjuje obveznih dajatev in drugih denarnih nedavčnih obveznosti v skladu z zakonom, ki</w:t>
            </w:r>
            <w:r>
              <w:rPr>
                <w:rFonts w:ascii="Arial" w:hAnsi="Arial" w:cs="Arial"/>
                <w:b w:val="0"/>
                <w:bCs w:val="0"/>
                <w:sz w:val="18"/>
                <w:szCs w:val="18"/>
              </w:rPr>
              <w:t xml:space="preserve"> </w:t>
            </w:r>
            <w:r w:rsidRPr="007D218B">
              <w:rPr>
                <w:rFonts w:ascii="Arial" w:hAnsi="Arial" w:cs="Arial"/>
                <w:b w:val="0"/>
                <w:bCs w:val="0"/>
                <w:sz w:val="18"/>
                <w:szCs w:val="18"/>
              </w:rPr>
              <w:t>ureja finančno upravo, ki jih pobira davčni organ v skladu s predpisi države, v kateri ima</w:t>
            </w:r>
            <w:r>
              <w:rPr>
                <w:rFonts w:ascii="Arial" w:hAnsi="Arial" w:cs="Arial"/>
                <w:b w:val="0"/>
                <w:bCs w:val="0"/>
                <w:sz w:val="18"/>
                <w:szCs w:val="18"/>
              </w:rPr>
              <w:t xml:space="preserve"> </w:t>
            </w:r>
            <w:r w:rsidRPr="007D218B">
              <w:rPr>
                <w:rFonts w:ascii="Arial" w:hAnsi="Arial" w:cs="Arial"/>
                <w:b w:val="0"/>
                <w:bCs w:val="0"/>
                <w:sz w:val="18"/>
                <w:szCs w:val="18"/>
              </w:rPr>
              <w:t>sedež, ali predpisi države naročnika. Šteje se, da gospodarski subjekt ne izpolnjuje</w:t>
            </w:r>
            <w:r>
              <w:rPr>
                <w:rFonts w:ascii="Arial" w:hAnsi="Arial" w:cs="Arial"/>
                <w:b w:val="0"/>
                <w:bCs w:val="0"/>
                <w:sz w:val="18"/>
                <w:szCs w:val="18"/>
              </w:rPr>
              <w:t xml:space="preserve"> </w:t>
            </w:r>
            <w:r w:rsidRPr="007D218B">
              <w:rPr>
                <w:rFonts w:ascii="Arial" w:hAnsi="Arial" w:cs="Arial"/>
                <w:b w:val="0"/>
                <w:bCs w:val="0"/>
                <w:sz w:val="18"/>
                <w:szCs w:val="18"/>
              </w:rPr>
              <w:t>obveznosti iz prejšnjega stavka tudi, če nima predloženih vseh obračunov davčnih</w:t>
            </w:r>
            <w:r>
              <w:rPr>
                <w:rFonts w:ascii="Arial" w:hAnsi="Arial" w:cs="Arial"/>
                <w:b w:val="0"/>
                <w:bCs w:val="0"/>
                <w:sz w:val="18"/>
                <w:szCs w:val="18"/>
              </w:rPr>
              <w:t xml:space="preserve"> </w:t>
            </w:r>
            <w:r w:rsidRPr="007D218B">
              <w:rPr>
                <w:rFonts w:ascii="Arial" w:hAnsi="Arial" w:cs="Arial"/>
                <w:b w:val="0"/>
                <w:bCs w:val="0"/>
                <w:sz w:val="18"/>
                <w:szCs w:val="18"/>
              </w:rPr>
              <w:t>odtegljajev za dohodke iz delovnega razmerja za obdobje zadnjih petih let do roka za oddajo</w:t>
            </w:r>
            <w:r>
              <w:rPr>
                <w:rFonts w:ascii="Arial" w:hAnsi="Arial" w:cs="Arial"/>
                <w:b w:val="0"/>
                <w:bCs w:val="0"/>
                <w:sz w:val="18"/>
                <w:szCs w:val="18"/>
              </w:rPr>
              <w:t xml:space="preserve"> </w:t>
            </w:r>
            <w:r w:rsidRPr="007D218B">
              <w:rPr>
                <w:rFonts w:ascii="Arial" w:hAnsi="Arial" w:cs="Arial"/>
                <w:b w:val="0"/>
                <w:bCs w:val="0"/>
                <w:sz w:val="18"/>
                <w:szCs w:val="18"/>
              </w:rPr>
              <w:t>ponudbe ali prijave. Gospodarskega subjekta se ne izloči, če gospodarski subjekt do roka</w:t>
            </w:r>
            <w:r>
              <w:rPr>
                <w:rFonts w:ascii="Arial" w:hAnsi="Arial" w:cs="Arial"/>
                <w:b w:val="0"/>
                <w:bCs w:val="0"/>
                <w:sz w:val="18"/>
                <w:szCs w:val="18"/>
              </w:rPr>
              <w:t xml:space="preserve"> </w:t>
            </w:r>
            <w:r w:rsidRPr="007D218B">
              <w:rPr>
                <w:rFonts w:ascii="Arial" w:hAnsi="Arial" w:cs="Arial"/>
                <w:b w:val="0"/>
                <w:bCs w:val="0"/>
                <w:sz w:val="18"/>
                <w:szCs w:val="18"/>
              </w:rPr>
              <w:t>za oddajo prijav ali ponudb poravna neplačane zapadle obveznosti, ki znašajo 50 eurov ali</w:t>
            </w:r>
            <w:r>
              <w:rPr>
                <w:rFonts w:ascii="Arial" w:hAnsi="Arial" w:cs="Arial"/>
                <w:b w:val="0"/>
                <w:bCs w:val="0"/>
                <w:sz w:val="18"/>
                <w:szCs w:val="18"/>
              </w:rPr>
              <w:t xml:space="preserve"> </w:t>
            </w:r>
            <w:r w:rsidRPr="007D218B">
              <w:rPr>
                <w:rFonts w:ascii="Arial" w:hAnsi="Arial" w:cs="Arial"/>
                <w:b w:val="0"/>
                <w:bCs w:val="0"/>
                <w:sz w:val="18"/>
                <w:szCs w:val="18"/>
              </w:rPr>
              <w:t>več in predloži vse obračune davčnih odtegljajev za dohodke iz delovnega razmerja za</w:t>
            </w:r>
            <w:r>
              <w:rPr>
                <w:rFonts w:ascii="Arial" w:hAnsi="Arial" w:cs="Arial"/>
                <w:b w:val="0"/>
                <w:bCs w:val="0"/>
                <w:sz w:val="18"/>
                <w:szCs w:val="18"/>
              </w:rPr>
              <w:t xml:space="preserve"> </w:t>
            </w:r>
            <w:r w:rsidRPr="007D218B">
              <w:rPr>
                <w:rFonts w:ascii="Arial" w:hAnsi="Arial" w:cs="Arial"/>
                <w:b w:val="0"/>
                <w:bCs w:val="0"/>
                <w:sz w:val="18"/>
                <w:szCs w:val="18"/>
              </w:rPr>
              <w:t>obdobje zadnjih pet let do roka za oddajo prijave ali ponudbe.</w:t>
            </w:r>
            <w:r>
              <w:rPr>
                <w:rFonts w:ascii="Arial" w:hAnsi="Arial" w:cs="Arial"/>
                <w:b w:val="0"/>
                <w:bCs w:val="0"/>
                <w:sz w:val="18"/>
                <w:szCs w:val="18"/>
              </w:rPr>
              <w:t xml:space="preserve"> </w:t>
            </w:r>
          </w:p>
          <w:p w14:paraId="6020075E" w14:textId="77777777" w:rsidR="007D218B" w:rsidRDefault="007D218B" w:rsidP="007D218B">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p>
          <w:p w14:paraId="2D55433E" w14:textId="54912AB3" w:rsidR="00460661" w:rsidRPr="007D218B" w:rsidRDefault="007D218B" w:rsidP="007D218B">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7D218B">
              <w:rPr>
                <w:rFonts w:ascii="Arial" w:hAnsi="Arial" w:cs="Arial"/>
                <w:b w:val="0"/>
                <w:bCs w:val="0"/>
                <w:sz w:val="18"/>
                <w:szCs w:val="18"/>
              </w:rPr>
              <w:t>Naročnik bo iz postopka javnega naročanja kadar koli v postopku izključil gospodarski</w:t>
            </w:r>
            <w:r>
              <w:rPr>
                <w:rFonts w:ascii="Arial" w:hAnsi="Arial" w:cs="Arial"/>
                <w:b w:val="0"/>
                <w:bCs w:val="0"/>
                <w:sz w:val="18"/>
                <w:szCs w:val="18"/>
              </w:rPr>
              <w:t xml:space="preserve"> </w:t>
            </w:r>
            <w:r w:rsidRPr="007D218B">
              <w:rPr>
                <w:rFonts w:ascii="Arial" w:hAnsi="Arial" w:cs="Arial"/>
                <w:b w:val="0"/>
                <w:bCs w:val="0"/>
                <w:sz w:val="18"/>
                <w:szCs w:val="18"/>
              </w:rPr>
              <w:t>subjekt, če se izkaže, da je pred ali med postopkom javnega naročanja ta subjekt glede na</w:t>
            </w:r>
            <w:r>
              <w:rPr>
                <w:rFonts w:ascii="Arial" w:hAnsi="Arial" w:cs="Arial"/>
                <w:b w:val="0"/>
                <w:bCs w:val="0"/>
                <w:sz w:val="18"/>
                <w:szCs w:val="18"/>
              </w:rPr>
              <w:t xml:space="preserve"> </w:t>
            </w:r>
            <w:r w:rsidRPr="007D218B">
              <w:rPr>
                <w:rFonts w:ascii="Arial" w:hAnsi="Arial" w:cs="Arial"/>
                <w:b w:val="0"/>
                <w:bCs w:val="0"/>
                <w:sz w:val="18"/>
                <w:szCs w:val="18"/>
              </w:rPr>
              <w:t>storjena ali neizvedena dejanja v enem od zgoraj navedenih položajev.</w:t>
            </w:r>
          </w:p>
        </w:tc>
      </w:tr>
      <w:tr w:rsidR="00460661" w14:paraId="44AF96D5" w14:textId="77777777" w:rsidTr="00E62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FF406" w14:textId="77777777" w:rsidR="00460661" w:rsidRDefault="00830C7E" w:rsidP="009A17D1">
            <w:pPr>
              <w:jc w:val="center"/>
            </w:pPr>
            <w:r>
              <w:rPr>
                <w:rFonts w:ascii="Arial" w:hAnsi="Arial" w:cs="Arial"/>
                <w:color w:val="000000"/>
                <w:position w:val="-2"/>
                <w:sz w:val="18"/>
                <w:szCs w:val="18"/>
              </w:rPr>
              <w:t>DOKAZILO</w:t>
            </w:r>
          </w:p>
        </w:tc>
        <w:tc>
          <w:tcPr>
            <w:tcW w:w="4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7F420221"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 xml:space="preserve">Izpolnjen in podpisan Obrazec  KROVNA IZJAVA </w:t>
            </w:r>
            <w:r w:rsidR="00A2726F">
              <w:rPr>
                <w:rFonts w:ascii="Arial" w:hAnsi="Arial" w:cs="Arial"/>
                <w:color w:val="000000"/>
                <w:position w:val="-2"/>
                <w:sz w:val="18"/>
                <w:szCs w:val="18"/>
              </w:rPr>
              <w:t xml:space="preserve">in </w:t>
            </w:r>
            <w:r>
              <w:rPr>
                <w:rFonts w:ascii="Arial" w:hAnsi="Arial" w:cs="Arial"/>
                <w:color w:val="000000"/>
                <w:position w:val="-2"/>
                <w:sz w:val="18"/>
                <w:szCs w:val="18"/>
              </w:rPr>
              <w:t>ESPD.</w:t>
            </w:r>
          </w:p>
          <w:p w14:paraId="22649A1D" w14:textId="63167784" w:rsidR="007D218B" w:rsidRPr="007D218B" w:rsidRDefault="007D218B" w:rsidP="007D218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D218B">
              <w:rPr>
                <w:rFonts w:ascii="Arial" w:hAnsi="Arial" w:cs="Arial"/>
                <w:sz w:val="18"/>
                <w:szCs w:val="18"/>
              </w:rPr>
              <w:t>Gospodarski subjekt lahko predloži potrdilo Finančne uprave RS iz katerega bo razvidno,</w:t>
            </w:r>
            <w:r>
              <w:rPr>
                <w:rFonts w:ascii="Arial" w:hAnsi="Arial" w:cs="Arial"/>
                <w:sz w:val="18"/>
                <w:szCs w:val="18"/>
              </w:rPr>
              <w:t xml:space="preserve"> </w:t>
            </w:r>
            <w:r w:rsidRPr="007D218B">
              <w:rPr>
                <w:rFonts w:ascii="Arial" w:hAnsi="Arial" w:cs="Arial"/>
                <w:sz w:val="18"/>
                <w:szCs w:val="18"/>
              </w:rPr>
              <w:t>da ne obstajajo razlogi za izključitev.</w:t>
            </w:r>
          </w:p>
          <w:p w14:paraId="260E7B3F" w14:textId="77777777" w:rsidR="007D218B" w:rsidRPr="007D218B" w:rsidRDefault="007D218B" w:rsidP="007D218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18851627" w14:textId="08790702" w:rsidR="007D218B" w:rsidRPr="007D218B" w:rsidRDefault="007D218B" w:rsidP="007D218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MT" w:hAnsi="ArialMT" w:cs="ArialMT"/>
                <w:sz w:val="18"/>
                <w:szCs w:val="18"/>
              </w:rPr>
            </w:pPr>
            <w:r w:rsidRPr="007D218B">
              <w:rPr>
                <w:rFonts w:ascii="Arial" w:hAnsi="Arial" w:cs="Arial"/>
                <w:sz w:val="18"/>
                <w:szCs w:val="18"/>
              </w:rPr>
              <w:t>V kolikor bo gospodarski subjekt predložil zgolj Obrazec KROVNA IZJAVA in ESPD, bo naročnik potrdilo Finančne uprave RS pridobil sam.</w:t>
            </w:r>
          </w:p>
        </w:tc>
      </w:tr>
      <w:tr w:rsidR="00460661" w14:paraId="61B9225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A39DB" w14:textId="77777777" w:rsidR="00460661" w:rsidRDefault="00830C7E" w:rsidP="009A17D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A3D2F"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u w:val="single"/>
              </w:rPr>
              <w:t>Gospodarski subjekti, ki nimajo sedeža v Republiki Sloveniji:</w:t>
            </w:r>
          </w:p>
          <w:p w14:paraId="4499F782"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0661" w14:paraId="51CE89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78E4C" w14:textId="77777777" w:rsidR="00460661" w:rsidRDefault="00830C7E" w:rsidP="009A17D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AA48C"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MORAJO izpolnjevati pogoj</w:t>
            </w:r>
          </w:p>
          <w:p w14:paraId="02174569"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Izpolnjen in podpisan Obrazec  KROVNA IZJAVA</w:t>
            </w:r>
            <w:r w:rsidR="00A2726F">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460661" w14:paraId="6F83573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215EA" w14:textId="77777777" w:rsidR="00460661" w:rsidRDefault="00830C7E" w:rsidP="009A17D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FA699"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MORAJO izpolnjevati pogoj</w:t>
            </w:r>
          </w:p>
          <w:p w14:paraId="24E13A39" w14:textId="05C0C723" w:rsidR="00460661" w:rsidRDefault="00A2726F"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ESPD in i</w:t>
            </w:r>
            <w:r w:rsidR="00830C7E">
              <w:rPr>
                <w:rFonts w:ascii="Arial" w:hAnsi="Arial" w:cs="Arial"/>
                <w:color w:val="000000"/>
                <w:position w:val="-2"/>
                <w:sz w:val="18"/>
                <w:szCs w:val="18"/>
              </w:rPr>
              <w:t>zpolnjen in podpisan Obrazec Izjava pooblaščene osebe podizvajalca v zvezi z izpolnjevanjem obveznih pogojev za podizvajalce</w:t>
            </w:r>
            <w:r>
              <w:rPr>
                <w:rFonts w:ascii="Arial" w:hAnsi="Arial" w:cs="Arial"/>
                <w:color w:val="000000"/>
                <w:position w:val="-2"/>
                <w:sz w:val="18"/>
                <w:szCs w:val="18"/>
              </w:rPr>
              <w:t>.</w:t>
            </w:r>
          </w:p>
        </w:tc>
      </w:tr>
    </w:tbl>
    <w:p w14:paraId="1CB62098" w14:textId="77777777" w:rsidR="00460661" w:rsidRDefault="00460661" w:rsidP="009A17D1">
      <w:pPr>
        <w:spacing w:line="240" w:lineRule="auto"/>
      </w:pPr>
    </w:p>
    <w:tbl>
      <w:tblPr>
        <w:tblStyle w:val="Svetelseznam"/>
        <w:tblW w:w="9300" w:type="dxa"/>
        <w:tblInd w:w="108" w:type="dxa"/>
        <w:tblLook w:val="04A0" w:firstRow="1" w:lastRow="0" w:firstColumn="1" w:lastColumn="0" w:noHBand="0" w:noVBand="1"/>
      </w:tblPr>
      <w:tblGrid>
        <w:gridCol w:w="1860"/>
        <w:gridCol w:w="7440"/>
      </w:tblGrid>
      <w:tr w:rsidR="00460661" w14:paraId="0D4E45BA"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2A8B2A"/>
              <w:left w:val="single" w:sz="5" w:space="0" w:color="2A8B2A"/>
              <w:bottom w:val="single" w:sz="5" w:space="0" w:color="000000"/>
              <w:right w:val="single" w:sz="6" w:space="0" w:color="000000"/>
            </w:tcBorders>
            <w:shd w:val="clear" w:color="auto" w:fill="2A8B2A"/>
            <w:tcMar>
              <w:top w:w="135" w:type="dxa"/>
              <w:bottom w:w="135" w:type="dxa"/>
            </w:tcMar>
            <w:vAlign w:val="center"/>
          </w:tcPr>
          <w:p w14:paraId="120D1680" w14:textId="77777777" w:rsidR="00460661" w:rsidRDefault="00830C7E" w:rsidP="009A17D1">
            <w:pPr>
              <w:jc w:val="center"/>
            </w:pPr>
            <w:r>
              <w:rPr>
                <w:rFonts w:ascii="Arial" w:hAnsi="Arial" w:cs="Arial"/>
                <w:b w:val="0"/>
                <w:bCs w:val="0"/>
                <w:color w:val="FFFFFF"/>
                <w:position w:val="-2"/>
                <w:sz w:val="18"/>
                <w:szCs w:val="18"/>
              </w:rPr>
              <w:lastRenderedPageBreak/>
              <w:t>POGOJ 3</w:t>
            </w:r>
            <w:r>
              <w:rPr>
                <w:rFonts w:ascii="Arial" w:hAnsi="Arial" w:cs="Arial"/>
                <w:b w:val="0"/>
                <w:bCs w:val="0"/>
                <w:color w:val="FFFFFF"/>
                <w:position w:val="-2"/>
                <w:sz w:val="18"/>
                <w:szCs w:val="18"/>
              </w:rPr>
              <w:br/>
              <w:t>Ponudnik ni izločen iz postopkov oddaje javnih naročil</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63AEC317" w14:textId="466041E1" w:rsidR="00B96FFB" w:rsidRPr="00B96FFB" w:rsidRDefault="00B96FFB" w:rsidP="00B96FFB">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MT" w:hAnsi="ArialMT" w:cs="ArialMT"/>
                <w:sz w:val="18"/>
                <w:szCs w:val="18"/>
              </w:rPr>
            </w:pPr>
            <w:r w:rsidRPr="00B96FFB">
              <w:rPr>
                <w:rFonts w:ascii="ArialMT" w:hAnsi="ArialMT" w:cs="ArialMT"/>
                <w:b w:val="0"/>
                <w:bCs w:val="0"/>
                <w:sz w:val="18"/>
                <w:szCs w:val="18"/>
              </w:rPr>
              <w:t>Naročnik bo iz postopka javnega naročanja izključil gospodarski subjekt, če je ta na dan, ko poteče rok za oddajo ponudb ali prijav, izločen iz postopkov oddaje javnih naročil zaradi uvrstitve v</w:t>
            </w:r>
            <w:r>
              <w:rPr>
                <w:rFonts w:ascii="ArialMT" w:hAnsi="ArialMT" w:cs="ArialMT"/>
                <w:sz w:val="18"/>
                <w:szCs w:val="18"/>
              </w:rPr>
              <w:t xml:space="preserve"> </w:t>
            </w:r>
            <w:r w:rsidRPr="007D218B">
              <w:rPr>
                <w:rFonts w:ascii="Arial" w:hAnsi="Arial" w:cs="Arial"/>
                <w:sz w:val="18"/>
                <w:szCs w:val="18"/>
              </w:rPr>
              <w:t>evidenco gospodarskih subjektov z izrečenimi stranskimi sankcijami izločitve iz postopkov javnega naročanja</w:t>
            </w:r>
            <w:r>
              <w:rPr>
                <w:rFonts w:ascii="Arial-BoldMT" w:hAnsi="Arial-BoldMT" w:cs="Arial-BoldMT"/>
                <w:b w:val="0"/>
                <w:bCs w:val="0"/>
                <w:sz w:val="18"/>
                <w:szCs w:val="18"/>
              </w:rPr>
              <w:t>.</w:t>
            </w:r>
          </w:p>
          <w:p w14:paraId="24619C30" w14:textId="77777777" w:rsidR="00B96FFB" w:rsidRDefault="00B96FFB" w:rsidP="00B96FFB">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MT" w:hAnsi="ArialMT" w:cs="ArialMT"/>
                <w:b w:val="0"/>
                <w:bCs w:val="0"/>
                <w:sz w:val="18"/>
                <w:szCs w:val="18"/>
              </w:rPr>
            </w:pPr>
          </w:p>
          <w:p w14:paraId="743AC2C0" w14:textId="427F3002" w:rsidR="00460661" w:rsidRPr="00B96FFB" w:rsidRDefault="00B96FFB" w:rsidP="00B96FFB">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BoldMT" w:hAnsi="Arial-BoldMT" w:cs="Arial-BoldMT"/>
                <w:b w:val="0"/>
                <w:bCs w:val="0"/>
                <w:sz w:val="18"/>
                <w:szCs w:val="18"/>
              </w:rPr>
            </w:pPr>
            <w:r w:rsidRPr="00B96FFB">
              <w:rPr>
                <w:rFonts w:ascii="ArialMT" w:hAnsi="ArialMT" w:cs="ArialMT"/>
                <w:b w:val="0"/>
                <w:bCs w:val="0"/>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0661" w14:paraId="4FD27850" w14:textId="77777777" w:rsidTr="00E62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59B5C" w14:textId="77777777" w:rsidR="00460661" w:rsidRDefault="00830C7E" w:rsidP="009A17D1">
            <w:pPr>
              <w:jc w:val="center"/>
            </w:pPr>
            <w:r>
              <w:rPr>
                <w:rFonts w:ascii="Arial" w:hAnsi="Arial" w:cs="Arial"/>
                <w:color w:val="000000"/>
                <w:position w:val="-2"/>
                <w:sz w:val="18"/>
                <w:szCs w:val="18"/>
              </w:rPr>
              <w:t>DOKAZILO</w:t>
            </w:r>
          </w:p>
        </w:tc>
        <w:tc>
          <w:tcPr>
            <w:tcW w:w="4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33B5C109"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xml:space="preserve">Izpolnjen in podpisan Obrazec  KROVNA IZJAVA </w:t>
            </w:r>
            <w:r w:rsidR="00A2726F">
              <w:rPr>
                <w:rFonts w:ascii="Arial" w:hAnsi="Arial" w:cs="Arial"/>
                <w:color w:val="000000"/>
                <w:position w:val="-2"/>
                <w:sz w:val="18"/>
                <w:szCs w:val="18"/>
              </w:rPr>
              <w:t>in</w:t>
            </w:r>
            <w:r>
              <w:rPr>
                <w:rFonts w:ascii="Arial" w:hAnsi="Arial" w:cs="Arial"/>
                <w:color w:val="000000"/>
                <w:position w:val="-2"/>
                <w:sz w:val="18"/>
                <w:szCs w:val="18"/>
              </w:rPr>
              <w:t xml:space="preserve"> ESPD.</w:t>
            </w:r>
          </w:p>
          <w:p w14:paraId="5EBB3AFA" w14:textId="7D3C2D78" w:rsidR="00460661" w:rsidRPr="00B96FFB" w:rsidRDefault="00B96FFB" w:rsidP="00B96FF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MT" w:hAnsi="ArialMT" w:cs="ArialMT"/>
                <w:sz w:val="18"/>
                <w:szCs w:val="18"/>
              </w:rPr>
            </w:pPr>
            <w:r>
              <w:rPr>
                <w:rFonts w:ascii="ArialMT" w:hAnsi="ArialMT" w:cs="ArialMT"/>
                <w:sz w:val="18"/>
                <w:szCs w:val="18"/>
              </w:rPr>
              <w:t>Naročnik bo izpolnjevanje pogoja preveril v evidenci gospodarskih subjektov z izrečenimi stranskimi sankcijami izločitve iz postopkov javnega naročanja,, ki jo vodi ministrstvo, pristojno za javna naročila.</w:t>
            </w:r>
          </w:p>
        </w:tc>
      </w:tr>
      <w:tr w:rsidR="00460661" w14:paraId="6DFBFB4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E79B1" w14:textId="77777777" w:rsidR="00460661" w:rsidRDefault="00830C7E" w:rsidP="009A17D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F52F8" w14:textId="77777777" w:rsidR="00460661" w:rsidRDefault="00830C7E" w:rsidP="009A17D1">
            <w:pPr>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p w14:paraId="38CEBB80" w14:textId="77777777" w:rsidR="00460661" w:rsidRDefault="00830C7E" w:rsidP="009A17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xml:space="preserve"> /</w:t>
            </w:r>
          </w:p>
        </w:tc>
      </w:tr>
      <w:tr w:rsidR="00460661" w14:paraId="57831E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4EF6C" w14:textId="77777777" w:rsidR="00460661" w:rsidRDefault="00830C7E" w:rsidP="009A17D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1E776"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MORAJO izpolnjevati pogoj</w:t>
            </w:r>
          </w:p>
          <w:p w14:paraId="74D982FD"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Izpolnjen in podpisan Obrazec  KROVNA IZJAVA</w:t>
            </w:r>
            <w:r w:rsidR="00A2726F">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460661" w14:paraId="3DE9131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468D5" w14:textId="77777777" w:rsidR="00460661" w:rsidRDefault="00830C7E" w:rsidP="009A17D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68F3D"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MORAJO izpolnjevati pogoj</w:t>
            </w:r>
          </w:p>
          <w:p w14:paraId="0DC0F0F8" w14:textId="636BE4C0" w:rsidR="00460661" w:rsidRDefault="00A2726F"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ESPD in izpolnjen in podpisan Obrazec Izjava pooblaščene osebe podizvajalca v zvezi z izpolnjevanjem obveznih pogojev za podizvajalce.</w:t>
            </w:r>
          </w:p>
        </w:tc>
      </w:tr>
    </w:tbl>
    <w:p w14:paraId="318F2224" w14:textId="77777777" w:rsidR="00460661" w:rsidRDefault="00460661" w:rsidP="009A17D1">
      <w:pPr>
        <w:spacing w:line="240" w:lineRule="auto"/>
      </w:pPr>
    </w:p>
    <w:tbl>
      <w:tblPr>
        <w:tblStyle w:val="Svetelseznam"/>
        <w:tblW w:w="9300" w:type="dxa"/>
        <w:tblInd w:w="108" w:type="dxa"/>
        <w:tblLook w:val="04A0" w:firstRow="1" w:lastRow="0" w:firstColumn="1" w:lastColumn="0" w:noHBand="0" w:noVBand="1"/>
      </w:tblPr>
      <w:tblGrid>
        <w:gridCol w:w="1860"/>
        <w:gridCol w:w="7440"/>
      </w:tblGrid>
      <w:tr w:rsidR="00460661" w14:paraId="0CE01440"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2A8B2A"/>
              <w:left w:val="single" w:sz="5" w:space="0" w:color="2A8B2A"/>
              <w:bottom w:val="single" w:sz="5" w:space="0" w:color="000000"/>
              <w:right w:val="single" w:sz="6" w:space="0" w:color="000000"/>
            </w:tcBorders>
            <w:shd w:val="clear" w:color="auto" w:fill="2A8B2A"/>
            <w:tcMar>
              <w:top w:w="135" w:type="dxa"/>
              <w:bottom w:w="135" w:type="dxa"/>
            </w:tcMar>
            <w:vAlign w:val="center"/>
          </w:tcPr>
          <w:p w14:paraId="5B1D9A6A" w14:textId="77777777" w:rsidR="00460661" w:rsidRDefault="00830C7E" w:rsidP="009A17D1">
            <w:pPr>
              <w:jc w:val="center"/>
            </w:pPr>
            <w:r>
              <w:rPr>
                <w:rFonts w:ascii="Arial" w:hAnsi="Arial" w:cs="Arial"/>
                <w:b w:val="0"/>
                <w:bCs w:val="0"/>
                <w:color w:val="FFFFFF"/>
                <w:position w:val="-2"/>
                <w:sz w:val="18"/>
                <w:szCs w:val="18"/>
              </w:rPr>
              <w:t>POGOJ 4</w:t>
            </w:r>
            <w:r>
              <w:rPr>
                <w:rFonts w:ascii="Arial" w:hAnsi="Arial" w:cs="Arial"/>
                <w:b w:val="0"/>
                <w:bCs w:val="0"/>
                <w:color w:val="FFFFFF"/>
                <w:position w:val="-2"/>
                <w:sz w:val="18"/>
                <w:szCs w:val="18"/>
              </w:rPr>
              <w:br/>
              <w:t>Prekršek v zvezi s plačilom za delo</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5D3C4CE3" w14:textId="069C6C5E" w:rsidR="00B96FFB" w:rsidRPr="00B96FFB" w:rsidRDefault="00B96FFB" w:rsidP="00B96FFB">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MT" w:hAnsi="ArialMT" w:cs="ArialMT"/>
                <w:b w:val="0"/>
                <w:bCs w:val="0"/>
                <w:sz w:val="18"/>
                <w:szCs w:val="18"/>
              </w:rPr>
            </w:pPr>
            <w:r w:rsidRPr="00B96FFB">
              <w:rPr>
                <w:rFonts w:ascii="ArialMT" w:hAnsi="ArialMT" w:cs="ArialMT"/>
                <w:b w:val="0"/>
                <w:bCs w:val="0"/>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96FFB">
              <w:rPr>
                <w:rFonts w:ascii="Arial" w:hAnsi="Arial" w:cs="Arial"/>
                <w:b w:val="0"/>
                <w:bCs w:val="0"/>
                <w:color w:val="000000"/>
                <w:position w:val="-2"/>
                <w:sz w:val="18"/>
                <w:szCs w:val="18"/>
              </w:rPr>
              <w:t xml:space="preserve"> </w:t>
            </w:r>
          </w:p>
          <w:p w14:paraId="05CC6234" w14:textId="563C2AA1" w:rsidR="00460661" w:rsidRPr="00C30FDD" w:rsidRDefault="00830C7E" w:rsidP="00B96FFB">
            <w:pPr>
              <w:spacing w:before="135" w:after="135"/>
              <w:jc w:val="both"/>
              <w:textAlignment w:val="center"/>
              <w:cnfStyle w:val="100000000000" w:firstRow="1" w:lastRow="0" w:firstColumn="0" w:lastColumn="0" w:oddVBand="0" w:evenVBand="0" w:oddHBand="0" w:evenHBand="0" w:firstRowFirstColumn="0" w:firstRowLastColumn="0" w:lastRowFirstColumn="0" w:lastRowLastColumn="0"/>
              <w:rPr>
                <w:b w:val="0"/>
              </w:rPr>
            </w:pPr>
            <w:r w:rsidRPr="00C30FDD">
              <w:rPr>
                <w:rFonts w:ascii="Arial" w:hAnsi="Arial" w:cs="Arial"/>
                <w:b w:val="0"/>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0661" w14:paraId="3AA32C2D" w14:textId="77777777" w:rsidTr="00E62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86F0" w14:textId="77777777" w:rsidR="00460661" w:rsidRDefault="00830C7E" w:rsidP="009A17D1">
            <w:pPr>
              <w:jc w:val="center"/>
            </w:pPr>
            <w:r>
              <w:rPr>
                <w:rFonts w:ascii="Arial" w:hAnsi="Arial" w:cs="Arial"/>
                <w:color w:val="000000"/>
                <w:position w:val="-2"/>
                <w:sz w:val="18"/>
                <w:szCs w:val="18"/>
              </w:rPr>
              <w:t>DOKAZILO</w:t>
            </w:r>
          </w:p>
        </w:tc>
        <w:tc>
          <w:tcPr>
            <w:tcW w:w="4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6B47C025" w14:textId="2C59F2C9"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xml:space="preserve">Izpolnjen in podpisan Obrazec  KROVNA IZJAVA </w:t>
            </w:r>
            <w:r w:rsidR="00A2726F">
              <w:rPr>
                <w:rFonts w:ascii="Arial" w:hAnsi="Arial" w:cs="Arial"/>
                <w:color w:val="000000"/>
                <w:position w:val="-2"/>
                <w:sz w:val="18"/>
                <w:szCs w:val="18"/>
              </w:rPr>
              <w:t xml:space="preserve">in </w:t>
            </w:r>
            <w:r>
              <w:rPr>
                <w:rFonts w:ascii="Arial" w:hAnsi="Arial" w:cs="Arial"/>
                <w:color w:val="000000"/>
                <w:position w:val="-2"/>
                <w:sz w:val="18"/>
                <w:szCs w:val="18"/>
              </w:rPr>
              <w:t>ESPD.</w:t>
            </w:r>
          </w:p>
        </w:tc>
      </w:tr>
      <w:tr w:rsidR="00460661" w14:paraId="2888728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28102" w14:textId="77777777" w:rsidR="00460661" w:rsidRDefault="00830C7E" w:rsidP="009A17D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BE838"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0661" w14:paraId="228A596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F6CA2" w14:textId="77777777" w:rsidR="00460661" w:rsidRDefault="00830C7E" w:rsidP="009A17D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73B6D"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MORAJO izpolnjevati pogoj</w:t>
            </w:r>
          </w:p>
          <w:p w14:paraId="364F7D65"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lastRenderedPageBreak/>
              <w:t>Izpolnjen in podpisan Obrazec  KROVNA IZJAVA</w:t>
            </w:r>
            <w:r w:rsidR="00A2726F">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460661" w14:paraId="33C57D1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43908" w14:textId="77777777" w:rsidR="00460661" w:rsidRDefault="00830C7E" w:rsidP="009A17D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CAA5E"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MORAJO izpolnjevati pogoj</w:t>
            </w:r>
          </w:p>
          <w:p w14:paraId="0562A0F5" w14:textId="77777777" w:rsidR="00460661" w:rsidRDefault="00A2726F"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ESPD in izpolnjen in podpisan Obrazec Izjava pooblaščene osebe podizvajalca v zvezi z izpolnjevanjem obveznih pogojev za podizvajalce.</w:t>
            </w:r>
          </w:p>
        </w:tc>
      </w:tr>
    </w:tbl>
    <w:p w14:paraId="3A5BD981" w14:textId="77777777" w:rsidR="00460661" w:rsidRDefault="00460661" w:rsidP="009A17D1">
      <w:pPr>
        <w:spacing w:line="240" w:lineRule="auto"/>
      </w:pPr>
    </w:p>
    <w:tbl>
      <w:tblPr>
        <w:tblStyle w:val="Svetelseznam"/>
        <w:tblW w:w="9300" w:type="dxa"/>
        <w:tblInd w:w="108" w:type="dxa"/>
        <w:tblLook w:val="04A0" w:firstRow="1" w:lastRow="0" w:firstColumn="1" w:lastColumn="0" w:noHBand="0" w:noVBand="1"/>
      </w:tblPr>
      <w:tblGrid>
        <w:gridCol w:w="1860"/>
        <w:gridCol w:w="7440"/>
      </w:tblGrid>
      <w:tr w:rsidR="00460661" w14:paraId="0F4C8C81"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2A8B2A"/>
              <w:left w:val="single" w:sz="5" w:space="0" w:color="2A8B2A"/>
              <w:bottom w:val="single" w:sz="5" w:space="0" w:color="000000"/>
              <w:right w:val="single" w:sz="6" w:space="0" w:color="000000"/>
            </w:tcBorders>
            <w:shd w:val="clear" w:color="auto" w:fill="2A8B2A"/>
            <w:tcMar>
              <w:top w:w="135" w:type="dxa"/>
              <w:bottom w:w="135" w:type="dxa"/>
            </w:tcMar>
            <w:vAlign w:val="center"/>
          </w:tcPr>
          <w:p w14:paraId="70B40C04" w14:textId="7B21D760" w:rsidR="00460661" w:rsidRDefault="00830C7E" w:rsidP="009A17D1">
            <w:pPr>
              <w:jc w:val="center"/>
            </w:pPr>
            <w:r>
              <w:rPr>
                <w:rFonts w:ascii="Arial" w:hAnsi="Arial" w:cs="Arial"/>
                <w:b w:val="0"/>
                <w:bCs w:val="0"/>
                <w:color w:val="FFFFFF"/>
                <w:position w:val="-2"/>
                <w:sz w:val="18"/>
                <w:szCs w:val="18"/>
              </w:rPr>
              <w:t>POGOJ 5</w:t>
            </w:r>
            <w:r>
              <w:rPr>
                <w:rFonts w:ascii="Arial" w:hAnsi="Arial" w:cs="Arial"/>
                <w:b w:val="0"/>
                <w:bCs w:val="0"/>
                <w:color w:val="FFFFFF"/>
                <w:position w:val="-2"/>
                <w:sz w:val="18"/>
                <w:szCs w:val="18"/>
              </w:rPr>
              <w:br/>
            </w:r>
            <w:r w:rsidR="005949BD" w:rsidRPr="00366822">
              <w:rPr>
                <w:rFonts w:ascii="Arial" w:hAnsi="Arial" w:cs="Arial"/>
                <w:b w:val="0"/>
                <w:bCs w:val="0"/>
                <w:color w:val="FF0000"/>
                <w:position w:val="-2"/>
                <w:sz w:val="18"/>
                <w:szCs w:val="18"/>
              </w:rPr>
              <w:t>Odstop od prejšnjih naročil in pogodb</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180B947F" w14:textId="4A07B9E0" w:rsidR="00460661" w:rsidRDefault="00830C7E" w:rsidP="009A17D1">
            <w:pPr>
              <w:spacing w:before="135" w:after="135"/>
              <w:jc w:val="both"/>
              <w:textAlignment w:val="center"/>
              <w:cnfStyle w:val="100000000000" w:firstRow="1" w:lastRow="0" w:firstColumn="0" w:lastColumn="0" w:oddVBand="0" w:evenVBand="0" w:oddHBand="0" w:evenHBand="0" w:firstRowFirstColumn="0" w:firstRowLastColumn="0" w:lastRowFirstColumn="0" w:lastRowLastColumn="0"/>
            </w:pPr>
            <w:r w:rsidRPr="00C30FDD">
              <w:rPr>
                <w:rFonts w:ascii="Arial" w:hAnsi="Arial" w:cs="Arial"/>
                <w:b w:val="0"/>
                <w:color w:val="000000"/>
                <w:position w:val="-2"/>
                <w:sz w:val="18"/>
                <w:szCs w:val="18"/>
              </w:rPr>
              <w:t xml:space="preserve">Naročnik bo iz sodelovanja v postopku javnega naročanja izključil gospodarski subjekt, </w:t>
            </w:r>
            <w:r w:rsidR="001F7695">
              <w:rPr>
                <w:rFonts w:ascii="Arial" w:hAnsi="Arial" w:cs="Arial"/>
                <w:b w:val="0"/>
                <w:color w:val="000000"/>
                <w:position w:val="-2"/>
                <w:sz w:val="18"/>
                <w:szCs w:val="18"/>
              </w:rPr>
              <w:t>če</w:t>
            </w:r>
            <w:r w:rsidR="001F7695">
              <w:rPr>
                <w:rFonts w:ascii="Arial" w:hAnsi="Arial" w:cs="Arial"/>
                <w:color w:val="000000"/>
                <w:shd w:val="clear" w:color="auto" w:fill="FFFFFF"/>
              </w:rPr>
              <w:t xml:space="preserve"> </w:t>
            </w:r>
            <w:r w:rsidR="001F7695" w:rsidRPr="001F7695">
              <w:rPr>
                <w:rFonts w:ascii="Arial" w:hAnsi="Arial" w:cs="Arial"/>
                <w:b w:val="0"/>
                <w:bCs w:val="0"/>
                <w:color w:val="000000"/>
                <w:sz w:val="18"/>
                <w:szCs w:val="18"/>
                <w:shd w:val="clear" w:color="auto" w:fill="FFFFFF"/>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F7695">
              <w:rPr>
                <w:rFonts w:ascii="Arial" w:hAnsi="Arial" w:cs="Arial"/>
                <w:b w:val="0"/>
                <w:bCs w:val="0"/>
                <w:color w:val="000000"/>
                <w:sz w:val="18"/>
                <w:szCs w:val="18"/>
                <w:shd w:val="clear" w:color="auto" w:fill="FFFFFF"/>
              </w:rPr>
              <w:t>.</w:t>
            </w:r>
          </w:p>
        </w:tc>
      </w:tr>
      <w:tr w:rsidR="00460661" w14:paraId="53515C57" w14:textId="77777777" w:rsidTr="00E62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6E577" w14:textId="77777777" w:rsidR="00460661" w:rsidRDefault="00830C7E" w:rsidP="009A17D1">
            <w:pPr>
              <w:jc w:val="center"/>
            </w:pPr>
            <w:r>
              <w:rPr>
                <w:rFonts w:ascii="Arial" w:hAnsi="Arial" w:cs="Arial"/>
                <w:color w:val="000000"/>
                <w:position w:val="-2"/>
                <w:sz w:val="18"/>
                <w:szCs w:val="18"/>
              </w:rPr>
              <w:t>DOKAZILO</w:t>
            </w:r>
          </w:p>
        </w:tc>
        <w:tc>
          <w:tcPr>
            <w:tcW w:w="4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280B448B" w14:textId="3C870C7A"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xml:space="preserve">Izpolnjen in podpisan Obrazec  KROVNA IZJAVA </w:t>
            </w:r>
            <w:r w:rsidR="00A2726F">
              <w:rPr>
                <w:rFonts w:ascii="Arial" w:hAnsi="Arial" w:cs="Arial"/>
                <w:color w:val="000000"/>
                <w:position w:val="-2"/>
                <w:sz w:val="18"/>
                <w:szCs w:val="18"/>
              </w:rPr>
              <w:t>in</w:t>
            </w:r>
            <w:r>
              <w:rPr>
                <w:rFonts w:ascii="Arial" w:hAnsi="Arial" w:cs="Arial"/>
                <w:color w:val="000000"/>
                <w:position w:val="-2"/>
                <w:sz w:val="18"/>
                <w:szCs w:val="18"/>
              </w:rPr>
              <w:t xml:space="preserve"> ESPD.</w:t>
            </w:r>
          </w:p>
        </w:tc>
      </w:tr>
      <w:tr w:rsidR="00460661" w14:paraId="57D5C35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05942" w14:textId="77777777" w:rsidR="00460661" w:rsidRDefault="00830C7E" w:rsidP="009A17D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04723" w14:textId="40FF8BD4" w:rsidR="00460661" w:rsidRPr="001F7695" w:rsidRDefault="001F7695"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sidRPr="001F7695">
              <w:rPr>
                <w:rFonts w:ascii="Arial" w:hAnsi="Arial" w:cs="Arial"/>
                <w:color w:val="000000"/>
                <w:position w:val="-2"/>
                <w:sz w:val="18"/>
                <w:szCs w:val="18"/>
              </w:rPr>
              <w:t>/</w:t>
            </w:r>
          </w:p>
        </w:tc>
      </w:tr>
      <w:tr w:rsidR="00460661" w14:paraId="4B1776F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387DE" w14:textId="77777777" w:rsidR="00460661" w:rsidRDefault="00830C7E" w:rsidP="009A17D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03062"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MORAJO izpolnjevati pogoj</w:t>
            </w:r>
          </w:p>
          <w:p w14:paraId="52FCE62F"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Izpolnjen in podpisan Obrazec  KROVNA IZJAVA in ESPD.</w:t>
            </w:r>
          </w:p>
        </w:tc>
      </w:tr>
      <w:tr w:rsidR="00460661" w14:paraId="65134C9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B85B2" w14:textId="77777777" w:rsidR="00460661" w:rsidRDefault="00830C7E" w:rsidP="009A17D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4DEB3"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MORAJO izpolnjevati pogoj</w:t>
            </w:r>
          </w:p>
          <w:p w14:paraId="05E2B3AB" w14:textId="1E931542" w:rsidR="00460661" w:rsidRPr="00B96FFB" w:rsidRDefault="00A2726F"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ESPD in izpolnjen in podpisan Obrazec Izjava pooblaščene osebe podizvajalca v zvezi z izpolnjevanjem obveznih pogojev za podizvajalce.</w:t>
            </w:r>
          </w:p>
        </w:tc>
      </w:tr>
    </w:tbl>
    <w:p w14:paraId="306DF7D0" w14:textId="77777777" w:rsidR="00460661" w:rsidRDefault="00460661" w:rsidP="009A17D1">
      <w:pPr>
        <w:spacing w:line="240" w:lineRule="auto"/>
      </w:pPr>
    </w:p>
    <w:tbl>
      <w:tblPr>
        <w:tblStyle w:val="Svetelseznam"/>
        <w:tblW w:w="2500" w:type="pct"/>
        <w:tblInd w:w="108" w:type="dxa"/>
        <w:tblLook w:val="04A0" w:firstRow="1" w:lastRow="0" w:firstColumn="1" w:lastColumn="0" w:noHBand="0" w:noVBand="1"/>
      </w:tblPr>
      <w:tblGrid>
        <w:gridCol w:w="4504"/>
      </w:tblGrid>
      <w:tr w:rsidR="00460661" w14:paraId="7DD56BC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5C8A7AE" w14:textId="77777777" w:rsidR="00460661" w:rsidRDefault="00830C7E" w:rsidP="009A17D1">
            <w:r>
              <w:rPr>
                <w:rFonts w:ascii="Arial" w:hAnsi="Arial" w:cs="Arial"/>
                <w:color w:val="FFFFFF"/>
                <w:position w:val="-2"/>
                <w:sz w:val="18"/>
                <w:szCs w:val="18"/>
              </w:rPr>
              <w:t>Poslovna in finančna sposobnost</w:t>
            </w:r>
          </w:p>
        </w:tc>
      </w:tr>
    </w:tbl>
    <w:p w14:paraId="7F9428D3" w14:textId="77777777" w:rsidR="00460661" w:rsidRDefault="00460661" w:rsidP="009A17D1">
      <w:pPr>
        <w:spacing w:line="240" w:lineRule="auto"/>
      </w:pPr>
    </w:p>
    <w:tbl>
      <w:tblPr>
        <w:tblStyle w:val="Svetelseznam"/>
        <w:tblW w:w="9300" w:type="dxa"/>
        <w:tblInd w:w="108" w:type="dxa"/>
        <w:tblLook w:val="04A0" w:firstRow="1" w:lastRow="0" w:firstColumn="1" w:lastColumn="0" w:noHBand="0" w:noVBand="1"/>
      </w:tblPr>
      <w:tblGrid>
        <w:gridCol w:w="1860"/>
        <w:gridCol w:w="7440"/>
      </w:tblGrid>
      <w:tr w:rsidR="00460661" w14:paraId="2B1A6960"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7D60CF"/>
              <w:left w:val="single" w:sz="5" w:space="0" w:color="7D60CF"/>
              <w:bottom w:val="single" w:sz="5" w:space="0" w:color="000000"/>
              <w:right w:val="single" w:sz="6" w:space="0" w:color="000000"/>
            </w:tcBorders>
            <w:shd w:val="clear" w:color="auto" w:fill="7D60CF"/>
            <w:tcMar>
              <w:top w:w="135" w:type="dxa"/>
              <w:bottom w:w="135" w:type="dxa"/>
            </w:tcMar>
            <w:vAlign w:val="center"/>
          </w:tcPr>
          <w:p w14:paraId="71EF12C5" w14:textId="77777777" w:rsidR="00460661" w:rsidRDefault="00830C7E" w:rsidP="009A17D1">
            <w:pPr>
              <w:jc w:val="center"/>
            </w:pPr>
            <w:r>
              <w:rPr>
                <w:rFonts w:ascii="Arial" w:hAnsi="Arial" w:cs="Arial"/>
                <w:b w:val="0"/>
                <w:bCs w:val="0"/>
                <w:color w:val="FFFFFF"/>
                <w:position w:val="-2"/>
                <w:sz w:val="18"/>
                <w:szCs w:val="18"/>
              </w:rPr>
              <w:t>POGOJ 1</w:t>
            </w:r>
            <w:r>
              <w:rPr>
                <w:rFonts w:ascii="Arial" w:hAnsi="Arial" w:cs="Arial"/>
                <w:b w:val="0"/>
                <w:bCs w:val="0"/>
                <w:color w:val="FFFFFF"/>
                <w:position w:val="-2"/>
                <w:sz w:val="18"/>
                <w:szCs w:val="18"/>
              </w:rPr>
              <w:br/>
              <w:t>Sposobnost za opravljanje poklicne dejavnosti</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7BB013F6" w14:textId="77777777" w:rsidR="00460661" w:rsidRPr="005D60B8" w:rsidRDefault="00830C7E" w:rsidP="009A17D1">
            <w:pPr>
              <w:spacing w:before="135" w:after="135"/>
              <w:jc w:val="both"/>
              <w:textAlignment w:val="center"/>
              <w:cnfStyle w:val="100000000000" w:firstRow="1" w:lastRow="0" w:firstColumn="0" w:lastColumn="0" w:oddVBand="0" w:evenVBand="0" w:oddHBand="0" w:evenHBand="0" w:firstRowFirstColumn="0" w:firstRowLastColumn="0" w:lastRowFirstColumn="0" w:lastRowLastColumn="0"/>
              <w:rPr>
                <w:b w:val="0"/>
              </w:rPr>
            </w:pPr>
            <w:r w:rsidRPr="005D60B8">
              <w:rPr>
                <w:rFonts w:ascii="Arial" w:hAnsi="Arial" w:cs="Arial"/>
                <w:b w:val="0"/>
                <w:color w:val="000000"/>
                <w:position w:val="-2"/>
                <w:sz w:val="18"/>
                <w:szCs w:val="18"/>
              </w:rPr>
              <w:t xml:space="preserve">Gospodarski subjekt je </w:t>
            </w:r>
            <w:r w:rsidRPr="005D60B8">
              <w:rPr>
                <w:rFonts w:ascii="Arial" w:hAnsi="Arial" w:cs="Arial"/>
                <w:b w:val="0"/>
                <w:bCs w:val="0"/>
                <w:color w:val="000000"/>
                <w:position w:val="-2"/>
                <w:sz w:val="18"/>
                <w:szCs w:val="18"/>
                <w:u w:val="single"/>
              </w:rPr>
              <w:t>vpisan v enega od poklicnih ali poslovnih registrov,</w:t>
            </w:r>
            <w:r w:rsidRPr="005D60B8">
              <w:rPr>
                <w:rFonts w:ascii="Arial" w:hAnsi="Arial" w:cs="Arial"/>
                <w:b w:val="0"/>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CFAC313" w14:textId="77777777" w:rsidR="00460661" w:rsidRDefault="00830C7E" w:rsidP="009A17D1">
            <w:pPr>
              <w:spacing w:before="135" w:after="135"/>
              <w:jc w:val="both"/>
              <w:textAlignment w:val="center"/>
              <w:cnfStyle w:val="100000000000" w:firstRow="1" w:lastRow="0" w:firstColumn="0" w:lastColumn="0" w:oddVBand="0" w:evenVBand="0" w:oddHBand="0" w:evenHBand="0" w:firstRowFirstColumn="0" w:firstRowLastColumn="0" w:lastRowFirstColumn="0" w:lastRowLastColumn="0"/>
            </w:pPr>
            <w:r w:rsidRPr="005D60B8">
              <w:rPr>
                <w:rFonts w:ascii="Arial" w:hAnsi="Arial" w:cs="Arial"/>
                <w:b w:val="0"/>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460661" w14:paraId="35BEC569" w14:textId="77777777" w:rsidTr="00E62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94791" w14:textId="77777777" w:rsidR="00460661" w:rsidRDefault="00830C7E" w:rsidP="009A17D1">
            <w:pPr>
              <w:jc w:val="center"/>
            </w:pPr>
            <w:r>
              <w:rPr>
                <w:rFonts w:ascii="Arial" w:hAnsi="Arial" w:cs="Arial"/>
                <w:color w:val="000000"/>
                <w:position w:val="-2"/>
                <w:sz w:val="18"/>
                <w:szCs w:val="18"/>
              </w:rPr>
              <w:t>DOKAZILO</w:t>
            </w:r>
          </w:p>
        </w:tc>
        <w:tc>
          <w:tcPr>
            <w:tcW w:w="4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294B484A"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Izpolnjen in podpisan Obrazec  KROVNA IZJAVA</w:t>
            </w:r>
            <w:r w:rsidR="00A2726F">
              <w:rPr>
                <w:rFonts w:ascii="Arial" w:hAnsi="Arial" w:cs="Arial"/>
                <w:color w:val="000000"/>
                <w:position w:val="-2"/>
                <w:sz w:val="18"/>
                <w:szCs w:val="18"/>
              </w:rPr>
              <w:t xml:space="preserve"> in ESPD</w:t>
            </w:r>
            <w:r>
              <w:rPr>
                <w:rFonts w:ascii="Arial" w:hAnsi="Arial" w:cs="Arial"/>
                <w:color w:val="000000"/>
                <w:position w:val="-2"/>
                <w:sz w:val="18"/>
                <w:szCs w:val="18"/>
              </w:rPr>
              <w:t>.</w:t>
            </w:r>
          </w:p>
          <w:p w14:paraId="482104B7"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Naročnik lahko izpolnjevanje navedenega pogoja preveri v uradnih registrih in evidencah.</w:t>
            </w:r>
          </w:p>
        </w:tc>
      </w:tr>
      <w:tr w:rsidR="00460661" w14:paraId="3640CC2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1A51" w14:textId="77777777" w:rsidR="00460661" w:rsidRDefault="00830C7E" w:rsidP="009A17D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69913"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u w:val="single"/>
              </w:rPr>
              <w:t>Gospodarski subjekti, ki nimajo sedeža v Republiki Sloveniji:</w:t>
            </w:r>
          </w:p>
          <w:p w14:paraId="362B4D49"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60661" w14:paraId="3AD5FEB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3C2F6" w14:textId="77777777" w:rsidR="00460661" w:rsidRDefault="00830C7E" w:rsidP="009A17D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B4151"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MORAJO izpolnjevati pogoj</w:t>
            </w:r>
          </w:p>
          <w:p w14:paraId="54C59445" w14:textId="77777777" w:rsidR="00460661" w:rsidRDefault="00830C7E" w:rsidP="009A17D1">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r w:rsidR="00A2726F">
              <w:rPr>
                <w:rFonts w:ascii="Arial" w:hAnsi="Arial" w:cs="Arial"/>
                <w:color w:val="000000"/>
                <w:position w:val="-2"/>
                <w:sz w:val="18"/>
                <w:szCs w:val="18"/>
              </w:rPr>
              <w:t xml:space="preserve"> in ESPD.</w:t>
            </w:r>
          </w:p>
        </w:tc>
      </w:tr>
      <w:tr w:rsidR="00460661" w14:paraId="73D8CD7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9C903" w14:textId="77777777" w:rsidR="00460661" w:rsidRDefault="00830C7E" w:rsidP="009A17D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4EB5"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MORAJO izpolnjevati pogoj</w:t>
            </w:r>
          </w:p>
          <w:p w14:paraId="0EF54EB2" w14:textId="77777777" w:rsidR="00460661" w:rsidRDefault="00830C7E" w:rsidP="009A17D1">
            <w:pPr>
              <w:spacing w:before="135" w:after="135"/>
              <w:jc w:val="both"/>
              <w:textAlignment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A2726F">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5F4E4C87" w14:textId="77777777" w:rsidR="00460661" w:rsidRDefault="00460661" w:rsidP="009A17D1">
      <w:pPr>
        <w:spacing w:line="240" w:lineRule="auto"/>
      </w:pPr>
    </w:p>
    <w:tbl>
      <w:tblPr>
        <w:tblStyle w:val="Svetelseznam"/>
        <w:tblW w:w="2500" w:type="pct"/>
        <w:tblInd w:w="108" w:type="dxa"/>
        <w:tblLook w:val="04A0" w:firstRow="1" w:lastRow="0" w:firstColumn="1" w:lastColumn="0" w:noHBand="0" w:noVBand="1"/>
      </w:tblPr>
      <w:tblGrid>
        <w:gridCol w:w="4504"/>
      </w:tblGrid>
      <w:tr w:rsidR="00460661" w14:paraId="3919393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9DAC736" w14:textId="77777777" w:rsidR="00460661" w:rsidRDefault="00830C7E" w:rsidP="009A17D1">
            <w:r>
              <w:rPr>
                <w:rFonts w:ascii="Arial" w:hAnsi="Arial" w:cs="Arial"/>
                <w:color w:val="FFFFFF"/>
                <w:position w:val="-2"/>
                <w:sz w:val="18"/>
                <w:szCs w:val="18"/>
              </w:rPr>
              <w:t>Tehnična sposobnost</w:t>
            </w:r>
          </w:p>
        </w:tc>
      </w:tr>
    </w:tbl>
    <w:p w14:paraId="30293ADD" w14:textId="77777777" w:rsidR="001129C5" w:rsidRDefault="001129C5" w:rsidP="001129C5"/>
    <w:tbl>
      <w:tblPr>
        <w:tblStyle w:val="NormalTablePHPDOCX"/>
        <w:tblW w:w="9300" w:type="dxa"/>
        <w:tblInd w:w="108" w:type="dxa"/>
        <w:tblLook w:val="04A0" w:firstRow="1" w:lastRow="0" w:firstColumn="1" w:lastColumn="0" w:noHBand="0" w:noVBand="1"/>
      </w:tblPr>
      <w:tblGrid>
        <w:gridCol w:w="1860"/>
        <w:gridCol w:w="7440"/>
      </w:tblGrid>
      <w:tr w:rsidR="001129C5" w14:paraId="6B3F70DE" w14:textId="77777777" w:rsidTr="001C487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C40B53" w14:textId="77777777" w:rsidR="001129C5" w:rsidRDefault="001129C5" w:rsidP="001C487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33D3A" w14:textId="77777777" w:rsidR="001129C5" w:rsidRDefault="001129C5" w:rsidP="001C487E">
            <w:pPr>
              <w:spacing w:before="135" w:after="135"/>
              <w:jc w:val="both"/>
              <w:textAlignment w:val="center"/>
            </w:pPr>
            <w:r>
              <w:rPr>
                <w:rFonts w:ascii="Arial" w:hAnsi="Arial" w:cs="Arial"/>
                <w:color w:val="000000"/>
                <w:position w:val="-2"/>
                <w:sz w:val="18"/>
                <w:szCs w:val="18"/>
              </w:rPr>
              <w:t>Ponudnik izjavlja, da:</w:t>
            </w:r>
          </w:p>
          <w:p w14:paraId="3580BE40" w14:textId="77777777" w:rsidR="001129C5" w:rsidRDefault="001129C5" w:rsidP="001C487E">
            <w:pPr>
              <w:spacing w:before="135" w:after="135"/>
              <w:jc w:val="both"/>
              <w:textAlignment w:val="center"/>
            </w:pPr>
            <w:r>
              <w:rPr>
                <w:rFonts w:ascii="Arial" w:hAnsi="Arial" w:cs="Arial"/>
                <w:color w:val="000000"/>
                <w:position w:val="-2"/>
                <w:sz w:val="18"/>
                <w:szCs w:val="18"/>
              </w:rPr>
              <w:t>- je seznanjen s pogoji, merili, dodatnimi zahtevami naročnika glede na kakovost blaga, posebnimi zahtevami naročnika po sklopih in ostalimi določili iz te razpisne dokumentacije in z njimi v celoti soglaša ter jih sprejema;</w:t>
            </w:r>
          </w:p>
          <w:p w14:paraId="270F7179" w14:textId="77777777" w:rsidR="001129C5" w:rsidRDefault="001129C5" w:rsidP="001C487E">
            <w:pPr>
              <w:spacing w:before="135" w:after="135"/>
              <w:jc w:val="both"/>
              <w:textAlignment w:val="center"/>
            </w:pPr>
            <w:r>
              <w:rPr>
                <w:rFonts w:ascii="Arial" w:hAnsi="Arial" w:cs="Arial"/>
                <w:color w:val="000000"/>
                <w:position w:val="-2"/>
                <w:sz w:val="18"/>
                <w:szCs w:val="18"/>
              </w:rPr>
              <w:t>- je tehnično in kadrovsko sposoben izvesti predmetno javno naročilo;</w:t>
            </w:r>
          </w:p>
          <w:p w14:paraId="1680E8BB" w14:textId="77777777" w:rsidR="001129C5" w:rsidRDefault="001129C5" w:rsidP="001C487E">
            <w:pPr>
              <w:spacing w:before="135" w:after="135"/>
              <w:jc w:val="both"/>
              <w:textAlignment w:val="center"/>
            </w:pPr>
            <w:r>
              <w:rPr>
                <w:rFonts w:ascii="Arial" w:hAnsi="Arial" w:cs="Arial"/>
                <w:color w:val="000000"/>
                <w:position w:val="-2"/>
                <w:sz w:val="18"/>
                <w:szCs w:val="18"/>
              </w:rPr>
              <w:t>- zagotavlja 100% razpisanih vrst blaga in količin sklopa oz. sklopov na katere se prijavlja in se strinja, da se razpisane količine med letom lahko spremenijo;</w:t>
            </w:r>
          </w:p>
          <w:p w14:paraId="6A6D0321" w14:textId="77777777" w:rsidR="001129C5" w:rsidRDefault="001129C5" w:rsidP="001C487E">
            <w:pPr>
              <w:spacing w:before="135" w:after="135"/>
              <w:jc w:val="both"/>
              <w:textAlignment w:val="center"/>
            </w:pPr>
            <w:r>
              <w:rPr>
                <w:rFonts w:ascii="Arial" w:hAnsi="Arial" w:cs="Arial"/>
                <w:color w:val="000000"/>
                <w:position w:val="-2"/>
                <w:sz w:val="18"/>
                <w:szCs w:val="18"/>
              </w:rPr>
              <w:t>- bo v času sklenitve pogodbe dobavljal le artikle, ki jih je navedel v predračunu oz. bo zamenjavo artikla naredil izključno po predhodni potrditvi naročnika za spremembo artikla;</w:t>
            </w:r>
          </w:p>
          <w:p w14:paraId="731E07D7" w14:textId="77777777" w:rsidR="001129C5" w:rsidRDefault="001129C5" w:rsidP="001C487E">
            <w:pPr>
              <w:spacing w:before="135" w:after="135"/>
              <w:jc w:val="both"/>
              <w:textAlignment w:val="center"/>
            </w:pPr>
            <w:r>
              <w:rPr>
                <w:rFonts w:ascii="Arial" w:hAnsi="Arial" w:cs="Arial"/>
                <w:color w:val="000000"/>
                <w:position w:val="-2"/>
                <w:sz w:val="18"/>
                <w:szCs w:val="18"/>
              </w:rPr>
              <w:t>- zagotavlja dostavo skladno z določili te razpisne dokumentacije oz. po dogovoru z naročnikom;</w:t>
            </w:r>
          </w:p>
          <w:p w14:paraId="621FB0CC" w14:textId="77777777" w:rsidR="001129C5" w:rsidRDefault="001129C5" w:rsidP="001C487E">
            <w:pPr>
              <w:spacing w:before="135" w:after="135"/>
              <w:jc w:val="both"/>
              <w:textAlignment w:val="center"/>
            </w:pPr>
            <w:r>
              <w:rPr>
                <w:rFonts w:ascii="Arial" w:hAnsi="Arial" w:cs="Arial"/>
                <w:color w:val="000000"/>
                <w:position w:val="-2"/>
                <w:sz w:val="18"/>
                <w:szCs w:val="18"/>
              </w:rPr>
              <w:t xml:space="preserve">- da bo v primeru izbire naročniku pisno posredoval informacije o akcijskih cenah oz. maloprodajnih cenah v primeru, da bodo te cene za živila, ki bodo predmet pogodbe, ugodnejše od tistih, ki izhajajo iz </w:t>
            </w:r>
            <w:proofErr w:type="spellStart"/>
            <w:r>
              <w:rPr>
                <w:rFonts w:ascii="Arial" w:hAnsi="Arial" w:cs="Arial"/>
                <w:color w:val="000000"/>
                <w:position w:val="-2"/>
                <w:sz w:val="18"/>
                <w:szCs w:val="18"/>
              </w:rPr>
              <w:t>ponudbnega</w:t>
            </w:r>
            <w:proofErr w:type="spellEnd"/>
            <w:r>
              <w:rPr>
                <w:rFonts w:ascii="Arial" w:hAnsi="Arial" w:cs="Arial"/>
                <w:color w:val="000000"/>
                <w:position w:val="-2"/>
                <w:sz w:val="18"/>
                <w:szCs w:val="18"/>
              </w:rPr>
              <w:t xml:space="preserve"> predračuna. Dobave živil za naročila, ki jih bo naročniku posredoval v obdobju nižjih cen, bo obračunaval po cenah, ki veljajo ob akcijah oz. po maloprodajnem ceniku;</w:t>
            </w:r>
          </w:p>
          <w:p w14:paraId="74CE7F50" w14:textId="77777777" w:rsidR="001129C5" w:rsidRPr="001129C5" w:rsidRDefault="001129C5" w:rsidP="001C487E">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 zagotavlja dobavo blaga </w:t>
            </w:r>
            <w:r w:rsidRPr="001129C5">
              <w:rPr>
                <w:rFonts w:ascii="Arial" w:hAnsi="Arial" w:cs="Arial"/>
                <w:color w:val="000000"/>
                <w:position w:val="-2"/>
                <w:sz w:val="18"/>
                <w:szCs w:val="18"/>
              </w:rPr>
              <w:t>tudi na dela proste dni, praznike oz. po dogovoru z naročnikom;</w:t>
            </w:r>
          </w:p>
          <w:p w14:paraId="30F70DE9" w14:textId="7DFB2211" w:rsidR="001129C5" w:rsidRPr="001129C5" w:rsidRDefault="001129C5" w:rsidP="001129C5">
            <w:pPr>
              <w:pStyle w:val="Telobesedila"/>
              <w:tabs>
                <w:tab w:val="left" w:pos="567"/>
              </w:tabs>
              <w:spacing w:after="0" w:line="360" w:lineRule="auto"/>
              <w:rPr>
                <w:rFonts w:ascii="Arial" w:eastAsia="Times New Roman" w:hAnsi="Arial" w:cs="Arial"/>
                <w:bCs/>
                <w:iCs/>
                <w:kern w:val="32"/>
                <w:sz w:val="18"/>
                <w:szCs w:val="18"/>
                <w:lang w:val="sl-SI" w:eastAsia="x-none"/>
              </w:rPr>
            </w:pPr>
            <w:r w:rsidRPr="001129C5">
              <w:rPr>
                <w:rFonts w:ascii="Arial" w:hAnsi="Arial" w:cs="Arial"/>
                <w:color w:val="000000"/>
                <w:position w:val="-2"/>
                <w:sz w:val="18"/>
                <w:szCs w:val="18"/>
              </w:rPr>
              <w:t xml:space="preserve">- zagotavlja dobavo naročenega blaga </w:t>
            </w:r>
            <w:proofErr w:type="spellStart"/>
            <w:r w:rsidRPr="001129C5">
              <w:rPr>
                <w:rFonts w:ascii="Arial" w:hAnsi="Arial" w:cs="Arial"/>
                <w:color w:val="000000"/>
                <w:position w:val="-2"/>
                <w:sz w:val="18"/>
                <w:szCs w:val="18"/>
              </w:rPr>
              <w:t>fco</w:t>
            </w:r>
            <w:proofErr w:type="spellEnd"/>
            <w:r w:rsidRPr="001129C5">
              <w:rPr>
                <w:rFonts w:ascii="Arial" w:hAnsi="Arial" w:cs="Arial"/>
                <w:color w:val="000000"/>
                <w:position w:val="-2"/>
                <w:sz w:val="18"/>
                <w:szCs w:val="18"/>
              </w:rPr>
              <w:t xml:space="preserve"> skladišče naročnika, </w:t>
            </w:r>
            <w:r w:rsidRPr="001129C5">
              <w:rPr>
                <w:rFonts w:ascii="Arial" w:eastAsia="Times New Roman" w:hAnsi="Arial" w:cs="Arial"/>
                <w:bCs/>
                <w:iCs/>
                <w:kern w:val="32"/>
                <w:sz w:val="18"/>
                <w:szCs w:val="18"/>
                <w:lang w:val="sl-SI" w:eastAsia="x-none"/>
              </w:rPr>
              <w:t>Dom Tisje, Črni Potok 13, 1275 Šmartno pri Litiji, in Enota Litija, Ljubljanska cesta 3, 1270 Litija;</w:t>
            </w:r>
          </w:p>
          <w:p w14:paraId="10DD6236" w14:textId="77777777" w:rsidR="001129C5" w:rsidRPr="001129C5" w:rsidRDefault="001129C5" w:rsidP="001C487E">
            <w:pPr>
              <w:spacing w:before="135" w:after="135"/>
              <w:jc w:val="both"/>
              <w:textAlignment w:val="center"/>
              <w:rPr>
                <w:rFonts w:ascii="Arial" w:hAnsi="Arial" w:cs="Arial"/>
                <w:sz w:val="18"/>
                <w:szCs w:val="18"/>
              </w:rPr>
            </w:pPr>
            <w:r w:rsidRPr="001129C5">
              <w:rPr>
                <w:rFonts w:ascii="Arial" w:hAnsi="Arial" w:cs="Arial"/>
                <w:color w:val="000000"/>
                <w:position w:val="-2"/>
                <w:sz w:val="18"/>
                <w:szCs w:val="18"/>
              </w:rPr>
              <w:t>- bodo dobave potekale sukcesivno glede na dejanske potrebe naročnika in na zgoraj navedene lokacije;</w:t>
            </w:r>
          </w:p>
          <w:p w14:paraId="180D7ECC" w14:textId="77777777" w:rsidR="001129C5" w:rsidRDefault="001129C5" w:rsidP="001C487E">
            <w:pPr>
              <w:spacing w:before="135" w:after="135"/>
              <w:jc w:val="both"/>
              <w:textAlignment w:val="center"/>
            </w:pPr>
            <w:r>
              <w:rPr>
                <w:rFonts w:ascii="Arial" w:hAnsi="Arial" w:cs="Arial"/>
                <w:color w:val="000000"/>
                <w:position w:val="-2"/>
                <w:sz w:val="18"/>
                <w:szCs w:val="18"/>
              </w:rPr>
              <w:lastRenderedPageBreak/>
              <w:t xml:space="preserve">- bo dobavil vso naročeno količino blaga v celoti in bo pozoren pri izdelkih, ki imajo označen datum izdelave oz. rok uporabnosti, da ima celotna </w:t>
            </w:r>
            <w:proofErr w:type="spellStart"/>
            <w:r>
              <w:rPr>
                <w:rFonts w:ascii="Arial" w:hAnsi="Arial" w:cs="Arial"/>
                <w:color w:val="000000"/>
                <w:position w:val="-2"/>
                <w:sz w:val="18"/>
                <w:szCs w:val="18"/>
              </w:rPr>
              <w:t>izdobavljena</w:t>
            </w:r>
            <w:proofErr w:type="spellEnd"/>
            <w:r>
              <w:rPr>
                <w:rFonts w:ascii="Arial" w:hAnsi="Arial" w:cs="Arial"/>
                <w:color w:val="000000"/>
                <w:position w:val="-2"/>
                <w:sz w:val="18"/>
                <w:szCs w:val="18"/>
              </w:rPr>
              <w:t xml:space="preserve"> pošiljka isti datum;</w:t>
            </w:r>
          </w:p>
          <w:p w14:paraId="58C60F08" w14:textId="77777777" w:rsidR="001129C5" w:rsidRDefault="001129C5" w:rsidP="001C487E">
            <w:pPr>
              <w:spacing w:before="135" w:after="135"/>
              <w:jc w:val="both"/>
              <w:textAlignment w:val="center"/>
            </w:pPr>
            <w:r>
              <w:rPr>
                <w:rFonts w:ascii="Arial" w:hAnsi="Arial" w:cs="Arial"/>
                <w:color w:val="000000"/>
                <w:position w:val="-2"/>
                <w:sz w:val="18"/>
                <w:szCs w:val="18"/>
              </w:rPr>
              <w:t>- ponujeno blago ustreza vsem tehničnim in kakovostnim zahtevam naročnika v celoti in da bo vso dobavljeno blago, pri vsaki posamezni dobavi ustrezalo vsem tehničnim in kakovostnim zahtevam naročnika v celoti;</w:t>
            </w:r>
          </w:p>
          <w:p w14:paraId="413B8537" w14:textId="77777777" w:rsidR="001129C5" w:rsidRDefault="001129C5" w:rsidP="001C487E">
            <w:pPr>
              <w:spacing w:before="135" w:after="135"/>
              <w:jc w:val="both"/>
              <w:textAlignment w:val="center"/>
            </w:pPr>
            <w:r>
              <w:rPr>
                <w:rFonts w:ascii="Arial" w:hAnsi="Arial" w:cs="Arial"/>
                <w:color w:val="000000"/>
                <w:position w:val="-2"/>
                <w:sz w:val="18"/>
                <w:szCs w:val="18"/>
              </w:rPr>
              <w:t xml:space="preserve">- so vsa ponujena živila I. kvalitete in niso </w:t>
            </w:r>
            <w:proofErr w:type="spellStart"/>
            <w:r>
              <w:rPr>
                <w:rFonts w:ascii="Arial" w:hAnsi="Arial" w:cs="Arial"/>
                <w:color w:val="000000"/>
                <w:position w:val="-2"/>
                <w:sz w:val="18"/>
                <w:szCs w:val="18"/>
              </w:rPr>
              <w:t>generiki</w:t>
            </w:r>
            <w:proofErr w:type="spellEnd"/>
            <w:r>
              <w:rPr>
                <w:rFonts w:ascii="Arial" w:hAnsi="Arial" w:cs="Arial"/>
                <w:color w:val="000000"/>
                <w:position w:val="-2"/>
                <w:sz w:val="18"/>
                <w:szCs w:val="18"/>
              </w:rPr>
              <w:t>;</w:t>
            </w:r>
          </w:p>
          <w:p w14:paraId="23726A9F" w14:textId="77777777" w:rsidR="001129C5" w:rsidRDefault="001129C5" w:rsidP="001C487E">
            <w:pPr>
              <w:spacing w:before="135" w:after="135"/>
              <w:jc w:val="both"/>
              <w:textAlignment w:val="center"/>
            </w:pPr>
            <w:r>
              <w:rPr>
                <w:rFonts w:ascii="Arial" w:hAnsi="Arial" w:cs="Arial"/>
                <w:color w:val="000000"/>
                <w:position w:val="-2"/>
                <w:sz w:val="18"/>
                <w:szCs w:val="18"/>
              </w:rPr>
              <w:t>- bo ob dobavi naročenega blaga rok uporabe v skladu z dodatnimi zahtevami naročnika;</w:t>
            </w:r>
          </w:p>
          <w:p w14:paraId="77710EDB" w14:textId="77777777" w:rsidR="001129C5" w:rsidRDefault="001129C5" w:rsidP="001C487E">
            <w:pPr>
              <w:spacing w:before="135" w:after="135"/>
              <w:jc w:val="both"/>
              <w:textAlignment w:val="center"/>
            </w:pPr>
            <w:r>
              <w:rPr>
                <w:rFonts w:ascii="Arial" w:hAnsi="Arial" w:cs="Arial"/>
                <w:color w:val="000000"/>
                <w:position w:val="-2"/>
                <w:sz w:val="18"/>
                <w:szCs w:val="18"/>
              </w:rPr>
              <w:t>- hrani vse izjave in tehnološke liste proizvajalcev/rejcev ter tudi vsa druga dokazila (certifikate, specifikacije, analize...), iz katerih je razvidno, da izpolnjuje tehnične in kakovostne zahteve naročnika za vsako posamezno živilo ali izdelek iz popisa;</w:t>
            </w:r>
          </w:p>
          <w:p w14:paraId="4753D122" w14:textId="24D06A52" w:rsidR="001129C5" w:rsidRDefault="001129C5" w:rsidP="001C487E">
            <w:pPr>
              <w:spacing w:before="135" w:after="135"/>
              <w:jc w:val="both"/>
              <w:textAlignment w:val="center"/>
            </w:pPr>
            <w:r>
              <w:rPr>
                <w:rFonts w:ascii="Arial" w:hAnsi="Arial" w:cs="Arial"/>
                <w:color w:val="000000"/>
                <w:position w:val="-2"/>
                <w:sz w:val="18"/>
                <w:szCs w:val="18"/>
              </w:rPr>
              <w:t xml:space="preserve">- zagotavlja odvoz </w:t>
            </w:r>
            <w:r w:rsidR="0033654E">
              <w:rPr>
                <w:rFonts w:ascii="Arial" w:hAnsi="Arial" w:cs="Arial"/>
                <w:color w:val="000000"/>
                <w:position w:val="-2"/>
                <w:sz w:val="18"/>
                <w:szCs w:val="18"/>
              </w:rPr>
              <w:t xml:space="preserve">povratne </w:t>
            </w:r>
            <w:r>
              <w:rPr>
                <w:rFonts w:ascii="Arial" w:hAnsi="Arial" w:cs="Arial"/>
                <w:color w:val="000000"/>
                <w:position w:val="-2"/>
                <w:sz w:val="18"/>
                <w:szCs w:val="18"/>
              </w:rPr>
              <w:t>embalaže ter jo po potrebi reciklira ali ponovno uporabi;</w:t>
            </w:r>
          </w:p>
          <w:p w14:paraId="758ADCA4" w14:textId="2659FB33" w:rsidR="001129C5" w:rsidRDefault="001129C5" w:rsidP="001C487E">
            <w:pPr>
              <w:spacing w:before="135" w:after="135"/>
              <w:jc w:val="both"/>
              <w:textAlignment w:val="center"/>
            </w:pPr>
            <w:r>
              <w:rPr>
                <w:rFonts w:ascii="Arial" w:hAnsi="Arial" w:cs="Arial"/>
                <w:color w:val="000000"/>
                <w:position w:val="-2"/>
                <w:sz w:val="18"/>
                <w:szCs w:val="18"/>
              </w:rPr>
              <w:t>- če oddaja ponudbo za ekološka živila, ima zanje veljavna potrdila, da ima blago znak za okolje tipa I (veljavne certifikate).</w:t>
            </w:r>
          </w:p>
        </w:tc>
      </w:tr>
      <w:tr w:rsidR="001129C5" w14:paraId="2BC7821A"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9E710" w14:textId="77777777" w:rsidR="001129C5" w:rsidRDefault="001129C5" w:rsidP="001C487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238BC" w14:textId="56E6256F" w:rsidR="001129C5" w:rsidRDefault="00622CDC" w:rsidP="001C487E">
            <w:pPr>
              <w:spacing w:before="135" w:after="135"/>
              <w:jc w:val="both"/>
              <w:textAlignment w:val="center"/>
            </w:pPr>
            <w:r>
              <w:rPr>
                <w:rFonts w:ascii="ArialMT" w:hAnsi="ArialMT" w:cs="ArialMT"/>
                <w:sz w:val="18"/>
                <w:szCs w:val="18"/>
              </w:rPr>
              <w:t>Izpolnjen in podpisan Obrazec KROVNA IZJAVA in ESPD.</w:t>
            </w:r>
          </w:p>
        </w:tc>
      </w:tr>
      <w:tr w:rsidR="001129C5" w14:paraId="23B85F98"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6F863" w14:textId="77777777" w:rsidR="001129C5" w:rsidRDefault="001129C5" w:rsidP="001C487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3B8BF" w14:textId="77777777" w:rsidR="001129C5" w:rsidRDefault="001129C5" w:rsidP="001C487E">
            <w:pPr>
              <w:jc w:val="both"/>
              <w:textAlignment w:val="center"/>
            </w:pPr>
            <w:r>
              <w:rPr>
                <w:rFonts w:ascii="Arial" w:hAnsi="Arial" w:cs="Arial"/>
                <w:color w:val="000000"/>
                <w:position w:val="-2"/>
                <w:sz w:val="18"/>
                <w:szCs w:val="18"/>
              </w:rPr>
              <w:t> </w:t>
            </w:r>
          </w:p>
          <w:p w14:paraId="4AD33580" w14:textId="77777777" w:rsidR="001129C5" w:rsidRDefault="001129C5" w:rsidP="001C487E">
            <w:r>
              <w:rPr>
                <w:rFonts w:ascii="Arial" w:hAnsi="Arial" w:cs="Arial"/>
                <w:color w:val="000000"/>
                <w:position w:val="-2"/>
                <w:sz w:val="18"/>
                <w:szCs w:val="18"/>
              </w:rPr>
              <w:t xml:space="preserve"> /</w:t>
            </w:r>
          </w:p>
        </w:tc>
      </w:tr>
      <w:tr w:rsidR="001129C5" w14:paraId="1E49CC10"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819DD" w14:textId="77777777" w:rsidR="001129C5" w:rsidRDefault="001129C5" w:rsidP="001C487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536B6" w14:textId="77777777" w:rsidR="001129C5" w:rsidRDefault="001129C5" w:rsidP="001C487E">
            <w:pPr>
              <w:spacing w:before="135" w:after="135"/>
              <w:jc w:val="both"/>
              <w:textAlignment w:val="center"/>
            </w:pPr>
            <w:r>
              <w:rPr>
                <w:rFonts w:ascii="Arial" w:hAnsi="Arial" w:cs="Arial"/>
                <w:color w:val="000000"/>
                <w:position w:val="-2"/>
                <w:sz w:val="18"/>
                <w:szCs w:val="18"/>
              </w:rPr>
              <w:t>NI POTREBNO izpolnjevati pogoja</w:t>
            </w:r>
          </w:p>
          <w:p w14:paraId="5C50AEAB" w14:textId="77777777" w:rsidR="001129C5" w:rsidRDefault="001129C5" w:rsidP="001C487E">
            <w:pPr>
              <w:jc w:val="both"/>
              <w:textAlignment w:val="center"/>
            </w:pPr>
            <w:r>
              <w:rPr>
                <w:rFonts w:ascii="Arial" w:hAnsi="Arial" w:cs="Arial"/>
                <w:color w:val="000000"/>
                <w:position w:val="-2"/>
                <w:sz w:val="18"/>
                <w:szCs w:val="18"/>
              </w:rPr>
              <w:t> </w:t>
            </w:r>
          </w:p>
        </w:tc>
      </w:tr>
      <w:tr w:rsidR="001129C5" w14:paraId="3FA46BE8"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6318C" w14:textId="77777777" w:rsidR="001129C5" w:rsidRDefault="001129C5" w:rsidP="001C487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77006" w14:textId="77777777" w:rsidR="001129C5" w:rsidRDefault="001129C5" w:rsidP="001C487E">
            <w:pPr>
              <w:spacing w:before="135" w:after="135"/>
              <w:jc w:val="both"/>
              <w:textAlignment w:val="center"/>
            </w:pPr>
            <w:r>
              <w:rPr>
                <w:rFonts w:ascii="Arial" w:hAnsi="Arial" w:cs="Arial"/>
                <w:color w:val="000000"/>
                <w:position w:val="-2"/>
                <w:sz w:val="18"/>
                <w:szCs w:val="18"/>
              </w:rPr>
              <w:t>NI POTREBNO izpolnjevati pogoja</w:t>
            </w:r>
          </w:p>
          <w:p w14:paraId="63A15771" w14:textId="77777777" w:rsidR="001129C5" w:rsidRDefault="001129C5" w:rsidP="001C487E">
            <w:pPr>
              <w:jc w:val="both"/>
              <w:textAlignment w:val="center"/>
            </w:pPr>
            <w:r>
              <w:rPr>
                <w:rFonts w:ascii="Arial" w:hAnsi="Arial" w:cs="Arial"/>
                <w:color w:val="000000"/>
                <w:position w:val="-2"/>
                <w:sz w:val="18"/>
                <w:szCs w:val="18"/>
              </w:rPr>
              <w:t> </w:t>
            </w:r>
          </w:p>
        </w:tc>
      </w:tr>
    </w:tbl>
    <w:p w14:paraId="21CC85AA" w14:textId="77777777" w:rsidR="001129C5" w:rsidRDefault="001129C5" w:rsidP="001129C5"/>
    <w:tbl>
      <w:tblPr>
        <w:tblStyle w:val="NormalTablePHPDOCX"/>
        <w:tblW w:w="9300" w:type="dxa"/>
        <w:tblInd w:w="108" w:type="dxa"/>
        <w:tblLook w:val="04A0" w:firstRow="1" w:lastRow="0" w:firstColumn="1" w:lastColumn="0" w:noHBand="0" w:noVBand="1"/>
      </w:tblPr>
      <w:tblGrid>
        <w:gridCol w:w="1860"/>
        <w:gridCol w:w="7440"/>
      </w:tblGrid>
      <w:tr w:rsidR="001129C5" w14:paraId="22E8E801" w14:textId="77777777" w:rsidTr="001C487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E309131" w14:textId="77777777" w:rsidR="001129C5" w:rsidRDefault="001129C5" w:rsidP="001C487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Zdravstvena ustreznost živil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ED4BF" w14:textId="77777777" w:rsidR="001129C5" w:rsidRDefault="001129C5" w:rsidP="001C487E">
            <w:pPr>
              <w:spacing w:before="135" w:after="135"/>
              <w:jc w:val="both"/>
              <w:textAlignment w:val="center"/>
            </w:pPr>
            <w:r>
              <w:rPr>
                <w:rFonts w:ascii="Arial" w:hAnsi="Arial" w:cs="Arial"/>
                <w:color w:val="000000"/>
                <w:position w:val="-2"/>
                <w:sz w:val="18"/>
                <w:szCs w:val="18"/>
              </w:rPr>
              <w:t>Ponudnik izjavlja, da:</w:t>
            </w:r>
          </w:p>
          <w:p w14:paraId="4D749C52" w14:textId="77777777" w:rsidR="001129C5" w:rsidRDefault="001129C5" w:rsidP="001C487E">
            <w:pPr>
              <w:spacing w:before="135" w:after="135"/>
              <w:jc w:val="both"/>
              <w:textAlignment w:val="center"/>
            </w:pPr>
            <w:r>
              <w:rPr>
                <w:rFonts w:ascii="Arial" w:hAnsi="Arial" w:cs="Arial"/>
                <w:color w:val="000000"/>
                <w:position w:val="-2"/>
                <w:sz w:val="18"/>
                <w:szCs w:val="18"/>
              </w:rPr>
              <w:t>- izpolnjuje vse pogoje in načela o higieni živil, skladno z veljavno zakonodajo ter da upošteva tudi vse druge veljavne predpise in Uredbe o higieni in zdravstveno-tehničnih pogojih v proizvodnji in prometu z živili,</w:t>
            </w:r>
          </w:p>
          <w:p w14:paraId="0D9DD613" w14:textId="77777777" w:rsidR="001129C5" w:rsidRDefault="001129C5" w:rsidP="001C487E">
            <w:pPr>
              <w:spacing w:before="135" w:after="135"/>
              <w:jc w:val="both"/>
              <w:textAlignment w:val="center"/>
            </w:pPr>
            <w:r>
              <w:rPr>
                <w:rFonts w:ascii="Arial" w:hAnsi="Arial" w:cs="Arial"/>
                <w:color w:val="000000"/>
                <w:position w:val="-2"/>
                <w:sz w:val="18"/>
                <w:szCs w:val="18"/>
              </w:rPr>
              <w:t>- upošteva strokovna priporočila dobre higienske prakse in dobre proizvodne prakse,</w:t>
            </w:r>
          </w:p>
          <w:p w14:paraId="7B2A5A09" w14:textId="77777777" w:rsidR="001129C5" w:rsidRDefault="001129C5" w:rsidP="001C487E">
            <w:pPr>
              <w:spacing w:before="135" w:after="135"/>
              <w:jc w:val="both"/>
              <w:textAlignment w:val="center"/>
            </w:pPr>
            <w:r>
              <w:rPr>
                <w:rFonts w:ascii="Arial" w:hAnsi="Arial" w:cs="Arial"/>
                <w:color w:val="000000"/>
                <w:position w:val="-2"/>
                <w:sz w:val="18"/>
                <w:szCs w:val="18"/>
              </w:rPr>
              <w:t xml:space="preserve">- so vsa ponujena in dobavljena </w:t>
            </w:r>
            <w:proofErr w:type="spellStart"/>
            <w:r>
              <w:rPr>
                <w:rFonts w:ascii="Arial" w:hAnsi="Arial" w:cs="Arial"/>
                <w:color w:val="000000"/>
                <w:position w:val="-2"/>
                <w:sz w:val="18"/>
                <w:szCs w:val="18"/>
              </w:rPr>
              <w:t>živilla</w:t>
            </w:r>
            <w:proofErr w:type="spellEnd"/>
            <w:r>
              <w:rPr>
                <w:rFonts w:ascii="Arial" w:hAnsi="Arial" w:cs="Arial"/>
                <w:color w:val="000000"/>
                <w:position w:val="-2"/>
                <w:sz w:val="18"/>
                <w:szCs w:val="18"/>
              </w:rPr>
              <w:t xml:space="preserve"> neoporečna, pakirana skladno z veljavnimi predpisi in opremljena z zakonsko predpisanimi deklaracijami,</w:t>
            </w:r>
          </w:p>
          <w:p w14:paraId="22CD01E2" w14:textId="77777777" w:rsidR="001129C5" w:rsidRDefault="001129C5" w:rsidP="001C487E">
            <w:pPr>
              <w:spacing w:before="135" w:after="135"/>
              <w:jc w:val="both"/>
              <w:textAlignment w:val="center"/>
            </w:pPr>
            <w:r>
              <w:rPr>
                <w:rFonts w:ascii="Arial" w:hAnsi="Arial" w:cs="Arial"/>
                <w:color w:val="000000"/>
                <w:position w:val="-2"/>
                <w:sz w:val="18"/>
                <w:szCs w:val="18"/>
              </w:rPr>
              <w:t xml:space="preserve">- posluje skladno s sistemom HACCAP in, da blago, ki je predmet ponudbe, ustreza vsem predpisom, ki so v času veljave </w:t>
            </w:r>
            <w:proofErr w:type="spellStart"/>
            <w:r>
              <w:rPr>
                <w:rFonts w:ascii="Arial" w:hAnsi="Arial" w:cs="Arial"/>
                <w:color w:val="000000"/>
                <w:position w:val="-2"/>
                <w:sz w:val="18"/>
                <w:szCs w:val="18"/>
              </w:rPr>
              <w:t>predmetega</w:t>
            </w:r>
            <w:proofErr w:type="spellEnd"/>
            <w:r>
              <w:rPr>
                <w:rFonts w:ascii="Arial" w:hAnsi="Arial" w:cs="Arial"/>
                <w:color w:val="000000"/>
                <w:position w:val="-2"/>
                <w:sz w:val="18"/>
                <w:szCs w:val="18"/>
              </w:rPr>
              <w:t xml:space="preserve"> javnega naročila v veljavi v RS glede proizvodnje, pridelave, predelave, obdelave, pakiranja, skladiščenja in transporta,</w:t>
            </w:r>
          </w:p>
          <w:p w14:paraId="2DCE0342" w14:textId="77777777" w:rsidR="001129C5" w:rsidRDefault="001129C5" w:rsidP="001C487E">
            <w:pPr>
              <w:spacing w:before="135" w:after="135"/>
              <w:jc w:val="both"/>
              <w:textAlignment w:val="center"/>
            </w:pPr>
            <w:r>
              <w:rPr>
                <w:rFonts w:ascii="Arial" w:hAnsi="Arial" w:cs="Arial"/>
                <w:color w:val="000000"/>
                <w:position w:val="-2"/>
                <w:sz w:val="18"/>
                <w:szCs w:val="18"/>
              </w:rPr>
              <w:t>- izpolnjuje vse zakonske zahteve, ki jih določa Zakon o zdravstveni ustreznosti živil in izdelkov ter snovi, ki prihajajo v stik z živili,</w:t>
            </w:r>
          </w:p>
          <w:p w14:paraId="535FD1BE" w14:textId="77777777" w:rsidR="001129C5" w:rsidRDefault="001129C5" w:rsidP="001C487E">
            <w:pPr>
              <w:spacing w:before="135" w:after="135"/>
              <w:jc w:val="both"/>
              <w:textAlignment w:val="center"/>
            </w:pPr>
            <w:r>
              <w:rPr>
                <w:rFonts w:ascii="Arial" w:hAnsi="Arial" w:cs="Arial"/>
                <w:color w:val="000000"/>
                <w:position w:val="-2"/>
                <w:sz w:val="18"/>
                <w:szCs w:val="18"/>
              </w:rPr>
              <w:t>- ima vpeljan sistem za odpoklic zdravstveno neustreznih živil iz proizvodnje oz. prometa,</w:t>
            </w:r>
          </w:p>
          <w:p w14:paraId="1DFE4CE7" w14:textId="77777777" w:rsidR="001129C5" w:rsidRDefault="001129C5" w:rsidP="001C487E">
            <w:pPr>
              <w:spacing w:before="135" w:after="135"/>
              <w:jc w:val="both"/>
              <w:textAlignment w:val="center"/>
            </w:pPr>
            <w:r>
              <w:rPr>
                <w:rFonts w:ascii="Arial" w:hAnsi="Arial" w:cs="Arial"/>
                <w:color w:val="000000"/>
                <w:position w:val="-2"/>
                <w:sz w:val="18"/>
                <w:szCs w:val="18"/>
              </w:rPr>
              <w:t>- upošteva obveznosti uredbe o izvajanju delov določenih uredb Skupnosti glede živil, higiene živil in uradnega nadzora nad živili,</w:t>
            </w:r>
          </w:p>
          <w:p w14:paraId="3FD8FC74" w14:textId="77777777" w:rsidR="001129C5" w:rsidRDefault="001129C5" w:rsidP="001C487E">
            <w:pPr>
              <w:spacing w:before="135" w:after="135"/>
              <w:jc w:val="both"/>
              <w:textAlignment w:val="center"/>
            </w:pPr>
            <w:r>
              <w:rPr>
                <w:rFonts w:ascii="Arial" w:hAnsi="Arial" w:cs="Arial"/>
                <w:color w:val="000000"/>
                <w:position w:val="-2"/>
                <w:sz w:val="18"/>
                <w:szCs w:val="18"/>
              </w:rPr>
              <w:t xml:space="preserve">- upošteva Uredbo Komisije  (ES) št. 37/05 o spremljanju temperature v prevoznih sredstvih, skladiščih in pri shranjevanju hitro zamrznjenih živil, </w:t>
            </w:r>
            <w:proofErr w:type="spellStart"/>
            <w:r>
              <w:rPr>
                <w:rFonts w:ascii="Arial" w:hAnsi="Arial" w:cs="Arial"/>
                <w:color w:val="000000"/>
                <w:position w:val="-2"/>
                <w:sz w:val="18"/>
                <w:szCs w:val="18"/>
              </w:rPr>
              <w:t>anmenjenih</w:t>
            </w:r>
            <w:proofErr w:type="spellEnd"/>
            <w:r>
              <w:rPr>
                <w:rFonts w:ascii="Arial" w:hAnsi="Arial" w:cs="Arial"/>
                <w:color w:val="000000"/>
                <w:position w:val="-2"/>
                <w:sz w:val="18"/>
                <w:szCs w:val="18"/>
              </w:rPr>
              <w:t xml:space="preserve"> za prehrano ljudi,</w:t>
            </w:r>
          </w:p>
          <w:p w14:paraId="0259D35F" w14:textId="77777777" w:rsidR="001129C5" w:rsidRDefault="001129C5" w:rsidP="001C487E">
            <w:pPr>
              <w:spacing w:before="135" w:after="135"/>
              <w:jc w:val="both"/>
              <w:textAlignment w:val="center"/>
            </w:pPr>
            <w:r>
              <w:rPr>
                <w:rFonts w:ascii="Arial" w:hAnsi="Arial" w:cs="Arial"/>
                <w:color w:val="000000"/>
                <w:position w:val="-2"/>
                <w:sz w:val="18"/>
                <w:szCs w:val="18"/>
              </w:rPr>
              <w:lastRenderedPageBreak/>
              <w:t xml:space="preserve">- upošteva Uredbo o izvajanju uredb Sveta in Komisije (ES) o onesnaževalih v živilih, Uredbo Sveta (EGS) št. 315/93 o </w:t>
            </w:r>
            <w:proofErr w:type="spellStart"/>
            <w:r>
              <w:rPr>
                <w:rFonts w:ascii="Arial" w:hAnsi="Arial" w:cs="Arial"/>
                <w:color w:val="000000"/>
                <w:position w:val="-2"/>
                <w:sz w:val="18"/>
                <w:szCs w:val="18"/>
              </w:rPr>
              <w:t>doloitvi</w:t>
            </w:r>
            <w:proofErr w:type="spellEnd"/>
            <w:r>
              <w:rPr>
                <w:rFonts w:ascii="Arial" w:hAnsi="Arial" w:cs="Arial"/>
                <w:color w:val="000000"/>
                <w:position w:val="-2"/>
                <w:sz w:val="18"/>
                <w:szCs w:val="18"/>
              </w:rPr>
              <w:t xml:space="preserve"> postopkov Skupnosti za </w:t>
            </w:r>
            <w:proofErr w:type="spellStart"/>
            <w:r>
              <w:rPr>
                <w:rFonts w:ascii="Arial" w:hAnsi="Arial" w:cs="Arial"/>
                <w:color w:val="000000"/>
                <w:position w:val="-2"/>
                <w:sz w:val="18"/>
                <w:szCs w:val="18"/>
              </w:rPr>
              <w:t>kontaminate</w:t>
            </w:r>
            <w:proofErr w:type="spellEnd"/>
            <w:r>
              <w:rPr>
                <w:rFonts w:ascii="Arial" w:hAnsi="Arial" w:cs="Arial"/>
                <w:color w:val="000000"/>
                <w:position w:val="-2"/>
                <w:sz w:val="18"/>
                <w:szCs w:val="18"/>
              </w:rPr>
              <w:t xml:space="preserve"> v hrani, Uredbo (ES) Komisije št. 1881/06 o določitvi mejnih vrednosti nekaterih onesnaževal v živilih,</w:t>
            </w:r>
          </w:p>
          <w:p w14:paraId="4B0EA633" w14:textId="77777777" w:rsidR="001129C5" w:rsidRDefault="001129C5" w:rsidP="001C487E">
            <w:pPr>
              <w:spacing w:before="135" w:after="135"/>
              <w:jc w:val="both"/>
              <w:textAlignment w:val="center"/>
            </w:pPr>
            <w:r>
              <w:rPr>
                <w:rFonts w:ascii="Arial" w:hAnsi="Arial" w:cs="Arial"/>
                <w:color w:val="000000"/>
                <w:position w:val="-2"/>
                <w:sz w:val="18"/>
                <w:szCs w:val="18"/>
              </w:rPr>
              <w:t xml:space="preserve">- so vsa rastlinska olja, maščobe, maščobne emulzije ter živila, ki vsebujejo takšna olja, maščobe in maščobne emulzije, v skladu s Pravilnikom o največji dovoljeni vsebnosti </w:t>
            </w:r>
            <w:proofErr w:type="spellStart"/>
            <w:r>
              <w:rPr>
                <w:rFonts w:ascii="Arial" w:hAnsi="Arial" w:cs="Arial"/>
                <w:color w:val="000000"/>
                <w:position w:val="-2"/>
                <w:sz w:val="18"/>
                <w:szCs w:val="18"/>
              </w:rPr>
              <w:t>transmaščobnih</w:t>
            </w:r>
            <w:proofErr w:type="spellEnd"/>
            <w:r>
              <w:rPr>
                <w:rFonts w:ascii="Arial" w:hAnsi="Arial" w:cs="Arial"/>
                <w:color w:val="000000"/>
                <w:position w:val="-2"/>
                <w:sz w:val="18"/>
                <w:szCs w:val="18"/>
              </w:rPr>
              <w:t xml:space="preserve"> kislin v živilih.</w:t>
            </w:r>
          </w:p>
          <w:p w14:paraId="0C0ABF56" w14:textId="77777777" w:rsidR="001129C5" w:rsidRDefault="001129C5" w:rsidP="001C487E">
            <w:pPr>
              <w:spacing w:before="135" w:after="135"/>
              <w:jc w:val="both"/>
              <w:textAlignment w:val="center"/>
            </w:pPr>
            <w:r>
              <w:rPr>
                <w:rFonts w:ascii="Arial" w:hAnsi="Arial" w:cs="Arial"/>
                <w:color w:val="000000"/>
                <w:position w:val="-2"/>
                <w:sz w:val="18"/>
                <w:szCs w:val="18"/>
              </w:rPr>
              <w:t>- živila živalskega izvora izhajajo iz objektov, ki so za izvajanje določene dejavnosti z veljavno odločbo odobreni s strani pristojnega organa,</w:t>
            </w:r>
          </w:p>
          <w:p w14:paraId="135AF154" w14:textId="77777777" w:rsidR="001129C5" w:rsidRDefault="001129C5" w:rsidP="001C487E">
            <w:pPr>
              <w:spacing w:before="135" w:after="135"/>
              <w:jc w:val="both"/>
              <w:textAlignment w:val="center"/>
            </w:pPr>
            <w:r>
              <w:rPr>
                <w:rFonts w:ascii="Arial" w:hAnsi="Arial" w:cs="Arial"/>
                <w:color w:val="000000"/>
                <w:position w:val="-2"/>
                <w:sz w:val="18"/>
                <w:szCs w:val="18"/>
              </w:rPr>
              <w:t>- zagotavlja, da izvaja nadzor varnosti in kakovosti živil in ima ali organizirano lastno službo ali sklenjen dogovor/pogodbo z ustrezno zunanjo institucijo</w:t>
            </w:r>
          </w:p>
        </w:tc>
      </w:tr>
      <w:tr w:rsidR="001129C5" w14:paraId="5E4AFED3"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92296" w14:textId="77777777" w:rsidR="001129C5" w:rsidRDefault="001129C5" w:rsidP="001C487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0C57C" w14:textId="0DE89814" w:rsidR="001129C5" w:rsidRDefault="001129C5" w:rsidP="001C487E">
            <w:pPr>
              <w:spacing w:before="135" w:after="135"/>
              <w:jc w:val="both"/>
              <w:textAlignment w:val="center"/>
            </w:pPr>
            <w:r>
              <w:rPr>
                <w:rFonts w:ascii="Arial" w:hAnsi="Arial" w:cs="Arial"/>
                <w:color w:val="000000"/>
                <w:position w:val="-2"/>
                <w:sz w:val="18"/>
                <w:szCs w:val="18"/>
              </w:rPr>
              <w:t xml:space="preserve">Izjava o zdravstveni ustreznosti živil. </w:t>
            </w:r>
          </w:p>
          <w:p w14:paraId="74B4FC96" w14:textId="77777777" w:rsidR="001129C5" w:rsidRDefault="001129C5" w:rsidP="001C487E">
            <w:pPr>
              <w:spacing w:before="135" w:after="135"/>
              <w:jc w:val="both"/>
              <w:textAlignment w:val="center"/>
            </w:pPr>
            <w:r>
              <w:rPr>
                <w:rFonts w:ascii="Arial" w:hAnsi="Arial" w:cs="Arial"/>
                <w:color w:val="000000"/>
                <w:position w:val="-2"/>
                <w:sz w:val="18"/>
                <w:szCs w:val="18"/>
              </w:rPr>
              <w:t>Ponudnik predloži še ustrezno izjavo, certifikat</w:t>
            </w:r>
          </w:p>
        </w:tc>
      </w:tr>
      <w:tr w:rsidR="001129C5" w14:paraId="792C6E6B"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EDA10" w14:textId="77777777" w:rsidR="001129C5" w:rsidRDefault="001129C5" w:rsidP="001C487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089DC" w14:textId="77777777" w:rsidR="001129C5" w:rsidRDefault="001129C5" w:rsidP="001C487E">
            <w:pPr>
              <w:jc w:val="both"/>
              <w:textAlignment w:val="center"/>
            </w:pPr>
            <w:r>
              <w:rPr>
                <w:rFonts w:ascii="Arial" w:hAnsi="Arial" w:cs="Arial"/>
                <w:color w:val="000000"/>
                <w:position w:val="-2"/>
                <w:sz w:val="18"/>
                <w:szCs w:val="18"/>
              </w:rPr>
              <w:t> </w:t>
            </w:r>
          </w:p>
          <w:p w14:paraId="29D55BB8" w14:textId="7A7C33AA" w:rsidR="001129C5" w:rsidRDefault="00EE6F1A" w:rsidP="001C487E">
            <w:r>
              <w:rPr>
                <w:rFonts w:ascii="Arial" w:hAnsi="Arial" w:cs="Arial"/>
                <w:color w:val="000000"/>
                <w:position w:val="-2"/>
                <w:sz w:val="18"/>
                <w:szCs w:val="18"/>
              </w:rPr>
              <w:t>Ponudnik kopije dokazil pri elektronski oddaji ponudb naloži v aplikaciji e-JN v razdelek "Ostale priloge".</w:t>
            </w:r>
          </w:p>
        </w:tc>
      </w:tr>
      <w:tr w:rsidR="001129C5" w14:paraId="733F7F37"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4FCA4" w14:textId="77777777" w:rsidR="001129C5" w:rsidRDefault="001129C5" w:rsidP="001C487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CE1E4" w14:textId="77777777" w:rsidR="001129C5" w:rsidRDefault="001129C5" w:rsidP="001C487E">
            <w:pPr>
              <w:spacing w:before="135" w:after="135"/>
              <w:jc w:val="both"/>
              <w:textAlignment w:val="center"/>
            </w:pPr>
            <w:r>
              <w:rPr>
                <w:rFonts w:ascii="Arial" w:hAnsi="Arial" w:cs="Arial"/>
                <w:color w:val="000000"/>
                <w:position w:val="-2"/>
                <w:sz w:val="18"/>
                <w:szCs w:val="18"/>
              </w:rPr>
              <w:t>NI POTREBNO izpolnjevati pogoja</w:t>
            </w:r>
          </w:p>
          <w:p w14:paraId="7162B826" w14:textId="77777777" w:rsidR="001129C5" w:rsidRDefault="001129C5" w:rsidP="001C487E">
            <w:pPr>
              <w:jc w:val="both"/>
              <w:textAlignment w:val="center"/>
            </w:pPr>
            <w:r>
              <w:rPr>
                <w:rFonts w:ascii="Arial" w:hAnsi="Arial" w:cs="Arial"/>
                <w:color w:val="000000"/>
                <w:position w:val="-2"/>
                <w:sz w:val="18"/>
                <w:szCs w:val="18"/>
              </w:rPr>
              <w:t> </w:t>
            </w:r>
          </w:p>
        </w:tc>
      </w:tr>
      <w:tr w:rsidR="001129C5" w14:paraId="70145D49"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05318" w14:textId="77777777" w:rsidR="001129C5" w:rsidRDefault="001129C5" w:rsidP="001C487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0B223" w14:textId="77777777" w:rsidR="001129C5" w:rsidRDefault="001129C5" w:rsidP="001C487E">
            <w:pPr>
              <w:spacing w:before="135" w:after="135"/>
              <w:jc w:val="both"/>
              <w:textAlignment w:val="center"/>
            </w:pPr>
            <w:r>
              <w:rPr>
                <w:rFonts w:ascii="Arial" w:hAnsi="Arial" w:cs="Arial"/>
                <w:color w:val="000000"/>
                <w:position w:val="-2"/>
                <w:sz w:val="18"/>
                <w:szCs w:val="18"/>
              </w:rPr>
              <w:t>NI POTREBNO izpolnjevati pogoja</w:t>
            </w:r>
          </w:p>
          <w:p w14:paraId="253EAA34" w14:textId="77777777" w:rsidR="001129C5" w:rsidRDefault="001129C5" w:rsidP="001C487E">
            <w:pPr>
              <w:jc w:val="both"/>
              <w:textAlignment w:val="center"/>
            </w:pPr>
            <w:r>
              <w:rPr>
                <w:rFonts w:ascii="Arial" w:hAnsi="Arial" w:cs="Arial"/>
                <w:color w:val="000000"/>
                <w:position w:val="-2"/>
                <w:sz w:val="18"/>
                <w:szCs w:val="18"/>
              </w:rPr>
              <w:t> </w:t>
            </w:r>
          </w:p>
        </w:tc>
      </w:tr>
    </w:tbl>
    <w:p w14:paraId="584BB5E6" w14:textId="77777777" w:rsidR="001129C5" w:rsidRDefault="001129C5" w:rsidP="001129C5"/>
    <w:tbl>
      <w:tblPr>
        <w:tblStyle w:val="NormalTablePHPDOCX"/>
        <w:tblW w:w="9300" w:type="dxa"/>
        <w:tblInd w:w="108" w:type="dxa"/>
        <w:tblLook w:val="04A0" w:firstRow="1" w:lastRow="0" w:firstColumn="1" w:lastColumn="0" w:noHBand="0" w:noVBand="1"/>
      </w:tblPr>
      <w:tblGrid>
        <w:gridCol w:w="1860"/>
        <w:gridCol w:w="7440"/>
      </w:tblGrid>
      <w:tr w:rsidR="001129C5" w14:paraId="50076A06" w14:textId="77777777" w:rsidTr="001C487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B8E2679" w14:textId="77777777" w:rsidR="001129C5" w:rsidRDefault="001129C5" w:rsidP="001C487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Odločba o registraciji objekta pri Veterinarski upravi 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6DBB4" w14:textId="77777777" w:rsidR="001129C5" w:rsidRDefault="001129C5" w:rsidP="001C487E">
            <w:pPr>
              <w:spacing w:before="135" w:after="135"/>
              <w:jc w:val="both"/>
              <w:textAlignment w:val="center"/>
            </w:pPr>
            <w:r>
              <w:rPr>
                <w:rFonts w:ascii="Arial" w:hAnsi="Arial" w:cs="Arial"/>
                <w:color w:val="000000"/>
                <w:position w:val="-2"/>
                <w:sz w:val="18"/>
                <w:szCs w:val="18"/>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p>
        </w:tc>
      </w:tr>
      <w:tr w:rsidR="001129C5" w14:paraId="3CB1D3D7"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B35A8" w14:textId="77777777" w:rsidR="001129C5" w:rsidRDefault="001129C5" w:rsidP="001C487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640D3" w14:textId="27431A26" w:rsidR="001129C5" w:rsidRDefault="001129C5" w:rsidP="001C487E">
            <w:pPr>
              <w:spacing w:before="135" w:after="135"/>
              <w:jc w:val="both"/>
              <w:textAlignment w:val="center"/>
            </w:pPr>
            <w:r>
              <w:rPr>
                <w:rFonts w:ascii="Arial" w:hAnsi="Arial" w:cs="Arial"/>
                <w:color w:val="000000"/>
                <w:position w:val="-2"/>
                <w:sz w:val="18"/>
                <w:szCs w:val="18"/>
              </w:rPr>
              <w:t>Kopija odločbe o registraciji objekta pri Veterinarski Upravi RS.</w:t>
            </w:r>
          </w:p>
        </w:tc>
      </w:tr>
      <w:tr w:rsidR="001129C5" w14:paraId="40B9B140"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8BC3F" w14:textId="77777777" w:rsidR="001129C5" w:rsidRDefault="001129C5" w:rsidP="001C487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0A013" w14:textId="01DEAE8A" w:rsidR="001129C5" w:rsidRDefault="00EE6F1A" w:rsidP="001129C5">
            <w:pPr>
              <w:jc w:val="both"/>
              <w:textAlignment w:val="center"/>
            </w:pPr>
            <w:r>
              <w:rPr>
                <w:rFonts w:ascii="Arial" w:hAnsi="Arial" w:cs="Arial"/>
                <w:color w:val="000000"/>
                <w:position w:val="-2"/>
                <w:sz w:val="18"/>
                <w:szCs w:val="18"/>
              </w:rPr>
              <w:t>Ponudnik kopije dokazil pri elektronski oddaji ponudb naloži v aplikaciji e-JN v razdelek "Ostale priloge".</w:t>
            </w:r>
          </w:p>
        </w:tc>
      </w:tr>
      <w:tr w:rsidR="001129C5" w14:paraId="2FBBBFE0"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1AE81" w14:textId="77777777" w:rsidR="001129C5" w:rsidRDefault="001129C5" w:rsidP="001C487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064ED" w14:textId="77777777" w:rsidR="001129C5" w:rsidRDefault="001129C5" w:rsidP="001C487E">
            <w:pPr>
              <w:spacing w:before="135" w:after="135"/>
              <w:jc w:val="both"/>
              <w:textAlignment w:val="center"/>
            </w:pPr>
            <w:r>
              <w:rPr>
                <w:rFonts w:ascii="Arial" w:hAnsi="Arial" w:cs="Arial"/>
                <w:color w:val="000000"/>
                <w:position w:val="-2"/>
                <w:sz w:val="18"/>
                <w:szCs w:val="18"/>
              </w:rPr>
              <w:t>KUMULATIVNO izpolnjevanje pogoja</w:t>
            </w:r>
          </w:p>
          <w:p w14:paraId="1ECCBEAD" w14:textId="77777777" w:rsidR="001129C5" w:rsidRDefault="001129C5" w:rsidP="001C487E">
            <w:pPr>
              <w:jc w:val="both"/>
              <w:textAlignment w:val="center"/>
            </w:pPr>
            <w:r>
              <w:rPr>
                <w:rFonts w:ascii="Arial" w:hAnsi="Arial" w:cs="Arial"/>
                <w:color w:val="000000"/>
                <w:position w:val="-2"/>
                <w:sz w:val="18"/>
                <w:szCs w:val="18"/>
              </w:rPr>
              <w:t> </w:t>
            </w:r>
          </w:p>
        </w:tc>
      </w:tr>
      <w:tr w:rsidR="001129C5" w14:paraId="28915E5D" w14:textId="77777777" w:rsidTr="001C48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CC3B9" w14:textId="77777777" w:rsidR="001129C5" w:rsidRDefault="001129C5" w:rsidP="001C487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D77C1" w14:textId="77777777" w:rsidR="001129C5" w:rsidRDefault="001129C5" w:rsidP="001C487E">
            <w:pPr>
              <w:spacing w:before="135" w:after="135"/>
              <w:jc w:val="both"/>
              <w:textAlignment w:val="center"/>
            </w:pPr>
            <w:r>
              <w:rPr>
                <w:rFonts w:ascii="Arial" w:hAnsi="Arial" w:cs="Arial"/>
                <w:color w:val="000000"/>
                <w:position w:val="-2"/>
                <w:sz w:val="18"/>
                <w:szCs w:val="18"/>
              </w:rPr>
              <w:t>KUMULATIVNO izpolnjevanje pogoja</w:t>
            </w:r>
          </w:p>
          <w:p w14:paraId="3DD8285D" w14:textId="77777777" w:rsidR="001129C5" w:rsidRDefault="001129C5" w:rsidP="001C487E">
            <w:pPr>
              <w:jc w:val="both"/>
              <w:textAlignment w:val="center"/>
            </w:pPr>
            <w:r>
              <w:rPr>
                <w:rFonts w:ascii="Arial" w:hAnsi="Arial" w:cs="Arial"/>
                <w:color w:val="000000"/>
                <w:position w:val="-2"/>
                <w:sz w:val="18"/>
                <w:szCs w:val="18"/>
              </w:rPr>
              <w:t> </w:t>
            </w:r>
          </w:p>
        </w:tc>
      </w:tr>
    </w:tbl>
    <w:p w14:paraId="6BDDE2CF" w14:textId="77777777" w:rsidR="001129C5" w:rsidRDefault="001129C5" w:rsidP="001129C5">
      <w:pPr>
        <w:sectPr w:rsidR="001129C5" w:rsidSect="00D931BF">
          <w:pgSz w:w="11906" w:h="16838"/>
          <w:pgMar w:top="1418" w:right="1418" w:bottom="1418" w:left="1418" w:header="567" w:footer="680" w:gutter="0"/>
          <w:cols w:space="708"/>
          <w:docGrid w:linePitch="360"/>
        </w:sectPr>
      </w:pPr>
    </w:p>
    <w:p w14:paraId="53EAE61C" w14:textId="77777777" w:rsidR="00830C7E" w:rsidRPr="00141928" w:rsidRDefault="00830C7E" w:rsidP="00830C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455DBD21" w14:textId="4139094F" w:rsidR="00460661" w:rsidRDefault="00C022B2">
      <w:pPr>
        <w:spacing w:before="225" w:after="225" w:line="240" w:lineRule="auto"/>
        <w:jc w:val="both"/>
      </w:pPr>
      <w:r>
        <w:rPr>
          <w:rFonts w:ascii="Arial" w:hAnsi="Arial" w:cs="Arial"/>
          <w:color w:val="000000"/>
          <w:sz w:val="18"/>
          <w:szCs w:val="18"/>
        </w:rPr>
        <w:t>Velja za vse sklope:</w:t>
      </w:r>
    </w:p>
    <w:tbl>
      <w:tblPr>
        <w:tblStyle w:val="Svetelseznam"/>
        <w:tblW w:w="2500" w:type="pct"/>
        <w:tblInd w:w="108" w:type="dxa"/>
        <w:tblLook w:val="04A0" w:firstRow="1" w:lastRow="0" w:firstColumn="1" w:lastColumn="0" w:noHBand="0" w:noVBand="1"/>
      </w:tblPr>
      <w:tblGrid>
        <w:gridCol w:w="4535"/>
      </w:tblGrid>
      <w:tr w:rsidR="00C022B2" w14:paraId="5E7848A7" w14:textId="77777777" w:rsidTr="001C48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000000"/>
            <w:tcMar>
              <w:top w:w="150" w:type="dxa"/>
              <w:bottom w:w="150" w:type="dxa"/>
            </w:tcMar>
            <w:vAlign w:val="center"/>
          </w:tcPr>
          <w:p w14:paraId="2CD0B9E5" w14:textId="77777777" w:rsidR="00C022B2" w:rsidRDefault="00C022B2" w:rsidP="001C487E">
            <w:pPr>
              <w:jc w:val="center"/>
            </w:pPr>
            <w:r>
              <w:rPr>
                <w:rFonts w:ascii="Arial" w:hAnsi="Arial" w:cs="Arial"/>
                <w:b w:val="0"/>
                <w:bCs w:val="0"/>
                <w:color w:val="FFFFFF"/>
                <w:position w:val="-2"/>
                <w:sz w:val="18"/>
                <w:szCs w:val="18"/>
                <w:shd w:val="clear" w:color="auto" w:fill="000000"/>
              </w:rPr>
              <w:t>Zavarovanje za dobro izvedbo</w:t>
            </w:r>
          </w:p>
        </w:tc>
      </w:tr>
    </w:tbl>
    <w:p w14:paraId="47880CED" w14:textId="77777777" w:rsidR="00C022B2" w:rsidRDefault="00C022B2" w:rsidP="00C022B2">
      <w:pPr>
        <w:spacing w:before="225" w:after="225" w:line="240" w:lineRule="auto"/>
        <w:jc w:val="both"/>
      </w:pPr>
      <w:r>
        <w:rPr>
          <w:rFonts w:ascii="Arial" w:hAnsi="Arial" w:cs="Arial"/>
          <w:color w:val="000000"/>
          <w:sz w:val="18"/>
          <w:szCs w:val="18"/>
        </w:rPr>
        <w:t>Instrument zavarovanja: Menična izjava in bianco menica</w:t>
      </w:r>
    </w:p>
    <w:p w14:paraId="382D7175" w14:textId="4426E44E" w:rsidR="00460661" w:rsidRDefault="00830C7E">
      <w:pPr>
        <w:spacing w:before="225" w:after="225" w:line="240" w:lineRule="auto"/>
        <w:jc w:val="both"/>
      </w:pPr>
      <w:r>
        <w:rPr>
          <w:rFonts w:ascii="Arial" w:hAnsi="Arial" w:cs="Arial"/>
          <w:color w:val="000000"/>
          <w:sz w:val="18"/>
          <w:szCs w:val="18"/>
        </w:rPr>
        <w:t>Višina zavarovanja: 10,00 % pogodbene vrednosti</w:t>
      </w:r>
      <w:r w:rsidR="001D180A">
        <w:rPr>
          <w:rFonts w:ascii="Arial" w:hAnsi="Arial" w:cs="Arial"/>
          <w:color w:val="000000"/>
          <w:sz w:val="18"/>
          <w:szCs w:val="18"/>
        </w:rPr>
        <w:t xml:space="preserve"> (ali vrednosti okvirnega sporazuma)</w:t>
      </w:r>
      <w:r>
        <w:rPr>
          <w:rFonts w:ascii="Arial" w:hAnsi="Arial" w:cs="Arial"/>
          <w:color w:val="000000"/>
          <w:sz w:val="18"/>
          <w:szCs w:val="18"/>
        </w:rPr>
        <w:t xml:space="preserve"> z DDV</w:t>
      </w:r>
    </w:p>
    <w:p w14:paraId="42666082" w14:textId="77777777" w:rsidR="00460661" w:rsidRDefault="00830C7E">
      <w:pPr>
        <w:spacing w:before="225" w:after="225" w:line="240" w:lineRule="auto"/>
        <w:jc w:val="both"/>
      </w:pPr>
      <w:r>
        <w:rPr>
          <w:rFonts w:ascii="Arial" w:hAnsi="Arial" w:cs="Arial"/>
          <w:color w:val="000000"/>
          <w:sz w:val="18"/>
          <w:szCs w:val="18"/>
        </w:rPr>
        <w:t>Čas veljavnosti: Veljavnost predmetnega zavarovanja mora biti 12 mesecev od dne podpisa okvirnega sporazuma.</w:t>
      </w:r>
    </w:p>
    <w:p w14:paraId="6C912E3F" w14:textId="77777777" w:rsidR="00460661" w:rsidRDefault="00830C7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C65155F" w14:textId="77777777" w:rsidR="00C022B2" w:rsidRDefault="00C022B2">
      <w:pPr>
        <w:spacing w:before="225" w:after="225" w:line="240" w:lineRule="auto"/>
        <w:jc w:val="both"/>
        <w:rPr>
          <w:rFonts w:ascii="Arial" w:hAnsi="Arial" w:cs="Arial"/>
          <w:color w:val="000000"/>
          <w:sz w:val="18"/>
          <w:szCs w:val="18"/>
        </w:rPr>
      </w:pPr>
    </w:p>
    <w:p w14:paraId="18A80A9E" w14:textId="23115E8D" w:rsidR="00460661" w:rsidRDefault="00830C7E">
      <w:pPr>
        <w:spacing w:before="225" w:after="225" w:line="240" w:lineRule="auto"/>
        <w:jc w:val="both"/>
      </w:pPr>
      <w:r>
        <w:rPr>
          <w:rFonts w:ascii="Arial" w:hAnsi="Arial" w:cs="Arial"/>
          <w:color w:val="000000"/>
          <w:sz w:val="18"/>
          <w:szCs w:val="18"/>
        </w:rPr>
        <w:t xml:space="preserve">Ponudnik s podpisom obrazca </w:t>
      </w:r>
      <w:r w:rsidR="001D180A">
        <w:rPr>
          <w:rFonts w:ascii="Arial" w:hAnsi="Arial" w:cs="Arial"/>
          <w:color w:val="000000"/>
          <w:sz w:val="18"/>
          <w:szCs w:val="18"/>
        </w:rPr>
        <w:t>K</w:t>
      </w:r>
      <w:r>
        <w:rPr>
          <w:rFonts w:ascii="Arial" w:hAnsi="Arial" w:cs="Arial"/>
          <w:color w:val="000000"/>
          <w:sz w:val="18"/>
          <w:szCs w:val="18"/>
        </w:rPr>
        <w:t>rovna izjava potrjuje, da bo naročniku izročil ustrezno zavarovanje. Ponudnik s parafiranjem vzorca zavarovanja za dobro izvedbo potrjuje strinjanje z njegovo vsebino.</w:t>
      </w:r>
    </w:p>
    <w:p w14:paraId="01AC2040" w14:textId="77777777" w:rsidR="00460661" w:rsidRDefault="00830C7E">
      <w:pPr>
        <w:spacing w:before="225" w:after="225" w:line="240" w:lineRule="auto"/>
        <w:jc w:val="both"/>
      </w:pPr>
      <w:r>
        <w:rPr>
          <w:rFonts w:ascii="Arial" w:hAnsi="Arial" w:cs="Arial"/>
          <w:color w:val="000000"/>
          <w:sz w:val="18"/>
          <w:szCs w:val="18"/>
        </w:rPr>
        <w:t>Določila v zvezi z zavarovanjem za dobro izvedbo veljajo za vse sklope in so ga dolžni predložiti vsi ponudniki s katerimi bodo sklenjeni okvirni sporazumi.</w:t>
      </w:r>
    </w:p>
    <w:p w14:paraId="435DEA5A" w14:textId="6DECE134" w:rsidR="00460661" w:rsidRDefault="00830C7E">
      <w:pPr>
        <w:spacing w:before="225" w:after="225" w:line="240" w:lineRule="auto"/>
        <w:jc w:val="both"/>
        <w:rPr>
          <w:rFonts w:ascii="Arial" w:hAnsi="Arial" w:cs="Arial"/>
          <w:color w:val="000000"/>
          <w:sz w:val="18"/>
          <w:szCs w:val="18"/>
        </w:rPr>
      </w:pPr>
      <w:r>
        <w:rPr>
          <w:rFonts w:ascii="Arial" w:hAnsi="Arial" w:cs="Arial"/>
          <w:color w:val="000000"/>
          <w:sz w:val="18"/>
          <w:szCs w:val="18"/>
        </w:rPr>
        <w:t>Predloži se zavarovanje v zahtevani obliki in v zahtevani višini in z veljavnostjo 12 mesecev. Ponudniki zavarovanje obnovijo najkasneje 20 dni pred potekom roka veljavnosti</w:t>
      </w:r>
      <w:r w:rsidR="008D2B19">
        <w:rPr>
          <w:rFonts w:ascii="Arial" w:hAnsi="Arial" w:cs="Arial"/>
          <w:color w:val="000000"/>
          <w:sz w:val="18"/>
          <w:szCs w:val="18"/>
        </w:rPr>
        <w:t xml:space="preserve"> za vsako leto trajanja okvirnega sporazuma</w:t>
      </w:r>
      <w:r>
        <w:rPr>
          <w:rFonts w:ascii="Arial" w:hAnsi="Arial" w:cs="Arial"/>
          <w:color w:val="000000"/>
          <w:sz w:val="18"/>
          <w:szCs w:val="18"/>
        </w:rPr>
        <w:t>.</w:t>
      </w:r>
    </w:p>
    <w:p w14:paraId="04F453E5" w14:textId="77777777" w:rsidR="00F01B26" w:rsidRPr="00F01B26" w:rsidRDefault="00F01B26">
      <w:pPr>
        <w:spacing w:before="225" w:after="225" w:line="240" w:lineRule="auto"/>
        <w:jc w:val="both"/>
        <w:rPr>
          <w:rFonts w:ascii="Arial" w:hAnsi="Arial" w:cs="Arial"/>
          <w:sz w:val="18"/>
          <w:szCs w:val="18"/>
        </w:rPr>
      </w:pPr>
      <w:r w:rsidRPr="00F01B26">
        <w:rPr>
          <w:rFonts w:ascii="Arial" w:hAnsi="Arial" w:cs="Arial"/>
          <w:sz w:val="18"/>
          <w:szCs w:val="18"/>
        </w:rPr>
        <w:t>Za sklope</w:t>
      </w:r>
      <w:r>
        <w:rPr>
          <w:rFonts w:ascii="Arial" w:hAnsi="Arial" w:cs="Arial"/>
          <w:sz w:val="18"/>
          <w:szCs w:val="18"/>
        </w:rPr>
        <w:t>, kjer bo naročnik odpiral konkurenco skladno z določili te razpisne dokumentacije</w:t>
      </w:r>
      <w:r w:rsidR="00966CF3">
        <w:rPr>
          <w:rFonts w:ascii="Arial" w:hAnsi="Arial" w:cs="Arial"/>
          <w:sz w:val="18"/>
          <w:szCs w:val="18"/>
        </w:rPr>
        <w:t>, morajo ponudniki, s katerimi bo imel naročnik sklenjene okvirne sporazume, v kolikor je to potrebno, ob odpiranju konkurence predložiti novo zavarovanje glede na višino pogodbene vrednosti za obdobje, za katero se sklepa pogodba na podlagi okvirnega sporazuma.</w:t>
      </w:r>
    </w:p>
    <w:p w14:paraId="2C433077" w14:textId="77777777" w:rsidR="00460661" w:rsidRDefault="00830C7E">
      <w:pPr>
        <w:spacing w:before="225" w:after="225" w:line="240" w:lineRule="auto"/>
        <w:jc w:val="both"/>
      </w:pPr>
      <w:r>
        <w:rPr>
          <w:rFonts w:ascii="Arial" w:hAnsi="Arial" w:cs="Arial"/>
          <w:color w:val="000000"/>
          <w:sz w:val="18"/>
          <w:szCs w:val="18"/>
        </w:rPr>
        <w:t>Okvirni sporazum postane veljaven pod pogojem, da usposobljeni ponudnik v roku 10 dni po sklenitvi okvirnega sporazuma predloži predmetno zavarovanje za dobro izvedbo.</w:t>
      </w:r>
    </w:p>
    <w:p w14:paraId="28A70885" w14:textId="77777777" w:rsidR="00460661" w:rsidRDefault="00460661"/>
    <w:p w14:paraId="2AFE8E24" w14:textId="77777777" w:rsidR="001D180A" w:rsidRDefault="001D180A">
      <w:pPr>
        <w:sectPr w:rsidR="001D180A" w:rsidSect="00D931BF">
          <w:pgSz w:w="11906" w:h="16838"/>
          <w:pgMar w:top="1418" w:right="1418" w:bottom="1418" w:left="1418" w:header="567" w:footer="680" w:gutter="0"/>
          <w:cols w:space="708"/>
          <w:docGrid w:linePitch="360"/>
        </w:sectPr>
      </w:pPr>
    </w:p>
    <w:p w14:paraId="029FBAEC" w14:textId="0F7CB886" w:rsidR="00830C7E" w:rsidRPr="00A207D9" w:rsidRDefault="00F55B6D" w:rsidP="00830C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 xml:space="preserve">Opis predmeta javnega naročila in </w:t>
      </w:r>
      <w:r w:rsidR="00CE656F">
        <w:rPr>
          <w:rFonts w:ascii="Arial" w:hAnsi="Arial" w:cs="Arial"/>
          <w:color w:val="FFFFFF" w:themeColor="background1"/>
        </w:rPr>
        <w:t xml:space="preserve">kakovostne </w:t>
      </w:r>
      <w:r>
        <w:rPr>
          <w:rFonts w:ascii="Arial" w:hAnsi="Arial" w:cs="Arial"/>
          <w:color w:val="FFFFFF" w:themeColor="background1"/>
        </w:rPr>
        <w:t>zahteve naročnika</w:t>
      </w:r>
    </w:p>
    <w:p w14:paraId="44D299EB" w14:textId="77777777" w:rsidR="00F55B6D" w:rsidRPr="00B174AC" w:rsidRDefault="00F55B6D" w:rsidP="00F55B6D">
      <w:pPr>
        <w:spacing w:before="225" w:after="225" w:line="240" w:lineRule="auto"/>
        <w:jc w:val="both"/>
        <w:rPr>
          <w:rFonts w:eastAsia="Calibri" w:cs="Times New Roman"/>
          <w:b/>
        </w:rPr>
      </w:pPr>
      <w:r w:rsidRPr="00B174AC">
        <w:rPr>
          <w:rFonts w:ascii="Arial" w:eastAsia="Calibri" w:hAnsi="Arial" w:cs="Arial"/>
          <w:b/>
          <w:color w:val="000000"/>
          <w:sz w:val="18"/>
          <w:szCs w:val="18"/>
        </w:rPr>
        <w:t>SPLOŠNE ZAHTEVE</w:t>
      </w:r>
    </w:p>
    <w:p w14:paraId="5E67B054" w14:textId="77777777" w:rsidR="00F55B6D" w:rsidRDefault="00F55B6D" w:rsidP="00F55B6D">
      <w:pPr>
        <w:spacing w:before="225" w:after="225" w:line="240" w:lineRule="auto"/>
        <w:jc w:val="both"/>
        <w:rPr>
          <w:rFonts w:ascii="Arial" w:eastAsia="Calibri" w:hAnsi="Arial" w:cs="Arial"/>
          <w:color w:val="000000"/>
          <w:sz w:val="18"/>
          <w:szCs w:val="18"/>
        </w:rPr>
      </w:pPr>
      <w:r w:rsidRPr="00B174AC">
        <w:rPr>
          <w:rFonts w:ascii="Arial" w:eastAsia="Calibri" w:hAnsi="Arial" w:cs="Arial"/>
          <w:color w:val="000000"/>
          <w:sz w:val="18"/>
          <w:szCs w:val="18"/>
        </w:rPr>
        <w:t>Posamezni ponudnik lahko odda ponudbo za enega, več ali vse sklope. Ponuditi mora vse artikle, ki so navedeni v popisu blaga s ponudbenim predračunom za posamezni sklop</w:t>
      </w:r>
      <w:r>
        <w:rPr>
          <w:rFonts w:ascii="Arial" w:eastAsia="Calibri" w:hAnsi="Arial" w:cs="Arial"/>
          <w:color w:val="000000"/>
          <w:sz w:val="18"/>
          <w:szCs w:val="18"/>
        </w:rPr>
        <w:t>.</w:t>
      </w:r>
      <w:r w:rsidRPr="00B174AC">
        <w:rPr>
          <w:rFonts w:ascii="Arial" w:eastAsia="Calibri" w:hAnsi="Arial" w:cs="Arial"/>
          <w:color w:val="000000"/>
          <w:sz w:val="18"/>
          <w:szCs w:val="18"/>
        </w:rPr>
        <w:t xml:space="preserve"> Ponudnik, ki ne bo ponudil vseh izdelkov za posamezni sklop bo zavrnjen.</w:t>
      </w:r>
    </w:p>
    <w:p w14:paraId="7A72C045" w14:textId="5E5ECD8D" w:rsidR="00C97A8E" w:rsidRDefault="00930ACA" w:rsidP="00C97A8E">
      <w:pPr>
        <w:spacing w:before="225" w:after="225" w:line="240" w:lineRule="auto"/>
        <w:jc w:val="both"/>
        <w:rPr>
          <w:rFonts w:ascii="Arial" w:eastAsia="Calibri" w:hAnsi="Arial" w:cs="Arial"/>
          <w:i/>
          <w:iCs/>
          <w:color w:val="000000"/>
          <w:sz w:val="18"/>
          <w:szCs w:val="18"/>
          <w:u w:val="single"/>
        </w:rPr>
      </w:pPr>
      <w:r w:rsidRPr="00C97A8E">
        <w:rPr>
          <w:rFonts w:ascii="Arial" w:eastAsia="Calibri" w:hAnsi="Arial" w:cs="Arial"/>
          <w:i/>
          <w:iCs/>
          <w:color w:val="000000"/>
          <w:sz w:val="18"/>
          <w:szCs w:val="18"/>
          <w:u w:val="single"/>
        </w:rPr>
        <w:t xml:space="preserve">Okvirne količine po posameznih izdelkih, ki so predmet naročila in so razvidne iz </w:t>
      </w:r>
      <w:proofErr w:type="spellStart"/>
      <w:r w:rsidRPr="00C97A8E">
        <w:rPr>
          <w:rFonts w:ascii="Arial" w:eastAsia="Calibri" w:hAnsi="Arial" w:cs="Arial"/>
          <w:i/>
          <w:iCs/>
          <w:color w:val="000000"/>
          <w:sz w:val="18"/>
          <w:szCs w:val="18"/>
          <w:u w:val="single"/>
        </w:rPr>
        <w:t>excelovih</w:t>
      </w:r>
      <w:proofErr w:type="spellEnd"/>
      <w:r w:rsidRPr="00C97A8E">
        <w:rPr>
          <w:rFonts w:ascii="Arial" w:eastAsia="Calibri" w:hAnsi="Arial" w:cs="Arial"/>
          <w:i/>
          <w:iCs/>
          <w:color w:val="000000"/>
          <w:sz w:val="18"/>
          <w:szCs w:val="18"/>
          <w:u w:val="single"/>
        </w:rPr>
        <w:t xml:space="preserve"> preglednic ponudbenega predračuna za posamezne sklope, so določene na pod</w:t>
      </w:r>
      <w:r w:rsidR="00B910BE">
        <w:rPr>
          <w:rFonts w:ascii="Arial" w:eastAsia="Calibri" w:hAnsi="Arial" w:cs="Arial"/>
          <w:i/>
          <w:iCs/>
          <w:color w:val="000000"/>
          <w:sz w:val="18"/>
          <w:szCs w:val="18"/>
          <w:u w:val="single"/>
        </w:rPr>
        <w:t>la</w:t>
      </w:r>
      <w:r w:rsidRPr="00C97A8E">
        <w:rPr>
          <w:rFonts w:ascii="Arial" w:eastAsia="Calibri" w:hAnsi="Arial" w:cs="Arial"/>
          <w:i/>
          <w:iCs/>
          <w:color w:val="000000"/>
          <w:sz w:val="18"/>
          <w:szCs w:val="18"/>
          <w:u w:val="single"/>
        </w:rPr>
        <w:t xml:space="preserve">gi predhodnih potreb naročnika in so predstavljene okvirno na letni ravni. Okvirne količine niso </w:t>
      </w:r>
      <w:proofErr w:type="spellStart"/>
      <w:r w:rsidRPr="00C97A8E">
        <w:rPr>
          <w:rFonts w:ascii="Arial" w:eastAsia="Calibri" w:hAnsi="Arial" w:cs="Arial"/>
          <w:i/>
          <w:iCs/>
          <w:color w:val="000000"/>
          <w:sz w:val="18"/>
          <w:szCs w:val="18"/>
          <w:u w:val="single"/>
        </w:rPr>
        <w:t>zaveujoče</w:t>
      </w:r>
      <w:proofErr w:type="spellEnd"/>
      <w:r w:rsidR="00C97A8E" w:rsidRPr="00C97A8E">
        <w:rPr>
          <w:rFonts w:ascii="Arial" w:eastAsia="Calibri" w:hAnsi="Arial" w:cs="Arial"/>
          <w:i/>
          <w:iCs/>
          <w:color w:val="000000"/>
          <w:sz w:val="18"/>
          <w:szCs w:val="18"/>
          <w:u w:val="single"/>
        </w:rPr>
        <w:t xml:space="preserve"> in ponudnikom služijo zgolj kot informacija o predvidenih bodočih dobavah</w:t>
      </w:r>
      <w:r w:rsidR="00C97A8E">
        <w:rPr>
          <w:rFonts w:ascii="Arial" w:eastAsia="Calibri" w:hAnsi="Arial" w:cs="Arial"/>
          <w:i/>
          <w:iCs/>
          <w:color w:val="000000"/>
          <w:sz w:val="18"/>
          <w:szCs w:val="18"/>
          <w:u w:val="single"/>
        </w:rPr>
        <w:t>.</w:t>
      </w:r>
    </w:p>
    <w:p w14:paraId="0D14800F" w14:textId="09EA3EAA" w:rsidR="00C97A8E" w:rsidRPr="00C97A8E" w:rsidRDefault="00C97A8E" w:rsidP="00C97A8E">
      <w:pPr>
        <w:spacing w:before="225" w:after="225" w:line="240" w:lineRule="auto"/>
        <w:jc w:val="both"/>
        <w:rPr>
          <w:rFonts w:ascii="Arial" w:eastAsia="Calibri" w:hAnsi="Arial" w:cs="Arial"/>
          <w:i/>
          <w:iCs/>
          <w:color w:val="000000"/>
          <w:sz w:val="18"/>
          <w:szCs w:val="18"/>
          <w:u w:val="single"/>
        </w:rPr>
      </w:pPr>
      <w:r w:rsidRPr="00C97A8E">
        <w:rPr>
          <w:rFonts w:ascii="Arial" w:hAnsi="Arial" w:cs="Arial"/>
          <w:sz w:val="18"/>
          <w:szCs w:val="18"/>
        </w:rPr>
        <w:t>Če je v razpisni dokumentaciji ali popisih določena blagovna znamka, lahko ponudnik ponudi tudi drugo vrsto blaga, ki je enakovredno razpisanemu blagu.</w:t>
      </w:r>
    </w:p>
    <w:p w14:paraId="4AE45CD5" w14:textId="6506A7AB" w:rsidR="00F55B6D" w:rsidRPr="00B174AC" w:rsidRDefault="00F55B6D" w:rsidP="00F55B6D">
      <w:pPr>
        <w:spacing w:before="225" w:after="225" w:line="240" w:lineRule="auto"/>
        <w:jc w:val="both"/>
        <w:rPr>
          <w:rFonts w:eastAsia="Calibri" w:cs="Times New Roman"/>
        </w:rPr>
      </w:pPr>
      <w:r w:rsidRPr="00B174AC">
        <w:rPr>
          <w:rFonts w:ascii="Arial" w:eastAsia="Calibri" w:hAnsi="Arial" w:cs="Arial"/>
          <w:color w:val="000000"/>
          <w:sz w:val="18"/>
          <w:szCs w:val="18"/>
        </w:rPr>
        <w:t>Vs</w:t>
      </w:r>
      <w:r w:rsidR="00CE656F">
        <w:rPr>
          <w:rFonts w:ascii="Arial" w:eastAsia="Calibri" w:hAnsi="Arial" w:cs="Arial"/>
          <w:color w:val="000000"/>
          <w:sz w:val="18"/>
          <w:szCs w:val="18"/>
        </w:rPr>
        <w:t>a</w:t>
      </w:r>
      <w:r w:rsidRPr="00B174AC">
        <w:rPr>
          <w:rFonts w:ascii="Arial" w:eastAsia="Calibri" w:hAnsi="Arial" w:cs="Arial"/>
          <w:color w:val="000000"/>
          <w:sz w:val="18"/>
          <w:szCs w:val="18"/>
        </w:rPr>
        <w:t xml:space="preserve"> ponujen</w:t>
      </w:r>
      <w:r w:rsidR="00CE656F">
        <w:rPr>
          <w:rFonts w:ascii="Arial" w:eastAsia="Calibri" w:hAnsi="Arial" w:cs="Arial"/>
          <w:color w:val="000000"/>
          <w:sz w:val="18"/>
          <w:szCs w:val="18"/>
        </w:rPr>
        <w:t>a</w:t>
      </w:r>
      <w:r w:rsidRPr="00B174AC">
        <w:rPr>
          <w:rFonts w:ascii="Arial" w:eastAsia="Calibri" w:hAnsi="Arial" w:cs="Arial"/>
          <w:color w:val="000000"/>
          <w:sz w:val="18"/>
          <w:szCs w:val="18"/>
        </w:rPr>
        <w:t xml:space="preserve"> </w:t>
      </w:r>
      <w:r w:rsidR="00CE656F">
        <w:rPr>
          <w:rFonts w:ascii="Arial" w:eastAsia="Calibri" w:hAnsi="Arial" w:cs="Arial"/>
          <w:color w:val="000000"/>
          <w:sz w:val="18"/>
          <w:szCs w:val="18"/>
        </w:rPr>
        <w:t>živila</w:t>
      </w:r>
      <w:r w:rsidRPr="00B174AC">
        <w:rPr>
          <w:rFonts w:ascii="Arial" w:eastAsia="Calibri" w:hAnsi="Arial" w:cs="Arial"/>
          <w:color w:val="000000"/>
          <w:sz w:val="18"/>
          <w:szCs w:val="18"/>
        </w:rPr>
        <w:t xml:space="preserve"> mora</w:t>
      </w:r>
      <w:r w:rsidR="00CE656F">
        <w:rPr>
          <w:rFonts w:ascii="Arial" w:eastAsia="Calibri" w:hAnsi="Arial" w:cs="Arial"/>
          <w:color w:val="000000"/>
          <w:sz w:val="18"/>
          <w:szCs w:val="18"/>
        </w:rPr>
        <w:t>jo</w:t>
      </w:r>
      <w:r w:rsidRPr="00B174AC">
        <w:rPr>
          <w:rFonts w:ascii="Arial" w:eastAsia="Calibri" w:hAnsi="Arial" w:cs="Arial"/>
          <w:color w:val="000000"/>
          <w:sz w:val="18"/>
          <w:szCs w:val="18"/>
        </w:rPr>
        <w:t xml:space="preserve"> v celoti ustrezati vsem veljavnim predpisom, normativom in standardom, ki veljajo na področju živil (proizvodnje/pridelave, predelave, obdelave, pakiranja, skladiščenja in transporta) v Republiki Sloveniji in EU.</w:t>
      </w:r>
    </w:p>
    <w:p w14:paraId="35CA3ACF" w14:textId="77777777" w:rsidR="00F55B6D" w:rsidRPr="00B174AC" w:rsidRDefault="00F55B6D" w:rsidP="00F55B6D">
      <w:pPr>
        <w:spacing w:before="225" w:after="225" w:line="240" w:lineRule="auto"/>
        <w:jc w:val="both"/>
        <w:rPr>
          <w:rFonts w:eastAsia="Calibri" w:cs="Times New Roman"/>
        </w:rPr>
      </w:pPr>
      <w:r w:rsidRPr="00B174AC">
        <w:rPr>
          <w:rFonts w:ascii="Arial" w:eastAsia="Calibri" w:hAnsi="Arial" w:cs="Arial"/>
          <w:color w:val="000000"/>
          <w:sz w:val="18"/>
          <w:szCs w:val="18"/>
        </w:rPr>
        <w:t>Ponudniki morajo upoštevati, da:</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F55B6D" w:rsidRPr="00B174AC" w14:paraId="35F552D8" w14:textId="77777777" w:rsidTr="00E23F54">
        <w:trPr>
          <w:cnfStyle w:val="100000000000" w:firstRow="1" w:lastRow="0" w:firstColumn="0" w:lastColumn="0" w:oddVBand="0" w:evenVBand="0" w:oddHBand="0" w:evenHBand="0" w:firstRowFirstColumn="0" w:firstRowLastColumn="0" w:lastRowFirstColumn="0" w:lastRowLastColumn="0"/>
          <w:trHeight w:val="1722"/>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2A3EF277"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mora imeti izdelan postopek notranje kontrole proizvodnje (HACCP), z vso ustrezno dokumentacijo, ki jo mora na zahtevo naročnika predložiti;</w:t>
            </w:r>
          </w:p>
          <w:p w14:paraId="4BE87BD9"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mora naročniku predložiti dokumentacijo o deklarirani kakovosti posameznih izdelkov (proizvodna specifikacija, hranilne vrednosti, energijske vrednosti in alergene) - naročnik jih lahko brezplačno zahteva v okviru 2. faze povpraševanja pri analizi ponudb z namenom preverjanja ustrezne kvalitete ponujenih artiklov;</w:t>
            </w:r>
          </w:p>
          <w:p w14:paraId="30E40BA6"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vsi dobavljeni izdelki iste vrste v isti dobavi morajo imeti isti datum proizvodnje oziroma morajo biti iste serije;</w:t>
            </w:r>
          </w:p>
          <w:p w14:paraId="379FB4A6"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ne sme ponuditi gensko spremenjenih živil;</w:t>
            </w:r>
          </w:p>
          <w:p w14:paraId="04E219E0"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na zahtevo naročnika posredujejo certifikat, da njihove surovine, izdelki in derivati (soja, koruza, krompir, ogrščica ipd.) niso gensko spremenjeni;</w:t>
            </w:r>
          </w:p>
          <w:p w14:paraId="71076A7B"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naročniku ponudi prehrambne artikle I. kvalitete (če izrecno ne piše drugače);</w:t>
            </w:r>
          </w:p>
          <w:p w14:paraId="448CF528"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živila morajo biti neoporečna in ne smejo vsebovati sestavin, ki so škodljive zdravju ali sestavin, ki bi z veljavnimi predpisi presegale vrednost vsebovanja posameznih sestavin v živilih;</w:t>
            </w:r>
          </w:p>
          <w:p w14:paraId="6EA5DEC3"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živila ne smejo vsebovati umetnih sladil, umetnih barvil, umetnih arom in kemijskih konzervansov;</w:t>
            </w:r>
          </w:p>
          <w:p w14:paraId="6C5FD9DF"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morajo biti neoporečno in ne sme vsebovati sestavin, ki so škodljive zdravju ali sestavin, ki bi z veljavnimi predpisi presegale vrednost vsebovanja posameznih sestavin v živilih;</w:t>
            </w:r>
          </w:p>
          <w:p w14:paraId="343623BE" w14:textId="0F0AFF54"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živali ne smejo biti krmljene z GS krmo;</w:t>
            </w:r>
          </w:p>
          <w:p w14:paraId="1C0600E0"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živali in izdelki oz. njihovi produkti so hranjeni s krmo brez dodatkov ribje in mesno-</w:t>
            </w:r>
            <w:proofErr w:type="spellStart"/>
            <w:r w:rsidRPr="00E23F54">
              <w:rPr>
                <w:rFonts w:ascii="Arial" w:eastAsia="Calibri" w:hAnsi="Arial" w:cs="Arial"/>
                <w:b w:val="0"/>
                <w:color w:val="000000"/>
                <w:sz w:val="18"/>
                <w:szCs w:val="18"/>
              </w:rPr>
              <w:t>perne</w:t>
            </w:r>
            <w:proofErr w:type="spellEnd"/>
            <w:r w:rsidRPr="00E23F54">
              <w:rPr>
                <w:rFonts w:ascii="Arial" w:eastAsia="Calibri" w:hAnsi="Arial" w:cs="Arial"/>
                <w:b w:val="0"/>
                <w:color w:val="000000"/>
                <w:sz w:val="18"/>
                <w:szCs w:val="18"/>
              </w:rPr>
              <w:t xml:space="preserve"> moke;</w:t>
            </w:r>
          </w:p>
          <w:p w14:paraId="2D5C447A"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primarna embalaža mora biti originalno zaprta;</w:t>
            </w:r>
          </w:p>
          <w:p w14:paraId="47BBD183" w14:textId="77777777" w:rsidR="00F55B6D" w:rsidRPr="00E23F54" w:rsidRDefault="00F55B6D" w:rsidP="00784AF9">
            <w:pPr>
              <w:numPr>
                <w:ilvl w:val="0"/>
                <w:numId w:val="20"/>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vsa deklaracija mora biti napisana tudi v slovenskem jeziku;</w:t>
            </w:r>
          </w:p>
          <w:p w14:paraId="0B617C97" w14:textId="77777777" w:rsidR="00F55B6D" w:rsidRPr="00B174AC" w:rsidRDefault="00F55B6D" w:rsidP="00784AF9">
            <w:pPr>
              <w:numPr>
                <w:ilvl w:val="0"/>
                <w:numId w:val="20"/>
              </w:numPr>
              <w:jc w:val="both"/>
              <w:rPr>
                <w:rFonts w:ascii="Arial" w:eastAsia="Calibri" w:hAnsi="Arial" w:cs="Arial"/>
                <w:color w:val="000000"/>
                <w:sz w:val="18"/>
                <w:szCs w:val="18"/>
              </w:rPr>
            </w:pPr>
            <w:r w:rsidRPr="00E23F54">
              <w:rPr>
                <w:rFonts w:ascii="Arial" w:eastAsia="Calibri" w:hAnsi="Arial" w:cs="Arial"/>
                <w:b w:val="0"/>
                <w:color w:val="000000"/>
                <w:sz w:val="18"/>
                <w:szCs w:val="18"/>
              </w:rPr>
              <w:t>lahko ponudi proizvod, za katerega se zahteva shema kakovosti (ZGP itd…), ki ni vključen v shemo kakovosti oziroma nima certifikata, če izpolnjuje iste zahteve kot proizvod, ki shemo ima. Izjema so ekološka živila, za katera je potreben certifikat.</w:t>
            </w:r>
            <w:r w:rsidRPr="00B174AC">
              <w:rPr>
                <w:rFonts w:ascii="Arial" w:eastAsia="Calibri" w:hAnsi="Arial" w:cs="Arial"/>
                <w:color w:val="000000"/>
                <w:sz w:val="18"/>
                <w:szCs w:val="18"/>
              </w:rPr>
              <w:t> </w:t>
            </w:r>
          </w:p>
        </w:tc>
      </w:tr>
    </w:tbl>
    <w:p w14:paraId="1F7805D5" w14:textId="77777777" w:rsidR="00F55B6D" w:rsidRPr="00B174AC" w:rsidRDefault="00F55B6D" w:rsidP="00F55B6D">
      <w:pPr>
        <w:spacing w:before="225" w:after="225" w:line="240" w:lineRule="auto"/>
        <w:jc w:val="both"/>
        <w:rPr>
          <w:rFonts w:eastAsia="Calibri" w:cs="Times New Roman"/>
        </w:rPr>
      </w:pPr>
      <w:r w:rsidRPr="00B174AC">
        <w:rPr>
          <w:rFonts w:ascii="Arial" w:eastAsia="Calibri" w:hAnsi="Arial" w:cs="Arial"/>
          <w:color w:val="000000"/>
          <w:sz w:val="18"/>
          <w:szCs w:val="18"/>
        </w:rPr>
        <w:t>Vso blago mora ustrezati naslednjim predpisom:</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F55B6D" w:rsidRPr="00B174AC" w14:paraId="750D1D8B"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5A847C4B"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 xml:space="preserve">Zakon o zdravstveni ustreznosti živil in izdelkov ter snovi, ki prihajajo v stik z živili (Uradni list RS, št. 52/00, 42/02 in 47/04 – </w:t>
            </w:r>
            <w:proofErr w:type="spellStart"/>
            <w:r w:rsidRPr="00E23F54">
              <w:rPr>
                <w:rFonts w:ascii="Arial" w:eastAsia="Calibri" w:hAnsi="Arial" w:cs="Arial"/>
                <w:b w:val="0"/>
                <w:color w:val="000000"/>
                <w:sz w:val="18"/>
                <w:szCs w:val="18"/>
              </w:rPr>
              <w:t>ZdZPZ</w:t>
            </w:r>
            <w:proofErr w:type="spellEnd"/>
            <w:r w:rsidRPr="00E23F54">
              <w:rPr>
                <w:rFonts w:ascii="Arial" w:eastAsia="Calibri" w:hAnsi="Arial" w:cs="Arial"/>
                <w:b w:val="0"/>
                <w:color w:val="000000"/>
                <w:sz w:val="18"/>
                <w:szCs w:val="18"/>
              </w:rPr>
              <w:t>)</w:t>
            </w:r>
          </w:p>
          <w:p w14:paraId="27A120C4"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Sveta (ES) št. 1234/2007 o vzpostavitvi skupne ureditve kmetijskih trgov in o posebnih določbah za nekatere kmetijske proizvode</w:t>
            </w:r>
          </w:p>
          <w:p w14:paraId="6B72B8AC" w14:textId="1B6373AC"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o zelenem javnem naročanju (Uradni list RS, št. 51/17</w:t>
            </w:r>
            <w:r w:rsidR="006A3018">
              <w:rPr>
                <w:rFonts w:ascii="Arial" w:eastAsia="Calibri" w:hAnsi="Arial" w:cs="Arial"/>
                <w:b w:val="0"/>
                <w:color w:val="000000"/>
                <w:sz w:val="18"/>
                <w:szCs w:val="18"/>
              </w:rPr>
              <w:t>, 64/19 in 121/21</w:t>
            </w:r>
            <w:r w:rsidRPr="00E23F54">
              <w:rPr>
                <w:rFonts w:ascii="Arial" w:eastAsia="Calibri" w:hAnsi="Arial" w:cs="Arial"/>
                <w:b w:val="0"/>
                <w:color w:val="000000"/>
                <w:sz w:val="18"/>
                <w:szCs w:val="18"/>
              </w:rPr>
              <w:t>)</w:t>
            </w:r>
          </w:p>
          <w:p w14:paraId="2B23848A" w14:textId="33F190BB"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o izvajanju delov določenih uredb Skupnosti glede živil, higiene živil in uradnega nadzora nad živili (Uradni list RS, št. 72/10</w:t>
            </w:r>
            <w:r w:rsidR="006A3018">
              <w:rPr>
                <w:rFonts w:ascii="Arial" w:eastAsia="Calibri" w:hAnsi="Arial" w:cs="Arial"/>
                <w:b w:val="0"/>
                <w:color w:val="000000"/>
                <w:sz w:val="18"/>
                <w:szCs w:val="18"/>
              </w:rPr>
              <w:t xml:space="preserve"> in 129/20</w:t>
            </w:r>
            <w:r w:rsidRPr="00E23F54">
              <w:rPr>
                <w:rFonts w:ascii="Arial" w:eastAsia="Calibri" w:hAnsi="Arial" w:cs="Arial"/>
                <w:b w:val="0"/>
                <w:color w:val="000000"/>
                <w:sz w:val="18"/>
                <w:szCs w:val="18"/>
              </w:rPr>
              <w:t>)</w:t>
            </w:r>
          </w:p>
          <w:p w14:paraId="0CA064E6"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lastRenderedPageBreak/>
              <w:t>Uredba (ES) št. 853/2004 o posebnih higienskih pravilih za živila živalskega izvora</w:t>
            </w:r>
          </w:p>
          <w:p w14:paraId="004B78F7"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852/2004 o higieni živil</w:t>
            </w:r>
          </w:p>
          <w:p w14:paraId="6A6C520D"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396/2005 o mejnih vrednostih ostankov pesticidov v ali na hrani in krmi rastlinskega in živalskega izvora</w:t>
            </w:r>
          </w:p>
          <w:p w14:paraId="5894B103"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2023/2006 o dobri proizvodni praksi za materiale in izdelke, namenjene za stik z živili</w:t>
            </w:r>
          </w:p>
          <w:p w14:paraId="5B57A4B8"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1935/2004 o materialih in izdelkih, namenjenih za stik z živili</w:t>
            </w:r>
          </w:p>
          <w:p w14:paraId="4C56FE82"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1925/2006 o dodajanju vitaminov, mineralov in nekaterih drugih snovi živilom</w:t>
            </w:r>
          </w:p>
          <w:p w14:paraId="406EAEFF"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1924/2006 o prehranskih in zdravstvenih trditvah na živilih</w:t>
            </w:r>
          </w:p>
          <w:p w14:paraId="713C4A72"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1830/2003 evropskega parlamenta in Sveta o sledljivosti in označevanju gensko spremenjenih organizmov ter sledljivosti živil in krme, proizvedenih iz gensko spremenjenih organizmov, ter o spremembi Direktive 2001/18/ES</w:t>
            </w:r>
          </w:p>
          <w:p w14:paraId="3100E124"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178/2002 o določitvi splošnih načel in zahtevah živilske zakonodaje, ustanovitvi Evropske agencije za varnost hrane in postopkih, ki zadevajo varnost hrane</w:t>
            </w:r>
          </w:p>
          <w:p w14:paraId="09C9E0F2"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1334/2008 o aromah in nekaterih sestavinah živil z aromatičnimi lastnostmi za uporabo v in na živilih</w:t>
            </w:r>
          </w:p>
          <w:p w14:paraId="20C7669A"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Komisije (ES) št. 1216/2007 o določitvi podrobnih pravil za izvajanje Uredbe Sveta  (ES)  št.  509/2006 o zajamčenih tradicionalnih posebnostih kmetijskih proizvodov in živil</w:t>
            </w:r>
          </w:p>
          <w:p w14:paraId="1CB7EEC0"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Komisije (ES) št. 1898/2006  o podrobnih pravilih za izvajanje Uredbe  Sveta (ES) št. 510/2006 o zaščiti geografskih označb in označb porekla za  kmetijske proizvode in živila</w:t>
            </w:r>
          </w:p>
          <w:p w14:paraId="574EF631"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1333/2008 o aditivih za živila</w:t>
            </w:r>
          </w:p>
          <w:p w14:paraId="0B47A9B8"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(ES) št. 1169/2011 o zagotavljanju informacij o živilih potrošnikom</w:t>
            </w:r>
          </w:p>
          <w:p w14:paraId="5746AB3E" w14:textId="28953250"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(EU) št. 1151/2012o shemah kakovosti kmetijskih proizvodov in živil</w:t>
            </w:r>
            <w:r w:rsidR="006A3018">
              <w:rPr>
                <w:rFonts w:ascii="Arial" w:eastAsia="Calibri" w:hAnsi="Arial" w:cs="Arial"/>
                <w:b w:val="0"/>
                <w:color w:val="000000"/>
                <w:sz w:val="18"/>
                <w:szCs w:val="18"/>
              </w:rPr>
              <w:t xml:space="preserve"> in pijač (kalo, razsip, razbitje in primanjkljaj)</w:t>
            </w:r>
          </w:p>
          <w:p w14:paraId="4D245A97"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zdravstvenih zahtevah za osebe, ki pri delu v proizvodnji in prometu z živili prihajajo v stik z živili (Uradni list RS, št. 82/03 in 25/09)</w:t>
            </w:r>
          </w:p>
          <w:p w14:paraId="06B4305F"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zaščitnem znaku za označevanje kmetijskih pridelkov in živil (Uradni list RS, št. 3/11)</w:t>
            </w:r>
          </w:p>
          <w:p w14:paraId="51EFF232" w14:textId="77777777" w:rsidR="006A3018" w:rsidRPr="006A3018" w:rsidRDefault="00F55B6D" w:rsidP="006A3018">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vsebini listin o skladnosti kmetijskih pridelkov oziroma živil (Uradni list RS, št. 31/04 in 45/08 – ZKme-1)</w:t>
            </w:r>
          </w:p>
          <w:p w14:paraId="0C935347" w14:textId="54E37593" w:rsidR="00F55B6D" w:rsidRPr="006A3018" w:rsidRDefault="00F55B6D" w:rsidP="006A3018">
            <w:pPr>
              <w:numPr>
                <w:ilvl w:val="0"/>
                <w:numId w:val="21"/>
              </w:numPr>
              <w:jc w:val="both"/>
              <w:rPr>
                <w:rFonts w:ascii="Arial" w:eastAsia="Calibri" w:hAnsi="Arial" w:cs="Arial"/>
                <w:b w:val="0"/>
                <w:color w:val="000000"/>
                <w:sz w:val="18"/>
                <w:szCs w:val="18"/>
              </w:rPr>
            </w:pPr>
            <w:r w:rsidRPr="006A3018">
              <w:rPr>
                <w:rFonts w:ascii="Arial" w:eastAsia="Calibri" w:hAnsi="Arial" w:cs="Arial"/>
                <w:b w:val="0"/>
                <w:color w:val="000000"/>
                <w:sz w:val="18"/>
                <w:szCs w:val="18"/>
              </w:rPr>
              <w:t>Pravilnik o stopnjah običajnega odpisa</w:t>
            </w:r>
            <w:r w:rsidRPr="006A3018">
              <w:rPr>
                <w:rFonts w:ascii="Arial" w:eastAsia="Calibri" w:hAnsi="Arial" w:cs="Arial"/>
                <w:b w:val="0"/>
                <w:color w:val="auto"/>
                <w:sz w:val="18"/>
                <w:szCs w:val="18"/>
              </w:rPr>
              <w:t xml:space="preserve"> blaga v </w:t>
            </w:r>
            <w:r w:rsidR="006A3018" w:rsidRPr="006A3018">
              <w:rPr>
                <w:rFonts w:ascii="Arial" w:eastAsia="Calibri" w:hAnsi="Arial" w:cs="Arial"/>
                <w:b w:val="0"/>
                <w:bCs w:val="0"/>
                <w:sz w:val="18"/>
                <w:szCs w:val="18"/>
              </w:rPr>
              <w:t xml:space="preserve">kmetijski </w:t>
            </w:r>
            <w:r w:rsidRPr="006A3018">
              <w:rPr>
                <w:rFonts w:ascii="Arial" w:eastAsia="Calibri" w:hAnsi="Arial" w:cs="Arial"/>
                <w:b w:val="0"/>
                <w:bCs w:val="0"/>
                <w:color w:val="auto"/>
                <w:sz w:val="18"/>
                <w:szCs w:val="18"/>
              </w:rPr>
              <w:t>proizvodnji</w:t>
            </w:r>
            <w:r w:rsidR="006A3018" w:rsidRPr="006A3018">
              <w:rPr>
                <w:rFonts w:ascii="Arial" w:eastAsia="Calibri" w:hAnsi="Arial" w:cs="Arial"/>
                <w:b w:val="0"/>
                <w:bCs w:val="0"/>
                <w:sz w:val="18"/>
                <w:szCs w:val="18"/>
              </w:rPr>
              <w:t xml:space="preserve"> in proizvodnji živil in pijač</w:t>
            </w:r>
            <w:r w:rsidR="006A3018">
              <w:rPr>
                <w:rFonts w:ascii="Arial" w:eastAsia="Calibri" w:hAnsi="Arial" w:cs="Arial"/>
                <w:b w:val="0"/>
                <w:bCs w:val="0"/>
                <w:sz w:val="18"/>
                <w:szCs w:val="18"/>
              </w:rPr>
              <w:t xml:space="preserve"> (kalo, razsip, razbitje in primanjkljaj)</w:t>
            </w:r>
            <w:r w:rsidRPr="006A3018">
              <w:rPr>
                <w:rFonts w:ascii="Arial" w:eastAsia="Calibri" w:hAnsi="Arial" w:cs="Arial"/>
                <w:b w:val="0"/>
                <w:color w:val="000000"/>
                <w:sz w:val="18"/>
                <w:szCs w:val="18"/>
              </w:rPr>
              <w:t xml:space="preserve"> (Uradni list RS, št. </w:t>
            </w:r>
            <w:r w:rsidR="006A3018">
              <w:rPr>
                <w:rFonts w:ascii="Arial" w:eastAsia="Calibri" w:hAnsi="Arial" w:cs="Arial"/>
                <w:b w:val="0"/>
                <w:color w:val="000000"/>
                <w:sz w:val="18"/>
                <w:szCs w:val="18"/>
              </w:rPr>
              <w:t>202/21</w:t>
            </w:r>
            <w:r w:rsidRPr="006A3018">
              <w:rPr>
                <w:rFonts w:ascii="Arial" w:eastAsia="Calibri" w:hAnsi="Arial" w:cs="Arial"/>
                <w:b w:val="0"/>
                <w:color w:val="000000"/>
                <w:sz w:val="18"/>
                <w:szCs w:val="18"/>
              </w:rPr>
              <w:t>)</w:t>
            </w:r>
          </w:p>
          <w:p w14:paraId="518ADC35" w14:textId="1298C99D"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 xml:space="preserve">Pravilnik o splošnem označevanju živil, ki niso predpakirana (Uradni list RS, št. </w:t>
            </w:r>
            <w:r w:rsidR="006A3018">
              <w:rPr>
                <w:rFonts w:ascii="Arial" w:eastAsia="Calibri" w:hAnsi="Arial" w:cs="Arial"/>
                <w:b w:val="0"/>
                <w:color w:val="000000"/>
                <w:sz w:val="18"/>
                <w:szCs w:val="18"/>
              </w:rPr>
              <w:t>66/16 in 8/17</w:t>
            </w:r>
            <w:r w:rsidRPr="00E23F54">
              <w:rPr>
                <w:rFonts w:ascii="Arial" w:eastAsia="Calibri" w:hAnsi="Arial" w:cs="Arial"/>
                <w:b w:val="0"/>
                <w:color w:val="000000"/>
                <w:sz w:val="18"/>
                <w:szCs w:val="18"/>
              </w:rPr>
              <w:t>)</w:t>
            </w:r>
          </w:p>
          <w:p w14:paraId="572ECD45"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specifikaciji kmetijskih pridelkov oziroma živil (Uradni list RS, št. 28/04 in 45/08 – ZKme-1)</w:t>
            </w:r>
          </w:p>
          <w:p w14:paraId="3985BF1C"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pogojih in načinu prostovoljnega označevanja kmetijskih pridelkov in živil (Uradni list RS, št. 42/10)</w:t>
            </w:r>
          </w:p>
          <w:p w14:paraId="5B01765A"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metodah za ugotavljanje skladnosti pogojev minimalne kakovosti sladkorjev namenjenih za prehrano ljudi (Uradni list RS, št. 120/04 in 45/08 – ZKme-1)</w:t>
            </w:r>
          </w:p>
          <w:p w14:paraId="62264B16"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materialih in izdelkih, namenjenih za stik z živili (Uradni list RS, št. 36/05, 38/06, 100/06 in 65/08)</w:t>
            </w:r>
          </w:p>
          <w:p w14:paraId="721B7683"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količinah predpakiranih izdelkov (Uradni list RS, št. 110/02 in 89/08)</w:t>
            </w:r>
          </w:p>
          <w:p w14:paraId="229E7288"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shemah kakovosti kmetijskih pridelkov in živil (Uradni list RS, št. 23/15 in 43/15)</w:t>
            </w:r>
          </w:p>
          <w:p w14:paraId="339C9776"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Izvedbena uredba Komisije (EU) št. 543/2011 o določitvi podrobnih pravil za uporabo Uredbe Sveta (ES) št. 1234/2007 za sektorja sadja in zelenjave ter predelanega sadja in zelenjave</w:t>
            </w:r>
          </w:p>
          <w:p w14:paraId="196B4B5B" w14:textId="130BDD31"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 xml:space="preserve">Zakon o kmetijstvu (Uradni list RS, št. 45/08, 57/12, 90/12 – </w:t>
            </w:r>
            <w:proofErr w:type="spellStart"/>
            <w:r w:rsidRPr="00E23F54">
              <w:rPr>
                <w:rFonts w:ascii="Arial" w:eastAsia="Calibri" w:hAnsi="Arial" w:cs="Arial"/>
                <w:b w:val="0"/>
                <w:color w:val="000000"/>
                <w:sz w:val="18"/>
                <w:szCs w:val="18"/>
              </w:rPr>
              <w:t>ZdZPVHVVR</w:t>
            </w:r>
            <w:proofErr w:type="spellEnd"/>
            <w:r w:rsidRPr="00E23F54">
              <w:rPr>
                <w:rFonts w:ascii="Arial" w:eastAsia="Calibri" w:hAnsi="Arial" w:cs="Arial"/>
                <w:b w:val="0"/>
                <w:color w:val="000000"/>
                <w:sz w:val="18"/>
                <w:szCs w:val="18"/>
              </w:rPr>
              <w:t>, 26/14, 32/15,27/17</w:t>
            </w:r>
            <w:r w:rsidR="006A3018">
              <w:rPr>
                <w:rFonts w:ascii="Arial" w:eastAsia="Calibri" w:hAnsi="Arial" w:cs="Arial"/>
                <w:b w:val="0"/>
                <w:color w:val="000000"/>
                <w:sz w:val="18"/>
                <w:szCs w:val="18"/>
              </w:rPr>
              <w:t>,</w:t>
            </w:r>
            <w:r w:rsidRPr="00E23F54">
              <w:rPr>
                <w:rFonts w:ascii="Arial" w:eastAsia="Calibri" w:hAnsi="Arial" w:cs="Arial"/>
                <w:b w:val="0"/>
                <w:color w:val="000000"/>
                <w:sz w:val="18"/>
                <w:szCs w:val="18"/>
              </w:rPr>
              <w:t xml:space="preserve"> 22/18</w:t>
            </w:r>
            <w:r w:rsidR="006A3018">
              <w:rPr>
                <w:rFonts w:ascii="Arial" w:eastAsia="Calibri" w:hAnsi="Arial" w:cs="Arial"/>
                <w:b w:val="0"/>
                <w:color w:val="000000"/>
                <w:sz w:val="18"/>
                <w:szCs w:val="18"/>
              </w:rPr>
              <w:t>, 86/21 – odl. US, 123/21, 44/2, 130/22 – ZPOmK-2 in 18/23</w:t>
            </w:r>
            <w:r w:rsidRPr="00E23F54">
              <w:rPr>
                <w:rFonts w:ascii="Arial" w:eastAsia="Calibri" w:hAnsi="Arial" w:cs="Arial"/>
                <w:b w:val="0"/>
                <w:color w:val="000000"/>
                <w:sz w:val="18"/>
                <w:szCs w:val="18"/>
              </w:rPr>
              <w:t>)</w:t>
            </w:r>
          </w:p>
          <w:p w14:paraId="4436B275"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Pravilnik o ekstrakcijskih topilih (Uradni list RS, št. 23/11 in 60/18)</w:t>
            </w:r>
          </w:p>
          <w:p w14:paraId="01690887" w14:textId="77777777" w:rsidR="00F55B6D" w:rsidRPr="00E23F54" w:rsidRDefault="00F55B6D" w:rsidP="00784AF9">
            <w:pPr>
              <w:numPr>
                <w:ilvl w:val="0"/>
                <w:numId w:val="21"/>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vsem pravilnikom, ki urejajo področje krmljenja živali</w:t>
            </w:r>
          </w:p>
          <w:p w14:paraId="3578C43D" w14:textId="77777777" w:rsidR="00F55B6D" w:rsidRPr="00B174AC" w:rsidRDefault="00F55B6D" w:rsidP="00784AF9">
            <w:pPr>
              <w:numPr>
                <w:ilvl w:val="0"/>
                <w:numId w:val="21"/>
              </w:numPr>
              <w:jc w:val="both"/>
              <w:rPr>
                <w:rFonts w:ascii="Arial" w:eastAsia="Calibri" w:hAnsi="Arial" w:cs="Arial"/>
                <w:color w:val="000000"/>
                <w:sz w:val="18"/>
                <w:szCs w:val="18"/>
              </w:rPr>
            </w:pPr>
            <w:r w:rsidRPr="00E23F54">
              <w:rPr>
                <w:rFonts w:ascii="Arial" w:eastAsia="Calibri" w:hAnsi="Arial" w:cs="Arial"/>
                <w:b w:val="0"/>
                <w:color w:val="000000"/>
                <w:sz w:val="18"/>
                <w:szCs w:val="18"/>
              </w:rPr>
              <w:t>in drugim predpisom, ki veljajo za živila v RS in ES.</w:t>
            </w:r>
          </w:p>
        </w:tc>
      </w:tr>
    </w:tbl>
    <w:p w14:paraId="13334A72" w14:textId="1EAA7528" w:rsidR="00F55B6D" w:rsidRPr="00B174AC" w:rsidRDefault="00F55B6D" w:rsidP="00F55B6D">
      <w:pPr>
        <w:spacing w:before="225" w:after="225" w:line="240" w:lineRule="auto"/>
        <w:jc w:val="both"/>
        <w:rPr>
          <w:rFonts w:eastAsia="Calibri" w:cs="Times New Roman"/>
        </w:rPr>
      </w:pPr>
      <w:r w:rsidRPr="00B174AC">
        <w:rPr>
          <w:rFonts w:ascii="Arial" w:eastAsia="Calibri" w:hAnsi="Arial" w:cs="Arial"/>
          <w:color w:val="000000"/>
          <w:sz w:val="18"/>
          <w:szCs w:val="18"/>
        </w:rPr>
        <w:lastRenderedPageBreak/>
        <w:t>Vs</w:t>
      </w:r>
      <w:r w:rsidR="00903BA0">
        <w:rPr>
          <w:rFonts w:ascii="Arial" w:eastAsia="Calibri" w:hAnsi="Arial" w:cs="Arial"/>
          <w:color w:val="000000"/>
          <w:sz w:val="18"/>
          <w:szCs w:val="18"/>
        </w:rPr>
        <w:t>o</w:t>
      </w:r>
      <w:r w:rsidRPr="00B174AC">
        <w:rPr>
          <w:rFonts w:ascii="Arial" w:eastAsia="Calibri" w:hAnsi="Arial" w:cs="Arial"/>
          <w:color w:val="000000"/>
          <w:sz w:val="18"/>
          <w:szCs w:val="18"/>
        </w:rPr>
        <w:t xml:space="preserve"> ekološko blago mora ustrezati še naslednjim predpisom:</w:t>
      </w:r>
    </w:p>
    <w:tbl>
      <w:tblPr>
        <w:tblStyle w:val="Svetelseznam"/>
        <w:tblW w:w="0" w:type="auto"/>
        <w:tblInd w:w="108" w:type="dxa"/>
        <w:tblBorders>
          <w:bottom w:val="none" w:sz="0" w:space="0" w:color="auto"/>
        </w:tblBorders>
        <w:tblLook w:val="04A0" w:firstRow="1" w:lastRow="0" w:firstColumn="1" w:lastColumn="0" w:noHBand="0" w:noVBand="1"/>
      </w:tblPr>
      <w:tblGrid>
        <w:gridCol w:w="8962"/>
      </w:tblGrid>
      <w:tr w:rsidR="00F55B6D" w:rsidRPr="00B174AC" w14:paraId="5DFBAB81" w14:textId="77777777" w:rsidTr="00E6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14:paraId="31BBAF16" w14:textId="46809FD4" w:rsidR="00F55B6D" w:rsidRPr="00E23F54" w:rsidRDefault="00F55B6D" w:rsidP="00784AF9">
            <w:pPr>
              <w:numPr>
                <w:ilvl w:val="0"/>
                <w:numId w:val="22"/>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 xml:space="preserve">Pravilnik o </w:t>
            </w:r>
            <w:r w:rsidR="00903BA0">
              <w:rPr>
                <w:rFonts w:ascii="Arial" w:eastAsia="Calibri" w:hAnsi="Arial" w:cs="Arial"/>
                <w:b w:val="0"/>
                <w:color w:val="000000"/>
                <w:sz w:val="18"/>
                <w:szCs w:val="18"/>
              </w:rPr>
              <w:t>evidencah s področja ekološke pridelave in predelave kmetijskih pridelkov in živi</w:t>
            </w:r>
            <w:r w:rsidRPr="00E23F54">
              <w:rPr>
                <w:rFonts w:ascii="Arial" w:eastAsia="Calibri" w:hAnsi="Arial" w:cs="Arial"/>
                <w:b w:val="0"/>
                <w:color w:val="000000"/>
                <w:sz w:val="18"/>
                <w:szCs w:val="18"/>
              </w:rPr>
              <w:t xml:space="preserve">l (Uradni list RS, št. </w:t>
            </w:r>
            <w:r w:rsidR="00903BA0">
              <w:rPr>
                <w:rFonts w:ascii="Arial" w:eastAsia="Calibri" w:hAnsi="Arial" w:cs="Arial"/>
                <w:b w:val="0"/>
                <w:color w:val="000000"/>
                <w:sz w:val="18"/>
                <w:szCs w:val="18"/>
              </w:rPr>
              <w:t>105/22</w:t>
            </w:r>
            <w:r w:rsidRPr="00E23F54">
              <w:rPr>
                <w:rFonts w:ascii="Arial" w:eastAsia="Calibri" w:hAnsi="Arial" w:cs="Arial"/>
                <w:b w:val="0"/>
                <w:color w:val="000000"/>
                <w:sz w:val="18"/>
                <w:szCs w:val="18"/>
              </w:rPr>
              <w:t>)</w:t>
            </w:r>
          </w:p>
          <w:p w14:paraId="0838B743" w14:textId="77777777" w:rsidR="00F55B6D" w:rsidRPr="00E23F54" w:rsidRDefault="00F55B6D" w:rsidP="00784AF9">
            <w:pPr>
              <w:numPr>
                <w:ilvl w:val="0"/>
                <w:numId w:val="22"/>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Sveta (ES) št. 834/2007 o ekološki pridelavi in označevanju ekoloških proizvodov in razveljavitvi Uredbe (EGS) št. 2092/91</w:t>
            </w:r>
          </w:p>
          <w:p w14:paraId="02DB37C5" w14:textId="77777777" w:rsidR="00F55B6D" w:rsidRPr="00E23F54" w:rsidRDefault="00F55B6D" w:rsidP="00784AF9">
            <w:pPr>
              <w:numPr>
                <w:ilvl w:val="0"/>
                <w:numId w:val="22"/>
              </w:numPr>
              <w:jc w:val="both"/>
              <w:rPr>
                <w:rFonts w:ascii="Arial" w:eastAsia="Calibri" w:hAnsi="Arial" w:cs="Arial"/>
                <w:b w:val="0"/>
                <w:color w:val="000000"/>
                <w:sz w:val="18"/>
                <w:szCs w:val="18"/>
              </w:rPr>
            </w:pPr>
            <w:r w:rsidRPr="00E23F54">
              <w:rPr>
                <w:rFonts w:ascii="Arial" w:eastAsia="Calibri" w:hAnsi="Arial" w:cs="Arial"/>
                <w:b w:val="0"/>
                <w:color w:val="000000"/>
                <w:sz w:val="18"/>
                <w:szCs w:val="18"/>
              </w:rPr>
              <w:t>Uredba Komisije (EU) št. 271/2010 o spremembi Uredbe (ES) št. 889/2008 o določitvi podrobnih pravil za izvajanje Uredbe Sveta (ES) št. 834/2007 v zvezi z logotipom ekološke pridelave Evropske unije</w:t>
            </w:r>
          </w:p>
          <w:p w14:paraId="2EF73D69" w14:textId="77777777" w:rsidR="00F55B6D" w:rsidRPr="00B174AC" w:rsidRDefault="00F55B6D" w:rsidP="00784AF9">
            <w:pPr>
              <w:numPr>
                <w:ilvl w:val="0"/>
                <w:numId w:val="22"/>
              </w:numPr>
              <w:jc w:val="both"/>
              <w:rPr>
                <w:rFonts w:ascii="Arial" w:eastAsia="Calibri" w:hAnsi="Arial" w:cs="Arial"/>
                <w:color w:val="000000"/>
                <w:sz w:val="18"/>
                <w:szCs w:val="18"/>
              </w:rPr>
            </w:pPr>
            <w:r w:rsidRPr="00E23F54">
              <w:rPr>
                <w:rFonts w:ascii="Arial" w:eastAsia="Calibri" w:hAnsi="Arial" w:cs="Arial"/>
                <w:b w:val="0"/>
                <w:color w:val="000000"/>
                <w:sz w:val="18"/>
                <w:szCs w:val="18"/>
              </w:rPr>
              <w:t>Morebitne dodatne zahteve glede na specifiko določenega artikla, ki je predmet javnega razpisa, je razvidna iz poglavja zahteve po skupinah živil in opisa posameznega artikla (naveden v popisu blaga s ponudbenim predračunom).</w:t>
            </w:r>
          </w:p>
        </w:tc>
      </w:tr>
    </w:tbl>
    <w:p w14:paraId="1AEF53D9" w14:textId="77777777" w:rsidR="00F55B6D" w:rsidRDefault="00F55B6D" w:rsidP="00F55B6D">
      <w:pPr>
        <w:spacing w:before="225" w:after="225" w:line="240" w:lineRule="auto"/>
        <w:jc w:val="both"/>
        <w:rPr>
          <w:rFonts w:ascii="Arial" w:eastAsia="Calibri" w:hAnsi="Arial" w:cs="Arial"/>
          <w:color w:val="000000"/>
          <w:sz w:val="18"/>
          <w:szCs w:val="18"/>
        </w:rPr>
      </w:pPr>
      <w:r w:rsidRPr="00B174AC">
        <w:rPr>
          <w:rFonts w:ascii="Arial" w:eastAsia="Calibri" w:hAnsi="Arial" w:cs="Arial"/>
          <w:color w:val="000000"/>
          <w:sz w:val="18"/>
          <w:szCs w:val="18"/>
        </w:rPr>
        <w:lastRenderedPageBreak/>
        <w:t>Ponudniki se zavezujejo naročniku na njegov poziv predložiti izkaze o hranilni vrednosti živil za vsa ponujena živila.</w:t>
      </w:r>
    </w:p>
    <w:p w14:paraId="0ACF64E4" w14:textId="77777777" w:rsidR="00903BA0" w:rsidRDefault="00903BA0" w:rsidP="00F55B6D">
      <w:pPr>
        <w:spacing w:before="225" w:after="225" w:line="240" w:lineRule="auto"/>
        <w:jc w:val="both"/>
        <w:rPr>
          <w:rFonts w:ascii="Arial" w:eastAsia="Calibri" w:hAnsi="Arial" w:cs="Arial"/>
          <w:b/>
          <w:color w:val="000000"/>
          <w:sz w:val="18"/>
          <w:szCs w:val="18"/>
        </w:rPr>
      </w:pPr>
    </w:p>
    <w:p w14:paraId="6A707975" w14:textId="4F805F28" w:rsidR="00F55B6D" w:rsidRPr="00B174AC" w:rsidRDefault="00F55B6D" w:rsidP="00F55B6D">
      <w:pPr>
        <w:spacing w:before="225" w:after="225" w:line="240" w:lineRule="auto"/>
        <w:jc w:val="both"/>
        <w:rPr>
          <w:rFonts w:ascii="Arial" w:eastAsia="Calibri" w:hAnsi="Arial" w:cs="Arial"/>
          <w:b/>
          <w:color w:val="000000"/>
          <w:sz w:val="18"/>
          <w:szCs w:val="18"/>
        </w:rPr>
      </w:pPr>
      <w:r>
        <w:rPr>
          <w:rFonts w:ascii="Arial" w:eastAsia="Calibri" w:hAnsi="Arial" w:cs="Arial"/>
          <w:b/>
          <w:color w:val="000000"/>
          <w:sz w:val="18"/>
          <w:szCs w:val="18"/>
        </w:rPr>
        <w:t>NAROČNIK</w:t>
      </w:r>
    </w:p>
    <w:p w14:paraId="77F05E3C" w14:textId="3B60FC6A" w:rsidR="00F55B6D" w:rsidRPr="00B174AC" w:rsidRDefault="00F55B6D" w:rsidP="00F55B6D">
      <w:pPr>
        <w:spacing w:before="225" w:after="225" w:line="240" w:lineRule="auto"/>
        <w:jc w:val="both"/>
        <w:rPr>
          <w:rFonts w:ascii="Arial" w:eastAsia="Calibri" w:hAnsi="Arial" w:cs="Arial"/>
          <w:color w:val="000000"/>
          <w:sz w:val="18"/>
          <w:szCs w:val="18"/>
        </w:rPr>
      </w:pPr>
      <w:r w:rsidRPr="00B174AC">
        <w:rPr>
          <w:rFonts w:ascii="Arial" w:eastAsia="Calibri" w:hAnsi="Arial" w:cs="Arial"/>
          <w:color w:val="000000"/>
          <w:sz w:val="18"/>
          <w:szCs w:val="18"/>
        </w:rPr>
        <w:t xml:space="preserve">Predmetno javno naročilo vodi naročnik </w:t>
      </w:r>
      <w:r w:rsidR="00CE656F">
        <w:rPr>
          <w:rFonts w:ascii="Arial" w:eastAsia="Calibri" w:hAnsi="Arial" w:cs="Arial"/>
          <w:color w:val="000000"/>
          <w:sz w:val="18"/>
          <w:szCs w:val="18"/>
        </w:rPr>
        <w:t>DOM TISJE ŠMARTNO PRI LITIJI</w:t>
      </w:r>
      <w:r w:rsidRPr="00B174AC">
        <w:rPr>
          <w:rFonts w:ascii="Arial" w:eastAsia="Calibri" w:hAnsi="Arial" w:cs="Arial"/>
          <w:color w:val="000000"/>
          <w:sz w:val="18"/>
          <w:szCs w:val="18"/>
        </w:rPr>
        <w:t xml:space="preserve">, </w:t>
      </w:r>
      <w:r w:rsidR="00CE656F">
        <w:rPr>
          <w:rFonts w:ascii="Arial" w:eastAsia="Calibri" w:hAnsi="Arial" w:cs="Arial"/>
          <w:color w:val="000000"/>
          <w:sz w:val="18"/>
          <w:szCs w:val="18"/>
        </w:rPr>
        <w:t>Črni Potok 13</w:t>
      </w:r>
      <w:r w:rsidRPr="00B174AC">
        <w:rPr>
          <w:rFonts w:ascii="Arial" w:eastAsia="Calibri" w:hAnsi="Arial" w:cs="Arial"/>
          <w:color w:val="000000"/>
          <w:sz w:val="18"/>
          <w:szCs w:val="18"/>
        </w:rPr>
        <w:t xml:space="preserve">, </w:t>
      </w:r>
      <w:r w:rsidR="00CE656F">
        <w:rPr>
          <w:rFonts w:ascii="Arial" w:eastAsia="Calibri" w:hAnsi="Arial" w:cs="Arial"/>
          <w:color w:val="000000"/>
          <w:sz w:val="18"/>
          <w:szCs w:val="18"/>
        </w:rPr>
        <w:t>1275 Šmartno pri Litiji</w:t>
      </w:r>
      <w:r w:rsidRPr="00B174AC">
        <w:rPr>
          <w:rFonts w:ascii="Arial" w:eastAsia="Calibri" w:hAnsi="Arial" w:cs="Arial"/>
          <w:color w:val="000000"/>
          <w:sz w:val="18"/>
          <w:szCs w:val="18"/>
        </w:rPr>
        <w:t>.</w:t>
      </w:r>
    </w:p>
    <w:p w14:paraId="5B5C10BE" w14:textId="77777777" w:rsidR="00F55B6D" w:rsidRPr="00B174AC" w:rsidRDefault="00F55B6D" w:rsidP="00F55B6D">
      <w:pPr>
        <w:spacing w:before="225" w:after="225" w:line="240" w:lineRule="auto"/>
        <w:jc w:val="both"/>
        <w:rPr>
          <w:rFonts w:ascii="Arial" w:eastAsia="Calibri" w:hAnsi="Arial" w:cs="Arial"/>
          <w:color w:val="000000"/>
          <w:sz w:val="18"/>
          <w:szCs w:val="18"/>
        </w:rPr>
      </w:pPr>
      <w:r w:rsidRPr="00B174AC">
        <w:rPr>
          <w:rFonts w:ascii="Arial" w:eastAsia="Calibri" w:hAnsi="Arial" w:cs="Arial"/>
          <w:color w:val="000000"/>
          <w:sz w:val="18"/>
          <w:szCs w:val="18"/>
        </w:rPr>
        <w:t>Okvirni sporazumi za posamezni sklop ter vsaka posamezna sledeča pogodba bodo sklenjeni med posam</w:t>
      </w:r>
      <w:r>
        <w:rPr>
          <w:rFonts w:ascii="Arial" w:eastAsia="Calibri" w:hAnsi="Arial" w:cs="Arial"/>
          <w:color w:val="000000"/>
          <w:sz w:val="18"/>
          <w:szCs w:val="18"/>
        </w:rPr>
        <w:t>eznim ponudnikom in naročnikom. N</w:t>
      </w:r>
      <w:r w:rsidRPr="00B174AC">
        <w:rPr>
          <w:rFonts w:ascii="Arial" w:eastAsia="Calibri" w:hAnsi="Arial" w:cs="Arial"/>
          <w:color w:val="000000"/>
          <w:sz w:val="18"/>
          <w:szCs w:val="18"/>
        </w:rPr>
        <w:t>aročnik pa v fazi izvajanja posamezne pogodbe ali okvirnega sporazuma (odvisno od sklopa) naroča blago neposredno pri posameznem ponudniku in skladno z lastnimi potrebami.</w:t>
      </w:r>
    </w:p>
    <w:p w14:paraId="3F1642B7" w14:textId="6C605C46" w:rsidR="00F55B6D" w:rsidRPr="00E23F54" w:rsidRDefault="00F55B6D" w:rsidP="00F55B6D">
      <w:pPr>
        <w:spacing w:before="225" w:after="225" w:line="240" w:lineRule="auto"/>
        <w:jc w:val="both"/>
        <w:rPr>
          <w:rFonts w:ascii="Arial" w:eastAsia="Calibri" w:hAnsi="Arial" w:cs="Arial"/>
          <w:color w:val="000000"/>
          <w:sz w:val="18"/>
          <w:szCs w:val="18"/>
        </w:rPr>
      </w:pPr>
      <w:r w:rsidRPr="00E23F54">
        <w:rPr>
          <w:rFonts w:ascii="Arial" w:eastAsia="Calibri" w:hAnsi="Arial" w:cs="Arial"/>
          <w:color w:val="000000"/>
          <w:sz w:val="18"/>
          <w:szCs w:val="18"/>
        </w:rPr>
        <w:t xml:space="preserve">Vse količine posameznih vrst blaga, zajete v okviru popisa blaga s ponudbenim predračunom so skupne okvirne </w:t>
      </w:r>
      <w:r w:rsidR="00C97A8E">
        <w:rPr>
          <w:rFonts w:ascii="Arial" w:eastAsia="Calibri" w:hAnsi="Arial" w:cs="Arial"/>
          <w:color w:val="000000"/>
          <w:sz w:val="18"/>
          <w:szCs w:val="18"/>
        </w:rPr>
        <w:t>letne</w:t>
      </w:r>
      <w:r w:rsidRPr="00E23F54">
        <w:rPr>
          <w:rFonts w:ascii="Arial" w:eastAsia="Calibri" w:hAnsi="Arial" w:cs="Arial"/>
          <w:color w:val="000000"/>
          <w:sz w:val="18"/>
          <w:szCs w:val="18"/>
        </w:rPr>
        <w:t xml:space="preserve"> količine.</w:t>
      </w:r>
    </w:p>
    <w:p w14:paraId="540A3F6B" w14:textId="77777777" w:rsidR="00F55B6D" w:rsidRDefault="00F55B6D" w:rsidP="00F55B6D">
      <w:pPr>
        <w:spacing w:before="225" w:after="225" w:line="240" w:lineRule="auto"/>
        <w:jc w:val="both"/>
        <w:rPr>
          <w:rFonts w:ascii="Arial" w:eastAsia="Calibri" w:hAnsi="Arial" w:cs="Arial"/>
          <w:color w:val="000000"/>
          <w:sz w:val="18"/>
          <w:szCs w:val="18"/>
        </w:rPr>
      </w:pPr>
    </w:p>
    <w:p w14:paraId="282FDD04" w14:textId="77777777" w:rsidR="00F55B6D" w:rsidRPr="00256E32" w:rsidRDefault="00F55B6D" w:rsidP="00F55B6D">
      <w:pPr>
        <w:spacing w:before="225" w:after="225" w:line="240" w:lineRule="auto"/>
        <w:jc w:val="both"/>
        <w:rPr>
          <w:rFonts w:eastAsia="Calibri" w:cs="Times New Roman"/>
          <w:b/>
        </w:rPr>
      </w:pPr>
      <w:r w:rsidRPr="00256E32">
        <w:rPr>
          <w:rFonts w:ascii="Arial" w:eastAsia="Calibri" w:hAnsi="Arial" w:cs="Arial"/>
          <w:b/>
          <w:color w:val="000000"/>
          <w:sz w:val="18"/>
          <w:szCs w:val="18"/>
        </w:rPr>
        <w:t>HIGIENSKI POGOJI</w:t>
      </w:r>
    </w:p>
    <w:p w14:paraId="4F3EA091" w14:textId="77777777" w:rsidR="00F55B6D" w:rsidRPr="00256E32" w:rsidRDefault="00F55B6D" w:rsidP="00F55B6D">
      <w:pPr>
        <w:spacing w:before="225" w:after="225" w:line="240" w:lineRule="auto"/>
        <w:jc w:val="both"/>
        <w:rPr>
          <w:rFonts w:eastAsia="Calibri" w:cs="Times New Roman"/>
        </w:rPr>
      </w:pPr>
      <w:r w:rsidRPr="00256E32">
        <w:rPr>
          <w:rFonts w:ascii="Arial" w:eastAsia="Calibri" w:hAnsi="Arial" w:cs="Arial"/>
          <w:color w:val="000000"/>
          <w:sz w:val="18"/>
          <w:szCs w:val="18"/>
        </w:rPr>
        <w:t>Nosilec živilske dejavnosti mora skladno z drugim odstavkom 6. člena Uredbe 852/2004/ES vsak obrat, v katerem izvaja živilsko dejavnost, registrirati pri Upravi Republike Slovenije za varno hrano, veterinarstvo in varstvo rastlin. Nosilec živilske dejavnosti je dolžan sporočati vse spremembe, ki so nastale v zvezi z dejavnostmi, ki se izvajajo v obratu. Nosilec živilske dejavnosti mora imeti odobren živilski obrat. Na zahtevo naročnika, mora nosilec živilske dejavnosti posredovati dokumentacijo o registraciji obrata.</w:t>
      </w:r>
    </w:p>
    <w:p w14:paraId="30A2CAC5" w14:textId="77777777" w:rsidR="00F55B6D" w:rsidRPr="00256E32" w:rsidRDefault="00F55B6D" w:rsidP="00F55B6D">
      <w:pPr>
        <w:spacing w:before="225" w:after="225" w:line="240" w:lineRule="auto"/>
        <w:jc w:val="both"/>
        <w:rPr>
          <w:rFonts w:eastAsia="Calibri" w:cs="Times New Roman"/>
        </w:rPr>
      </w:pPr>
      <w:r w:rsidRPr="00256E32">
        <w:rPr>
          <w:rFonts w:ascii="Arial" w:eastAsia="Calibri" w:hAnsi="Arial" w:cs="Arial"/>
          <w:color w:val="000000"/>
          <w:sz w:val="18"/>
          <w:szCs w:val="18"/>
        </w:rPr>
        <w:t>Vsak nosilec dejavnosti, v živilski verigi mora zagotoviti, da varnost hrane ni ogrožena. Zagotavljati mora zdravstveno neoporečnost, varnost, sledljivost in kakovost živil.</w:t>
      </w:r>
    </w:p>
    <w:p w14:paraId="7049B736" w14:textId="77777777" w:rsidR="00F55B6D" w:rsidRPr="00256E32" w:rsidRDefault="00F55B6D" w:rsidP="00F55B6D">
      <w:pPr>
        <w:spacing w:before="225" w:after="225" w:line="240" w:lineRule="auto"/>
        <w:jc w:val="both"/>
        <w:rPr>
          <w:rFonts w:eastAsia="Calibri" w:cs="Times New Roman"/>
        </w:rPr>
      </w:pPr>
      <w:r w:rsidRPr="00256E32">
        <w:rPr>
          <w:rFonts w:ascii="Arial" w:eastAsia="Calibri" w:hAnsi="Arial" w:cs="Arial"/>
          <w:color w:val="000000"/>
          <w:sz w:val="18"/>
          <w:szCs w:val="18"/>
        </w:rPr>
        <w:t>Varnost živil mora biti zagotovljena skozi celotno prehransko verigo z vzpostavitvijo in izvajanjem sistemov notranjih kontrol.  V celotni prehranski verigi morajo biti vključeni postopki, ki temeljijo na principih HACCP ali na podlagi  Smernic dobre prakse za higieno, če jih je kot ustrezne za predvideno vrsto živilske dejavnosti ocenila uprava v skladu s tretjim odstavkom 8. člena Uredbe 852/2004/ES. Smernice dobre higienske prakse, ki niso posodobljene s trenutno veljavno nacionalno in evropsko zakonodajo, se lahko uporabljajo le v delu oziroma delih, v katerih je njihova vsebina skladna kljub spremembi zakonodaje.</w:t>
      </w:r>
    </w:p>
    <w:p w14:paraId="5706960A" w14:textId="77777777" w:rsidR="00F55B6D" w:rsidRPr="00256E32" w:rsidRDefault="00F55B6D" w:rsidP="00F55B6D">
      <w:pPr>
        <w:spacing w:before="225" w:after="225" w:line="240" w:lineRule="auto"/>
        <w:jc w:val="both"/>
        <w:rPr>
          <w:rFonts w:eastAsia="Calibri" w:cs="Times New Roman"/>
        </w:rPr>
      </w:pPr>
      <w:r w:rsidRPr="00256E32">
        <w:rPr>
          <w:rFonts w:ascii="Arial" w:eastAsia="Calibri" w:hAnsi="Arial" w:cs="Arial"/>
          <w:color w:val="000000"/>
          <w:sz w:val="18"/>
          <w:szCs w:val="18"/>
        </w:rPr>
        <w:t>Dobavitelj mora imeti za skladiščenje živil prostore, ki ustrezajo vsem veljavnim predpisom in HACCP sistemu. Vsa  živila morajo biti skladiščena na način, da je ohranjena njihova kvaliteta in neoporečnost. Dobavitelj mora imeti  za prevoz vseh živil na razpolago vozila, ki ustrezajo HACCP sistemu in ostalim veljavnim predpisom, ki urejajo področje živil in ravnanja z njimi v Republiki Sloveniji. Vsi prevozi za naročnika se bodo opravljali   samo s takimi vozili.</w:t>
      </w:r>
    </w:p>
    <w:p w14:paraId="32B6EE8D" w14:textId="77777777" w:rsidR="00F55B6D" w:rsidRPr="00256E32" w:rsidRDefault="00F55B6D" w:rsidP="00F55B6D">
      <w:pPr>
        <w:spacing w:before="225" w:after="225" w:line="240" w:lineRule="auto"/>
        <w:jc w:val="both"/>
        <w:rPr>
          <w:rFonts w:eastAsia="Calibri" w:cs="Times New Roman"/>
        </w:rPr>
      </w:pPr>
      <w:r w:rsidRPr="00256E32">
        <w:rPr>
          <w:rFonts w:ascii="Arial" w:eastAsia="Calibri" w:hAnsi="Arial" w:cs="Arial"/>
          <w:color w:val="000000"/>
          <w:sz w:val="18"/>
          <w:szCs w:val="18"/>
        </w:rPr>
        <w:t>Dobavitelj bo  v primeru kakršnega koli odstopanja od določil HACCP sistema o tem takoj pisno obvestili naročnika. Na zahtevo naročnika mora dobavitelj takoj predložiti ustrezno dokumentacijo, ki dokazuje zgornje navedbe.</w:t>
      </w:r>
    </w:p>
    <w:p w14:paraId="2EEA66CC" w14:textId="77777777" w:rsidR="00F55B6D" w:rsidRPr="00256E32" w:rsidRDefault="00F55B6D" w:rsidP="00F55B6D">
      <w:pPr>
        <w:spacing w:before="225" w:after="225" w:line="240" w:lineRule="auto"/>
        <w:jc w:val="both"/>
        <w:rPr>
          <w:rFonts w:eastAsia="Calibri" w:cs="Times New Roman"/>
        </w:rPr>
      </w:pPr>
      <w:r w:rsidRPr="00256E32">
        <w:rPr>
          <w:rFonts w:ascii="Arial" w:eastAsia="Calibri" w:hAnsi="Arial" w:cs="Arial"/>
          <w:color w:val="000000"/>
          <w:sz w:val="18"/>
          <w:szCs w:val="18"/>
        </w:rPr>
        <w:t>Dobavitelj živil živalskega izvora zagotavlja, da bodo ponujena le živila živalskega izvora, ki izhajajo iz objektov, ki so za izvajanje določene dejavnosti z veljavno odločbo odobreni s strani pristojnega organa (velja le za ponudnike živil živalskega izvora).</w:t>
      </w:r>
    </w:p>
    <w:p w14:paraId="71767633" w14:textId="77777777" w:rsidR="00F55B6D" w:rsidRDefault="00F55B6D" w:rsidP="00F55B6D">
      <w:pPr>
        <w:spacing w:before="225" w:after="225" w:line="240" w:lineRule="auto"/>
        <w:jc w:val="both"/>
        <w:rPr>
          <w:rFonts w:ascii="Arial" w:eastAsia="Calibri" w:hAnsi="Arial" w:cs="Arial"/>
          <w:color w:val="000000"/>
          <w:sz w:val="18"/>
          <w:szCs w:val="18"/>
        </w:rPr>
      </w:pPr>
      <w:r w:rsidRPr="00256E32">
        <w:rPr>
          <w:rFonts w:ascii="Arial" w:eastAsia="Calibri" w:hAnsi="Arial" w:cs="Arial"/>
          <w:color w:val="000000"/>
          <w:sz w:val="18"/>
          <w:szCs w:val="18"/>
        </w:rPr>
        <w:t>Dobavitelj živil je dolžan naročnika obvestiti o odpoklicu živila, ki ni varno ter izvesti vse ukrepe, katerega cilj je preprečiti distribucijo, razstavljanje ali ponujanje živila, ki ni varno. Nosilec živilske dejavnosti zagotavlja sledljivost v skladu z 18. členom Uredbe 178/2002/ES.</w:t>
      </w:r>
    </w:p>
    <w:p w14:paraId="68A1776A" w14:textId="77777777" w:rsidR="00F55B6D" w:rsidRDefault="00F55B6D" w:rsidP="00F55B6D">
      <w:pPr>
        <w:spacing w:before="225" w:after="225" w:line="240" w:lineRule="auto"/>
        <w:jc w:val="both"/>
        <w:rPr>
          <w:rFonts w:ascii="Arial" w:eastAsia="Calibri" w:hAnsi="Arial" w:cs="Arial"/>
          <w:color w:val="000000"/>
          <w:sz w:val="18"/>
          <w:szCs w:val="18"/>
        </w:rPr>
      </w:pPr>
    </w:p>
    <w:p w14:paraId="156F0523" w14:textId="77777777" w:rsidR="00F55B6D" w:rsidRDefault="00F55B6D" w:rsidP="00F55B6D">
      <w:pPr>
        <w:spacing w:before="225" w:after="225" w:line="240" w:lineRule="auto"/>
        <w:jc w:val="both"/>
        <w:rPr>
          <w:rFonts w:ascii="Arial" w:eastAsia="Calibri" w:hAnsi="Arial" w:cs="Arial"/>
          <w:b/>
          <w:color w:val="000000"/>
          <w:sz w:val="18"/>
          <w:szCs w:val="18"/>
        </w:rPr>
      </w:pPr>
      <w:r w:rsidRPr="00256E32">
        <w:rPr>
          <w:rFonts w:ascii="Arial" w:eastAsia="Calibri" w:hAnsi="Arial" w:cs="Arial"/>
          <w:b/>
          <w:color w:val="000000"/>
          <w:sz w:val="18"/>
          <w:szCs w:val="18"/>
        </w:rPr>
        <w:t>EKOLOŠKA ŽIVILA IN ŽIVILA IZ SHEM KAKOVOSTI</w:t>
      </w:r>
    </w:p>
    <w:p w14:paraId="07BAB953" w14:textId="77777777" w:rsidR="00C91946" w:rsidRDefault="00C91946" w:rsidP="00C91946">
      <w:pPr>
        <w:spacing w:before="225" w:after="225" w:line="240" w:lineRule="auto"/>
        <w:jc w:val="both"/>
      </w:pPr>
      <w:r>
        <w:rPr>
          <w:rFonts w:ascii="Arial" w:hAnsi="Arial" w:cs="Arial"/>
          <w:color w:val="000000"/>
          <w:sz w:val="18"/>
          <w:szCs w:val="18"/>
        </w:rPr>
        <w:t>CERTIFIKATI ZA EKOLOŠKA ŽIVILA</w:t>
      </w:r>
    </w:p>
    <w:p w14:paraId="21645376" w14:textId="77777777" w:rsidR="00C91946" w:rsidRDefault="00C91946" w:rsidP="00C91946">
      <w:pPr>
        <w:spacing w:before="225" w:after="225" w:line="240" w:lineRule="auto"/>
        <w:jc w:val="both"/>
      </w:pPr>
      <w:r>
        <w:rPr>
          <w:rFonts w:ascii="Arial" w:hAnsi="Arial" w:cs="Arial"/>
          <w:color w:val="000000"/>
          <w:sz w:val="18"/>
          <w:szCs w:val="18"/>
        </w:rPr>
        <w:lastRenderedPageBreak/>
        <w:t>Skladno z veljavno Uredbo o zelenem javnem naročanju je naročnik upošteval temeljne okoljske zahteve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w:t>
      </w:r>
    </w:p>
    <w:p w14:paraId="089B90B3" w14:textId="5F727FF3" w:rsidR="00C91946" w:rsidRDefault="00C91946" w:rsidP="00C9194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ki ponuja ekološka živila, mora svoji ponudbi obvezno in kot pogoj za sodelovanje priložiti kopije certifikatov oz. potrdil, s katerimi izkazuje, da prideluje ali prodaja </w:t>
      </w:r>
      <w:proofErr w:type="spellStart"/>
      <w:r>
        <w:rPr>
          <w:rFonts w:ascii="Arial" w:hAnsi="Arial" w:cs="Arial"/>
          <w:color w:val="000000"/>
          <w:sz w:val="18"/>
          <w:szCs w:val="18"/>
        </w:rPr>
        <w:t>eko</w:t>
      </w:r>
      <w:proofErr w:type="spellEnd"/>
      <w:r>
        <w:rPr>
          <w:rFonts w:ascii="Arial" w:hAnsi="Arial" w:cs="Arial"/>
          <w:color w:val="000000"/>
          <w:sz w:val="18"/>
          <w:szCs w:val="18"/>
        </w:rPr>
        <w:t xml:space="preserve"> živila (za vse artikle v sklopu). Ponudnik, ki bo oddal ponudbo za ekološka živila, pa ustreznih potrdil in certifikatov ne bo predložil, bo v tem sklopu izločen iz nadaljnje obravnave.  </w:t>
      </w:r>
    </w:p>
    <w:p w14:paraId="73E8FAC9" w14:textId="77777777" w:rsidR="00C91946" w:rsidRDefault="00C91946" w:rsidP="00C91946">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v primeru, da je na potrdilu/certifikatu več različnih živil, ponujen artikel – živilo posebej označiti in mu pripisati zap. št. izdelka, ki se nahaja v specifikaciji predračuna posameznega sklopa. V primeru, da je certifikat v tujem jeziku, mora biti v izvirniku ali fotokopiji priložen tudi prevod v slovenski jezik.</w:t>
      </w:r>
    </w:p>
    <w:p w14:paraId="42902108" w14:textId="77777777" w:rsidR="00C91946" w:rsidRDefault="00C91946" w:rsidP="00C91946">
      <w:pPr>
        <w:spacing w:before="225" w:after="225" w:line="240" w:lineRule="auto"/>
        <w:jc w:val="both"/>
        <w:rPr>
          <w:rFonts w:ascii="Arial" w:hAnsi="Arial" w:cs="Arial"/>
          <w:color w:val="000000"/>
          <w:sz w:val="18"/>
          <w:szCs w:val="18"/>
        </w:rPr>
      </w:pPr>
      <w:r>
        <w:rPr>
          <w:rFonts w:ascii="Arial" w:hAnsi="Arial" w:cs="Arial"/>
          <w:color w:val="000000"/>
          <w:sz w:val="18"/>
          <w:szCs w:val="18"/>
        </w:rPr>
        <w:t>Vsako dostavo ekoloških živil bo morala spremljati kopija veljavnega certifikata/potrdila. Dobavljena ekološka živila bodo morala biti pakirana tako, da bo iz deklaracije razvidno ime in koda nadzorne organizacije.</w:t>
      </w:r>
    </w:p>
    <w:p w14:paraId="20E29316" w14:textId="6600AA3F" w:rsidR="00C91946" w:rsidRPr="00C91946" w:rsidRDefault="00C91946" w:rsidP="00C91946">
      <w:pPr>
        <w:spacing w:before="225" w:after="225" w:line="240" w:lineRule="auto"/>
        <w:jc w:val="both"/>
        <w:rPr>
          <w:rFonts w:ascii="Arial" w:hAnsi="Arial" w:cs="Arial"/>
          <w:color w:val="000000"/>
          <w:sz w:val="18"/>
          <w:szCs w:val="18"/>
        </w:rPr>
      </w:pPr>
      <w:r>
        <w:rPr>
          <w:rFonts w:ascii="Arial" w:hAnsi="Arial" w:cs="Arial"/>
          <w:color w:val="000000"/>
          <w:sz w:val="18"/>
          <w:szCs w:val="18"/>
        </w:rPr>
        <w:t>Pri oddaji ponudbe za ekološka živila:</w:t>
      </w:r>
    </w:p>
    <w:p w14:paraId="2F3175D4" w14:textId="42AF0433" w:rsidR="00C91946" w:rsidRDefault="00C91946" w:rsidP="00C91946">
      <w:pPr>
        <w:pStyle w:val="Odstavekseznama"/>
        <w:numPr>
          <w:ilvl w:val="0"/>
          <w:numId w:val="144"/>
        </w:numPr>
        <w:spacing w:before="225" w:after="225" w:line="240" w:lineRule="auto"/>
        <w:jc w:val="both"/>
      </w:pPr>
      <w:r w:rsidRPr="00C91946">
        <w:rPr>
          <w:rFonts w:ascii="Arial" w:hAnsi="Arial" w:cs="Arial"/>
          <w:color w:val="000000"/>
          <w:sz w:val="18"/>
          <w:szCs w:val="18"/>
        </w:rPr>
        <w:t>v primeru, da je dobavitelj istočasno tudi proizvajalec ekoloških živil, je pogoj certifikat za ekološka živila, ki glasi na proizvajalca,</w:t>
      </w:r>
    </w:p>
    <w:p w14:paraId="6005B22E" w14:textId="6A40189F" w:rsidR="00C91946" w:rsidRDefault="00C91946" w:rsidP="00C91946">
      <w:pPr>
        <w:pStyle w:val="Odstavekseznama"/>
        <w:numPr>
          <w:ilvl w:val="0"/>
          <w:numId w:val="144"/>
        </w:numPr>
        <w:spacing w:before="225" w:after="225" w:line="240" w:lineRule="auto"/>
        <w:jc w:val="both"/>
      </w:pPr>
      <w:r w:rsidRPr="00C91946">
        <w:rPr>
          <w:rFonts w:ascii="Arial" w:hAnsi="Arial" w:cs="Arial"/>
          <w:color w:val="000000"/>
          <w:sz w:val="18"/>
          <w:szCs w:val="18"/>
        </w:rPr>
        <w:t>v primeru, da je dobavitelj distributer oziroma trgovec, pa sta pogoja:</w:t>
      </w:r>
    </w:p>
    <w:p w14:paraId="55D4D044" w14:textId="7E5EB86A" w:rsidR="00C91946" w:rsidRPr="00C91946" w:rsidRDefault="00C91946" w:rsidP="00C91946">
      <w:pPr>
        <w:pStyle w:val="Odstavekseznama"/>
        <w:numPr>
          <w:ilvl w:val="0"/>
          <w:numId w:val="143"/>
        </w:numPr>
        <w:spacing w:before="225" w:after="225" w:line="240" w:lineRule="auto"/>
        <w:jc w:val="both"/>
        <w:rPr>
          <w:rFonts w:ascii="Arial" w:hAnsi="Arial" w:cs="Arial"/>
          <w:color w:val="000000"/>
          <w:sz w:val="18"/>
          <w:szCs w:val="18"/>
        </w:rPr>
      </w:pPr>
      <w:r w:rsidRPr="00C91946">
        <w:rPr>
          <w:rFonts w:ascii="Arial" w:hAnsi="Arial" w:cs="Arial"/>
          <w:color w:val="000000"/>
          <w:sz w:val="18"/>
          <w:szCs w:val="18"/>
        </w:rPr>
        <w:t>certifikat za ekološka živila, ki glasi na proizvajalca in</w:t>
      </w:r>
    </w:p>
    <w:p w14:paraId="762F64AD" w14:textId="3E0A141D" w:rsidR="00C91946" w:rsidRDefault="00C91946" w:rsidP="00C91946">
      <w:pPr>
        <w:pStyle w:val="Odstavekseznama"/>
        <w:numPr>
          <w:ilvl w:val="0"/>
          <w:numId w:val="143"/>
        </w:numPr>
        <w:spacing w:before="225" w:after="225" w:line="240" w:lineRule="auto"/>
        <w:jc w:val="both"/>
      </w:pPr>
      <w:r w:rsidRPr="00C91946">
        <w:rPr>
          <w:rFonts w:ascii="Arial" w:hAnsi="Arial" w:cs="Arial"/>
          <w:color w:val="000000"/>
          <w:sz w:val="18"/>
          <w:szCs w:val="18"/>
        </w:rPr>
        <w:t>certifikat za distribucijo ekoloških živil, ki glasi na dobavitelja - ponudnika.</w:t>
      </w:r>
    </w:p>
    <w:p w14:paraId="13363584" w14:textId="77777777" w:rsidR="00C91946" w:rsidRDefault="00C91946" w:rsidP="00C91946">
      <w:pPr>
        <w:spacing w:before="225" w:after="225" w:line="240" w:lineRule="auto"/>
        <w:jc w:val="both"/>
      </w:pPr>
      <w:r>
        <w:rPr>
          <w:rFonts w:ascii="Arial" w:hAnsi="Arial" w:cs="Arial"/>
          <w:color w:val="000000"/>
          <w:sz w:val="18"/>
          <w:szCs w:val="18"/>
        </w:rPr>
        <w:t xml:space="preserve">DOKAZILA: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IKC (Inštitut za kontrolo in certifikacijo Univerze v Mariboru), </w:t>
      </w:r>
      <w:proofErr w:type="spellStart"/>
      <w:r>
        <w:rPr>
          <w:rFonts w:ascii="Arial" w:hAnsi="Arial" w:cs="Arial"/>
          <w:color w:val="000000"/>
          <w:sz w:val="18"/>
          <w:szCs w:val="18"/>
        </w:rPr>
        <w:t>Bureau</w:t>
      </w:r>
      <w:proofErr w:type="spellEnd"/>
      <w:r>
        <w:rPr>
          <w:rFonts w:ascii="Arial" w:hAnsi="Arial" w:cs="Arial"/>
          <w:color w:val="000000"/>
          <w:sz w:val="18"/>
          <w:szCs w:val="18"/>
        </w:rPr>
        <w:t xml:space="preserve"> </w:t>
      </w:r>
      <w:proofErr w:type="spellStart"/>
      <w:r>
        <w:rPr>
          <w:rFonts w:ascii="Arial" w:hAnsi="Arial" w:cs="Arial"/>
          <w:color w:val="000000"/>
          <w:sz w:val="18"/>
          <w:szCs w:val="18"/>
        </w:rPr>
        <w:t>Veritas</w:t>
      </w:r>
      <w:proofErr w:type="spellEnd"/>
      <w:r>
        <w:rPr>
          <w:rFonts w:ascii="Arial" w:hAnsi="Arial" w:cs="Arial"/>
          <w:color w:val="000000"/>
          <w:sz w:val="18"/>
          <w:szCs w:val="18"/>
        </w:rPr>
        <w:t xml:space="preserve"> in enakovredne certifikate, ki jih izdajajo pooblaščene organizacije drugih držav.</w:t>
      </w:r>
    </w:p>
    <w:p w14:paraId="21AFB563" w14:textId="77777777" w:rsidR="00C91946" w:rsidRDefault="00C91946" w:rsidP="00C91946">
      <w:pPr>
        <w:spacing w:before="225" w:after="225" w:line="240" w:lineRule="auto"/>
        <w:jc w:val="both"/>
      </w:pPr>
      <w:r>
        <w:rPr>
          <w:rFonts w:ascii="Arial" w:hAnsi="Arial" w:cs="Arial"/>
          <w:color w:val="000000"/>
          <w:sz w:val="18"/>
          <w:szCs w:val="18"/>
        </w:rPr>
        <w:t>POSEBNE ZAHTEVE EKO:</w:t>
      </w:r>
    </w:p>
    <w:p w14:paraId="4F977528" w14:textId="57612038" w:rsidR="00C91946" w:rsidRPr="00F02491" w:rsidRDefault="00BA0E09" w:rsidP="00F02491">
      <w:pPr>
        <w:pStyle w:val="Odstavekseznama"/>
        <w:numPr>
          <w:ilvl w:val="0"/>
          <w:numId w:val="148"/>
        </w:numPr>
        <w:spacing w:before="225" w:after="225" w:line="240" w:lineRule="auto"/>
        <w:jc w:val="both"/>
        <w:rPr>
          <w:rFonts w:ascii="Arial" w:eastAsia="Calibri" w:hAnsi="Arial" w:cs="Arial"/>
          <w:color w:val="000000"/>
          <w:sz w:val="18"/>
          <w:szCs w:val="18"/>
        </w:rPr>
      </w:pPr>
      <w:r w:rsidRPr="00F02491">
        <w:rPr>
          <w:rFonts w:ascii="Arial" w:hAnsi="Arial" w:cs="Arial"/>
          <w:color w:val="000000"/>
          <w:sz w:val="18"/>
          <w:szCs w:val="18"/>
        </w:rPr>
        <w:t>Ponudniki ponudijo</w:t>
      </w:r>
      <w:r w:rsidR="00C91946" w:rsidRPr="00F02491">
        <w:rPr>
          <w:rFonts w:ascii="Arial" w:hAnsi="Arial" w:cs="Arial"/>
          <w:color w:val="000000"/>
          <w:sz w:val="18"/>
          <w:szCs w:val="18"/>
        </w:rPr>
        <w:t xml:space="preserve"> živila, ki ustrezajo vsem predpisom s področja ekološkega kmetijstva, ki veljajo v Sloveniji.</w:t>
      </w:r>
    </w:p>
    <w:p w14:paraId="5EB56BC6" w14:textId="414181F8" w:rsidR="00C91946" w:rsidRPr="00F02491" w:rsidRDefault="00BA0E09" w:rsidP="00F02491">
      <w:pPr>
        <w:pStyle w:val="Odstavekseznama"/>
        <w:numPr>
          <w:ilvl w:val="0"/>
          <w:numId w:val="148"/>
        </w:numPr>
        <w:spacing w:before="225" w:after="225" w:line="240" w:lineRule="auto"/>
        <w:jc w:val="both"/>
        <w:rPr>
          <w:rFonts w:ascii="Arial" w:eastAsia="Calibri" w:hAnsi="Arial" w:cs="Arial"/>
          <w:color w:val="000000"/>
          <w:sz w:val="18"/>
          <w:szCs w:val="18"/>
        </w:rPr>
      </w:pPr>
      <w:r w:rsidRPr="00F02491">
        <w:rPr>
          <w:rFonts w:ascii="Arial" w:hAnsi="Arial" w:cs="Arial"/>
          <w:color w:val="000000"/>
          <w:sz w:val="18"/>
          <w:szCs w:val="18"/>
        </w:rPr>
        <w:t>Ponudniki morajo</w:t>
      </w:r>
      <w:r w:rsidR="00C91946" w:rsidRPr="00F02491">
        <w:rPr>
          <w:rFonts w:ascii="Arial" w:hAnsi="Arial" w:cs="Arial"/>
          <w:color w:val="000000"/>
          <w:sz w:val="18"/>
          <w:szCs w:val="18"/>
        </w:rPr>
        <w:t xml:space="preserve"> predloži</w:t>
      </w:r>
      <w:r w:rsidRPr="00F02491">
        <w:rPr>
          <w:rFonts w:ascii="Arial" w:hAnsi="Arial" w:cs="Arial"/>
          <w:color w:val="000000"/>
          <w:sz w:val="18"/>
          <w:szCs w:val="18"/>
        </w:rPr>
        <w:t>ti</w:t>
      </w:r>
      <w:r w:rsidR="00C91946" w:rsidRPr="00F02491">
        <w:rPr>
          <w:rFonts w:ascii="Arial" w:hAnsi="Arial" w:cs="Arial"/>
          <w:color w:val="000000"/>
          <w:sz w:val="18"/>
          <w:szCs w:val="18"/>
        </w:rPr>
        <w:t xml:space="preserve"> certifikat s katerim dokazuje</w:t>
      </w:r>
      <w:r w:rsidRPr="00F02491">
        <w:rPr>
          <w:rFonts w:ascii="Arial" w:hAnsi="Arial" w:cs="Arial"/>
          <w:color w:val="000000"/>
          <w:sz w:val="18"/>
          <w:szCs w:val="18"/>
        </w:rPr>
        <w:t>jo</w:t>
      </w:r>
      <w:r w:rsidR="00C91946" w:rsidRPr="00F02491">
        <w:rPr>
          <w:rFonts w:ascii="Arial" w:hAnsi="Arial" w:cs="Arial"/>
          <w:color w:val="000000"/>
          <w:sz w:val="18"/>
          <w:szCs w:val="18"/>
        </w:rPr>
        <w:t>, da kot ponudnik oz. da dobavitelj</w:t>
      </w:r>
      <w:r w:rsidRPr="00F02491">
        <w:rPr>
          <w:rFonts w:ascii="Arial" w:hAnsi="Arial" w:cs="Arial"/>
          <w:color w:val="000000"/>
          <w:sz w:val="18"/>
          <w:szCs w:val="18"/>
        </w:rPr>
        <w:t>,</w:t>
      </w:r>
      <w:r w:rsidR="00C91946" w:rsidRPr="00F02491">
        <w:rPr>
          <w:rFonts w:ascii="Arial" w:hAnsi="Arial" w:cs="Arial"/>
          <w:color w:val="000000"/>
          <w:sz w:val="18"/>
          <w:szCs w:val="18"/>
        </w:rPr>
        <w:t xml:space="preserve"> s katerim ima </w:t>
      </w:r>
      <w:r w:rsidRPr="00F02491">
        <w:rPr>
          <w:rFonts w:ascii="Arial" w:hAnsi="Arial" w:cs="Arial"/>
          <w:color w:val="000000"/>
          <w:sz w:val="18"/>
          <w:szCs w:val="18"/>
        </w:rPr>
        <w:t xml:space="preserve">ponudnik </w:t>
      </w:r>
      <w:r w:rsidR="00C91946" w:rsidRPr="00F02491">
        <w:rPr>
          <w:rFonts w:ascii="Arial" w:hAnsi="Arial" w:cs="Arial"/>
          <w:color w:val="000000"/>
          <w:sz w:val="18"/>
          <w:szCs w:val="18"/>
        </w:rPr>
        <w:t>sklenjeno pogodbo o dobavi, izpolnjuje predpisane pogoje ekološke pridelave in predelave.</w:t>
      </w:r>
    </w:p>
    <w:p w14:paraId="68D748FC" w14:textId="3FD809BD" w:rsidR="00173E02" w:rsidRPr="00F02491" w:rsidRDefault="00C91946" w:rsidP="00F02491">
      <w:pPr>
        <w:pStyle w:val="Odstavekseznama"/>
        <w:numPr>
          <w:ilvl w:val="0"/>
          <w:numId w:val="148"/>
        </w:numPr>
        <w:spacing w:before="225" w:after="225" w:line="240" w:lineRule="auto"/>
        <w:jc w:val="both"/>
        <w:rPr>
          <w:rFonts w:ascii="Arial" w:eastAsia="Calibri" w:hAnsi="Arial" w:cs="Arial"/>
          <w:color w:val="000000"/>
          <w:sz w:val="18"/>
          <w:szCs w:val="18"/>
        </w:rPr>
      </w:pPr>
      <w:r w:rsidRPr="00F02491">
        <w:rPr>
          <w:rFonts w:ascii="Arial" w:hAnsi="Arial" w:cs="Arial"/>
          <w:color w:val="000000"/>
          <w:sz w:val="18"/>
          <w:szCs w:val="18"/>
        </w:rPr>
        <w:t>Da je kot ponudnik oz. da je dobavitelj</w:t>
      </w:r>
      <w:r w:rsidR="00BA0E09" w:rsidRPr="00F02491">
        <w:rPr>
          <w:rFonts w:ascii="Arial" w:hAnsi="Arial" w:cs="Arial"/>
          <w:color w:val="000000"/>
          <w:sz w:val="18"/>
          <w:szCs w:val="18"/>
        </w:rPr>
        <w:t>,</w:t>
      </w:r>
      <w:r w:rsidRPr="00F02491">
        <w:rPr>
          <w:rFonts w:ascii="Arial" w:hAnsi="Arial" w:cs="Arial"/>
          <w:color w:val="000000"/>
          <w:sz w:val="18"/>
          <w:szCs w:val="18"/>
        </w:rPr>
        <w:t xml:space="preserve"> s katerim ima sklenjeno pogodbo o dobavi</w:t>
      </w:r>
      <w:r w:rsidR="00BA0E09" w:rsidRPr="00F02491">
        <w:rPr>
          <w:rFonts w:ascii="Arial" w:hAnsi="Arial" w:cs="Arial"/>
          <w:color w:val="000000"/>
          <w:sz w:val="18"/>
          <w:szCs w:val="18"/>
        </w:rPr>
        <w:t>,</w:t>
      </w:r>
      <w:r w:rsidRPr="00F02491">
        <w:rPr>
          <w:rFonts w:ascii="Arial" w:hAnsi="Arial" w:cs="Arial"/>
          <w:color w:val="000000"/>
          <w:sz w:val="18"/>
          <w:szCs w:val="18"/>
        </w:rPr>
        <w:t xml:space="preserve"> vpisan v evidenco pridelovalcev in predelovalcev ekoloških kmetijskih pridelkov ali živil.</w:t>
      </w:r>
    </w:p>
    <w:p w14:paraId="1F8E8771" w14:textId="77777777" w:rsidR="00F55B6D" w:rsidRDefault="00F55B6D" w:rsidP="00F55B6D">
      <w:pPr>
        <w:spacing w:before="225" w:after="225" w:line="240" w:lineRule="auto"/>
        <w:jc w:val="both"/>
        <w:rPr>
          <w:rFonts w:ascii="Arial" w:eastAsia="Calibri" w:hAnsi="Arial" w:cs="Arial"/>
          <w:b/>
          <w:color w:val="000000"/>
          <w:sz w:val="18"/>
          <w:szCs w:val="18"/>
        </w:rPr>
      </w:pPr>
      <w:r w:rsidRPr="00182AB5">
        <w:rPr>
          <w:rFonts w:ascii="Arial" w:eastAsia="Calibri" w:hAnsi="Arial" w:cs="Arial"/>
          <w:b/>
          <w:color w:val="000000"/>
          <w:sz w:val="18"/>
          <w:szCs w:val="18"/>
        </w:rPr>
        <w:t>NAROČANJE IN DOSTAVA</w:t>
      </w:r>
    </w:p>
    <w:p w14:paraId="703E1A99" w14:textId="77777777" w:rsidR="001320EB" w:rsidRPr="001320EB" w:rsidRDefault="001320EB" w:rsidP="00173E02">
      <w:pPr>
        <w:spacing w:line="240" w:lineRule="auto"/>
        <w:jc w:val="both"/>
        <w:rPr>
          <w:rFonts w:ascii="Arial" w:hAnsi="Arial" w:cs="Arial"/>
          <w:sz w:val="18"/>
          <w:szCs w:val="18"/>
        </w:rPr>
      </w:pPr>
      <w:r w:rsidRPr="001320EB">
        <w:rPr>
          <w:rFonts w:ascii="Arial" w:hAnsi="Arial" w:cs="Arial"/>
          <w:sz w:val="18"/>
          <w:szCs w:val="18"/>
        </w:rPr>
        <w:t>Dostava se bo vršila na lokaciji:</w:t>
      </w:r>
    </w:p>
    <w:p w14:paraId="198F597E" w14:textId="77777777" w:rsidR="001320EB" w:rsidRPr="001320EB" w:rsidRDefault="001320EB" w:rsidP="00173E02">
      <w:pPr>
        <w:pStyle w:val="Telobesedila"/>
        <w:numPr>
          <w:ilvl w:val="0"/>
          <w:numId w:val="105"/>
        </w:numPr>
        <w:tabs>
          <w:tab w:val="left" w:pos="567"/>
        </w:tabs>
        <w:spacing w:after="0"/>
        <w:rPr>
          <w:rFonts w:ascii="Arial" w:eastAsia="Times New Roman" w:hAnsi="Arial" w:cs="Arial"/>
          <w:bCs/>
          <w:iCs/>
          <w:kern w:val="32"/>
          <w:sz w:val="18"/>
          <w:szCs w:val="18"/>
          <w:lang w:val="sl-SI" w:eastAsia="x-none"/>
        </w:rPr>
      </w:pPr>
      <w:r w:rsidRPr="001320EB">
        <w:rPr>
          <w:rFonts w:ascii="Arial" w:eastAsia="Times New Roman" w:hAnsi="Arial" w:cs="Arial"/>
          <w:bCs/>
          <w:iCs/>
          <w:kern w:val="32"/>
          <w:sz w:val="18"/>
          <w:szCs w:val="18"/>
          <w:lang w:val="sl-SI" w:eastAsia="x-none"/>
        </w:rPr>
        <w:t>Dom Tisje, Črni Potok 13, 1275 Šmartno pri Litiji</w:t>
      </w:r>
    </w:p>
    <w:p w14:paraId="2B68FEA2" w14:textId="77777777" w:rsidR="001320EB" w:rsidRPr="001320EB" w:rsidRDefault="001320EB" w:rsidP="00173E02">
      <w:pPr>
        <w:pStyle w:val="Telobesedila"/>
        <w:numPr>
          <w:ilvl w:val="0"/>
          <w:numId w:val="105"/>
        </w:numPr>
        <w:tabs>
          <w:tab w:val="left" w:pos="567"/>
        </w:tabs>
        <w:spacing w:after="0"/>
        <w:rPr>
          <w:rFonts w:ascii="Arial" w:eastAsia="Times New Roman" w:hAnsi="Arial" w:cs="Arial"/>
          <w:bCs/>
          <w:iCs/>
          <w:kern w:val="32"/>
          <w:sz w:val="18"/>
          <w:szCs w:val="18"/>
          <w:lang w:val="sl-SI" w:eastAsia="x-none"/>
        </w:rPr>
      </w:pPr>
      <w:r w:rsidRPr="001320EB">
        <w:rPr>
          <w:rFonts w:ascii="Arial" w:eastAsia="Times New Roman" w:hAnsi="Arial" w:cs="Arial"/>
          <w:bCs/>
          <w:iCs/>
          <w:kern w:val="32"/>
          <w:sz w:val="18"/>
          <w:szCs w:val="18"/>
          <w:lang w:val="sl-SI" w:eastAsia="x-none"/>
        </w:rPr>
        <w:t>Enota Litija, Ljubljanska cesta 3, 1270 Litija</w:t>
      </w:r>
    </w:p>
    <w:p w14:paraId="75FD47BE" w14:textId="77777777" w:rsidR="001320EB" w:rsidRPr="001320EB" w:rsidRDefault="001320EB" w:rsidP="00173E02">
      <w:pPr>
        <w:pStyle w:val="Telobesedila"/>
        <w:tabs>
          <w:tab w:val="left" w:pos="567"/>
        </w:tabs>
        <w:spacing w:after="0"/>
        <w:rPr>
          <w:rFonts w:ascii="Arial" w:hAnsi="Arial" w:cs="Arial"/>
          <w:sz w:val="18"/>
          <w:szCs w:val="18"/>
          <w:lang w:val="sl-SI"/>
        </w:rPr>
      </w:pPr>
    </w:p>
    <w:p w14:paraId="109EE5AB" w14:textId="77777777" w:rsidR="001320EB" w:rsidRDefault="001320EB" w:rsidP="00173E02">
      <w:pPr>
        <w:pStyle w:val="Telobesedila"/>
        <w:tabs>
          <w:tab w:val="left" w:pos="567"/>
        </w:tabs>
        <w:spacing w:after="0"/>
        <w:rPr>
          <w:rFonts w:ascii="Arial" w:hAnsi="Arial" w:cs="Arial"/>
          <w:sz w:val="18"/>
          <w:szCs w:val="18"/>
          <w:lang w:val="sl-SI"/>
        </w:rPr>
      </w:pPr>
      <w:r w:rsidRPr="001320EB">
        <w:rPr>
          <w:rFonts w:ascii="Arial" w:hAnsi="Arial" w:cs="Arial"/>
          <w:bCs/>
          <w:sz w:val="18"/>
          <w:szCs w:val="18"/>
        </w:rPr>
        <w:t>Naročnik si pridržuje pravico do spremembe lokacije dostave in števila lokacij, na katere je potrebno dobavljati blago.</w:t>
      </w:r>
      <w:r w:rsidRPr="001320EB">
        <w:rPr>
          <w:rFonts w:ascii="Arial" w:hAnsi="Arial" w:cs="Arial"/>
          <w:bCs/>
          <w:sz w:val="18"/>
          <w:szCs w:val="18"/>
          <w:lang w:val="sl-SI"/>
        </w:rPr>
        <w:t xml:space="preserve"> </w:t>
      </w:r>
      <w:r w:rsidRPr="001320EB">
        <w:rPr>
          <w:rFonts w:ascii="Arial" w:hAnsi="Arial" w:cs="Arial"/>
          <w:sz w:val="18"/>
          <w:szCs w:val="18"/>
          <w:lang w:val="sl-SI"/>
        </w:rPr>
        <w:t>Ponudnik ne more določati pogojev za dostavo, niti ne najmanjših količin, ki bi jih dostavljal, niti ne dni v tednu, kdaj bi ponudnik vršil dostavo.</w:t>
      </w:r>
    </w:p>
    <w:p w14:paraId="6E79BEDA" w14:textId="77777777" w:rsidR="004D3FEB" w:rsidRDefault="004D3FEB" w:rsidP="00173E02">
      <w:pPr>
        <w:pStyle w:val="Telobesedila"/>
        <w:tabs>
          <w:tab w:val="left" w:pos="567"/>
        </w:tabs>
        <w:spacing w:after="0"/>
        <w:rPr>
          <w:rFonts w:ascii="Arial" w:hAnsi="Arial" w:cs="Arial"/>
          <w:sz w:val="18"/>
          <w:szCs w:val="18"/>
          <w:lang w:val="sl-SI"/>
        </w:rPr>
      </w:pPr>
    </w:p>
    <w:p w14:paraId="208FBB38" w14:textId="77777777" w:rsidR="00F02491" w:rsidRDefault="001320EB" w:rsidP="00F02491">
      <w:pPr>
        <w:pStyle w:val="Telobesedila"/>
        <w:tabs>
          <w:tab w:val="left" w:pos="567"/>
        </w:tabs>
        <w:spacing w:after="0"/>
        <w:rPr>
          <w:rFonts w:ascii="Arial" w:hAnsi="Arial" w:cs="Arial"/>
          <w:sz w:val="18"/>
          <w:szCs w:val="18"/>
          <w:lang w:val="sl-SI"/>
        </w:rPr>
      </w:pPr>
      <w:r w:rsidRPr="001320EB">
        <w:rPr>
          <w:rFonts w:ascii="Arial" w:hAnsi="Arial" w:cs="Arial"/>
          <w:sz w:val="18"/>
          <w:szCs w:val="18"/>
          <w:lang w:val="sl-SI"/>
        </w:rPr>
        <w:t xml:space="preserve">Dostave se vršijo, kot je zahtevano v posameznem predračunu. Naročnik ne bo dovolil spremembe ur in kraja dostave. </w:t>
      </w:r>
      <w:r w:rsidR="00F02491" w:rsidRPr="001320EB">
        <w:rPr>
          <w:rFonts w:ascii="Arial" w:hAnsi="Arial" w:cs="Arial"/>
          <w:sz w:val="18"/>
          <w:szCs w:val="18"/>
          <w:lang w:val="sl-SI"/>
        </w:rPr>
        <w:t xml:space="preserve">V primeru kršitve, </w:t>
      </w:r>
      <w:r w:rsidR="00F02491">
        <w:rPr>
          <w:rFonts w:ascii="Arial" w:hAnsi="Arial" w:cs="Arial"/>
          <w:sz w:val="18"/>
          <w:szCs w:val="18"/>
          <w:lang w:val="sl-SI"/>
        </w:rPr>
        <w:t>lahko</w:t>
      </w:r>
      <w:r w:rsidR="00F02491" w:rsidRPr="001320EB">
        <w:rPr>
          <w:rFonts w:ascii="Arial" w:hAnsi="Arial" w:cs="Arial"/>
          <w:sz w:val="18"/>
          <w:szCs w:val="18"/>
          <w:lang w:val="sl-SI"/>
        </w:rPr>
        <w:t xml:space="preserve"> naročnik ponudnika izloči iz okvirnega sporazuma.</w:t>
      </w:r>
    </w:p>
    <w:p w14:paraId="5A8468B5" w14:textId="450E10C9" w:rsidR="001320EB" w:rsidRDefault="001320EB" w:rsidP="00173E02">
      <w:pPr>
        <w:pStyle w:val="Telobesedila"/>
        <w:tabs>
          <w:tab w:val="left" w:pos="567"/>
        </w:tabs>
        <w:spacing w:after="0"/>
        <w:rPr>
          <w:rFonts w:ascii="Arial" w:hAnsi="Arial" w:cs="Arial"/>
          <w:sz w:val="18"/>
          <w:szCs w:val="18"/>
          <w:lang w:val="sl-SI"/>
        </w:rPr>
      </w:pPr>
    </w:p>
    <w:p w14:paraId="39EEB4B8" w14:textId="6845D835" w:rsidR="00F55B6D" w:rsidRPr="001320EB" w:rsidRDefault="00F55B6D" w:rsidP="00173E02">
      <w:pPr>
        <w:pStyle w:val="Telobesedila"/>
        <w:tabs>
          <w:tab w:val="left" w:pos="567"/>
        </w:tabs>
        <w:spacing w:after="0"/>
        <w:rPr>
          <w:rFonts w:ascii="Arial" w:hAnsi="Arial" w:cs="Arial"/>
          <w:sz w:val="18"/>
          <w:szCs w:val="18"/>
          <w:lang w:val="sl-SI"/>
        </w:rPr>
      </w:pPr>
      <w:r w:rsidRPr="00945192">
        <w:rPr>
          <w:rFonts w:ascii="Arial" w:eastAsia="Times New Roman" w:hAnsi="Arial" w:cs="Arial"/>
          <w:color w:val="000000"/>
          <w:sz w:val="18"/>
          <w:szCs w:val="18"/>
          <w:lang w:eastAsia="sl-SI"/>
        </w:rPr>
        <w:t xml:space="preserve">Naročila za dobavo bo naročnik posredoval dobavitelju </w:t>
      </w:r>
      <w:r w:rsidRPr="0058336E">
        <w:rPr>
          <w:rFonts w:ascii="Arial" w:hAnsi="Arial" w:cs="Arial"/>
          <w:color w:val="000000"/>
          <w:sz w:val="18"/>
          <w:szCs w:val="18"/>
        </w:rPr>
        <w:t>po elektronski pošti, po telefonu ali glede na dogovor z dobaviteljem</w:t>
      </w:r>
      <w:r>
        <w:rPr>
          <w:rFonts w:ascii="Arial" w:hAnsi="Arial" w:cs="Arial"/>
          <w:color w:val="000000"/>
          <w:sz w:val="18"/>
          <w:szCs w:val="18"/>
        </w:rPr>
        <w:t>.</w:t>
      </w:r>
    </w:p>
    <w:p w14:paraId="264FCCC5" w14:textId="6A8BA10E" w:rsidR="00F55B6D" w:rsidRPr="00D90243" w:rsidRDefault="00F55B6D" w:rsidP="00F55B6D">
      <w:pPr>
        <w:spacing w:before="225" w:after="225" w:line="240" w:lineRule="auto"/>
        <w:jc w:val="both"/>
        <w:rPr>
          <w:rFonts w:ascii="Arial" w:eastAsia="Calibri" w:hAnsi="Arial" w:cs="Arial"/>
          <w:color w:val="000000"/>
          <w:sz w:val="18"/>
          <w:szCs w:val="18"/>
        </w:rPr>
      </w:pPr>
      <w:r w:rsidRPr="00D90243">
        <w:rPr>
          <w:rFonts w:ascii="Arial" w:eastAsia="Calibri" w:hAnsi="Arial" w:cs="Arial"/>
          <w:color w:val="000000"/>
          <w:sz w:val="18"/>
          <w:szCs w:val="18"/>
        </w:rPr>
        <w:t>Dobavitelj bo moral na svoje stroške zagotoviti ustrezen transport živil in predpisano embalažo v skladu z veljavnimi predpisi in standardi v RS. Dobavitelj bo moral odvažati p</w:t>
      </w:r>
      <w:r>
        <w:rPr>
          <w:rFonts w:ascii="Arial" w:eastAsia="Calibri" w:hAnsi="Arial" w:cs="Arial"/>
          <w:color w:val="000000"/>
          <w:sz w:val="18"/>
          <w:szCs w:val="18"/>
        </w:rPr>
        <w:t>ovratno embalažo takoj po izprazn</w:t>
      </w:r>
      <w:r w:rsidRPr="00D90243">
        <w:rPr>
          <w:rFonts w:ascii="Arial" w:eastAsia="Calibri" w:hAnsi="Arial" w:cs="Arial"/>
          <w:color w:val="000000"/>
          <w:sz w:val="18"/>
          <w:szCs w:val="18"/>
        </w:rPr>
        <w:t>itvi</w:t>
      </w:r>
      <w:r w:rsidR="00173E02">
        <w:rPr>
          <w:rFonts w:ascii="Arial" w:eastAsia="Calibri" w:hAnsi="Arial" w:cs="Arial"/>
          <w:color w:val="000000"/>
          <w:sz w:val="18"/>
          <w:szCs w:val="18"/>
        </w:rPr>
        <w:t>,</w:t>
      </w:r>
      <w:r w:rsidRPr="00D90243">
        <w:rPr>
          <w:rFonts w:ascii="Arial" w:eastAsia="Calibri" w:hAnsi="Arial" w:cs="Arial"/>
          <w:color w:val="000000"/>
          <w:sz w:val="18"/>
          <w:szCs w:val="18"/>
        </w:rPr>
        <w:t xml:space="preserve"> ali najkasneje ob </w:t>
      </w:r>
      <w:r w:rsidRPr="00D90243">
        <w:rPr>
          <w:rFonts w:ascii="Arial" w:eastAsia="Calibri" w:hAnsi="Arial" w:cs="Arial"/>
          <w:color w:val="000000"/>
          <w:sz w:val="18"/>
          <w:szCs w:val="18"/>
        </w:rPr>
        <w:lastRenderedPageBreak/>
        <w:t>naslednji dostavi. Vsa živila bodo mo</w:t>
      </w:r>
      <w:r>
        <w:rPr>
          <w:rFonts w:ascii="Arial" w:eastAsia="Calibri" w:hAnsi="Arial" w:cs="Arial"/>
          <w:color w:val="000000"/>
          <w:sz w:val="18"/>
          <w:szCs w:val="18"/>
        </w:rPr>
        <w:t>rala biti med transportom ustrezn</w:t>
      </w:r>
      <w:r w:rsidRPr="00D90243">
        <w:rPr>
          <w:rFonts w:ascii="Arial" w:eastAsia="Calibri" w:hAnsi="Arial" w:cs="Arial"/>
          <w:color w:val="000000"/>
          <w:sz w:val="18"/>
          <w:szCs w:val="18"/>
        </w:rPr>
        <w:t>o higiensko zavarovana in transportirana v skladu s predpisanimi pogoji, tako da ne pride do prekinitve hladne ali zamrzovalne verige.</w:t>
      </w:r>
    </w:p>
    <w:p w14:paraId="5E6F6DC4" w14:textId="3D6B2BFF" w:rsidR="00F55B6D" w:rsidRPr="00D90243" w:rsidRDefault="00F55B6D" w:rsidP="00F55B6D">
      <w:pPr>
        <w:spacing w:before="225" w:after="225" w:line="240" w:lineRule="auto"/>
        <w:jc w:val="both"/>
        <w:rPr>
          <w:rFonts w:ascii="Arial" w:eastAsia="Calibri" w:hAnsi="Arial" w:cs="Arial"/>
          <w:color w:val="000000"/>
          <w:sz w:val="18"/>
          <w:szCs w:val="18"/>
        </w:rPr>
      </w:pPr>
      <w:r w:rsidRPr="00D90243">
        <w:rPr>
          <w:rFonts w:ascii="Arial" w:eastAsia="Calibri" w:hAnsi="Arial" w:cs="Arial"/>
          <w:color w:val="000000"/>
          <w:sz w:val="18"/>
          <w:szCs w:val="18"/>
        </w:rPr>
        <w:t xml:space="preserve">Naročnik ne bo prevzel odgovornosti in ne bo poravnal računov za blago, ki bo dostavljeno izven poslovalnega </w:t>
      </w:r>
      <w:r w:rsidR="00173E02">
        <w:rPr>
          <w:rFonts w:ascii="Arial" w:eastAsia="Calibri" w:hAnsi="Arial" w:cs="Arial"/>
          <w:color w:val="000000"/>
          <w:sz w:val="18"/>
          <w:szCs w:val="18"/>
        </w:rPr>
        <w:t>č</w:t>
      </w:r>
      <w:r w:rsidRPr="00D90243">
        <w:rPr>
          <w:rFonts w:ascii="Arial" w:eastAsia="Calibri" w:hAnsi="Arial" w:cs="Arial"/>
          <w:color w:val="000000"/>
          <w:sz w:val="18"/>
          <w:szCs w:val="18"/>
        </w:rPr>
        <w:t xml:space="preserve">asa </w:t>
      </w:r>
      <w:r w:rsidR="00173E02">
        <w:rPr>
          <w:rFonts w:ascii="Arial" w:eastAsia="Calibri" w:hAnsi="Arial" w:cs="Arial"/>
          <w:color w:val="000000"/>
          <w:sz w:val="18"/>
          <w:szCs w:val="18"/>
        </w:rPr>
        <w:t>naročnika</w:t>
      </w:r>
      <w:r w:rsidRPr="00D90243">
        <w:rPr>
          <w:rFonts w:ascii="Arial" w:eastAsia="Calibri" w:hAnsi="Arial" w:cs="Arial"/>
          <w:color w:val="000000"/>
          <w:sz w:val="18"/>
          <w:szCs w:val="18"/>
        </w:rPr>
        <w:t xml:space="preserve"> in ne bo prevzeto s strani pooblaščene osebe naročnika. Za dobavljeno blago, ki ga ne bo </w:t>
      </w:r>
      <w:r>
        <w:rPr>
          <w:rFonts w:ascii="Arial" w:eastAsia="Calibri" w:hAnsi="Arial" w:cs="Arial"/>
          <w:color w:val="000000"/>
          <w:sz w:val="18"/>
          <w:szCs w:val="18"/>
        </w:rPr>
        <w:t>prevzela pooblaš</w:t>
      </w:r>
      <w:r w:rsidRPr="00D90243">
        <w:rPr>
          <w:rFonts w:ascii="Arial" w:eastAsia="Calibri" w:hAnsi="Arial" w:cs="Arial"/>
          <w:color w:val="000000"/>
          <w:sz w:val="18"/>
          <w:szCs w:val="18"/>
        </w:rPr>
        <w:t>čena oseba naročnika, se šteje, da ni bilo dobavljeno.</w:t>
      </w:r>
    </w:p>
    <w:p w14:paraId="73D2EDFD" w14:textId="62A340A8" w:rsidR="00F55B6D" w:rsidRPr="00D90243" w:rsidRDefault="00F55B6D" w:rsidP="00F55B6D">
      <w:pPr>
        <w:spacing w:before="225" w:after="225" w:line="240" w:lineRule="auto"/>
        <w:jc w:val="both"/>
        <w:rPr>
          <w:rFonts w:ascii="Arial" w:eastAsia="Calibri" w:hAnsi="Arial" w:cs="Arial"/>
          <w:color w:val="000000"/>
          <w:sz w:val="18"/>
          <w:szCs w:val="18"/>
        </w:rPr>
      </w:pPr>
      <w:r w:rsidRPr="00D90243">
        <w:rPr>
          <w:rFonts w:ascii="Arial" w:eastAsia="Calibri" w:hAnsi="Arial" w:cs="Arial"/>
          <w:color w:val="000000"/>
          <w:sz w:val="18"/>
          <w:szCs w:val="18"/>
        </w:rPr>
        <w:t xml:space="preserve">Ob prevzemu blaga bo morala biti navzoča tako oseba s strani dobavitelja kot pooblaščena oseba s strani naročnika, tako da je možna takojšnja količinska in kakovostna kontrola. Dobavitelj bo moral ob prevzemu blaga </w:t>
      </w:r>
      <w:r>
        <w:rPr>
          <w:rFonts w:ascii="Arial" w:eastAsia="Calibri" w:hAnsi="Arial" w:cs="Arial"/>
          <w:color w:val="000000"/>
          <w:sz w:val="18"/>
          <w:szCs w:val="18"/>
        </w:rPr>
        <w:t>naročniku predloži</w:t>
      </w:r>
      <w:r w:rsidRPr="00D90243">
        <w:rPr>
          <w:rFonts w:ascii="Arial" w:eastAsia="Calibri" w:hAnsi="Arial" w:cs="Arial"/>
          <w:color w:val="000000"/>
          <w:sz w:val="18"/>
          <w:szCs w:val="18"/>
        </w:rPr>
        <w:t>ti prevzemnico</w:t>
      </w:r>
      <w:r w:rsidR="00C66C8A">
        <w:rPr>
          <w:rFonts w:ascii="Arial" w:eastAsia="Calibri" w:hAnsi="Arial" w:cs="Arial"/>
          <w:color w:val="000000"/>
          <w:sz w:val="18"/>
          <w:szCs w:val="18"/>
        </w:rPr>
        <w:t xml:space="preserve"> -</w:t>
      </w:r>
      <w:r w:rsidRPr="00D90243">
        <w:rPr>
          <w:rFonts w:ascii="Arial" w:eastAsia="Calibri" w:hAnsi="Arial" w:cs="Arial"/>
          <w:color w:val="000000"/>
          <w:sz w:val="18"/>
          <w:szCs w:val="18"/>
        </w:rPr>
        <w:t xml:space="preserve"> dobavnico, ki jo podpišeta pooblaščeni osebi obeh pogodbenih strank in vanj vpisali morebitne reklamacije.</w:t>
      </w:r>
    </w:p>
    <w:p w14:paraId="053ADFCF" w14:textId="512D02BE" w:rsidR="00F55B6D" w:rsidRPr="00D90243" w:rsidRDefault="00F55B6D" w:rsidP="00F55B6D">
      <w:pPr>
        <w:spacing w:before="225" w:after="225" w:line="240" w:lineRule="auto"/>
        <w:jc w:val="both"/>
        <w:rPr>
          <w:rFonts w:ascii="Arial" w:eastAsia="Calibri" w:hAnsi="Arial" w:cs="Arial"/>
          <w:b/>
          <w:color w:val="000000"/>
          <w:sz w:val="18"/>
          <w:szCs w:val="18"/>
        </w:rPr>
      </w:pPr>
      <w:r>
        <w:rPr>
          <w:rFonts w:ascii="Arial" w:eastAsia="Calibri" w:hAnsi="Arial" w:cs="Arial"/>
          <w:color w:val="000000"/>
          <w:sz w:val="18"/>
          <w:szCs w:val="18"/>
        </w:rPr>
        <w:t>Dobavljeno blago bo naročnik plačeval po potrjenih raču</w:t>
      </w:r>
      <w:r w:rsidRPr="00880508">
        <w:rPr>
          <w:rFonts w:ascii="Arial" w:eastAsia="Calibri" w:hAnsi="Arial" w:cs="Arial"/>
          <w:color w:val="000000"/>
          <w:sz w:val="18"/>
          <w:szCs w:val="18"/>
        </w:rPr>
        <w:t>nih, ki bodo izstavljeni na podlagi potrjenih dobavnic — prevzemnic i</w:t>
      </w:r>
      <w:r>
        <w:rPr>
          <w:rFonts w:ascii="Arial" w:eastAsia="Calibri" w:hAnsi="Arial" w:cs="Arial"/>
          <w:color w:val="000000"/>
          <w:sz w:val="18"/>
          <w:szCs w:val="18"/>
        </w:rPr>
        <w:t>n cen blaga, ki izhajajo izključ</w:t>
      </w:r>
      <w:r w:rsidRPr="00880508">
        <w:rPr>
          <w:rFonts w:ascii="Arial" w:eastAsia="Calibri" w:hAnsi="Arial" w:cs="Arial"/>
          <w:color w:val="000000"/>
          <w:sz w:val="18"/>
          <w:szCs w:val="18"/>
        </w:rPr>
        <w:t>no iz ponudbenih cen na enoto mere, o</w:t>
      </w:r>
      <w:r>
        <w:rPr>
          <w:rFonts w:ascii="Arial" w:eastAsia="Calibri" w:hAnsi="Arial" w:cs="Arial"/>
          <w:color w:val="000000"/>
          <w:sz w:val="18"/>
          <w:szCs w:val="18"/>
        </w:rPr>
        <w:t>predeljenih v ponudbenem predrač</w:t>
      </w:r>
      <w:r w:rsidRPr="00880508">
        <w:rPr>
          <w:rFonts w:ascii="Arial" w:eastAsia="Calibri" w:hAnsi="Arial" w:cs="Arial"/>
          <w:color w:val="000000"/>
          <w:sz w:val="18"/>
          <w:szCs w:val="18"/>
        </w:rPr>
        <w:t>unu izbranega ponudnika in z upošt</w:t>
      </w:r>
      <w:r>
        <w:rPr>
          <w:rFonts w:ascii="Arial" w:eastAsia="Calibri" w:hAnsi="Arial" w:cs="Arial"/>
          <w:color w:val="000000"/>
          <w:sz w:val="18"/>
          <w:szCs w:val="18"/>
        </w:rPr>
        <w:t>evanjem dovoljenega dviga cen, č</w:t>
      </w:r>
      <w:r w:rsidRPr="00880508">
        <w:rPr>
          <w:rFonts w:ascii="Arial" w:eastAsia="Calibri" w:hAnsi="Arial" w:cs="Arial"/>
          <w:color w:val="000000"/>
          <w:sz w:val="18"/>
          <w:szCs w:val="18"/>
        </w:rPr>
        <w:t>e bo do njega prišlo.</w:t>
      </w:r>
    </w:p>
    <w:p w14:paraId="14DEDF96" w14:textId="3075FADE" w:rsidR="00B910BE" w:rsidRDefault="00F55B6D" w:rsidP="00173E02">
      <w:pPr>
        <w:spacing w:before="225" w:after="225" w:line="240" w:lineRule="auto"/>
        <w:jc w:val="both"/>
        <w:rPr>
          <w:rFonts w:ascii="Arial" w:eastAsia="Calibri" w:hAnsi="Arial" w:cs="Arial"/>
          <w:color w:val="000000"/>
          <w:sz w:val="18"/>
          <w:szCs w:val="18"/>
        </w:rPr>
      </w:pPr>
      <w:r>
        <w:rPr>
          <w:rFonts w:ascii="Arial" w:eastAsia="Calibri" w:hAnsi="Arial" w:cs="Arial"/>
          <w:color w:val="000000"/>
          <w:sz w:val="18"/>
          <w:szCs w:val="18"/>
        </w:rPr>
        <w:t>Dobavitelj je dolžan račune posredovati naročniku izključno v elektronski obliki (e-rač</w:t>
      </w:r>
      <w:r w:rsidRPr="00880508">
        <w:rPr>
          <w:rFonts w:ascii="Arial" w:eastAsia="Calibri" w:hAnsi="Arial" w:cs="Arial"/>
          <w:color w:val="000000"/>
          <w:sz w:val="18"/>
          <w:szCs w:val="18"/>
        </w:rPr>
        <w:t>un), skladno z veljavno zakonodajo.</w:t>
      </w:r>
      <w:r w:rsidR="00173E02">
        <w:rPr>
          <w:rFonts w:ascii="Arial" w:eastAsia="Calibri" w:hAnsi="Arial" w:cs="Arial"/>
          <w:color w:val="000000"/>
          <w:sz w:val="18"/>
          <w:szCs w:val="18"/>
        </w:rPr>
        <w:t xml:space="preserve"> </w:t>
      </w:r>
      <w:r>
        <w:rPr>
          <w:rFonts w:ascii="Arial" w:eastAsia="Calibri" w:hAnsi="Arial" w:cs="Arial"/>
          <w:color w:val="000000"/>
          <w:sz w:val="18"/>
          <w:szCs w:val="18"/>
        </w:rPr>
        <w:t>Naroč</w:t>
      </w:r>
      <w:r w:rsidRPr="00880508">
        <w:rPr>
          <w:rFonts w:ascii="Arial" w:eastAsia="Calibri" w:hAnsi="Arial" w:cs="Arial"/>
          <w:color w:val="000000"/>
          <w:sz w:val="18"/>
          <w:szCs w:val="18"/>
        </w:rPr>
        <w:t>nik bo pre</w:t>
      </w:r>
      <w:r>
        <w:rPr>
          <w:rFonts w:ascii="Arial" w:eastAsia="Calibri" w:hAnsi="Arial" w:cs="Arial"/>
          <w:color w:val="000000"/>
          <w:sz w:val="18"/>
          <w:szCs w:val="18"/>
        </w:rPr>
        <w:t>jete račune plač</w:t>
      </w:r>
      <w:r w:rsidRPr="00880508">
        <w:rPr>
          <w:rFonts w:ascii="Arial" w:eastAsia="Calibri" w:hAnsi="Arial" w:cs="Arial"/>
          <w:color w:val="000000"/>
          <w:sz w:val="18"/>
          <w:szCs w:val="18"/>
        </w:rPr>
        <w:t xml:space="preserve">eval v roku 30 dni </w:t>
      </w:r>
      <w:r>
        <w:rPr>
          <w:rFonts w:ascii="Arial" w:eastAsia="Calibri" w:hAnsi="Arial" w:cs="Arial"/>
          <w:color w:val="000000"/>
          <w:sz w:val="18"/>
          <w:szCs w:val="18"/>
        </w:rPr>
        <w:t>o</w:t>
      </w:r>
      <w:r w:rsidRPr="00880508">
        <w:rPr>
          <w:rFonts w:ascii="Arial" w:eastAsia="Calibri" w:hAnsi="Arial" w:cs="Arial"/>
          <w:color w:val="000000"/>
          <w:sz w:val="18"/>
          <w:szCs w:val="18"/>
        </w:rPr>
        <w:t>d dneva prejema pra</w:t>
      </w:r>
      <w:r>
        <w:rPr>
          <w:rFonts w:ascii="Arial" w:eastAsia="Calibri" w:hAnsi="Arial" w:cs="Arial"/>
          <w:color w:val="000000"/>
          <w:sz w:val="18"/>
          <w:szCs w:val="18"/>
        </w:rPr>
        <w:t>vilno izstavljenega zbirnega rač</w:t>
      </w:r>
      <w:r w:rsidRPr="00880508">
        <w:rPr>
          <w:rFonts w:ascii="Arial" w:eastAsia="Calibri" w:hAnsi="Arial" w:cs="Arial"/>
          <w:color w:val="000000"/>
          <w:sz w:val="18"/>
          <w:szCs w:val="18"/>
        </w:rPr>
        <w:t>una n</w:t>
      </w:r>
      <w:r>
        <w:rPr>
          <w:rFonts w:ascii="Arial" w:eastAsia="Calibri" w:hAnsi="Arial" w:cs="Arial"/>
          <w:color w:val="000000"/>
          <w:sz w:val="18"/>
          <w:szCs w:val="18"/>
        </w:rPr>
        <w:t>a dobaviteljev transakcijski račun. Če plač</w:t>
      </w:r>
      <w:r w:rsidRPr="00880508">
        <w:rPr>
          <w:rFonts w:ascii="Arial" w:eastAsia="Calibri" w:hAnsi="Arial" w:cs="Arial"/>
          <w:color w:val="000000"/>
          <w:sz w:val="18"/>
          <w:szCs w:val="18"/>
        </w:rPr>
        <w:t>ilni dan sovpada z dnem, ko je po zako</w:t>
      </w:r>
      <w:r>
        <w:rPr>
          <w:rFonts w:ascii="Arial" w:eastAsia="Calibri" w:hAnsi="Arial" w:cs="Arial"/>
          <w:color w:val="000000"/>
          <w:sz w:val="18"/>
          <w:szCs w:val="18"/>
        </w:rPr>
        <w:t>nu dela prost dan oziroma v plač</w:t>
      </w:r>
      <w:r w:rsidRPr="00880508">
        <w:rPr>
          <w:rFonts w:ascii="Arial" w:eastAsia="Calibri" w:hAnsi="Arial" w:cs="Arial"/>
          <w:color w:val="000000"/>
          <w:sz w:val="18"/>
          <w:szCs w:val="18"/>
        </w:rPr>
        <w:t>ilne</w:t>
      </w:r>
      <w:r>
        <w:rPr>
          <w:rFonts w:ascii="Arial" w:eastAsia="Calibri" w:hAnsi="Arial" w:cs="Arial"/>
          <w:color w:val="000000"/>
          <w:sz w:val="18"/>
          <w:szCs w:val="18"/>
        </w:rPr>
        <w:t>m sistemu ni opredeljen kot plač</w:t>
      </w:r>
      <w:r w:rsidRPr="00880508">
        <w:rPr>
          <w:rFonts w:ascii="Arial" w:eastAsia="Calibri" w:hAnsi="Arial" w:cs="Arial"/>
          <w:color w:val="000000"/>
          <w:sz w:val="18"/>
          <w:szCs w:val="18"/>
        </w:rPr>
        <w:t>ilni dan, se za</w:t>
      </w:r>
      <w:r>
        <w:rPr>
          <w:rFonts w:ascii="Arial" w:eastAsia="Calibri" w:hAnsi="Arial" w:cs="Arial"/>
          <w:color w:val="000000"/>
          <w:sz w:val="18"/>
          <w:szCs w:val="18"/>
        </w:rPr>
        <w:t xml:space="preserve"> plač</w:t>
      </w:r>
      <w:r w:rsidRPr="00880508">
        <w:rPr>
          <w:rFonts w:ascii="Arial" w:eastAsia="Calibri" w:hAnsi="Arial" w:cs="Arial"/>
          <w:color w:val="000000"/>
          <w:sz w:val="18"/>
          <w:szCs w:val="18"/>
        </w:rPr>
        <w:t>ilni dan šteje naslednji delavnik.</w:t>
      </w:r>
    </w:p>
    <w:p w14:paraId="449900E5" w14:textId="77777777" w:rsidR="008E78CC" w:rsidRDefault="008E78CC" w:rsidP="00173E02">
      <w:pPr>
        <w:spacing w:before="225" w:after="225" w:line="240" w:lineRule="auto"/>
        <w:jc w:val="both"/>
        <w:rPr>
          <w:rFonts w:ascii="Arial" w:eastAsia="Calibri" w:hAnsi="Arial" w:cs="Arial"/>
          <w:b/>
          <w:bCs/>
          <w:color w:val="000000"/>
          <w:sz w:val="18"/>
          <w:szCs w:val="18"/>
        </w:rPr>
      </w:pPr>
    </w:p>
    <w:p w14:paraId="7DCD10FF" w14:textId="5D6D4911" w:rsidR="00173E02" w:rsidRPr="008E78CC" w:rsidRDefault="008E78CC" w:rsidP="00173E02">
      <w:pPr>
        <w:spacing w:before="225" w:after="225" w:line="240" w:lineRule="auto"/>
        <w:jc w:val="both"/>
        <w:rPr>
          <w:rFonts w:ascii="Arial" w:eastAsia="Calibri" w:hAnsi="Arial" w:cs="Arial"/>
          <w:b/>
          <w:bCs/>
          <w:color w:val="000000"/>
          <w:sz w:val="18"/>
          <w:szCs w:val="18"/>
        </w:rPr>
      </w:pPr>
      <w:r w:rsidRPr="008E78CC">
        <w:rPr>
          <w:rFonts w:ascii="Arial" w:eastAsia="Calibri" w:hAnsi="Arial" w:cs="Arial"/>
          <w:b/>
          <w:bCs/>
          <w:color w:val="000000"/>
          <w:sz w:val="18"/>
          <w:szCs w:val="18"/>
        </w:rPr>
        <w:t>ZAHTEVE NAROČNIKA PO KVALITETI</w:t>
      </w:r>
    </w:p>
    <w:p w14:paraId="3D310CD1" w14:textId="77777777" w:rsidR="008E78CC" w:rsidRP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1DC574F6" w14:textId="77777777" w:rsidR="008E78CC" w:rsidRPr="008E78CC" w:rsidRDefault="008E78CC" w:rsidP="008E78CC">
      <w:pPr>
        <w:spacing w:line="360" w:lineRule="auto"/>
        <w:jc w:val="both"/>
        <w:rPr>
          <w:rFonts w:ascii="Arial" w:hAnsi="Arial" w:cs="Arial"/>
          <w:sz w:val="18"/>
          <w:szCs w:val="18"/>
        </w:rPr>
      </w:pPr>
    </w:p>
    <w:p w14:paraId="2963221A"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p>
    <w:p w14:paraId="5B201503" w14:textId="77777777" w:rsidR="008E78CC" w:rsidRPr="008E78CC" w:rsidRDefault="008E78CC" w:rsidP="008E78CC">
      <w:pPr>
        <w:pStyle w:val="Odstavekseznama"/>
        <w:rPr>
          <w:rFonts w:ascii="Arial" w:hAnsi="Arial" w:cs="Arial"/>
          <w:sz w:val="18"/>
          <w:szCs w:val="18"/>
        </w:rPr>
      </w:pPr>
    </w:p>
    <w:p w14:paraId="6246B332"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Velikost konfekcioniranih kosov se določi v dogovoru z naročnikom. Meso mora biti očiščeno veznega tkiva in odvečne maščobe. Na željo naročnika je lahko konfekcionirano meso tudi (vakuumsko) pakirano.</w:t>
      </w:r>
    </w:p>
    <w:p w14:paraId="5F4459DF" w14:textId="77777777" w:rsidR="008E78CC" w:rsidRDefault="008E78CC" w:rsidP="008E78CC">
      <w:pPr>
        <w:pStyle w:val="Odstavekseznama"/>
        <w:spacing w:line="360" w:lineRule="auto"/>
        <w:jc w:val="both"/>
        <w:rPr>
          <w:rFonts w:ascii="Arial" w:hAnsi="Arial" w:cs="Arial"/>
          <w:sz w:val="18"/>
          <w:szCs w:val="18"/>
        </w:rPr>
      </w:pPr>
    </w:p>
    <w:p w14:paraId="5087D7D6"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Meso mora biti pakirano v ustrezni embalaži, hrani se pri temperaturi od 0 °C do +4 °C, med prevozom se hladna veriga ne sme prekiniti (transportna sredstva s hladilnimi napravami); središčna T ob prevzemu mora biti od 0 do + 4 °C. </w:t>
      </w:r>
    </w:p>
    <w:p w14:paraId="5AC1D417"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Odstopanje v teži celotne dobavljene količine pa ne sme biti več kot  </w:t>
      </w:r>
      <w:r w:rsidRPr="008E78CC">
        <w:rPr>
          <w:rFonts w:ascii="Arial" w:eastAsia="Times New Roman" w:hAnsi="Arial" w:cs="Arial"/>
          <w:sz w:val="18"/>
          <w:szCs w:val="18"/>
        </w:rPr>
        <w:sym w:font="Symbol" w:char="F0B1"/>
      </w:r>
      <w:r w:rsidRPr="008E78CC">
        <w:rPr>
          <w:rFonts w:ascii="Arial" w:hAnsi="Arial" w:cs="Arial"/>
          <w:sz w:val="18"/>
          <w:szCs w:val="18"/>
        </w:rPr>
        <w:t xml:space="preserve"> 2 %. </w:t>
      </w:r>
    </w:p>
    <w:p w14:paraId="716CB7D2" w14:textId="77777777" w:rsidR="008E78CC" w:rsidRDefault="008E78CC" w:rsidP="008E78CC">
      <w:pPr>
        <w:pStyle w:val="Odstavekseznama"/>
        <w:spacing w:line="360" w:lineRule="auto"/>
        <w:jc w:val="both"/>
        <w:rPr>
          <w:rFonts w:ascii="Arial" w:hAnsi="Arial" w:cs="Arial"/>
          <w:sz w:val="18"/>
          <w:szCs w:val="18"/>
        </w:rPr>
      </w:pPr>
    </w:p>
    <w:p w14:paraId="111D9C96" w14:textId="545C3BBE"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Na dobavnici za meso in mesne izdelke mora biti označeno poreklo oz. izvor mesa.</w:t>
      </w:r>
    </w:p>
    <w:p w14:paraId="626B95BC" w14:textId="77777777" w:rsidR="008E78CC" w:rsidRDefault="008E78CC" w:rsidP="008E78CC">
      <w:pPr>
        <w:pStyle w:val="Odstavekseznama"/>
        <w:spacing w:line="360" w:lineRule="auto"/>
        <w:jc w:val="both"/>
        <w:rPr>
          <w:rFonts w:ascii="Arial" w:hAnsi="Arial" w:cs="Arial"/>
          <w:sz w:val="18"/>
          <w:szCs w:val="18"/>
        </w:rPr>
      </w:pPr>
    </w:p>
    <w:p w14:paraId="6FF6B1D1"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Na zahtevo naročnika mora dobavitelj naročniku posredovati potrdilo o odkupu živine oz. lastni vzreji, potrdilo veterinarskega zavoda o zdravstvenem stanju pošiljke.</w:t>
      </w:r>
    </w:p>
    <w:p w14:paraId="2761FEFA" w14:textId="77777777" w:rsidR="008E78CC" w:rsidRDefault="008E78CC" w:rsidP="008E78CC">
      <w:pPr>
        <w:pStyle w:val="Odstavekseznama"/>
        <w:spacing w:line="360" w:lineRule="auto"/>
        <w:jc w:val="both"/>
        <w:rPr>
          <w:rFonts w:ascii="Arial" w:hAnsi="Arial" w:cs="Arial"/>
          <w:sz w:val="18"/>
          <w:szCs w:val="18"/>
        </w:rPr>
      </w:pPr>
    </w:p>
    <w:p w14:paraId="17A4E82F"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Dobavitelj mora zagotoviti označevanje mesa v skladu z Zakonom o standardizaciji in drugimi predpisi.</w:t>
      </w:r>
    </w:p>
    <w:p w14:paraId="49F601DB" w14:textId="77777777" w:rsidR="008E78CC" w:rsidRDefault="008E78CC" w:rsidP="008E78CC">
      <w:pPr>
        <w:pStyle w:val="Odstavekseznama"/>
        <w:spacing w:line="360" w:lineRule="auto"/>
        <w:jc w:val="both"/>
        <w:rPr>
          <w:rFonts w:ascii="Arial" w:hAnsi="Arial" w:cs="Arial"/>
          <w:sz w:val="18"/>
          <w:szCs w:val="18"/>
        </w:rPr>
      </w:pPr>
    </w:p>
    <w:p w14:paraId="62124B5E"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Ponudnik mora naročniku ponuditi ceno, v kateri je že vključeno </w:t>
      </w:r>
      <w:proofErr w:type="spellStart"/>
      <w:r w:rsidRPr="008E78CC">
        <w:rPr>
          <w:rFonts w:ascii="Arial" w:hAnsi="Arial" w:cs="Arial"/>
          <w:sz w:val="18"/>
          <w:szCs w:val="18"/>
        </w:rPr>
        <w:t>konfekcioniranje</w:t>
      </w:r>
      <w:proofErr w:type="spellEnd"/>
      <w:r w:rsidRPr="008E78CC">
        <w:rPr>
          <w:rFonts w:ascii="Arial" w:hAnsi="Arial" w:cs="Arial"/>
          <w:sz w:val="18"/>
          <w:szCs w:val="18"/>
        </w:rPr>
        <w:t xml:space="preserve"> mesa in mesnih izdelkov na podlagi zahtev naročnika (zrezki, mleto meso, kockice, narezana salama, itd.).</w:t>
      </w:r>
    </w:p>
    <w:p w14:paraId="6E676115" w14:textId="77777777" w:rsidR="008E78CC" w:rsidRDefault="008E78CC" w:rsidP="008E78CC">
      <w:pPr>
        <w:pStyle w:val="Odstavekseznama"/>
        <w:spacing w:line="360" w:lineRule="auto"/>
        <w:jc w:val="both"/>
        <w:rPr>
          <w:rFonts w:ascii="Arial" w:hAnsi="Arial" w:cs="Arial"/>
          <w:sz w:val="18"/>
          <w:szCs w:val="18"/>
        </w:rPr>
      </w:pPr>
    </w:p>
    <w:p w14:paraId="25E93B63"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14:paraId="04DAD073" w14:textId="77777777" w:rsidR="008E78CC" w:rsidRDefault="008E78CC" w:rsidP="008E78CC">
      <w:pPr>
        <w:pStyle w:val="Odstavekseznama"/>
        <w:spacing w:line="360" w:lineRule="auto"/>
        <w:jc w:val="both"/>
        <w:rPr>
          <w:rFonts w:ascii="Arial" w:hAnsi="Arial" w:cs="Arial"/>
          <w:sz w:val="18"/>
          <w:szCs w:val="18"/>
        </w:rPr>
      </w:pPr>
    </w:p>
    <w:p w14:paraId="53BE4559"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Dobavitelj mesnih izdelkov mora naročniku na njegovo zahtevo posredovati poročila oz. izvide o rezultatih mikrobioloških analiz.</w:t>
      </w:r>
    </w:p>
    <w:p w14:paraId="0CAFB3C7" w14:textId="77777777" w:rsidR="008E78CC" w:rsidRDefault="008E78CC" w:rsidP="008E78CC">
      <w:pPr>
        <w:pStyle w:val="Odstavekseznama"/>
        <w:spacing w:line="360" w:lineRule="auto"/>
        <w:jc w:val="both"/>
        <w:rPr>
          <w:rFonts w:ascii="Arial" w:hAnsi="Arial" w:cs="Arial"/>
          <w:sz w:val="18"/>
          <w:szCs w:val="18"/>
        </w:rPr>
      </w:pPr>
    </w:p>
    <w:p w14:paraId="0EA9440C" w14:textId="45774C1C"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Najvišji dovoljen kalo, ki ga priznava naročnik:</w:t>
      </w:r>
    </w:p>
    <w:p w14:paraId="0EA4424D" w14:textId="77777777" w:rsidR="008E78CC" w:rsidRPr="008E78CC" w:rsidRDefault="008E78CC" w:rsidP="008E78CC">
      <w:pPr>
        <w:keepLines/>
        <w:widowControl w:val="0"/>
        <w:numPr>
          <w:ilvl w:val="0"/>
          <w:numId w:val="106"/>
        </w:numPr>
        <w:tabs>
          <w:tab w:val="clear" w:pos="360"/>
          <w:tab w:val="num" w:pos="1080"/>
        </w:tabs>
        <w:spacing w:after="120" w:line="360" w:lineRule="auto"/>
        <w:ind w:left="1080"/>
        <w:jc w:val="both"/>
        <w:rPr>
          <w:rFonts w:ascii="Arial" w:hAnsi="Arial" w:cs="Arial"/>
          <w:sz w:val="18"/>
          <w:szCs w:val="18"/>
        </w:rPr>
      </w:pPr>
      <w:proofErr w:type="spellStart"/>
      <w:r w:rsidRPr="008E78CC">
        <w:rPr>
          <w:rFonts w:ascii="Arial" w:hAnsi="Arial" w:cs="Arial"/>
          <w:sz w:val="18"/>
          <w:szCs w:val="18"/>
        </w:rPr>
        <w:t>Junetina</w:t>
      </w:r>
      <w:proofErr w:type="spellEnd"/>
      <w:r w:rsidRPr="008E78CC">
        <w:rPr>
          <w:rFonts w:ascii="Arial" w:hAnsi="Arial" w:cs="Arial"/>
          <w:sz w:val="18"/>
          <w:szCs w:val="18"/>
        </w:rPr>
        <w:t xml:space="preserve"> – stegno: do 3%</w:t>
      </w:r>
    </w:p>
    <w:p w14:paraId="4E903174" w14:textId="77777777" w:rsidR="008E78CC" w:rsidRPr="008E78CC" w:rsidRDefault="008E78CC" w:rsidP="008E78CC">
      <w:pPr>
        <w:keepLines/>
        <w:widowControl w:val="0"/>
        <w:numPr>
          <w:ilvl w:val="0"/>
          <w:numId w:val="106"/>
        </w:numPr>
        <w:tabs>
          <w:tab w:val="clear" w:pos="360"/>
          <w:tab w:val="num" w:pos="1080"/>
        </w:tabs>
        <w:spacing w:after="120" w:line="360" w:lineRule="auto"/>
        <w:ind w:left="1080"/>
        <w:jc w:val="both"/>
        <w:rPr>
          <w:rFonts w:ascii="Arial" w:hAnsi="Arial" w:cs="Arial"/>
          <w:sz w:val="18"/>
          <w:szCs w:val="18"/>
        </w:rPr>
      </w:pPr>
      <w:proofErr w:type="spellStart"/>
      <w:r w:rsidRPr="008E78CC">
        <w:rPr>
          <w:rFonts w:ascii="Arial" w:hAnsi="Arial" w:cs="Arial"/>
          <w:sz w:val="18"/>
          <w:szCs w:val="18"/>
        </w:rPr>
        <w:t>Junetina</w:t>
      </w:r>
      <w:proofErr w:type="spellEnd"/>
      <w:r w:rsidRPr="008E78CC">
        <w:rPr>
          <w:rFonts w:ascii="Arial" w:hAnsi="Arial" w:cs="Arial"/>
          <w:sz w:val="18"/>
          <w:szCs w:val="18"/>
        </w:rPr>
        <w:t xml:space="preserve"> – pleče: do 4 %</w:t>
      </w:r>
    </w:p>
    <w:p w14:paraId="0CC612CC" w14:textId="77777777" w:rsidR="008E78CC" w:rsidRPr="008E78CC" w:rsidRDefault="008E78CC" w:rsidP="008E78CC">
      <w:pPr>
        <w:keepLines/>
        <w:widowControl w:val="0"/>
        <w:numPr>
          <w:ilvl w:val="0"/>
          <w:numId w:val="106"/>
        </w:numPr>
        <w:tabs>
          <w:tab w:val="clear" w:pos="360"/>
          <w:tab w:val="num" w:pos="1080"/>
        </w:tabs>
        <w:spacing w:after="120" w:line="360" w:lineRule="auto"/>
        <w:ind w:left="1080"/>
        <w:jc w:val="both"/>
        <w:rPr>
          <w:rFonts w:ascii="Arial" w:hAnsi="Arial" w:cs="Arial"/>
          <w:sz w:val="18"/>
          <w:szCs w:val="18"/>
        </w:rPr>
      </w:pPr>
      <w:r w:rsidRPr="008E78CC">
        <w:rPr>
          <w:rFonts w:ascii="Arial" w:hAnsi="Arial" w:cs="Arial"/>
          <w:sz w:val="18"/>
          <w:szCs w:val="18"/>
        </w:rPr>
        <w:t xml:space="preserve">Svinjina – </w:t>
      </w:r>
      <w:proofErr w:type="spellStart"/>
      <w:r w:rsidRPr="008E78CC">
        <w:rPr>
          <w:rFonts w:ascii="Arial" w:hAnsi="Arial" w:cs="Arial"/>
          <w:sz w:val="18"/>
          <w:szCs w:val="18"/>
        </w:rPr>
        <w:t>stegno:do</w:t>
      </w:r>
      <w:proofErr w:type="spellEnd"/>
      <w:r w:rsidRPr="008E78CC">
        <w:rPr>
          <w:rFonts w:ascii="Arial" w:hAnsi="Arial" w:cs="Arial"/>
          <w:sz w:val="18"/>
          <w:szCs w:val="18"/>
        </w:rPr>
        <w:t xml:space="preserve"> 4 %</w:t>
      </w:r>
    </w:p>
    <w:p w14:paraId="25CBE5EA" w14:textId="77777777" w:rsidR="008E78CC" w:rsidRPr="008E78CC" w:rsidRDefault="008E78CC" w:rsidP="008E78CC">
      <w:pPr>
        <w:keepLines/>
        <w:widowControl w:val="0"/>
        <w:numPr>
          <w:ilvl w:val="0"/>
          <w:numId w:val="106"/>
        </w:numPr>
        <w:tabs>
          <w:tab w:val="clear" w:pos="360"/>
          <w:tab w:val="num" w:pos="1080"/>
        </w:tabs>
        <w:spacing w:after="120" w:line="360" w:lineRule="auto"/>
        <w:ind w:left="1080"/>
        <w:jc w:val="both"/>
        <w:rPr>
          <w:rFonts w:ascii="Arial" w:hAnsi="Arial" w:cs="Arial"/>
          <w:sz w:val="18"/>
          <w:szCs w:val="18"/>
        </w:rPr>
      </w:pPr>
      <w:r w:rsidRPr="008E78CC">
        <w:rPr>
          <w:rFonts w:ascii="Arial" w:hAnsi="Arial" w:cs="Arial"/>
          <w:sz w:val="18"/>
          <w:szCs w:val="18"/>
        </w:rPr>
        <w:t>Svinjina – pleče: do 1%</w:t>
      </w:r>
    </w:p>
    <w:p w14:paraId="1A4018A1" w14:textId="77777777" w:rsidR="008E78CC" w:rsidRPr="008E78CC" w:rsidRDefault="008E78CC" w:rsidP="008E78CC">
      <w:pPr>
        <w:keepLines/>
        <w:widowControl w:val="0"/>
        <w:numPr>
          <w:ilvl w:val="0"/>
          <w:numId w:val="106"/>
        </w:numPr>
        <w:tabs>
          <w:tab w:val="clear" w:pos="360"/>
          <w:tab w:val="num" w:pos="1080"/>
        </w:tabs>
        <w:spacing w:after="120" w:line="360" w:lineRule="auto"/>
        <w:ind w:left="1080"/>
        <w:jc w:val="both"/>
        <w:rPr>
          <w:rFonts w:ascii="Arial" w:hAnsi="Arial" w:cs="Arial"/>
          <w:sz w:val="18"/>
          <w:szCs w:val="18"/>
        </w:rPr>
      </w:pPr>
      <w:r w:rsidRPr="008E78CC">
        <w:rPr>
          <w:rFonts w:ascii="Arial" w:hAnsi="Arial" w:cs="Arial"/>
          <w:sz w:val="18"/>
          <w:szCs w:val="18"/>
        </w:rPr>
        <w:t>Svinjina – kare: do 2%</w:t>
      </w:r>
    </w:p>
    <w:p w14:paraId="27FD8B11" w14:textId="77777777" w:rsidR="008E78CC" w:rsidRPr="008E78CC" w:rsidRDefault="008E78CC" w:rsidP="008E78CC">
      <w:pPr>
        <w:keepLines/>
        <w:widowControl w:val="0"/>
        <w:numPr>
          <w:ilvl w:val="0"/>
          <w:numId w:val="106"/>
        </w:numPr>
        <w:tabs>
          <w:tab w:val="clear" w:pos="360"/>
          <w:tab w:val="num" w:pos="1080"/>
        </w:tabs>
        <w:spacing w:after="120" w:line="360" w:lineRule="auto"/>
        <w:ind w:left="1080"/>
        <w:jc w:val="both"/>
        <w:rPr>
          <w:rFonts w:ascii="Arial" w:hAnsi="Arial" w:cs="Arial"/>
          <w:sz w:val="18"/>
          <w:szCs w:val="18"/>
        </w:rPr>
      </w:pPr>
      <w:r w:rsidRPr="008E78CC">
        <w:rPr>
          <w:rFonts w:ascii="Arial" w:hAnsi="Arial" w:cs="Arial"/>
          <w:sz w:val="18"/>
          <w:szCs w:val="18"/>
        </w:rPr>
        <w:t>Teletina – stegno: do 3%</w:t>
      </w:r>
    </w:p>
    <w:p w14:paraId="3DFE178C" w14:textId="77777777" w:rsidR="008E78CC" w:rsidRDefault="008E78CC" w:rsidP="008E78CC">
      <w:pPr>
        <w:keepLines/>
        <w:widowControl w:val="0"/>
        <w:numPr>
          <w:ilvl w:val="0"/>
          <w:numId w:val="106"/>
        </w:numPr>
        <w:tabs>
          <w:tab w:val="clear" w:pos="360"/>
          <w:tab w:val="num" w:pos="1080"/>
        </w:tabs>
        <w:spacing w:after="120" w:line="360" w:lineRule="auto"/>
        <w:ind w:left="1080"/>
        <w:jc w:val="both"/>
        <w:rPr>
          <w:rFonts w:ascii="Arial" w:hAnsi="Arial" w:cs="Arial"/>
          <w:sz w:val="18"/>
          <w:szCs w:val="18"/>
        </w:rPr>
      </w:pPr>
      <w:r w:rsidRPr="008E78CC">
        <w:rPr>
          <w:rFonts w:ascii="Arial" w:hAnsi="Arial" w:cs="Arial"/>
          <w:sz w:val="18"/>
          <w:szCs w:val="18"/>
        </w:rPr>
        <w:t>Teletina – pleče: do 4%</w:t>
      </w:r>
    </w:p>
    <w:p w14:paraId="0138D620" w14:textId="59D791B8" w:rsidR="008E78CC" w:rsidRPr="008E78CC" w:rsidRDefault="008E78CC" w:rsidP="008E78CC">
      <w:pPr>
        <w:keepLines/>
        <w:widowControl w:val="0"/>
        <w:spacing w:after="120" w:line="360" w:lineRule="auto"/>
        <w:ind w:left="720"/>
        <w:jc w:val="both"/>
        <w:rPr>
          <w:rFonts w:ascii="Arial" w:hAnsi="Arial" w:cs="Arial"/>
          <w:sz w:val="18"/>
          <w:szCs w:val="18"/>
        </w:rPr>
      </w:pPr>
      <w:r w:rsidRPr="008E78CC">
        <w:rPr>
          <w:rFonts w:ascii="Arial" w:hAnsi="Arial" w:cs="Arial"/>
          <w:sz w:val="18"/>
          <w:szCs w:val="18"/>
        </w:rPr>
        <w:t>V primeru, da je kalo višji od dovoljenega, nosi razliko stroškov dobavitelj.</w:t>
      </w:r>
    </w:p>
    <w:p w14:paraId="7C7B2CFD" w14:textId="77777777" w:rsidR="008E78CC" w:rsidRPr="008E78CC" w:rsidRDefault="008E78CC" w:rsidP="008E78CC">
      <w:pPr>
        <w:spacing w:line="360" w:lineRule="auto"/>
        <w:jc w:val="both"/>
        <w:rPr>
          <w:rFonts w:ascii="Arial" w:hAnsi="Arial" w:cs="Arial"/>
          <w:sz w:val="18"/>
          <w:szCs w:val="18"/>
        </w:rPr>
      </w:pPr>
    </w:p>
    <w:p w14:paraId="3100C50A"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Meso perutnine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p>
    <w:p w14:paraId="15916167" w14:textId="77777777" w:rsidR="008E78CC" w:rsidRDefault="008E78CC" w:rsidP="008E78CC">
      <w:pPr>
        <w:pStyle w:val="Odstavekseznama"/>
        <w:spacing w:line="360" w:lineRule="auto"/>
        <w:jc w:val="both"/>
        <w:rPr>
          <w:rFonts w:ascii="Arial" w:hAnsi="Arial" w:cs="Arial"/>
          <w:sz w:val="18"/>
          <w:szCs w:val="18"/>
        </w:rPr>
      </w:pPr>
    </w:p>
    <w:p w14:paraId="39E0DBE8"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Perutninsko meso, pakirano v ustrezni embalaži, se hrani pri temperaturi od –2 °C do +4 °C, med prevozom se hladna veriga ne sme prekiniti (transportna sredstva s hladilnimi napravami).</w:t>
      </w:r>
    </w:p>
    <w:p w14:paraId="6243F001" w14:textId="77777777" w:rsidR="008E78CC" w:rsidRDefault="008E78CC" w:rsidP="008E78CC">
      <w:pPr>
        <w:pStyle w:val="Odstavekseznama"/>
        <w:spacing w:line="360" w:lineRule="auto"/>
        <w:jc w:val="both"/>
        <w:rPr>
          <w:rFonts w:ascii="Arial" w:hAnsi="Arial" w:cs="Arial"/>
          <w:sz w:val="18"/>
          <w:szCs w:val="18"/>
        </w:rPr>
      </w:pPr>
    </w:p>
    <w:p w14:paraId="5DD372CA"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Perutninsko meso mora izpolnjevati naslednje minimalne pogoje:</w:t>
      </w:r>
    </w:p>
    <w:p w14:paraId="4B08334D"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Meso mora biti v primeru sveže ohlajene perutnine brez znakov zamrznitve.</w:t>
      </w:r>
    </w:p>
    <w:p w14:paraId="11C95F6D"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Meso, pakirano v ustrezni embalaži, se hrani pri temperaturi od –2 °C do +4 °C, med prevozom se hladna veriga ne sme prekiniti (transportna sredstva s hladilnimi napravami). Središčna T ob prevzemu mora biti od 0 do + 4 °C.</w:t>
      </w:r>
    </w:p>
    <w:p w14:paraId="10F824C6" w14:textId="15E51E55"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iCs/>
          <w:sz w:val="18"/>
          <w:szCs w:val="18"/>
        </w:rPr>
        <w:lastRenderedPageBreak/>
        <w:t>Najvišji dovoljen kalo, ki ga priznava naročnik :</w:t>
      </w:r>
    </w:p>
    <w:p w14:paraId="370C96A6" w14:textId="77777777" w:rsidR="008E78CC" w:rsidRDefault="008E78CC" w:rsidP="008E78CC">
      <w:pPr>
        <w:keepLines/>
        <w:widowControl w:val="0"/>
        <w:numPr>
          <w:ilvl w:val="0"/>
          <w:numId w:val="106"/>
        </w:numPr>
        <w:tabs>
          <w:tab w:val="clear" w:pos="360"/>
          <w:tab w:val="num" w:pos="1080"/>
        </w:tabs>
        <w:spacing w:after="120" w:line="360" w:lineRule="auto"/>
        <w:ind w:left="1080"/>
        <w:jc w:val="both"/>
        <w:rPr>
          <w:rFonts w:ascii="Arial" w:hAnsi="Arial" w:cs="Arial"/>
          <w:sz w:val="18"/>
          <w:szCs w:val="18"/>
        </w:rPr>
      </w:pPr>
      <w:r w:rsidRPr="008E78CC">
        <w:rPr>
          <w:rFonts w:ascii="Arial" w:hAnsi="Arial" w:cs="Arial"/>
          <w:sz w:val="18"/>
          <w:szCs w:val="18"/>
        </w:rPr>
        <w:t>Piščančja prsa: do 4%</w:t>
      </w:r>
    </w:p>
    <w:p w14:paraId="26B25B0E" w14:textId="781775BC" w:rsidR="008E78CC" w:rsidRPr="008E78CC" w:rsidRDefault="008E78CC" w:rsidP="008E78CC">
      <w:pPr>
        <w:keepLines/>
        <w:widowControl w:val="0"/>
        <w:spacing w:after="120" w:line="360" w:lineRule="auto"/>
        <w:ind w:left="720"/>
        <w:jc w:val="both"/>
        <w:rPr>
          <w:rFonts w:ascii="Arial" w:hAnsi="Arial" w:cs="Arial"/>
          <w:sz w:val="18"/>
          <w:szCs w:val="18"/>
        </w:rPr>
      </w:pPr>
      <w:r w:rsidRPr="008E78CC">
        <w:rPr>
          <w:rFonts w:ascii="Arial" w:hAnsi="Arial" w:cs="Arial"/>
          <w:sz w:val="18"/>
          <w:szCs w:val="18"/>
        </w:rPr>
        <w:t>V primeru, da je kalo višji od dovoljenega, nosi razliko stroškov dobavitelj.</w:t>
      </w:r>
    </w:p>
    <w:p w14:paraId="235BFD22" w14:textId="77777777" w:rsidR="008E78CC" w:rsidRPr="008E78CC" w:rsidRDefault="008E78CC" w:rsidP="008E78CC">
      <w:pPr>
        <w:spacing w:line="360" w:lineRule="auto"/>
        <w:jc w:val="both"/>
        <w:rPr>
          <w:rFonts w:ascii="Arial" w:hAnsi="Arial" w:cs="Arial"/>
          <w:sz w:val="18"/>
          <w:szCs w:val="18"/>
        </w:rPr>
      </w:pPr>
    </w:p>
    <w:p w14:paraId="37C6D09E"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Pr="008E78CC">
        <w:rPr>
          <w:rFonts w:ascii="Arial" w:hAnsi="Arial" w:cs="Arial"/>
          <w:sz w:val="18"/>
          <w:szCs w:val="18"/>
        </w:rPr>
        <w:t>deklariranosti</w:t>
      </w:r>
      <w:proofErr w:type="spellEnd"/>
      <w:r w:rsidRPr="008E78CC">
        <w:rPr>
          <w:rFonts w:ascii="Arial" w:hAnsi="Arial" w:cs="Arial"/>
          <w:sz w:val="18"/>
          <w:szCs w:val="18"/>
        </w:rPr>
        <w:t xml:space="preserve"> in pogojih transporta. </w:t>
      </w:r>
    </w:p>
    <w:p w14:paraId="22459C6B" w14:textId="77777777" w:rsidR="008E78CC" w:rsidRDefault="008E78CC" w:rsidP="008E78CC">
      <w:pPr>
        <w:pStyle w:val="Odstavekseznama"/>
        <w:spacing w:line="360" w:lineRule="auto"/>
        <w:jc w:val="both"/>
        <w:rPr>
          <w:rFonts w:ascii="Arial" w:hAnsi="Arial" w:cs="Arial"/>
          <w:sz w:val="18"/>
          <w:szCs w:val="18"/>
        </w:rPr>
      </w:pPr>
    </w:p>
    <w:p w14:paraId="03C34F27"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rsidRPr="008E78CC">
        <w:rPr>
          <w:rFonts w:ascii="Arial" w:hAnsi="Arial" w:cs="Arial"/>
          <w:sz w:val="18"/>
          <w:szCs w:val="18"/>
        </w:rPr>
        <w:t>Panirna</w:t>
      </w:r>
      <w:proofErr w:type="spellEnd"/>
      <w:r w:rsidRPr="008E78CC">
        <w:rPr>
          <w:rFonts w:ascii="Arial" w:hAnsi="Arial" w:cs="Arial"/>
          <w:sz w:val="18"/>
          <w:szCs w:val="18"/>
        </w:rPr>
        <w:t xml:space="preserve">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p>
    <w:p w14:paraId="4624E927" w14:textId="77777777" w:rsidR="008E78CC" w:rsidRDefault="008E78CC" w:rsidP="008E78CC">
      <w:pPr>
        <w:pStyle w:val="Odstavekseznama"/>
        <w:spacing w:line="360" w:lineRule="auto"/>
        <w:jc w:val="both"/>
        <w:rPr>
          <w:rFonts w:ascii="Arial" w:hAnsi="Arial" w:cs="Arial"/>
          <w:sz w:val="18"/>
          <w:szCs w:val="18"/>
        </w:rPr>
      </w:pPr>
    </w:p>
    <w:p w14:paraId="5542B93F"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Transport rib do kupca se izvaja v namenskih hlajenih vozilih, tako da se hladna veriga ne pretrga. Ribe morajo biti sveže. </w:t>
      </w:r>
    </w:p>
    <w:p w14:paraId="7E779A3F" w14:textId="77777777" w:rsidR="008E78CC" w:rsidRDefault="008E78CC" w:rsidP="008E78CC">
      <w:pPr>
        <w:pStyle w:val="Odstavekseznama"/>
        <w:spacing w:line="360" w:lineRule="auto"/>
        <w:jc w:val="both"/>
        <w:rPr>
          <w:rFonts w:ascii="Arial" w:hAnsi="Arial" w:cs="Arial"/>
          <w:sz w:val="18"/>
          <w:szCs w:val="18"/>
        </w:rPr>
      </w:pPr>
    </w:p>
    <w:p w14:paraId="290BCE7B"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Odstopanja v teži oz. masi uporabniškega kosa (npr. file postrvi) ali ribjega izdelka (npr. panirane kocke osliča) pri posameznem izdelku ne smejo presegati ± 5 % zahtevane mase, celotna dobavljena količina pa ne sme odstopati več kot ± 3 %.</w:t>
      </w:r>
    </w:p>
    <w:p w14:paraId="3B21A807" w14:textId="77777777" w:rsidR="008E78CC" w:rsidRDefault="008E78CC" w:rsidP="008E78CC">
      <w:pPr>
        <w:pStyle w:val="Odstavekseznama"/>
        <w:spacing w:line="360" w:lineRule="auto"/>
        <w:jc w:val="both"/>
        <w:rPr>
          <w:rFonts w:ascii="Arial" w:hAnsi="Arial" w:cs="Arial"/>
          <w:sz w:val="18"/>
          <w:szCs w:val="18"/>
        </w:rPr>
      </w:pPr>
    </w:p>
    <w:p w14:paraId="0D790F68" w14:textId="44FD0E7D"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Središčna temperatura svežih rib in ribiških proizvodov mora biti ob sprejemu 4 °C ali nižja. Ribe in ribiški proizvodi morajo biti ob sprejemu zamrznjeni, brez znakov odtajevanja in ponovnega zamrzovanja. </w:t>
      </w:r>
    </w:p>
    <w:p w14:paraId="7850BE80" w14:textId="77777777" w:rsidR="008E78CC" w:rsidRPr="008E78CC" w:rsidRDefault="008E78CC" w:rsidP="008E78CC">
      <w:pPr>
        <w:spacing w:line="360" w:lineRule="auto"/>
        <w:jc w:val="both"/>
        <w:rPr>
          <w:rFonts w:ascii="Arial" w:hAnsi="Arial" w:cs="Arial"/>
          <w:sz w:val="18"/>
          <w:szCs w:val="18"/>
        </w:rPr>
      </w:pPr>
    </w:p>
    <w:p w14:paraId="03119931"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 xml:space="preserve">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76DC0B94" w14:textId="77777777" w:rsidR="008E78CC" w:rsidRDefault="008E78CC" w:rsidP="008E78CC">
      <w:pPr>
        <w:pStyle w:val="Odstavekseznama"/>
        <w:spacing w:line="360" w:lineRule="auto"/>
        <w:jc w:val="both"/>
        <w:rPr>
          <w:rFonts w:ascii="Arial" w:hAnsi="Arial" w:cs="Arial"/>
          <w:sz w:val="18"/>
          <w:szCs w:val="18"/>
        </w:rPr>
      </w:pPr>
    </w:p>
    <w:p w14:paraId="13B37F6B" w14:textId="552E9376"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Jajca se morajo skladiščiti in prevažati po možnosti pri stalni temperaturi ter se na splošno ne smejo hladiti pred prodajo končnemu potrošniku. Temperatura jajc med transportom ne sme narasti nad 15 °C (pozimi) oziroma nad 20 °C (poleti). Ob dobavi morajo imeti jajca najmanj še 20 dni roka uporabe.</w:t>
      </w:r>
    </w:p>
    <w:p w14:paraId="682BDEF8" w14:textId="77777777" w:rsidR="008E78CC" w:rsidRPr="008E78CC" w:rsidRDefault="008E78CC" w:rsidP="008E78CC">
      <w:pPr>
        <w:spacing w:line="360" w:lineRule="auto"/>
        <w:jc w:val="both"/>
        <w:rPr>
          <w:rFonts w:ascii="Arial" w:hAnsi="Arial" w:cs="Arial"/>
          <w:sz w:val="18"/>
          <w:szCs w:val="18"/>
        </w:rPr>
      </w:pPr>
    </w:p>
    <w:p w14:paraId="1E15F68C"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Sadje in zelenjava mora biti sveže, nepoškodovano in zdravo, ne sme biti nagnito ali z mehanskimi poškodbami.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p>
    <w:p w14:paraId="55A7352E" w14:textId="77777777" w:rsidR="008E78CC" w:rsidRDefault="008E78CC" w:rsidP="008E78CC">
      <w:pPr>
        <w:pStyle w:val="Odstavekseznama"/>
        <w:spacing w:line="360" w:lineRule="auto"/>
        <w:jc w:val="both"/>
        <w:rPr>
          <w:rFonts w:ascii="Arial" w:hAnsi="Arial" w:cs="Arial"/>
          <w:sz w:val="18"/>
          <w:szCs w:val="18"/>
        </w:rPr>
      </w:pPr>
    </w:p>
    <w:p w14:paraId="3D328D4D" w14:textId="4BA009DD"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57638F53" w14:textId="77777777" w:rsidR="008E78CC" w:rsidRPr="008E78CC" w:rsidRDefault="008E78CC" w:rsidP="008E78CC">
      <w:pPr>
        <w:spacing w:line="360" w:lineRule="auto"/>
        <w:jc w:val="both"/>
        <w:rPr>
          <w:rFonts w:ascii="Arial" w:hAnsi="Arial" w:cs="Arial"/>
          <w:sz w:val="18"/>
          <w:szCs w:val="18"/>
        </w:rPr>
      </w:pPr>
    </w:p>
    <w:p w14:paraId="7C3D1340"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19036491" w14:textId="77777777" w:rsidR="008E78CC" w:rsidRDefault="008E78CC" w:rsidP="008E78CC">
      <w:pPr>
        <w:pStyle w:val="Odstavekseznama"/>
        <w:spacing w:line="360" w:lineRule="auto"/>
        <w:jc w:val="both"/>
        <w:rPr>
          <w:rFonts w:ascii="Arial" w:hAnsi="Arial" w:cs="Arial"/>
          <w:sz w:val="18"/>
          <w:szCs w:val="18"/>
        </w:rPr>
      </w:pPr>
    </w:p>
    <w:p w14:paraId="1DAAE7D6" w14:textId="77777777" w:rsidR="008E78CC" w:rsidRDefault="008E78CC" w:rsidP="008E78CC">
      <w:pPr>
        <w:pStyle w:val="Odstavekseznama"/>
        <w:spacing w:line="360" w:lineRule="auto"/>
        <w:jc w:val="both"/>
        <w:rPr>
          <w:rFonts w:ascii="Arial" w:hAnsi="Arial" w:cs="Arial"/>
          <w:sz w:val="18"/>
          <w:szCs w:val="18"/>
          <w:u w:val="single"/>
        </w:rPr>
      </w:pPr>
      <w:r w:rsidRPr="008E78CC">
        <w:rPr>
          <w:rFonts w:ascii="Arial" w:hAnsi="Arial" w:cs="Arial"/>
          <w:sz w:val="18"/>
          <w:szCs w:val="18"/>
          <w:u w:val="single"/>
        </w:rPr>
        <w:t>PAKIRANJE IN TRANSPORTNA EMBALAŽA ZA OČIŠČENO ZELENJAVO</w:t>
      </w:r>
    </w:p>
    <w:p w14:paraId="0B69672B" w14:textId="56F55AD8"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Izdelki morajo biti primerno pakirani, da so zaščiteni pred zunanjimi vplivi. </w:t>
      </w:r>
    </w:p>
    <w:p w14:paraId="65A79617" w14:textId="77777777" w:rsidR="008E78CC" w:rsidRPr="008E78CC" w:rsidRDefault="008E78CC" w:rsidP="008E78CC">
      <w:pPr>
        <w:keepLines/>
        <w:widowControl w:val="0"/>
        <w:numPr>
          <w:ilvl w:val="0"/>
          <w:numId w:val="107"/>
        </w:numPr>
        <w:spacing w:after="0" w:line="360" w:lineRule="auto"/>
        <w:jc w:val="both"/>
        <w:rPr>
          <w:rFonts w:ascii="Arial" w:hAnsi="Arial" w:cs="Arial"/>
          <w:sz w:val="18"/>
          <w:szCs w:val="18"/>
        </w:rPr>
      </w:pPr>
      <w:r w:rsidRPr="008E78CC">
        <w:rPr>
          <w:rFonts w:ascii="Arial" w:hAnsi="Arial" w:cs="Arial"/>
          <w:sz w:val="18"/>
          <w:szCs w:val="18"/>
        </w:rPr>
        <w:t>KROMPIR – obvezno vakuumsko pakiranje po 10 kg, na embalaži obvezno datum pakiranja in rok uporabe.</w:t>
      </w:r>
    </w:p>
    <w:p w14:paraId="6935D668" w14:textId="77777777" w:rsidR="008E78CC" w:rsidRPr="008E78CC" w:rsidRDefault="008E78CC" w:rsidP="008E78CC">
      <w:pPr>
        <w:keepLines/>
        <w:widowControl w:val="0"/>
        <w:numPr>
          <w:ilvl w:val="0"/>
          <w:numId w:val="107"/>
        </w:numPr>
        <w:spacing w:after="0" w:line="360" w:lineRule="auto"/>
        <w:jc w:val="both"/>
        <w:rPr>
          <w:rFonts w:ascii="Arial" w:hAnsi="Arial" w:cs="Arial"/>
          <w:sz w:val="18"/>
          <w:szCs w:val="18"/>
        </w:rPr>
      </w:pPr>
      <w:r w:rsidRPr="008E78CC">
        <w:rPr>
          <w:rFonts w:ascii="Arial" w:hAnsi="Arial" w:cs="Arial"/>
          <w:sz w:val="18"/>
          <w:szCs w:val="18"/>
        </w:rPr>
        <w:t>SOLATA  IN ZELJE – obvezno  vakuumsko pakiranje po 2 kg, na embalaži obvezno datum pakiranja in rok uporabe.</w:t>
      </w:r>
    </w:p>
    <w:p w14:paraId="5187B241" w14:textId="77777777" w:rsidR="008E78CC" w:rsidRDefault="008E78CC" w:rsidP="008E78CC">
      <w:pPr>
        <w:numPr>
          <w:ilvl w:val="0"/>
          <w:numId w:val="107"/>
        </w:numPr>
        <w:spacing w:after="0" w:line="360" w:lineRule="auto"/>
        <w:contextualSpacing/>
        <w:jc w:val="both"/>
        <w:rPr>
          <w:rFonts w:ascii="Arial" w:hAnsi="Arial" w:cs="Arial"/>
          <w:sz w:val="18"/>
          <w:szCs w:val="18"/>
        </w:rPr>
      </w:pPr>
      <w:r w:rsidRPr="008E78CC">
        <w:rPr>
          <w:rFonts w:ascii="Arial" w:hAnsi="Arial" w:cs="Arial"/>
          <w:sz w:val="18"/>
          <w:szCs w:val="18"/>
        </w:rPr>
        <w:t>ČEBULA – obvezno pakiranje v vrečke do 5kg, na embalaži obvezno datum pakiranja in rok uporabe.</w:t>
      </w:r>
    </w:p>
    <w:p w14:paraId="4FDDDC3D" w14:textId="77777777" w:rsidR="008E78CC" w:rsidRDefault="008E78CC" w:rsidP="008E78CC">
      <w:pPr>
        <w:spacing w:after="0" w:line="360" w:lineRule="auto"/>
        <w:ind w:left="708"/>
        <w:contextualSpacing/>
        <w:jc w:val="both"/>
        <w:rPr>
          <w:rFonts w:ascii="Arial" w:hAnsi="Arial" w:cs="Arial"/>
          <w:sz w:val="18"/>
          <w:szCs w:val="18"/>
        </w:rPr>
      </w:pPr>
    </w:p>
    <w:p w14:paraId="0964EC0B" w14:textId="77777777" w:rsidR="008E78CC" w:rsidRDefault="008E78CC" w:rsidP="008E78CC">
      <w:pPr>
        <w:spacing w:after="0" w:line="360" w:lineRule="auto"/>
        <w:ind w:left="708"/>
        <w:contextualSpacing/>
        <w:jc w:val="both"/>
        <w:rPr>
          <w:rFonts w:ascii="Arial" w:hAnsi="Arial" w:cs="Arial"/>
          <w:sz w:val="18"/>
          <w:szCs w:val="18"/>
        </w:rPr>
      </w:pPr>
      <w:r w:rsidRPr="008E78CC">
        <w:rPr>
          <w:rFonts w:ascii="Arial" w:hAnsi="Arial" w:cs="Arial"/>
          <w:sz w:val="18"/>
          <w:szCs w:val="18"/>
        </w:rPr>
        <w:t>ZAMRZNJENO SADJE IN ZELENJAVA</w:t>
      </w:r>
    </w:p>
    <w:p w14:paraId="57504AB2" w14:textId="77777777" w:rsidR="008E78CC" w:rsidRDefault="008E78CC" w:rsidP="008E78CC">
      <w:pPr>
        <w:spacing w:after="0" w:line="360" w:lineRule="auto"/>
        <w:ind w:left="708"/>
        <w:contextualSpacing/>
        <w:jc w:val="both"/>
        <w:rPr>
          <w:rFonts w:ascii="Arial" w:hAnsi="Arial" w:cs="Arial"/>
          <w:sz w:val="18"/>
          <w:szCs w:val="18"/>
        </w:rPr>
      </w:pPr>
      <w:r w:rsidRPr="008E78CC">
        <w:rPr>
          <w:rFonts w:ascii="Arial" w:hAnsi="Arial" w:cs="Arial"/>
          <w:sz w:val="18"/>
          <w:szCs w:val="18"/>
        </w:rPr>
        <w:t>Zelenjava in sadje, ki se uporablja za predelavo v razne izdelke, mora biti tehnološko zrela, sveža, zdrava, brez tujih primesi in brez tujega okusa in vonja. Pri predelavi se smejo uporabljati samo tisti aditivi in v količinah, ki jih dovoljuje pravilnik.</w:t>
      </w:r>
    </w:p>
    <w:p w14:paraId="61D2459C" w14:textId="77777777" w:rsidR="008E78CC" w:rsidRDefault="008E78CC" w:rsidP="008E78CC">
      <w:pPr>
        <w:spacing w:after="0" w:line="360" w:lineRule="auto"/>
        <w:ind w:left="708"/>
        <w:contextualSpacing/>
        <w:jc w:val="both"/>
        <w:rPr>
          <w:rFonts w:ascii="Arial" w:hAnsi="Arial" w:cs="Arial"/>
          <w:sz w:val="18"/>
          <w:szCs w:val="18"/>
        </w:rPr>
      </w:pPr>
    </w:p>
    <w:p w14:paraId="3C5D937A" w14:textId="77777777" w:rsidR="008E78CC" w:rsidRDefault="008E78CC" w:rsidP="008E78CC">
      <w:pPr>
        <w:spacing w:after="0" w:line="360" w:lineRule="auto"/>
        <w:ind w:left="708"/>
        <w:contextualSpacing/>
        <w:jc w:val="both"/>
        <w:rPr>
          <w:rFonts w:ascii="Arial" w:hAnsi="Arial" w:cs="Arial"/>
          <w:sz w:val="18"/>
          <w:szCs w:val="18"/>
        </w:rPr>
      </w:pPr>
      <w:r w:rsidRPr="008E78CC">
        <w:rPr>
          <w:rFonts w:ascii="Arial" w:hAnsi="Arial" w:cs="Arial"/>
          <w:sz w:val="18"/>
          <w:szCs w:val="18"/>
        </w:rPr>
        <w:t>Prepovedana sta barvanje in aromatiziranje izdelkov, prav tako niso dovoljeni konzervansi.</w:t>
      </w:r>
    </w:p>
    <w:p w14:paraId="3A00D780" w14:textId="77777777" w:rsidR="008E78CC" w:rsidRDefault="008E78CC" w:rsidP="008E78CC">
      <w:pPr>
        <w:spacing w:after="0" w:line="360" w:lineRule="auto"/>
        <w:ind w:left="708"/>
        <w:contextualSpacing/>
        <w:jc w:val="both"/>
        <w:rPr>
          <w:rFonts w:ascii="Arial" w:hAnsi="Arial" w:cs="Arial"/>
          <w:sz w:val="18"/>
          <w:szCs w:val="18"/>
        </w:rPr>
      </w:pPr>
    </w:p>
    <w:p w14:paraId="4689E440" w14:textId="77777777" w:rsidR="008E78CC" w:rsidRDefault="008E78CC" w:rsidP="008E78CC">
      <w:pPr>
        <w:spacing w:after="0" w:line="360" w:lineRule="auto"/>
        <w:ind w:left="708"/>
        <w:contextualSpacing/>
        <w:jc w:val="both"/>
        <w:rPr>
          <w:rFonts w:ascii="Arial" w:hAnsi="Arial" w:cs="Arial"/>
          <w:sz w:val="18"/>
          <w:szCs w:val="18"/>
        </w:rPr>
      </w:pPr>
      <w:r w:rsidRPr="008E78CC">
        <w:rPr>
          <w:rFonts w:ascii="Arial" w:hAnsi="Arial" w:cs="Arial"/>
          <w:bCs/>
          <w:sz w:val="18"/>
          <w:szCs w:val="18"/>
        </w:rPr>
        <w:t>Zamrznjeni izdelki</w:t>
      </w:r>
      <w:r w:rsidRPr="008E78CC">
        <w:rPr>
          <w:rFonts w:ascii="Arial" w:hAnsi="Arial" w:cs="Arial"/>
          <w:b/>
          <w:bCs/>
          <w:sz w:val="18"/>
          <w:szCs w:val="18"/>
        </w:rPr>
        <w:t xml:space="preserve"> </w:t>
      </w:r>
      <w:r w:rsidRPr="008E78CC">
        <w:rPr>
          <w:rFonts w:ascii="Arial" w:hAnsi="Arial" w:cs="Arial"/>
          <w:sz w:val="18"/>
          <w:szCs w:val="18"/>
        </w:rPr>
        <w:t xml:space="preserve">morajo biti naglo globoko ohlajeni pri temperaturi pod -35°C, ustrezno pakirani in skladiščeni pri temperaturi pod -18°C. </w:t>
      </w:r>
    </w:p>
    <w:p w14:paraId="10B54AA1" w14:textId="77777777" w:rsidR="008E78CC" w:rsidRDefault="008E78CC" w:rsidP="008E78CC">
      <w:pPr>
        <w:spacing w:after="0" w:line="360" w:lineRule="auto"/>
        <w:ind w:left="708"/>
        <w:contextualSpacing/>
        <w:jc w:val="both"/>
        <w:rPr>
          <w:rFonts w:ascii="Arial" w:hAnsi="Arial" w:cs="Arial"/>
          <w:sz w:val="18"/>
          <w:szCs w:val="18"/>
        </w:rPr>
      </w:pPr>
    </w:p>
    <w:p w14:paraId="51B278DA" w14:textId="77777777" w:rsidR="008E78CC" w:rsidRDefault="008E78CC" w:rsidP="008E78CC">
      <w:pPr>
        <w:spacing w:after="0" w:line="360" w:lineRule="auto"/>
        <w:ind w:left="708"/>
        <w:contextualSpacing/>
        <w:jc w:val="both"/>
        <w:rPr>
          <w:rFonts w:ascii="Arial" w:hAnsi="Arial" w:cs="Arial"/>
          <w:sz w:val="18"/>
          <w:szCs w:val="18"/>
        </w:rPr>
      </w:pPr>
      <w:r w:rsidRPr="008E78CC">
        <w:rPr>
          <w:rFonts w:ascii="Arial" w:hAnsi="Arial" w:cs="Arial"/>
          <w:sz w:val="18"/>
          <w:szCs w:val="18"/>
        </w:rPr>
        <w:t xml:space="preserve">Posamezne kosi morajo biti ločeni, brez znakov taljenja in ponovnega zamrzovanja. </w:t>
      </w:r>
    </w:p>
    <w:p w14:paraId="2DFC1DB3" w14:textId="77777777" w:rsidR="008E78CC" w:rsidRDefault="008E78CC" w:rsidP="008E78CC">
      <w:pPr>
        <w:spacing w:after="0" w:line="360" w:lineRule="auto"/>
        <w:ind w:left="708"/>
        <w:contextualSpacing/>
        <w:jc w:val="both"/>
        <w:rPr>
          <w:rFonts w:ascii="Arial" w:hAnsi="Arial" w:cs="Arial"/>
          <w:sz w:val="18"/>
          <w:szCs w:val="18"/>
        </w:rPr>
      </w:pPr>
    </w:p>
    <w:p w14:paraId="550E5583" w14:textId="77777777" w:rsidR="008E78CC" w:rsidRDefault="008E78CC" w:rsidP="008E78CC">
      <w:pPr>
        <w:spacing w:after="0" w:line="360" w:lineRule="auto"/>
        <w:ind w:left="708"/>
        <w:contextualSpacing/>
        <w:jc w:val="both"/>
        <w:rPr>
          <w:rFonts w:ascii="Arial" w:hAnsi="Arial" w:cs="Arial"/>
          <w:sz w:val="18"/>
          <w:szCs w:val="18"/>
        </w:rPr>
      </w:pPr>
      <w:r w:rsidRPr="008E78CC">
        <w:rPr>
          <w:rFonts w:ascii="Arial" w:hAnsi="Arial" w:cs="Arial"/>
          <w:sz w:val="18"/>
          <w:szCs w:val="18"/>
        </w:rPr>
        <w:lastRenderedPageBreak/>
        <w:t xml:space="preserve">Vsi dobavljeni izdelki v isti dobavi morajo imeti isti datum proizvodnje oziroma morajo biti iste serije. </w:t>
      </w:r>
    </w:p>
    <w:p w14:paraId="11A648B2" w14:textId="77777777" w:rsidR="008E78CC" w:rsidRDefault="008E78CC" w:rsidP="008E78CC">
      <w:pPr>
        <w:spacing w:after="0" w:line="360" w:lineRule="auto"/>
        <w:ind w:left="708"/>
        <w:contextualSpacing/>
        <w:jc w:val="both"/>
        <w:rPr>
          <w:rFonts w:ascii="Arial" w:hAnsi="Arial" w:cs="Arial"/>
          <w:sz w:val="18"/>
          <w:szCs w:val="18"/>
        </w:rPr>
      </w:pPr>
    </w:p>
    <w:p w14:paraId="3B413BD7" w14:textId="77777777" w:rsidR="008E78CC" w:rsidRDefault="008E78CC" w:rsidP="008E78CC">
      <w:pPr>
        <w:spacing w:after="0" w:line="360" w:lineRule="auto"/>
        <w:ind w:left="708"/>
        <w:contextualSpacing/>
        <w:jc w:val="both"/>
        <w:rPr>
          <w:rFonts w:ascii="Arial" w:hAnsi="Arial" w:cs="Arial"/>
          <w:sz w:val="18"/>
          <w:szCs w:val="18"/>
        </w:rPr>
      </w:pPr>
      <w:r w:rsidRPr="008E78CC">
        <w:rPr>
          <w:rFonts w:ascii="Arial" w:hAnsi="Arial" w:cs="Arial"/>
          <w:sz w:val="18"/>
          <w:szCs w:val="18"/>
        </w:rPr>
        <w:t>Dobavljeni zamrznjeni izdelki morajo biti ob dobavi uporabni še najmanj pol leta.</w:t>
      </w:r>
    </w:p>
    <w:p w14:paraId="6074C338" w14:textId="77777777" w:rsidR="008E78CC" w:rsidRDefault="008E78CC" w:rsidP="008E78CC">
      <w:pPr>
        <w:spacing w:after="0" w:line="360" w:lineRule="auto"/>
        <w:ind w:left="708"/>
        <w:contextualSpacing/>
        <w:jc w:val="both"/>
        <w:rPr>
          <w:rFonts w:ascii="Arial" w:hAnsi="Arial" w:cs="Arial"/>
          <w:sz w:val="18"/>
          <w:szCs w:val="18"/>
        </w:rPr>
      </w:pPr>
    </w:p>
    <w:p w14:paraId="2CD388E0" w14:textId="50A18B95" w:rsidR="008E78CC" w:rsidRPr="008E78CC" w:rsidRDefault="008E78CC" w:rsidP="008E78CC">
      <w:pPr>
        <w:spacing w:after="0" w:line="360" w:lineRule="auto"/>
        <w:ind w:left="708"/>
        <w:contextualSpacing/>
        <w:jc w:val="both"/>
        <w:rPr>
          <w:rFonts w:ascii="Arial" w:hAnsi="Arial" w:cs="Arial"/>
          <w:sz w:val="18"/>
          <w:szCs w:val="18"/>
        </w:rPr>
      </w:pPr>
      <w:r w:rsidRPr="008E78CC">
        <w:rPr>
          <w:rFonts w:ascii="Arial" w:hAnsi="Arial" w:cs="Arial"/>
          <w:sz w:val="18"/>
          <w:szCs w:val="18"/>
        </w:rPr>
        <w:t>Zamrznjeno sadje mora smiselno ustrezati določilom za presno sadje. Posamezne jagode ali kosi morajo biti ločeni, brez znakov odmrzovanja in ponovnega zamrzovanja.</w:t>
      </w:r>
    </w:p>
    <w:p w14:paraId="4A36B192" w14:textId="77777777" w:rsidR="008E78CC" w:rsidRPr="008E78CC" w:rsidRDefault="008E78CC" w:rsidP="008E78CC">
      <w:pPr>
        <w:spacing w:line="360" w:lineRule="auto"/>
        <w:jc w:val="both"/>
        <w:rPr>
          <w:rFonts w:ascii="Arial" w:hAnsi="Arial" w:cs="Arial"/>
          <w:sz w:val="18"/>
          <w:szCs w:val="18"/>
        </w:rPr>
      </w:pPr>
    </w:p>
    <w:p w14:paraId="2F4710B9" w14:textId="7A72315A" w:rsidR="008E78CC" w:rsidRP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54594526" w14:textId="77777777" w:rsidR="008E78CC" w:rsidRPr="008E78CC" w:rsidRDefault="008E78CC" w:rsidP="008E78CC">
      <w:pPr>
        <w:spacing w:line="360" w:lineRule="auto"/>
        <w:jc w:val="both"/>
        <w:rPr>
          <w:rFonts w:ascii="Arial" w:hAnsi="Arial" w:cs="Arial"/>
          <w:sz w:val="18"/>
          <w:szCs w:val="18"/>
        </w:rPr>
      </w:pPr>
    </w:p>
    <w:p w14:paraId="7FBEA8A1" w14:textId="22DC690C" w:rsidR="008E78CC" w:rsidRP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 xml:space="preserve">Sokovi in nektarji morajo biti označeni v skladu s predpisom. Izdelkom je dovoljeno dodajanje vitaminov in mineralov v skladu s predpisom.   </w:t>
      </w:r>
    </w:p>
    <w:p w14:paraId="505822EC" w14:textId="77777777" w:rsidR="008E78CC" w:rsidRPr="008E78CC" w:rsidRDefault="008E78CC" w:rsidP="008E78CC">
      <w:pPr>
        <w:spacing w:line="360" w:lineRule="auto"/>
        <w:jc w:val="both"/>
        <w:rPr>
          <w:rFonts w:ascii="Arial" w:hAnsi="Arial" w:cs="Arial"/>
          <w:sz w:val="18"/>
          <w:szCs w:val="18"/>
        </w:rPr>
      </w:pPr>
    </w:p>
    <w:p w14:paraId="7795CB27"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 xml:space="preserve">Testenine so izdelane z gnetenjem in oblikovanjem mlevskih izdelkov, vode, aditivov in drugih živilskih izdelkov, ki ustrezajo minimalni kakovosti. Navadne testenine so izdelane samo iz mlevskih izdelkov - </w:t>
      </w:r>
      <w:proofErr w:type="spellStart"/>
      <w:r w:rsidRPr="008E78CC">
        <w:rPr>
          <w:rFonts w:ascii="Arial" w:hAnsi="Arial" w:cs="Arial"/>
          <w:sz w:val="18"/>
          <w:szCs w:val="18"/>
        </w:rPr>
        <w:t>durum</w:t>
      </w:r>
      <w:proofErr w:type="spellEnd"/>
      <w:r w:rsidRPr="008E78CC">
        <w:rPr>
          <w:rFonts w:ascii="Arial" w:hAnsi="Arial" w:cs="Arial"/>
          <w:sz w:val="18"/>
          <w:szCs w:val="18"/>
        </w:rP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489FA1B6" w14:textId="77777777" w:rsidR="008E78CC" w:rsidRPr="008E78CC" w:rsidRDefault="008E78CC" w:rsidP="008E78CC">
      <w:pPr>
        <w:pStyle w:val="Odstavekseznama"/>
        <w:rPr>
          <w:rFonts w:ascii="Arial" w:hAnsi="Arial" w:cs="Arial"/>
          <w:sz w:val="18"/>
          <w:szCs w:val="18"/>
        </w:rPr>
      </w:pPr>
    </w:p>
    <w:p w14:paraId="26FE1302" w14:textId="100A561A"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Jajčne testenine so izdelane iz mlevskih izdelkov - </w:t>
      </w:r>
      <w:proofErr w:type="spellStart"/>
      <w:r w:rsidRPr="008E78CC">
        <w:rPr>
          <w:rFonts w:ascii="Arial" w:hAnsi="Arial" w:cs="Arial"/>
          <w:sz w:val="18"/>
          <w:szCs w:val="18"/>
        </w:rPr>
        <w:t>durum</w:t>
      </w:r>
      <w:proofErr w:type="spellEnd"/>
      <w:r w:rsidRPr="008E78CC">
        <w:rPr>
          <w:rFonts w:ascii="Arial" w:hAnsi="Arial" w:cs="Arial"/>
          <w:sz w:val="18"/>
          <w:szCs w:val="18"/>
        </w:rPr>
        <w:t xml:space="preserve"> moka, vode in jajc in morajo vsebovati najmanj 3 jajca, ki se v skladu s predpisi o kakovosti jajc razvrščajo v razred D, ali najmanj 124 g jajčnega </w:t>
      </w:r>
      <w:proofErr w:type="spellStart"/>
      <w:r w:rsidRPr="008E78CC">
        <w:rPr>
          <w:rFonts w:ascii="Arial" w:hAnsi="Arial" w:cs="Arial"/>
          <w:sz w:val="18"/>
          <w:szCs w:val="18"/>
        </w:rPr>
        <w:t>melanža</w:t>
      </w:r>
      <w:proofErr w:type="spellEnd"/>
      <w:r w:rsidRPr="008E78CC">
        <w:rPr>
          <w:rFonts w:ascii="Arial" w:hAnsi="Arial" w:cs="Arial"/>
          <w:sz w:val="18"/>
          <w:szCs w:val="18"/>
        </w:rPr>
        <w:t xml:space="preserve"> ali ustrezno količino jajčnega prahu na 1 kg mlevskih izdelkov.</w:t>
      </w:r>
    </w:p>
    <w:p w14:paraId="7C2C0339" w14:textId="77777777" w:rsidR="008E78CC" w:rsidRPr="008E78CC" w:rsidRDefault="008E78CC" w:rsidP="008E78CC">
      <w:pPr>
        <w:spacing w:line="360" w:lineRule="auto"/>
        <w:jc w:val="both"/>
        <w:rPr>
          <w:rFonts w:ascii="Arial" w:hAnsi="Arial" w:cs="Arial"/>
          <w:sz w:val="18"/>
          <w:szCs w:val="18"/>
        </w:rPr>
      </w:pPr>
    </w:p>
    <w:p w14:paraId="752A2382"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 xml:space="preserve">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 </w:t>
      </w:r>
    </w:p>
    <w:p w14:paraId="7E0A43DC" w14:textId="77777777" w:rsidR="008E78CC" w:rsidRDefault="008E78CC" w:rsidP="008E78CC">
      <w:pPr>
        <w:pStyle w:val="Odstavekseznama"/>
        <w:spacing w:line="360" w:lineRule="auto"/>
        <w:jc w:val="both"/>
        <w:rPr>
          <w:rFonts w:ascii="Arial" w:hAnsi="Arial" w:cs="Arial"/>
          <w:sz w:val="18"/>
          <w:szCs w:val="18"/>
        </w:rPr>
      </w:pPr>
    </w:p>
    <w:p w14:paraId="61028B73" w14:textId="6ADA5976"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Na pakiranjih mora biti obvezno deklaracija o sestavi izdelka in o prehrambnih vrednostih izdelka, o datumu pakiranja z rokom uporabe.</w:t>
      </w:r>
    </w:p>
    <w:p w14:paraId="027F41DC" w14:textId="77777777" w:rsidR="008E78CC" w:rsidRPr="008E78CC" w:rsidRDefault="008E78CC" w:rsidP="008E78CC">
      <w:pPr>
        <w:pStyle w:val="Odstavekseznama"/>
        <w:spacing w:line="360" w:lineRule="auto"/>
        <w:jc w:val="both"/>
        <w:rPr>
          <w:rFonts w:ascii="Arial" w:hAnsi="Arial" w:cs="Arial"/>
          <w:sz w:val="18"/>
          <w:szCs w:val="18"/>
        </w:rPr>
      </w:pPr>
    </w:p>
    <w:p w14:paraId="74D2085B"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14:paraId="29226DE1" w14:textId="77777777" w:rsidR="008E78CC" w:rsidRDefault="008E78CC" w:rsidP="008E78CC">
      <w:pPr>
        <w:pStyle w:val="Odstavekseznama"/>
        <w:spacing w:line="360" w:lineRule="auto"/>
        <w:jc w:val="both"/>
        <w:rPr>
          <w:rFonts w:ascii="Arial" w:hAnsi="Arial" w:cs="Arial"/>
          <w:sz w:val="18"/>
          <w:szCs w:val="18"/>
        </w:rPr>
      </w:pPr>
    </w:p>
    <w:p w14:paraId="67940F74"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lastRenderedPageBreak/>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8E78CC">
        <w:rPr>
          <w:rFonts w:ascii="Arial" w:hAnsi="Arial" w:cs="Arial"/>
          <w:sz w:val="18"/>
          <w:szCs w:val="18"/>
        </w:rPr>
        <w:t>oleinata</w:t>
      </w:r>
      <w:proofErr w:type="spellEnd"/>
      <w:r w:rsidRPr="008E78CC">
        <w:rPr>
          <w:rFonts w:ascii="Arial" w:hAnsi="Arial" w:cs="Arial"/>
          <w:sz w:val="18"/>
          <w:szCs w:val="18"/>
        </w:rPr>
        <w:t>).</w:t>
      </w:r>
    </w:p>
    <w:p w14:paraId="46CF5302" w14:textId="77777777" w:rsidR="008E78CC" w:rsidRDefault="008E78CC" w:rsidP="008E78CC">
      <w:pPr>
        <w:pStyle w:val="Odstavekseznama"/>
        <w:spacing w:line="360" w:lineRule="auto"/>
        <w:jc w:val="both"/>
        <w:rPr>
          <w:rFonts w:ascii="Arial" w:hAnsi="Arial" w:cs="Arial"/>
          <w:sz w:val="18"/>
          <w:szCs w:val="18"/>
        </w:rPr>
      </w:pPr>
    </w:p>
    <w:p w14:paraId="56CF3F89" w14:textId="77777777" w:rsid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rsidRPr="008E78CC">
        <w:rPr>
          <w:rFonts w:ascii="Arial" w:hAnsi="Arial" w:cs="Arial"/>
          <w:sz w:val="18"/>
          <w:szCs w:val="18"/>
        </w:rPr>
        <w:t>stigmastadienov</w:t>
      </w:r>
      <w:proofErr w:type="spellEnd"/>
      <w:r w:rsidRPr="008E78CC">
        <w:rPr>
          <w:rFonts w:ascii="Arial" w:hAnsi="Arial" w:cs="Arial"/>
          <w:sz w:val="18"/>
          <w:szCs w:val="18"/>
        </w:rPr>
        <w:t>.</w:t>
      </w:r>
    </w:p>
    <w:p w14:paraId="18E283F2" w14:textId="77777777" w:rsidR="008E78CC" w:rsidRDefault="008E78CC" w:rsidP="008E78CC">
      <w:pPr>
        <w:pStyle w:val="Odstavekseznama"/>
        <w:spacing w:line="360" w:lineRule="auto"/>
        <w:jc w:val="both"/>
        <w:rPr>
          <w:rFonts w:ascii="Arial" w:hAnsi="Arial" w:cs="Arial"/>
          <w:sz w:val="18"/>
          <w:szCs w:val="18"/>
        </w:rPr>
      </w:pPr>
    </w:p>
    <w:p w14:paraId="2CC9D1EA" w14:textId="67C5588A"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5586C484" w14:textId="77777777" w:rsidR="008E78CC" w:rsidRPr="008E78CC" w:rsidRDefault="008E78CC" w:rsidP="008E78CC">
      <w:pPr>
        <w:spacing w:line="360" w:lineRule="auto"/>
        <w:jc w:val="both"/>
        <w:rPr>
          <w:rFonts w:ascii="Arial" w:hAnsi="Arial" w:cs="Arial"/>
          <w:sz w:val="18"/>
          <w:szCs w:val="18"/>
        </w:rPr>
      </w:pPr>
    </w:p>
    <w:p w14:paraId="2EFF8377" w14:textId="44EC9E46"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5450D129" w14:textId="77777777" w:rsidR="008E78CC" w:rsidRPr="008E78CC" w:rsidRDefault="008E78CC" w:rsidP="008E78CC">
      <w:pPr>
        <w:pStyle w:val="Odstavekseznama"/>
        <w:spacing w:line="360" w:lineRule="auto"/>
        <w:jc w:val="both"/>
        <w:rPr>
          <w:rFonts w:ascii="Arial" w:hAnsi="Arial" w:cs="Arial"/>
          <w:sz w:val="18"/>
          <w:szCs w:val="18"/>
        </w:rPr>
      </w:pPr>
    </w:p>
    <w:p w14:paraId="2EA9BC93" w14:textId="77777777" w:rsidR="008E78CC" w:rsidRDefault="008E78CC" w:rsidP="008E78CC">
      <w:pPr>
        <w:pStyle w:val="Odstavekseznama"/>
        <w:numPr>
          <w:ilvl w:val="0"/>
          <w:numId w:val="108"/>
        </w:numPr>
        <w:spacing w:line="360" w:lineRule="auto"/>
        <w:jc w:val="both"/>
        <w:rPr>
          <w:rFonts w:ascii="Arial" w:hAnsi="Arial" w:cs="Arial"/>
          <w:sz w:val="18"/>
          <w:szCs w:val="18"/>
        </w:rPr>
      </w:pPr>
      <w:r w:rsidRPr="008E78CC">
        <w:rPr>
          <w:rFonts w:ascii="Arial" w:hAnsi="Arial" w:cs="Arial"/>
          <w:sz w:val="18"/>
          <w:szCs w:val="18"/>
        </w:rPr>
        <w:t xml:space="preserve">Stročnice se lahko dobavijo sveže ali konzervirane. Biti morajo nepoškodovane in zdrave, ne smejo biti nagnite in z mehanskimi poškodbami,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 </w:t>
      </w:r>
    </w:p>
    <w:p w14:paraId="40B41B2F" w14:textId="77777777" w:rsidR="008E78CC" w:rsidRPr="008E78CC" w:rsidRDefault="008E78CC" w:rsidP="008E78CC">
      <w:pPr>
        <w:pStyle w:val="Odstavekseznama"/>
        <w:rPr>
          <w:rFonts w:ascii="Arial" w:hAnsi="Arial" w:cs="Arial"/>
          <w:sz w:val="18"/>
          <w:szCs w:val="18"/>
        </w:rPr>
      </w:pPr>
    </w:p>
    <w:p w14:paraId="6923B709" w14:textId="4E7D0EB3" w:rsidR="008E78CC" w:rsidRPr="008E78CC" w:rsidRDefault="008E78CC" w:rsidP="008E78CC">
      <w:pPr>
        <w:pStyle w:val="Odstavekseznama"/>
        <w:spacing w:line="360" w:lineRule="auto"/>
        <w:jc w:val="both"/>
        <w:rPr>
          <w:rFonts w:ascii="Arial" w:hAnsi="Arial" w:cs="Arial"/>
          <w:sz w:val="18"/>
          <w:szCs w:val="18"/>
        </w:rPr>
      </w:pPr>
      <w:r w:rsidRPr="008E78CC">
        <w:rPr>
          <w:rFonts w:ascii="Arial" w:hAnsi="Arial" w:cs="Arial"/>
          <w:sz w:val="18"/>
          <w:szCs w:val="18"/>
        </w:rPr>
        <w:t>Vsi izdelki morajo biti skladni s predpisi za splošno označevanje živil ter brez GSO.</w:t>
      </w:r>
    </w:p>
    <w:p w14:paraId="6AFBEAD8" w14:textId="02790EF6" w:rsidR="008E78CC" w:rsidRDefault="008E78CC" w:rsidP="00173E02">
      <w:pPr>
        <w:spacing w:before="225" w:after="225" w:line="240" w:lineRule="auto"/>
        <w:jc w:val="both"/>
        <w:rPr>
          <w:rFonts w:ascii="Arial" w:eastAsia="Calibri" w:hAnsi="Arial" w:cs="Arial"/>
          <w:color w:val="000000"/>
          <w:sz w:val="18"/>
          <w:szCs w:val="18"/>
        </w:rPr>
      </w:pPr>
      <w:r>
        <w:rPr>
          <w:rFonts w:ascii="Arial" w:eastAsia="Calibri" w:hAnsi="Arial" w:cs="Arial"/>
          <w:color w:val="000000"/>
          <w:sz w:val="18"/>
          <w:szCs w:val="18"/>
        </w:rPr>
        <w:br w:type="page"/>
      </w:r>
    </w:p>
    <w:p w14:paraId="06463905" w14:textId="77777777" w:rsidR="00830C7E" w:rsidRPr="00A17BFF" w:rsidRDefault="00830C7E" w:rsidP="00830C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77BB6FE" w14:textId="77777777" w:rsidR="00460661" w:rsidRDefault="00830C7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027F9E1" w14:textId="77777777" w:rsidR="00460661" w:rsidRDefault="00830C7E">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68F85A4" w14:textId="7221022E" w:rsidR="00830C7E" w:rsidRPr="00BF5537" w:rsidRDefault="00830C7E" w:rsidP="00BF553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Style1"/>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38"/>
        <w:gridCol w:w="4736"/>
        <w:gridCol w:w="3378"/>
      </w:tblGrid>
      <w:tr w:rsidR="00460661" w14:paraId="55977365" w14:textId="77777777" w:rsidTr="00477261">
        <w:tc>
          <w:tcPr>
            <w:tcW w:w="5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06C143" w14:textId="77777777" w:rsidR="00460661" w:rsidRPr="00477261" w:rsidRDefault="00830C7E">
            <w:pPr>
              <w:jc w:val="center"/>
              <w:rPr>
                <w:rFonts w:ascii="Arial" w:hAnsi="Arial" w:cs="Arial"/>
                <w:sz w:val="18"/>
                <w:szCs w:val="18"/>
              </w:rPr>
            </w:pPr>
            <w:r w:rsidRPr="00477261">
              <w:rPr>
                <w:rFonts w:ascii="Arial" w:hAnsi="Arial" w:cs="Arial"/>
                <w:b/>
                <w:bCs/>
                <w:color w:val="000000"/>
                <w:position w:val="-3"/>
                <w:sz w:val="18"/>
                <w:szCs w:val="18"/>
                <w:shd w:val="clear" w:color="auto" w:fill="AAAAAA"/>
              </w:rPr>
              <w:t>Obrazec</w:t>
            </w:r>
          </w:p>
        </w:tc>
        <w:tc>
          <w:tcPr>
            <w:tcW w:w="261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D311BA1" w14:textId="77777777" w:rsidR="00460661" w:rsidRPr="00477261" w:rsidRDefault="00830C7E">
            <w:pPr>
              <w:jc w:val="center"/>
              <w:rPr>
                <w:rFonts w:ascii="Arial" w:hAnsi="Arial" w:cs="Arial"/>
                <w:sz w:val="18"/>
                <w:szCs w:val="18"/>
              </w:rPr>
            </w:pPr>
            <w:r w:rsidRPr="00477261">
              <w:rPr>
                <w:rFonts w:ascii="Arial" w:hAnsi="Arial" w:cs="Arial"/>
                <w:b/>
                <w:bCs/>
                <w:color w:val="000000"/>
                <w:position w:val="-3"/>
                <w:sz w:val="18"/>
                <w:szCs w:val="18"/>
                <w:shd w:val="clear" w:color="auto" w:fill="AAAAAA"/>
              </w:rPr>
              <w:t>Naziv</w:t>
            </w:r>
          </w:p>
        </w:tc>
        <w:tc>
          <w:tcPr>
            <w:tcW w:w="186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FDC5BB" w14:textId="77777777" w:rsidR="00460661" w:rsidRPr="00477261" w:rsidRDefault="00830C7E">
            <w:pPr>
              <w:jc w:val="center"/>
              <w:rPr>
                <w:rFonts w:ascii="Arial" w:hAnsi="Arial" w:cs="Arial"/>
                <w:sz w:val="18"/>
                <w:szCs w:val="18"/>
              </w:rPr>
            </w:pPr>
            <w:r w:rsidRPr="00477261">
              <w:rPr>
                <w:rFonts w:ascii="Arial" w:hAnsi="Arial" w:cs="Arial"/>
                <w:b/>
                <w:bCs/>
                <w:color w:val="000000"/>
                <w:position w:val="-3"/>
                <w:sz w:val="18"/>
                <w:szCs w:val="18"/>
                <w:shd w:val="clear" w:color="auto" w:fill="AAAAAA"/>
              </w:rPr>
              <w:t>Opombe</w:t>
            </w:r>
          </w:p>
        </w:tc>
      </w:tr>
      <w:tr w:rsidR="00460661" w14:paraId="63147C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2C914"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8C081"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E1691" w14:textId="71A16DA7" w:rsidR="00460661" w:rsidRPr="00477261" w:rsidRDefault="00830C7E">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sidRPr="00477261">
              <w:rPr>
                <w:rFonts w:ascii="Arial" w:hAnsi="Arial" w:cs="Arial"/>
                <w:color w:val="000000"/>
                <w:position w:val="-2"/>
                <w:sz w:val="18"/>
                <w:szCs w:val="18"/>
              </w:rPr>
              <w:t>e</w:t>
            </w:r>
            <w:r w:rsidR="00D96428">
              <w:rPr>
                <w:rFonts w:ascii="Arial" w:hAnsi="Arial" w:cs="Arial"/>
                <w:color w:val="000000"/>
                <w:position w:val="-2"/>
                <w:sz w:val="18"/>
                <w:szCs w:val="18"/>
              </w:rPr>
              <w:t>JN</w:t>
            </w:r>
            <w:proofErr w:type="spellEnd"/>
            <w:r w:rsidRPr="00477261">
              <w:rPr>
                <w:rFonts w:ascii="Arial" w:hAnsi="Arial" w:cs="Arial"/>
                <w:color w:val="000000"/>
                <w:position w:val="-2"/>
                <w:sz w:val="18"/>
                <w:szCs w:val="18"/>
              </w:rPr>
              <w:t>.</w:t>
            </w:r>
          </w:p>
        </w:tc>
      </w:tr>
      <w:tr w:rsidR="00460661" w14:paraId="7BAF4C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2C9E9"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8A658"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2485F" w14:textId="77777777" w:rsidR="00460661" w:rsidRPr="00477261" w:rsidRDefault="00830C7E">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Izpolnjen, podpisan in žigosan.</w:t>
            </w:r>
          </w:p>
        </w:tc>
      </w:tr>
      <w:tr w:rsidR="00460661" w14:paraId="57C1D6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71BEE"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720F4"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7D98D" w14:textId="0BD2B851" w:rsidR="00460661" w:rsidRPr="00477261" w:rsidRDefault="00830C7E">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Izpolnjen .xml, uvoziti v e-</w:t>
            </w:r>
            <w:r w:rsidR="00D96428">
              <w:rPr>
                <w:rFonts w:ascii="Arial" w:hAnsi="Arial" w:cs="Arial"/>
                <w:color w:val="000000"/>
                <w:position w:val="-2"/>
                <w:sz w:val="18"/>
                <w:szCs w:val="18"/>
              </w:rPr>
              <w:t>JN</w:t>
            </w:r>
            <w:r w:rsidR="003E4B36">
              <w:rPr>
                <w:rFonts w:ascii="Arial" w:hAnsi="Arial" w:cs="Arial"/>
                <w:color w:val="000000"/>
                <w:position w:val="-2"/>
                <w:sz w:val="18"/>
                <w:szCs w:val="18"/>
              </w:rPr>
              <w:t xml:space="preserve"> ali priložen pdf</w:t>
            </w:r>
          </w:p>
        </w:tc>
      </w:tr>
      <w:tr w:rsidR="00460661" w14:paraId="1ED152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A7BD8"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DF399"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FE29" w14:textId="77777777" w:rsidR="00460661" w:rsidRPr="00477261" w:rsidRDefault="00830C7E">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Izpolnjen, podpisan in žigosan.</w:t>
            </w:r>
          </w:p>
        </w:tc>
      </w:tr>
      <w:tr w:rsidR="00460661" w14:paraId="43404F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8D965"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8E7B5" w14:textId="12306644" w:rsidR="00460661" w:rsidRPr="00477261" w:rsidRDefault="008968A9">
            <w:pPr>
              <w:rPr>
                <w:rFonts w:ascii="Arial" w:hAnsi="Arial" w:cs="Arial"/>
                <w:sz w:val="18"/>
                <w:szCs w:val="18"/>
              </w:rPr>
            </w:pPr>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14ABC" w14:textId="77777777" w:rsidR="008968A9" w:rsidRDefault="008968A9" w:rsidP="008968A9">
            <w:pPr>
              <w:spacing w:before="135" w:after="135"/>
              <w:jc w:val="both"/>
              <w:textAlignment w:val="center"/>
            </w:pPr>
            <w:r>
              <w:rPr>
                <w:rFonts w:ascii="Arial" w:hAnsi="Arial" w:cs="Arial"/>
                <w:color w:val="000000"/>
                <w:position w:val="-2"/>
                <w:sz w:val="18"/>
                <w:szCs w:val="18"/>
              </w:rPr>
              <w:t>Izpolnjen, podpisan in žigosan. </w:t>
            </w:r>
          </w:p>
          <w:p w14:paraId="7CB4E84A" w14:textId="13ECDBED" w:rsidR="00460661" w:rsidRPr="00477261" w:rsidRDefault="008968A9" w:rsidP="008968A9">
            <w:pPr>
              <w:spacing w:before="135" w:after="135"/>
              <w:jc w:val="both"/>
              <w:textAlignment w:val="center"/>
              <w:rPr>
                <w:rFonts w:ascii="Arial" w:hAnsi="Arial" w:cs="Arial"/>
                <w:sz w:val="18"/>
                <w:szCs w:val="18"/>
              </w:rPr>
            </w:pPr>
            <w:r>
              <w:rPr>
                <w:rFonts w:ascii="Arial" w:hAnsi="Arial" w:cs="Arial"/>
                <w:color w:val="000000"/>
                <w:position w:val="-2"/>
                <w:sz w:val="18"/>
                <w:szCs w:val="18"/>
              </w:rPr>
              <w:t>Potrebno predložiti tudi za člane organov in zastopnike partnerjev in podizvajalcev.</w:t>
            </w:r>
          </w:p>
        </w:tc>
      </w:tr>
      <w:tr w:rsidR="00460661" w14:paraId="219678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D0459" w14:textId="2D5C275A" w:rsidR="00460661" w:rsidRPr="00477261" w:rsidRDefault="009F357E">
            <w:pPr>
              <w:rPr>
                <w:rFonts w:ascii="Arial" w:hAnsi="Arial" w:cs="Arial"/>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CB7E0"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6FBCA" w14:textId="77777777" w:rsidR="00460661" w:rsidRPr="00477261" w:rsidRDefault="00830C7E">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Parafiran.</w:t>
            </w:r>
          </w:p>
        </w:tc>
      </w:tr>
      <w:tr w:rsidR="00E57222" w14:paraId="5EC9E6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8E984" w14:textId="1935121F" w:rsidR="00E57222" w:rsidRPr="00477261" w:rsidRDefault="009F357E" w:rsidP="00E57222">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336D6" w14:textId="77777777" w:rsidR="00E57222" w:rsidRDefault="00E57222" w:rsidP="00E57222">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B66F7" w14:textId="77777777" w:rsidR="00E57222" w:rsidRDefault="00E57222" w:rsidP="00E57222">
            <w:pPr>
              <w:spacing w:before="135" w:after="135"/>
              <w:jc w:val="both"/>
              <w:textAlignment w:val="center"/>
            </w:pPr>
            <w:r>
              <w:rPr>
                <w:rFonts w:ascii="Arial" w:hAnsi="Arial" w:cs="Arial"/>
                <w:color w:val="000000"/>
                <w:position w:val="-2"/>
                <w:sz w:val="18"/>
                <w:szCs w:val="18"/>
              </w:rPr>
              <w:t>Izpolnjen, podpisan in žigosan.</w:t>
            </w:r>
          </w:p>
        </w:tc>
      </w:tr>
      <w:tr w:rsidR="00E57222" w14:paraId="701D18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E7A61" w14:textId="6A58BFE2" w:rsidR="00E57222" w:rsidRDefault="009F357E" w:rsidP="00E57222">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995D6" w14:textId="77777777" w:rsidR="00E57222" w:rsidRDefault="00E57222" w:rsidP="00E57222">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5E7DF" w14:textId="77777777" w:rsidR="00E57222" w:rsidRDefault="00E57222" w:rsidP="00E57222">
            <w:pPr>
              <w:spacing w:before="135" w:after="135"/>
              <w:jc w:val="both"/>
              <w:textAlignment w:val="center"/>
            </w:pPr>
            <w:r>
              <w:rPr>
                <w:rFonts w:ascii="Arial" w:hAnsi="Arial" w:cs="Arial"/>
                <w:color w:val="000000"/>
                <w:position w:val="-2"/>
                <w:sz w:val="18"/>
                <w:szCs w:val="18"/>
              </w:rPr>
              <w:t>Izpolnjen, podpisan in žigosan.</w:t>
            </w:r>
          </w:p>
        </w:tc>
      </w:tr>
      <w:tr w:rsidR="00E57222" w14:paraId="6CAC10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538BC" w14:textId="719C8EDB" w:rsidR="00E57222" w:rsidRDefault="009F357E" w:rsidP="00E57222">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E5BBD" w14:textId="77777777" w:rsidR="00E57222" w:rsidRDefault="00E57222" w:rsidP="00E57222">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4CF1D" w14:textId="77777777" w:rsidR="003E4B36" w:rsidRDefault="003E4B36" w:rsidP="003E4B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6AA23A86" w14:textId="247A53C5" w:rsidR="00E57222" w:rsidRDefault="003E4B36" w:rsidP="003E4B36">
            <w:pPr>
              <w:spacing w:before="135" w:after="135"/>
              <w:jc w:val="both"/>
              <w:textAlignment w:val="center"/>
            </w:pPr>
            <w:r>
              <w:rPr>
                <w:rFonts w:ascii="Arial" w:hAnsi="Arial" w:cs="Arial"/>
                <w:color w:val="000000"/>
                <w:position w:val="-2"/>
                <w:sz w:val="18"/>
                <w:szCs w:val="18"/>
              </w:rPr>
              <w:lastRenderedPageBreak/>
              <w:t>Priložen izpolnjen ESPD obrazec za vsakega podizvajalca (79. člen ZJN-3). </w:t>
            </w:r>
          </w:p>
        </w:tc>
      </w:tr>
      <w:tr w:rsidR="00460661" w14:paraId="7D0DA4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F63CC" w14:textId="010F872E" w:rsidR="00460661" w:rsidRPr="00477261" w:rsidRDefault="007832A5">
            <w:pPr>
              <w:rPr>
                <w:rFonts w:ascii="Arial" w:hAnsi="Arial" w:cs="Arial"/>
                <w:sz w:val="18"/>
                <w:szCs w:val="18"/>
              </w:rPr>
            </w:pPr>
            <w:r>
              <w:rPr>
                <w:rFonts w:ascii="Arial" w:hAnsi="Arial" w:cs="Arial"/>
                <w:sz w:val="18"/>
                <w:szCs w:val="18"/>
              </w:rPr>
              <w:lastRenderedPageBreak/>
              <w:t>1</w:t>
            </w:r>
            <w:r w:rsidR="009F357E">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45278" w14:textId="77777777" w:rsidR="00460661" w:rsidRPr="00477261" w:rsidRDefault="00830C7E">
            <w:pPr>
              <w:rPr>
                <w:rFonts w:ascii="Arial" w:hAnsi="Arial" w:cs="Arial"/>
                <w:sz w:val="18"/>
                <w:szCs w:val="18"/>
              </w:rPr>
            </w:pPr>
            <w:r w:rsidRPr="00477261">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C7266" w14:textId="77777777" w:rsidR="00460661" w:rsidRPr="00477261" w:rsidRDefault="00830C7E">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Izpolnjen, podpisan in žigosan</w:t>
            </w:r>
          </w:p>
        </w:tc>
      </w:tr>
      <w:tr w:rsidR="00EE6F1A" w14:paraId="5895E6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6A8C5" w14:textId="5D5968B9" w:rsidR="00EE6F1A" w:rsidRDefault="00EE6F1A" w:rsidP="00EE6F1A">
            <w:pPr>
              <w:rPr>
                <w:rFonts w:ascii="Arial" w:hAnsi="Arial" w:cs="Arial"/>
                <w:sz w:val="18"/>
                <w:szCs w:val="18"/>
              </w:rPr>
            </w:pPr>
            <w:r>
              <w:rPr>
                <w:rFonts w:ascii="Arial" w:hAnsi="Arial" w:cs="Arial"/>
                <w:sz w:val="18"/>
                <w:szCs w:val="18"/>
              </w:rPr>
              <w:t>1</w:t>
            </w:r>
            <w:r w:rsidR="009F357E">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DA336" w14:textId="77777777" w:rsidR="00EE6F1A" w:rsidRDefault="00EE6F1A" w:rsidP="00EE6F1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Izjava o zdravstveni ustreznosti živil. </w:t>
            </w:r>
          </w:p>
          <w:p w14:paraId="3F2F7419" w14:textId="1A85BC53" w:rsidR="00EE6F1A" w:rsidRDefault="00EE6F1A" w:rsidP="00EE6F1A">
            <w:pPr>
              <w:spacing w:before="135" w:after="135"/>
              <w:jc w:val="both"/>
              <w:textAlignment w:val="center"/>
            </w:pPr>
            <w:r>
              <w:rPr>
                <w:rFonts w:ascii="Arial" w:hAnsi="Arial" w:cs="Arial"/>
                <w:color w:val="000000"/>
                <w:position w:val="-2"/>
                <w:sz w:val="18"/>
                <w:szCs w:val="18"/>
              </w:rPr>
              <w:t>Ponudnik predloži še ustrezno izjavo, certifikat.</w:t>
            </w:r>
          </w:p>
          <w:p w14:paraId="71056860" w14:textId="77777777" w:rsidR="00EE6F1A" w:rsidRPr="00477261" w:rsidRDefault="00EE6F1A" w:rsidP="00EE6F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5BF11" w14:textId="7EBFAF16" w:rsidR="00EE6F1A" w:rsidRDefault="00EE6F1A" w:rsidP="00EE6F1A">
            <w:pPr>
              <w:spacing w:before="135" w:after="135"/>
              <w:jc w:val="both"/>
              <w:textAlignment w:val="center"/>
              <w:rPr>
                <w:rFonts w:ascii="Arial" w:hAnsi="Arial" w:cs="Arial"/>
                <w:color w:val="000000"/>
                <w:position w:val="-2"/>
                <w:sz w:val="18"/>
                <w:szCs w:val="18"/>
              </w:rPr>
            </w:pPr>
            <w:r w:rsidRPr="00477261">
              <w:rPr>
                <w:rFonts w:ascii="Arial" w:hAnsi="Arial" w:cs="Arial"/>
                <w:color w:val="000000"/>
                <w:position w:val="-2"/>
                <w:sz w:val="18"/>
                <w:szCs w:val="18"/>
              </w:rPr>
              <w:t>Izpolnjen, podpisan in žigosan</w:t>
            </w:r>
            <w:r>
              <w:rPr>
                <w:rFonts w:ascii="Arial" w:hAnsi="Arial" w:cs="Arial"/>
                <w:color w:val="000000"/>
                <w:position w:val="-2"/>
                <w:sz w:val="18"/>
                <w:szCs w:val="18"/>
              </w:rPr>
              <w:t xml:space="preserve"> .</w:t>
            </w:r>
          </w:p>
          <w:p w14:paraId="778230C5" w14:textId="257C6545" w:rsidR="00EE6F1A" w:rsidRPr="00477261" w:rsidRDefault="00EE6F1A" w:rsidP="00EE6F1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izjavo in kopije dokazil pri elektronski oddaji ponudb naloži v aplikaciji e-JN v razdelek "Ostale priloge".</w:t>
            </w:r>
          </w:p>
        </w:tc>
      </w:tr>
      <w:tr w:rsidR="00EE6F1A" w14:paraId="1B2B87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338A7" w14:textId="79DDDF18" w:rsidR="00EE6F1A" w:rsidRDefault="00EE6F1A" w:rsidP="00EE6F1A">
            <w:pPr>
              <w:rPr>
                <w:rFonts w:ascii="Arial" w:hAnsi="Arial" w:cs="Arial"/>
                <w:sz w:val="18"/>
                <w:szCs w:val="18"/>
              </w:rPr>
            </w:pPr>
            <w:r>
              <w:rPr>
                <w:rFonts w:ascii="Arial" w:hAnsi="Arial" w:cs="Arial"/>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12089" w14:textId="5D903621" w:rsidR="00EE6F1A" w:rsidRPr="00477261" w:rsidRDefault="00EE6F1A" w:rsidP="00EE6F1A">
            <w:pPr>
              <w:rPr>
                <w:rFonts w:ascii="Arial" w:hAnsi="Arial" w:cs="Arial"/>
                <w:color w:val="000000"/>
                <w:position w:val="-2"/>
                <w:sz w:val="18"/>
                <w:szCs w:val="18"/>
              </w:rPr>
            </w:pPr>
            <w:r>
              <w:rPr>
                <w:rFonts w:ascii="Arial" w:hAnsi="Arial" w:cs="Arial"/>
                <w:color w:val="000000"/>
                <w:position w:val="-2"/>
                <w:sz w:val="18"/>
                <w:szCs w:val="18"/>
              </w:rPr>
              <w:t>Kopija odločbe o registraciji objekta pri Veterinarski Upravi 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9CE48" w14:textId="26594E8D" w:rsidR="00EE6F1A" w:rsidRPr="00477261" w:rsidRDefault="00EE6F1A" w:rsidP="00EE6F1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kopije dokazil pri elektronski oddaji ponudb naloži v aplikaciji e-JN v razdelek "Ostale priloge".</w:t>
            </w:r>
          </w:p>
        </w:tc>
      </w:tr>
      <w:tr w:rsidR="00EE6F1A" w14:paraId="6EFFFF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515BE" w14:textId="77777777" w:rsidR="00EE6F1A" w:rsidRPr="00477261" w:rsidRDefault="00EE6F1A" w:rsidP="00EE6F1A">
            <w:pPr>
              <w:rPr>
                <w:rFonts w:ascii="Arial" w:hAnsi="Arial" w:cs="Arial"/>
                <w:sz w:val="18"/>
                <w:szCs w:val="18"/>
              </w:rPr>
            </w:pPr>
            <w:r w:rsidRPr="0047726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FC6E8" w14:textId="43149AD6" w:rsidR="00EE6F1A" w:rsidRPr="00477261" w:rsidRDefault="00EE6F1A" w:rsidP="00EE6F1A">
            <w:pPr>
              <w:rPr>
                <w:rFonts w:ascii="Arial" w:hAnsi="Arial" w:cs="Arial"/>
                <w:sz w:val="18"/>
                <w:szCs w:val="18"/>
              </w:rPr>
            </w:pPr>
            <w:r w:rsidRPr="00477261">
              <w:rPr>
                <w:rFonts w:ascii="Arial" w:hAnsi="Arial" w:cs="Arial"/>
                <w:color w:val="000000"/>
                <w:position w:val="-2"/>
                <w:sz w:val="18"/>
                <w:szCs w:val="18"/>
              </w:rPr>
              <w:t>Vzorec pogodbe: Pogodba o sukcesivni dobavi živil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E848D" w14:textId="77777777" w:rsidR="00EE6F1A" w:rsidRPr="00477261" w:rsidRDefault="00EE6F1A" w:rsidP="00EE6F1A">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Parafiran, podpisan in žigosan.</w:t>
            </w:r>
          </w:p>
        </w:tc>
      </w:tr>
      <w:tr w:rsidR="00EE6F1A" w14:paraId="7C76EC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CAD41" w14:textId="77777777" w:rsidR="00EE6F1A" w:rsidRPr="00477261" w:rsidRDefault="00EE6F1A" w:rsidP="00EE6F1A">
            <w:pPr>
              <w:rPr>
                <w:rFonts w:ascii="Arial" w:hAnsi="Arial" w:cs="Arial"/>
                <w:sz w:val="18"/>
                <w:szCs w:val="18"/>
              </w:rPr>
            </w:pPr>
            <w:r w:rsidRPr="0047726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F8BB9" w14:textId="0220E598" w:rsidR="00EE6F1A" w:rsidRPr="00477261" w:rsidRDefault="00EE6F1A" w:rsidP="00EE6F1A">
            <w:pPr>
              <w:rPr>
                <w:rFonts w:ascii="Arial" w:hAnsi="Arial" w:cs="Arial"/>
                <w:sz w:val="18"/>
                <w:szCs w:val="18"/>
              </w:rPr>
            </w:pPr>
            <w:r w:rsidRPr="00477261">
              <w:rPr>
                <w:rFonts w:ascii="Arial" w:hAnsi="Arial" w:cs="Arial"/>
                <w:color w:val="000000"/>
                <w:position w:val="-2"/>
                <w:sz w:val="18"/>
                <w:szCs w:val="18"/>
              </w:rPr>
              <w:t xml:space="preserve">Vzorec okvirnega sporazuma: Okvirni sporazum </w:t>
            </w:r>
            <w:r>
              <w:rPr>
                <w:rFonts w:ascii="Arial" w:hAnsi="Arial" w:cs="Arial"/>
                <w:color w:val="000000"/>
                <w:position w:val="-2"/>
                <w:sz w:val="18"/>
                <w:szCs w:val="18"/>
              </w:rPr>
              <w:t xml:space="preserve">o </w:t>
            </w:r>
            <w:r w:rsidRPr="00477261">
              <w:rPr>
                <w:rFonts w:ascii="Arial" w:hAnsi="Arial" w:cs="Arial"/>
                <w:color w:val="000000"/>
                <w:position w:val="-2"/>
                <w:sz w:val="18"/>
                <w:szCs w:val="18"/>
              </w:rPr>
              <w:t>sukcesivni dobavi živil</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034D1" w14:textId="77777777" w:rsidR="00EE6F1A" w:rsidRPr="00477261" w:rsidRDefault="00EE6F1A" w:rsidP="00EE6F1A">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Parafiran, podpisan in žigosan.</w:t>
            </w:r>
          </w:p>
        </w:tc>
      </w:tr>
      <w:tr w:rsidR="00EE6F1A" w14:paraId="68DF49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C616E" w14:textId="77777777" w:rsidR="00EE6F1A" w:rsidRPr="00477261" w:rsidRDefault="00EE6F1A" w:rsidP="00EE6F1A">
            <w:pPr>
              <w:rPr>
                <w:rFonts w:ascii="Arial" w:hAnsi="Arial" w:cs="Arial"/>
                <w:color w:val="000000"/>
                <w:position w:val="-2"/>
                <w:sz w:val="18"/>
                <w:szCs w:val="18"/>
              </w:rPr>
            </w:pPr>
            <w:r w:rsidRPr="0047726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2BDF6" w14:textId="7D0C2DC2" w:rsidR="00EE6F1A" w:rsidRPr="00477261" w:rsidRDefault="00A20EE5" w:rsidP="00EE6F1A">
            <w:pPr>
              <w:rPr>
                <w:rFonts w:ascii="Arial" w:hAnsi="Arial" w:cs="Arial"/>
                <w:color w:val="000000"/>
                <w:position w:val="-2"/>
                <w:sz w:val="18"/>
                <w:szCs w:val="18"/>
              </w:rPr>
            </w:pPr>
            <w:r>
              <w:rPr>
                <w:rFonts w:ascii="Arial" w:hAnsi="Arial" w:cs="Arial"/>
                <w:color w:val="000000"/>
                <w:position w:val="-2"/>
                <w:sz w:val="18"/>
                <w:szCs w:val="18"/>
              </w:rPr>
              <w:t>Ponudb</w:t>
            </w:r>
            <w:r w:rsidR="004D3FEB">
              <w:rPr>
                <w:rFonts w:ascii="Arial" w:hAnsi="Arial" w:cs="Arial"/>
                <w:color w:val="000000"/>
                <w:position w:val="-2"/>
                <w:sz w:val="18"/>
                <w:szCs w:val="18"/>
              </w:rPr>
              <w:t>en</w:t>
            </w:r>
            <w:r>
              <w:rPr>
                <w:rFonts w:ascii="Arial" w:hAnsi="Arial" w:cs="Arial"/>
                <w:color w:val="000000"/>
                <w:position w:val="-2"/>
                <w:sz w:val="18"/>
                <w:szCs w:val="18"/>
              </w:rPr>
              <w:t>i predračun živil po sklopih (excel tabela)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49BA" w14:textId="47E783A7" w:rsidR="00EE6F1A" w:rsidRPr="00477261" w:rsidRDefault="00EE6F1A" w:rsidP="00EE6F1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A20EE5">
              <w:rPr>
                <w:rFonts w:ascii="Arial" w:hAnsi="Arial" w:cs="Arial"/>
                <w:color w:val="000000"/>
                <w:position w:val="-2"/>
                <w:sz w:val="18"/>
                <w:szCs w:val="18"/>
              </w:rPr>
              <w:t xml:space="preserve"> skladno z navodili naročnika</w:t>
            </w:r>
            <w:r>
              <w:rPr>
                <w:rFonts w:ascii="Arial" w:hAnsi="Arial" w:cs="Arial"/>
                <w:color w:val="000000"/>
                <w:position w:val="-2"/>
                <w:sz w:val="18"/>
                <w:szCs w:val="18"/>
              </w:rPr>
              <w:t xml:space="preserve"> in predložen v xlsx. in pdf. formatu.</w:t>
            </w:r>
          </w:p>
        </w:tc>
      </w:tr>
    </w:tbl>
    <w:p w14:paraId="591C374A" w14:textId="77777777" w:rsidR="00460661" w:rsidRDefault="00460661">
      <w:pPr>
        <w:sectPr w:rsidR="00460661" w:rsidSect="00173E02">
          <w:pgSz w:w="11906" w:h="16838"/>
          <w:pgMar w:top="2694" w:right="1418" w:bottom="1418" w:left="1418" w:header="567" w:footer="680" w:gutter="0"/>
          <w:cols w:space="708"/>
          <w:docGrid w:linePitch="360"/>
        </w:sectPr>
      </w:pPr>
    </w:p>
    <w:p w14:paraId="2A82001B" w14:textId="77777777"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1</w:t>
      </w:r>
    </w:p>
    <w:p w14:paraId="584AC6B3" w14:textId="77777777" w:rsidR="00830C7E" w:rsidRPr="00252358" w:rsidRDefault="00830C7E" w:rsidP="00830C7E"/>
    <w:p w14:paraId="47B5B863" w14:textId="77777777" w:rsidR="00830C7E" w:rsidRDefault="00830C7E" w:rsidP="00830C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16F955E" w14:textId="77777777" w:rsidR="00830C7E" w:rsidRDefault="00830C7E" w:rsidP="00830C7E">
      <w:pPr>
        <w:spacing w:after="120"/>
        <w:rPr>
          <w:rFonts w:ascii="Arial" w:hAnsi="Arial" w:cs="Arial"/>
        </w:rPr>
      </w:pPr>
    </w:p>
    <w:p w14:paraId="50C20419" w14:textId="5E2A10F3" w:rsidR="00460661" w:rsidRPr="00D96428" w:rsidRDefault="00830C7E" w:rsidP="00D96428">
      <w:pPr>
        <w:rPr>
          <w:rFonts w:ascii="Arial" w:hAnsi="Arial" w:cs="Arial"/>
          <w:sz w:val="18"/>
          <w:szCs w:val="18"/>
        </w:rPr>
      </w:pPr>
      <w:r>
        <w:rPr>
          <w:rFonts w:ascii="Arial" w:hAnsi="Arial" w:cs="Arial"/>
          <w:color w:val="000000"/>
          <w:sz w:val="18"/>
          <w:szCs w:val="18"/>
        </w:rPr>
        <w:t>Na osnovi povabila za naročilo »</w:t>
      </w:r>
      <w:r w:rsidR="00D96428" w:rsidRPr="00D96428">
        <w:rPr>
          <w:rFonts w:ascii="Arial" w:hAnsi="Arial" w:cs="Arial"/>
          <w:sz w:val="18"/>
          <w:szCs w:val="18"/>
        </w:rPr>
        <w:t>Sukcesivna dobava konvencionalnih in ekoloških živil po sklopih za obdobje štirih let za potrebe Doma Tisje Šmartno pri Litiji</w:t>
      </w:r>
      <w:r>
        <w:rPr>
          <w:rFonts w:ascii="Arial" w:hAnsi="Arial" w:cs="Arial"/>
          <w:color w:val="000000"/>
          <w:sz w:val="18"/>
          <w:szCs w:val="18"/>
        </w:rPr>
        <w:t>« dajemo ponudbo, kot sledi:</w:t>
      </w:r>
    </w:p>
    <w:p w14:paraId="3E2421D4" w14:textId="77777777" w:rsidR="00460661" w:rsidRDefault="00830C7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C453A9">
        <w:rPr>
          <w:rFonts w:ascii="Arial" w:hAnsi="Arial" w:cs="Arial"/>
          <w:color w:val="000000"/>
          <w:sz w:val="18"/>
          <w:szCs w:val="18"/>
          <w:u w:val="single"/>
        </w:rPr>
        <w:t xml:space="preserve"> za sklop/e: _________</w:t>
      </w:r>
    </w:p>
    <w:tbl>
      <w:tblPr>
        <w:tblStyle w:val="Svetelseznam"/>
        <w:tblW w:w="8670" w:type="dxa"/>
        <w:tblInd w:w="108" w:type="dxa"/>
        <w:tblLook w:val="04A0" w:firstRow="1" w:lastRow="0" w:firstColumn="1" w:lastColumn="0" w:noHBand="0" w:noVBand="1"/>
      </w:tblPr>
      <w:tblGrid>
        <w:gridCol w:w="2385"/>
        <w:gridCol w:w="6285"/>
      </w:tblGrid>
      <w:tr w:rsidR="00460661" w14:paraId="05A944C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328754" w14:textId="77777777" w:rsidR="00460661" w:rsidRDefault="00830C7E">
            <w:pPr>
              <w:jc w:val="right"/>
            </w:pPr>
            <w:r>
              <w:rPr>
                <w:rFonts w:ascii="Arial" w:hAnsi="Arial" w:cs="Arial"/>
                <w:b w:val="0"/>
                <w:bCs w:val="0"/>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E55AB" w14:textId="77777777"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w:t>
            </w:r>
          </w:p>
        </w:tc>
      </w:tr>
      <w:tr w:rsidR="00460661" w14:paraId="7211766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C08752" w14:textId="77777777" w:rsidR="00460661" w:rsidRDefault="00830C7E">
            <w:pPr>
              <w:jc w:val="right"/>
            </w:pPr>
            <w:r>
              <w:rPr>
                <w:rFonts w:ascii="Arial" w:hAnsi="Arial" w:cs="Arial"/>
                <w:b/>
                <w:bCs w:val="0"/>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2662" w14:textId="77777777" w:rsidR="00460661" w:rsidRDefault="00830C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bl>
    <w:p w14:paraId="22F78650" w14:textId="77777777" w:rsidR="00460661" w:rsidRDefault="00830C7E">
      <w:pPr>
        <w:spacing w:before="225" w:after="225" w:line="240" w:lineRule="auto"/>
        <w:jc w:val="both"/>
      </w:pPr>
      <w:r>
        <w:rPr>
          <w:rFonts w:ascii="Arial" w:hAnsi="Arial" w:cs="Arial"/>
          <w:color w:val="000000"/>
          <w:sz w:val="18"/>
          <w:szCs w:val="18"/>
        </w:rPr>
        <w:t>Ponudbo oddajamo (ustrezno označite):</w:t>
      </w:r>
    </w:p>
    <w:p w14:paraId="0CE87685" w14:textId="77777777" w:rsidR="00460661" w:rsidRDefault="00830C7E">
      <w:pPr>
        <w:spacing w:before="225" w:after="225" w:line="240" w:lineRule="auto"/>
        <w:jc w:val="both"/>
      </w:pPr>
      <w:r>
        <w:fldChar w:fldCharType="begin">
          <w:ffData>
            <w:name w:val="cbox15bd6ea48ec507"/>
            <w:enabled/>
            <w:calcOnExit w:val="0"/>
            <w:checkBox>
              <w:sizeAuto/>
              <w:default w:val="0"/>
            </w:checkBox>
          </w:ffData>
        </w:fldChar>
      </w:r>
      <w:bookmarkStart w:id="0" w:name="cbox15bd6ea48ec507"/>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4D177C6B" w14:textId="77777777" w:rsidR="00460661" w:rsidRDefault="00830C7E">
      <w:pPr>
        <w:spacing w:before="225" w:after="225" w:line="240" w:lineRule="auto"/>
        <w:jc w:val="both"/>
      </w:pPr>
      <w:r>
        <w:fldChar w:fldCharType="begin">
          <w:ffData>
            <w:name w:val="cbox15bd6ea48ec810"/>
            <w:enabled/>
            <w:calcOnExit w:val="0"/>
            <w:checkBox>
              <w:sizeAuto/>
              <w:default w:val="0"/>
            </w:checkBox>
          </w:ffData>
        </w:fldChar>
      </w:r>
      <w:bookmarkStart w:id="1" w:name="cbox15bd6ea48ec810"/>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90D063E" w14:textId="77777777" w:rsidR="00460661" w:rsidRDefault="00830C7E">
      <w:pPr>
        <w:spacing w:before="225" w:after="225" w:line="240" w:lineRule="auto"/>
        <w:jc w:val="both"/>
      </w:pPr>
      <w:r>
        <w:fldChar w:fldCharType="begin">
          <w:ffData>
            <w:name w:val="cbox15bd6ea48ecb18"/>
            <w:enabled/>
            <w:calcOnExit w:val="0"/>
            <w:checkBox>
              <w:sizeAuto/>
              <w:default w:val="0"/>
            </w:checkBox>
          </w:ffData>
        </w:fldChar>
      </w:r>
      <w:bookmarkStart w:id="2" w:name="cbox15bd6ea48ecb18"/>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3B5252F" w14:textId="77777777" w:rsidR="00460661" w:rsidRDefault="00830C7E">
      <w:pPr>
        <w:spacing w:before="225" w:after="225" w:line="240" w:lineRule="auto"/>
        <w:jc w:val="both"/>
      </w:pPr>
      <w:r>
        <w:fldChar w:fldCharType="begin">
          <w:ffData>
            <w:name w:val="cbox15bd6ea48ece24"/>
            <w:enabled/>
            <w:calcOnExit w:val="0"/>
            <w:checkBox>
              <w:sizeAuto/>
              <w:default w:val="0"/>
            </w:checkBox>
          </w:ffData>
        </w:fldChar>
      </w:r>
      <w:bookmarkStart w:id="3" w:name="cbox15bd6ea48ece24"/>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7603970" w14:textId="0ED92C19" w:rsidR="00460661" w:rsidRDefault="00830C7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r w:rsidR="00C453A9">
        <w:rPr>
          <w:rFonts w:ascii="Arial" w:hAnsi="Arial" w:cs="Arial"/>
          <w:b/>
          <w:bCs/>
          <w:color w:val="000000"/>
          <w:sz w:val="18"/>
          <w:szCs w:val="18"/>
        </w:rPr>
        <w:t xml:space="preserve"> za obdobje enega leta</w:t>
      </w:r>
    </w:p>
    <w:tbl>
      <w:tblPr>
        <w:tblStyle w:val="Svetelseznam"/>
        <w:tblW w:w="5023" w:type="pct"/>
        <w:tblInd w:w="108" w:type="dxa"/>
        <w:tblLook w:val="04A0" w:firstRow="1" w:lastRow="0" w:firstColumn="1" w:lastColumn="0" w:noHBand="0" w:noVBand="1"/>
      </w:tblPr>
      <w:tblGrid>
        <w:gridCol w:w="737"/>
        <w:gridCol w:w="2076"/>
        <w:gridCol w:w="1296"/>
        <w:gridCol w:w="641"/>
        <w:gridCol w:w="1296"/>
        <w:gridCol w:w="1554"/>
        <w:gridCol w:w="1500"/>
      </w:tblGrid>
      <w:tr w:rsidR="009F357E" w14:paraId="0D59E282" w14:textId="0D753099" w:rsidTr="009F357E">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418874D3" w14:textId="77777777" w:rsidR="009F357E" w:rsidRDefault="009F357E" w:rsidP="00C453A9">
            <w:pPr>
              <w:jc w:val="center"/>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Št. sklopa</w:t>
            </w:r>
          </w:p>
        </w:tc>
        <w:tc>
          <w:tcPr>
            <w:tcW w:w="11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F6954D" w14:textId="77777777" w:rsidR="009F357E" w:rsidRDefault="009F357E" w:rsidP="00C453A9">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Sklop</w:t>
            </w:r>
          </w:p>
        </w:tc>
        <w:tc>
          <w:tcPr>
            <w:tcW w:w="7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597143" w14:textId="77777777" w:rsidR="009F357E" w:rsidRDefault="009F357E" w:rsidP="00C453A9">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position w:val="-2"/>
                <w:sz w:val="18"/>
                <w:szCs w:val="18"/>
                <w:shd w:val="clear" w:color="auto" w:fill="D1D1D1"/>
              </w:rPr>
            </w:pPr>
            <w:r>
              <w:rPr>
                <w:rFonts w:ascii="Arial" w:hAnsi="Arial" w:cs="Arial"/>
                <w:b w:val="0"/>
                <w:bCs w:val="0"/>
                <w:color w:val="000000"/>
                <w:position w:val="-2"/>
                <w:sz w:val="18"/>
                <w:szCs w:val="18"/>
                <w:shd w:val="clear" w:color="auto" w:fill="D1D1D1"/>
              </w:rPr>
              <w:t xml:space="preserve">Vrednost brez DDV </w:t>
            </w:r>
          </w:p>
          <w:p w14:paraId="50CA6BDC" w14:textId="1F35F735" w:rsidR="009F357E" w:rsidRDefault="009F357E" w:rsidP="00C453A9">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 EUR)</w:t>
            </w:r>
          </w:p>
        </w:tc>
        <w:tc>
          <w:tcPr>
            <w:tcW w:w="3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98BC4E" w14:textId="77777777" w:rsidR="009F357E" w:rsidRDefault="009F357E" w:rsidP="00C453A9">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DDV</w:t>
            </w:r>
          </w:p>
        </w:tc>
        <w:tc>
          <w:tcPr>
            <w:tcW w:w="7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7CA698" w14:textId="77777777" w:rsidR="009F357E" w:rsidRDefault="009F357E" w:rsidP="00C453A9">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z DDV</w:t>
            </w:r>
          </w:p>
        </w:tc>
        <w:tc>
          <w:tcPr>
            <w:tcW w:w="854"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06372A2E" w14:textId="2A30AFC9" w:rsidR="009F357E" w:rsidRPr="009F357E" w:rsidRDefault="009F357E" w:rsidP="00AC197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r w:rsidRPr="009F357E">
              <w:rPr>
                <w:rFonts w:ascii="Arial" w:hAnsi="Arial" w:cs="Arial"/>
                <w:b w:val="0"/>
                <w:bCs w:val="0"/>
                <w:sz w:val="18"/>
                <w:szCs w:val="18"/>
              </w:rPr>
              <w:t xml:space="preserve">Navedba živil, ki so višje kakovosti </w:t>
            </w:r>
            <w:r>
              <w:rPr>
                <w:rFonts w:ascii="Arial" w:hAnsi="Arial" w:cs="Arial"/>
                <w:b w:val="0"/>
                <w:bCs w:val="0"/>
                <w:sz w:val="18"/>
                <w:szCs w:val="18"/>
              </w:rPr>
              <w:t>(navedba št. iz Ponudbenega predračuna excel)</w:t>
            </w:r>
          </w:p>
        </w:tc>
        <w:tc>
          <w:tcPr>
            <w:tcW w:w="824"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63D615DA" w14:textId="2ACF3776" w:rsidR="009F357E" w:rsidRPr="009F357E" w:rsidRDefault="009F357E" w:rsidP="00AC197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9F357E">
              <w:rPr>
                <w:rFonts w:ascii="Arial" w:hAnsi="Arial" w:cs="Arial"/>
                <w:b w:val="0"/>
                <w:bCs w:val="0"/>
                <w:sz w:val="18"/>
                <w:szCs w:val="18"/>
              </w:rPr>
              <w:t>znak višje kakovosti*</w:t>
            </w:r>
          </w:p>
        </w:tc>
      </w:tr>
      <w:tr w:rsidR="009F357E" w14:paraId="0072BDAF" w14:textId="271135D9" w:rsidTr="009F357E">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4C5346C1" w14:textId="47B01EC4" w:rsidR="009F357E" w:rsidRDefault="009F357E" w:rsidP="009F357E">
            <w:pPr>
              <w:rPr>
                <w:rFonts w:ascii="Arial" w:hAnsi="Arial" w:cs="Arial"/>
                <w:color w:val="000000"/>
                <w:position w:val="-2"/>
                <w:sz w:val="18"/>
                <w:szCs w:val="18"/>
              </w:rPr>
            </w:pPr>
            <w:r>
              <w:rPr>
                <w:rFonts w:ascii="Arial" w:hAnsi="Arial" w:cs="Arial"/>
                <w:color w:val="000000"/>
                <w:position w:val="-2"/>
                <w:sz w:val="18"/>
                <w:szCs w:val="18"/>
              </w:rPr>
              <w:t>1</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E366D" w14:textId="2A46E966" w:rsidR="009F357E" w:rsidRDefault="009F357E"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Čaji in začimbnice</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AC50B"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621D7"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D360F"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73CFA826"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5A4B7DA7"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9F357E" w14:paraId="7553568D" w14:textId="1D2055DF" w:rsidTr="009F357E">
        <w:trPr>
          <w:cnfStyle w:val="000000010000" w:firstRow="0" w:lastRow="0" w:firstColumn="0" w:lastColumn="0" w:oddVBand="0" w:evenVBand="0" w:oddHBand="0" w:evenHBand="1"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4CE38A10" w14:textId="71680239" w:rsidR="009F357E" w:rsidRDefault="009F357E" w:rsidP="009F357E">
            <w:pPr>
              <w:rPr>
                <w:rFonts w:ascii="Arial" w:hAnsi="Arial" w:cs="Arial"/>
                <w:color w:val="000000"/>
                <w:position w:val="-2"/>
                <w:sz w:val="18"/>
                <w:szCs w:val="18"/>
              </w:rPr>
            </w:pPr>
            <w:r>
              <w:rPr>
                <w:rFonts w:ascii="Arial" w:hAnsi="Arial" w:cs="Arial"/>
                <w:color w:val="000000"/>
                <w:position w:val="-2"/>
                <w:sz w:val="18"/>
                <w:szCs w:val="18"/>
              </w:rPr>
              <w:t>2</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45716" w14:textId="048169BB" w:rsidR="009F357E" w:rsidRDefault="009F357E" w:rsidP="009F357E">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Jajca</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DD30B"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5FD9F"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FB88C"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30C7A009"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7C8B1C8E"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9F357E" w14:paraId="373CB52B" w14:textId="7FD37DE6" w:rsidTr="009F357E">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192C64E6" w14:textId="74D3A549" w:rsidR="009F357E" w:rsidRDefault="009F357E" w:rsidP="009F357E">
            <w:pPr>
              <w:rPr>
                <w:rFonts w:ascii="Arial" w:hAnsi="Arial" w:cs="Arial"/>
                <w:color w:val="000000"/>
                <w:position w:val="-2"/>
                <w:sz w:val="18"/>
                <w:szCs w:val="18"/>
              </w:rPr>
            </w:pPr>
            <w:r>
              <w:rPr>
                <w:rFonts w:ascii="Arial" w:hAnsi="Arial" w:cs="Arial"/>
                <w:color w:val="000000"/>
                <w:position w:val="-2"/>
                <w:sz w:val="18"/>
                <w:szCs w:val="18"/>
              </w:rPr>
              <w:t>3</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780D4" w14:textId="6CEED14D" w:rsidR="009F357E" w:rsidRDefault="009F357E"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Krompir</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6247A"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21F88"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07B9F"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6FC36D15"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6F91ECBE"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9F357E" w14:paraId="4B92ED42" w14:textId="4C342F88" w:rsidTr="009F357E">
        <w:trPr>
          <w:cnfStyle w:val="000000010000" w:firstRow="0" w:lastRow="0" w:firstColumn="0" w:lastColumn="0" w:oddVBand="0" w:evenVBand="0" w:oddHBand="0" w:evenHBand="1"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2EFEF3E3" w14:textId="146FFF71" w:rsidR="009F357E" w:rsidRDefault="009F357E" w:rsidP="009F357E">
            <w:pPr>
              <w:rPr>
                <w:rFonts w:ascii="Arial" w:hAnsi="Arial" w:cs="Arial"/>
                <w:color w:val="000000"/>
                <w:position w:val="-2"/>
                <w:sz w:val="18"/>
                <w:szCs w:val="18"/>
              </w:rPr>
            </w:pPr>
            <w:r>
              <w:rPr>
                <w:rFonts w:ascii="Arial" w:hAnsi="Arial" w:cs="Arial"/>
                <w:color w:val="000000"/>
                <w:position w:val="-2"/>
                <w:sz w:val="18"/>
                <w:szCs w:val="18"/>
              </w:rPr>
              <w:t>4</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F06F6" w14:textId="40E66AD0" w:rsidR="009F357E" w:rsidRDefault="009F357E" w:rsidP="009F357E">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 xml:space="preserve">Kruh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AC762"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E766"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D0400"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57CF6CEF"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09104DA6"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9F357E" w14:paraId="3E8F0096" w14:textId="517F9998" w:rsidTr="009F357E">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5EA4CE0C" w14:textId="55F82B2A" w:rsidR="009F357E" w:rsidRDefault="009F357E" w:rsidP="009F357E">
            <w:pPr>
              <w:rPr>
                <w:rFonts w:ascii="Arial" w:hAnsi="Arial" w:cs="Arial"/>
                <w:color w:val="000000"/>
                <w:position w:val="-2"/>
                <w:sz w:val="18"/>
                <w:szCs w:val="18"/>
              </w:rPr>
            </w:pPr>
            <w:r>
              <w:rPr>
                <w:rFonts w:ascii="Arial" w:hAnsi="Arial" w:cs="Arial"/>
                <w:color w:val="000000"/>
                <w:position w:val="-2"/>
                <w:sz w:val="18"/>
                <w:szCs w:val="18"/>
              </w:rPr>
              <w:t>5</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190BA" w14:textId="2B6A9BED" w:rsidR="009F357E" w:rsidRDefault="008B39A8"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Pekovsko pecivo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A1EC3"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B0DF5"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35828"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0609BC71"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27343037"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9F357E" w14:paraId="238731F3" w14:textId="182A7936" w:rsidTr="009F357E">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0F16438D" w14:textId="16077A27" w:rsidR="009F357E" w:rsidRPr="00F43ABE" w:rsidRDefault="009F357E" w:rsidP="009F357E">
            <w:pPr>
              <w:rPr>
                <w:rFonts w:ascii="Arial" w:hAnsi="Arial" w:cs="Arial"/>
                <w:sz w:val="18"/>
                <w:szCs w:val="18"/>
              </w:rPr>
            </w:pPr>
            <w:r>
              <w:rPr>
                <w:rFonts w:ascii="Arial" w:hAnsi="Arial" w:cs="Arial"/>
                <w:sz w:val="18"/>
                <w:szCs w:val="18"/>
              </w:rPr>
              <w:t>6</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A2F85" w14:textId="24A59EAB" w:rsidR="009F357E" w:rsidRPr="00F43ABE" w:rsidRDefault="008B39A8" w:rsidP="009F357E">
            <w:pP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color w:val="000000"/>
                <w:position w:val="-2"/>
                <w:sz w:val="18"/>
                <w:szCs w:val="18"/>
              </w:rPr>
              <w:t>Goveje in svinjsko meso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DDD1B"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81BD8"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0E870"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4841E8A7"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3078CE2E" w14:textId="77777777" w:rsidR="009F357E" w:rsidRDefault="009F357E" w:rsidP="009F357E">
            <w:pPr>
              <w:cnfStyle w:val="000000010000" w:firstRow="0" w:lastRow="0" w:firstColumn="0" w:lastColumn="0" w:oddVBand="0" w:evenVBand="0" w:oddHBand="0" w:evenHBand="1" w:firstRowFirstColumn="0" w:firstRowLastColumn="0" w:lastRowFirstColumn="0" w:lastRowLastColumn="0"/>
            </w:pPr>
          </w:p>
        </w:tc>
      </w:tr>
      <w:tr w:rsidR="009F357E" w14:paraId="7E3DBA61" w14:textId="258A9214" w:rsidTr="009F357E">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1494049B" w14:textId="097D48B8" w:rsidR="009F357E" w:rsidRPr="00F43ABE" w:rsidRDefault="009F357E" w:rsidP="009F357E">
            <w:pPr>
              <w:rPr>
                <w:rFonts w:ascii="Arial" w:hAnsi="Arial" w:cs="Arial"/>
                <w:sz w:val="18"/>
                <w:szCs w:val="18"/>
              </w:rPr>
            </w:pPr>
            <w:r>
              <w:rPr>
                <w:rFonts w:ascii="Arial" w:hAnsi="Arial" w:cs="Arial"/>
                <w:sz w:val="18"/>
                <w:szCs w:val="18"/>
              </w:rPr>
              <w:t>7</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1732C" w14:textId="424DBC1F" w:rsidR="009F357E" w:rsidRPr="00F43ABE" w:rsidRDefault="008B39A8" w:rsidP="009F357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color w:val="000000"/>
                <w:position w:val="-2"/>
                <w:sz w:val="18"/>
                <w:szCs w:val="18"/>
              </w:rPr>
              <w:t>Goveji in svinjski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C0FB0"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2AF53"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CDB92"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2CB03067"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5012DB29" w14:textId="77777777" w:rsidR="009F357E" w:rsidRDefault="009F357E" w:rsidP="009F357E">
            <w:pPr>
              <w:cnfStyle w:val="000000100000" w:firstRow="0" w:lastRow="0" w:firstColumn="0" w:lastColumn="0" w:oddVBand="0" w:evenVBand="0" w:oddHBand="1" w:evenHBand="0" w:firstRowFirstColumn="0" w:firstRowLastColumn="0" w:lastRowFirstColumn="0" w:lastRowLastColumn="0"/>
            </w:pPr>
          </w:p>
        </w:tc>
      </w:tr>
      <w:tr w:rsidR="008B39A8" w14:paraId="2434EEF0" w14:textId="7E6EA22F" w:rsidTr="00C62DBD">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212408B6" w14:textId="1D3F4A7B" w:rsidR="008B39A8" w:rsidRDefault="008B39A8" w:rsidP="008B39A8">
            <w:r>
              <w:rPr>
                <w:rFonts w:ascii="Arial" w:hAnsi="Arial" w:cs="Arial"/>
                <w:sz w:val="18"/>
                <w:szCs w:val="18"/>
              </w:rPr>
              <w:t>8</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EF020" w14:textId="727D8FF5" w:rsidR="008B39A8" w:rsidRPr="00F43ABE" w:rsidRDefault="008B39A8" w:rsidP="008B39A8">
            <w:pPr>
              <w:cnfStyle w:val="000000010000" w:firstRow="0" w:lastRow="0" w:firstColumn="0" w:lastColumn="0" w:oddVBand="0" w:evenVBand="0" w:oddHBand="0" w:evenHBand="1" w:firstRowFirstColumn="0" w:firstRowLastColumn="0" w:lastRowFirstColumn="0" w:lastRowLastColumn="0"/>
              <w:rPr>
                <w:rFonts w:ascii="Arial" w:hAnsi="Arial" w:cs="Arial"/>
              </w:rPr>
            </w:pPr>
            <w:r>
              <w:rPr>
                <w:rFonts w:ascii="Arial" w:hAnsi="Arial" w:cs="Arial"/>
                <w:sz w:val="18"/>
                <w:szCs w:val="18"/>
              </w:rPr>
              <w:t>Mlečni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EFCCE"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52401"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32AE7"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3A81E4D7"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7550F3A9"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r>
      <w:tr w:rsidR="008B39A8" w14:paraId="0F9B86C6" w14:textId="3DA08DB6" w:rsidTr="009F357E">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1DBF3712" w14:textId="7BD55E26" w:rsidR="008B39A8" w:rsidRDefault="008B39A8" w:rsidP="008B39A8">
            <w:pPr>
              <w:rPr>
                <w:rFonts w:ascii="Arial" w:hAnsi="Arial" w:cs="Arial"/>
                <w:color w:val="000000"/>
                <w:position w:val="-2"/>
                <w:sz w:val="18"/>
                <w:szCs w:val="18"/>
              </w:rPr>
            </w:pPr>
            <w:r>
              <w:rPr>
                <w:rFonts w:ascii="Arial" w:hAnsi="Arial" w:cs="Arial"/>
                <w:color w:val="000000"/>
                <w:position w:val="-2"/>
                <w:sz w:val="18"/>
                <w:szCs w:val="18"/>
              </w:rPr>
              <w:t>9</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BB064C3" w14:textId="255CA63E" w:rsidR="008B39A8" w:rsidRPr="00F43ABE" w:rsidRDefault="008B39A8" w:rsidP="008B39A8">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sidRPr="002564CF">
              <w:rPr>
                <w:rFonts w:ascii="Arial" w:hAnsi="Arial" w:cs="Arial"/>
                <w:sz w:val="18"/>
                <w:szCs w:val="18"/>
              </w:rPr>
              <w:t>Mleko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661A9"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D5B8B"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DEAD1"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30462F90"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53694792"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r>
      <w:tr w:rsidR="008B39A8" w14:paraId="6EA477D6" w14:textId="08EB9EAF" w:rsidTr="00C62DBD">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5C8E1D24" w14:textId="5360D677" w:rsidR="008B39A8" w:rsidRDefault="008B39A8" w:rsidP="008B39A8">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00C54B" w14:textId="4DDEF897" w:rsidR="008B39A8" w:rsidRPr="00F43ABE" w:rsidRDefault="008B39A8" w:rsidP="008B39A8">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sidRPr="002564CF">
              <w:rPr>
                <w:rFonts w:ascii="Arial" w:hAnsi="Arial" w:cs="Arial"/>
                <w:color w:val="000000"/>
                <w:position w:val="-2"/>
                <w:sz w:val="18"/>
                <w:szCs w:val="18"/>
              </w:rPr>
              <w:t>Mlevski izdelki, žita in testenine</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DB891"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E8936"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2C417"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4749A0A3"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52334F9A"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r>
      <w:tr w:rsidR="008B39A8" w14:paraId="1B0711E8" w14:textId="1581B159" w:rsidTr="00C62DBD">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369638CA" w14:textId="0647DBC3" w:rsidR="008B39A8" w:rsidRDefault="008B39A8" w:rsidP="008B39A8">
            <w:pPr>
              <w:rPr>
                <w:rFonts w:ascii="Arial" w:hAnsi="Arial" w:cs="Arial"/>
                <w:color w:val="000000"/>
                <w:position w:val="-2"/>
                <w:sz w:val="18"/>
                <w:szCs w:val="18"/>
              </w:rPr>
            </w:pPr>
            <w:r>
              <w:rPr>
                <w:rFonts w:ascii="Arial" w:hAnsi="Arial" w:cs="Arial"/>
                <w:color w:val="000000"/>
                <w:position w:val="-2"/>
                <w:sz w:val="18"/>
                <w:szCs w:val="18"/>
              </w:rPr>
              <w:t>11.</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3C0D7486" w14:textId="0712A887" w:rsidR="008B39A8" w:rsidRPr="00F43ABE" w:rsidRDefault="008B39A8" w:rsidP="008B39A8">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sidRPr="002564CF">
              <w:rPr>
                <w:rFonts w:ascii="Arial" w:hAnsi="Arial" w:cs="Arial"/>
                <w:color w:val="000000"/>
                <w:position w:val="-2"/>
                <w:sz w:val="18"/>
                <w:szCs w:val="18"/>
              </w:rPr>
              <w:t>Olje</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C1C08"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C598F"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4D07E"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7F4F29E4"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2B7D541D"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r>
      <w:tr w:rsidR="008B39A8" w14:paraId="6A7D50CB" w14:textId="02109988" w:rsidTr="009F357E">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7946BCE1" w14:textId="0B81F82B" w:rsidR="008B39A8" w:rsidRDefault="008B39A8" w:rsidP="008B39A8">
            <w:pPr>
              <w:rPr>
                <w:rFonts w:ascii="Arial" w:hAnsi="Arial" w:cs="Arial"/>
                <w:color w:val="000000"/>
                <w:position w:val="-2"/>
                <w:sz w:val="18"/>
                <w:szCs w:val="18"/>
              </w:rPr>
            </w:pPr>
            <w:r>
              <w:rPr>
                <w:rFonts w:ascii="Arial" w:hAnsi="Arial" w:cs="Arial"/>
                <w:color w:val="000000"/>
                <w:position w:val="-2"/>
                <w:sz w:val="18"/>
                <w:szCs w:val="18"/>
              </w:rPr>
              <w:t>12</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9C90E82" w14:textId="02953AF6" w:rsidR="008B39A8" w:rsidRPr="00F43ABE" w:rsidRDefault="008B39A8" w:rsidP="008B39A8">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Perutnina meso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E53FD"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8E4AD"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9C3E7"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533D1C8E"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51DEA456"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r>
      <w:tr w:rsidR="008B39A8" w14:paraId="1E5D900A" w14:textId="65535E58" w:rsidTr="009F357E">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64917A73" w14:textId="4CDA2FFB" w:rsidR="008B39A8" w:rsidRPr="00F43ABE" w:rsidRDefault="008B39A8" w:rsidP="008B39A8">
            <w:pPr>
              <w:rPr>
                <w:rFonts w:ascii="Arial" w:hAnsi="Arial" w:cs="Arial"/>
                <w:color w:val="000000"/>
                <w:position w:val="-2"/>
                <w:sz w:val="18"/>
                <w:szCs w:val="18"/>
              </w:rPr>
            </w:pPr>
            <w:r>
              <w:rPr>
                <w:rFonts w:ascii="Arial" w:eastAsia="Calibri" w:hAnsi="Arial" w:cs="Arial"/>
                <w:sz w:val="18"/>
                <w:szCs w:val="18"/>
              </w:rPr>
              <w:t>13</w:t>
            </w:r>
            <w:r w:rsidRPr="00F43ABE">
              <w:rPr>
                <w:rFonts w:ascii="Arial" w:eastAsia="Calibri" w:hAnsi="Arial" w:cs="Arial"/>
                <w:sz w:val="18"/>
                <w:szCs w:val="18"/>
              </w:rPr>
              <w:t xml:space="preserve"> </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136D89" w14:textId="50DB8685" w:rsidR="008B39A8" w:rsidRPr="00F43ABE" w:rsidRDefault="008B39A8" w:rsidP="008B39A8">
            <w:pPr>
              <w:cnfStyle w:val="000000100000" w:firstRow="0" w:lastRow="0" w:firstColumn="0" w:lastColumn="0" w:oddVBand="0" w:evenVBand="0" w:oddHBand="1" w:evenHBand="0" w:firstRowFirstColumn="0" w:firstRowLastColumn="0" w:lastRowFirstColumn="0" w:lastRowLastColumn="0"/>
              <w:rPr>
                <w:rFonts w:ascii="Arial" w:eastAsia="Calibri" w:hAnsi="Arial" w:cs="Arial"/>
                <w:sz w:val="18"/>
                <w:szCs w:val="18"/>
              </w:rPr>
            </w:pPr>
            <w:r>
              <w:rPr>
                <w:rFonts w:ascii="Arial" w:hAnsi="Arial" w:cs="Arial"/>
                <w:color w:val="000000"/>
                <w:position w:val="-2"/>
                <w:sz w:val="18"/>
                <w:szCs w:val="18"/>
              </w:rPr>
              <w:t>Perutninski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DFFDA"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D3B4B"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871B3"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193EEED8"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4A57446A"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r>
      <w:tr w:rsidR="008B39A8" w14:paraId="1A32B5B2" w14:textId="10E8664F" w:rsidTr="009F357E">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bottom"/>
          </w:tcPr>
          <w:p w14:paraId="066B929F" w14:textId="28B6EF82" w:rsidR="008B39A8" w:rsidRPr="00F43ABE" w:rsidRDefault="008B39A8" w:rsidP="008B39A8">
            <w:pPr>
              <w:rPr>
                <w:rFonts w:ascii="Arial" w:hAnsi="Arial" w:cs="Arial"/>
                <w:color w:val="000000"/>
                <w:position w:val="-2"/>
                <w:sz w:val="18"/>
                <w:szCs w:val="18"/>
              </w:rPr>
            </w:pPr>
            <w:r>
              <w:rPr>
                <w:rFonts w:ascii="Arial" w:eastAsia="Calibri" w:hAnsi="Arial" w:cs="Arial"/>
                <w:sz w:val="18"/>
                <w:szCs w:val="18"/>
              </w:rPr>
              <w:t>14</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7E4A012" w14:textId="5F4B67CB" w:rsidR="008B39A8" w:rsidRPr="00F43ABE" w:rsidRDefault="008B39A8" w:rsidP="008B39A8">
            <w:pPr>
              <w:cnfStyle w:val="000000010000" w:firstRow="0" w:lastRow="0" w:firstColumn="0" w:lastColumn="0" w:oddVBand="0" w:evenVBand="0" w:oddHBand="0" w:evenHBand="1" w:firstRowFirstColumn="0" w:firstRowLastColumn="0" w:lastRowFirstColumn="0" w:lastRowLastColumn="0"/>
              <w:rPr>
                <w:rFonts w:ascii="Arial" w:eastAsia="Calibri" w:hAnsi="Arial" w:cs="Arial"/>
                <w:sz w:val="18"/>
                <w:szCs w:val="18"/>
              </w:rPr>
            </w:pPr>
            <w:r>
              <w:rPr>
                <w:rFonts w:ascii="Arial" w:eastAsia="Calibri" w:hAnsi="Arial" w:cs="Arial"/>
                <w:sz w:val="18"/>
                <w:szCs w:val="18"/>
              </w:rPr>
              <w:t>Sadje in zelenjava konzervirano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C93A"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D851E"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8C1F1"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06E4FFB7"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3EA9A955"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r>
      <w:tr w:rsidR="008B39A8" w14:paraId="7BED371C" w14:textId="0DD20A68" w:rsidTr="00C62DB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26713991" w14:textId="71E68BD1" w:rsidR="008B39A8" w:rsidRDefault="008B39A8" w:rsidP="008B39A8">
            <w:pPr>
              <w:rPr>
                <w:rFonts w:ascii="Arial" w:hAnsi="Arial" w:cs="Arial"/>
                <w:color w:val="000000"/>
                <w:position w:val="-2"/>
                <w:sz w:val="18"/>
                <w:szCs w:val="18"/>
              </w:rPr>
            </w:pPr>
            <w:r>
              <w:rPr>
                <w:rFonts w:ascii="Arial" w:hAnsi="Arial" w:cs="Arial"/>
                <w:color w:val="000000"/>
                <w:position w:val="-2"/>
                <w:sz w:val="18"/>
                <w:szCs w:val="18"/>
              </w:rPr>
              <w:t>15</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0BA4997" w14:textId="3CD3D69B" w:rsidR="008B39A8" w:rsidRDefault="008B39A8" w:rsidP="008B39A8">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Sladoled</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5FE7E"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12368"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81B62"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651F46D5"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4DE5FA2B"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r>
      <w:tr w:rsidR="008B39A8" w14:paraId="21C7EF39" w14:textId="0ABB1AEB" w:rsidTr="00C62DBD">
        <w:trPr>
          <w:cnfStyle w:val="000000010000" w:firstRow="0" w:lastRow="0" w:firstColumn="0" w:lastColumn="0" w:oddVBand="0" w:evenVBand="0" w:oddHBand="0" w:evenHBand="1"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5668364A" w14:textId="4D5F26A4" w:rsidR="008B39A8" w:rsidRPr="00F43ABE" w:rsidRDefault="008B39A8" w:rsidP="008B39A8">
            <w:pPr>
              <w:rPr>
                <w:rFonts w:ascii="Arial" w:hAnsi="Arial" w:cs="Arial"/>
                <w:color w:val="000000"/>
                <w:position w:val="-2"/>
                <w:sz w:val="18"/>
                <w:szCs w:val="18"/>
              </w:rPr>
            </w:pPr>
            <w:r>
              <w:rPr>
                <w:rFonts w:ascii="Arial" w:eastAsia="Calibri" w:hAnsi="Arial" w:cs="Arial"/>
                <w:sz w:val="18"/>
                <w:szCs w:val="18"/>
              </w:rPr>
              <w:t>16</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76F79E4E" w14:textId="1FD9371F" w:rsidR="008B39A8" w:rsidRPr="00F43ABE" w:rsidRDefault="008B39A8" w:rsidP="008B39A8">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Zmrznjeni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105FB"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F3A89"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57722"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25B81344"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47044DF0"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r>
      <w:tr w:rsidR="008B39A8" w14:paraId="447AF231" w14:textId="0B2EBC3E" w:rsidTr="009F357E">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0E31172E" w14:textId="59D247DA" w:rsidR="008B39A8" w:rsidRPr="00F43ABE" w:rsidRDefault="008B39A8" w:rsidP="008B39A8">
            <w:pPr>
              <w:rPr>
                <w:rFonts w:ascii="Arial" w:hAnsi="Arial" w:cs="Arial"/>
                <w:color w:val="000000"/>
                <w:position w:val="-2"/>
                <w:sz w:val="18"/>
                <w:szCs w:val="18"/>
              </w:rPr>
            </w:pPr>
            <w:r>
              <w:rPr>
                <w:rFonts w:ascii="Arial" w:eastAsia="Calibri" w:hAnsi="Arial" w:cs="Arial"/>
                <w:sz w:val="18"/>
                <w:szCs w:val="18"/>
              </w:rPr>
              <w:t>17</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C52FF67" w14:textId="6F00250D" w:rsidR="008B39A8" w:rsidRPr="00F43ABE" w:rsidRDefault="008B39A8" w:rsidP="008B39A8">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Sokovi, sirupi in ostala pijača</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CD507"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559BD"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08C97"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464E4A08"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1AF85803"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r>
      <w:tr w:rsidR="008B39A8" w14:paraId="5B03C689" w14:textId="44553B7D" w:rsidTr="009F357E">
        <w:trPr>
          <w:cnfStyle w:val="000000010000" w:firstRow="0" w:lastRow="0" w:firstColumn="0" w:lastColumn="0" w:oddVBand="0" w:evenVBand="0" w:oddHBand="0" w:evenHBand="1"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3BAA211C" w14:textId="6F801CCF" w:rsidR="008B39A8" w:rsidRPr="00F43ABE" w:rsidRDefault="008B39A8" w:rsidP="008B39A8">
            <w:pPr>
              <w:rPr>
                <w:rFonts w:ascii="Arial" w:hAnsi="Arial" w:cs="Arial"/>
                <w:color w:val="000000"/>
                <w:position w:val="-2"/>
                <w:sz w:val="18"/>
                <w:szCs w:val="18"/>
              </w:rPr>
            </w:pPr>
            <w:r>
              <w:rPr>
                <w:rFonts w:ascii="Arial" w:eastAsia="Calibri" w:hAnsi="Arial" w:cs="Arial"/>
                <w:sz w:val="18"/>
                <w:szCs w:val="18"/>
              </w:rPr>
              <w:t>18</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C50AD0" w14:textId="00580222" w:rsidR="008B39A8" w:rsidRPr="00F43ABE" w:rsidRDefault="008B39A8" w:rsidP="008B39A8">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Splošno prehrambeno blago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C86A9"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6C49B"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14586"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18C51001"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14D8006E"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r>
      <w:tr w:rsidR="008B39A8" w14:paraId="7626FE5F" w14:textId="3D954385" w:rsidTr="009F357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3AE45D3F" w14:textId="1FF36943" w:rsidR="008B39A8" w:rsidRPr="00F43ABE" w:rsidRDefault="008B39A8" w:rsidP="008B39A8">
            <w:pPr>
              <w:rPr>
                <w:rFonts w:ascii="Arial" w:hAnsi="Arial" w:cs="Arial"/>
                <w:color w:val="000000"/>
                <w:position w:val="-2"/>
                <w:sz w:val="18"/>
                <w:szCs w:val="18"/>
              </w:rPr>
            </w:pPr>
            <w:r>
              <w:rPr>
                <w:rFonts w:ascii="Arial" w:eastAsia="Calibri" w:hAnsi="Arial" w:cs="Arial"/>
                <w:sz w:val="18"/>
                <w:szCs w:val="18"/>
              </w:rPr>
              <w:t>19</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DA0DCE" w14:textId="4E118D74" w:rsidR="008B39A8" w:rsidRPr="00F43ABE" w:rsidRDefault="008B39A8" w:rsidP="008B39A8">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Sveže sadje in zelenjava</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08275"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9AE8E"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A2E5E"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3DF18924"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224C0AB4"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r>
      <w:tr w:rsidR="008B39A8" w14:paraId="7B51085F" w14:textId="5A435682" w:rsidTr="008B39A8">
        <w:trPr>
          <w:cnfStyle w:val="000000010000" w:firstRow="0" w:lastRow="0" w:firstColumn="0" w:lastColumn="0" w:oddVBand="0" w:evenVBand="0" w:oddHBand="0" w:evenHBand="1"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50F9699D" w14:textId="06C0F93C" w:rsidR="008B39A8" w:rsidRPr="00F43ABE" w:rsidRDefault="008B39A8" w:rsidP="008B39A8">
            <w:pPr>
              <w:rPr>
                <w:rFonts w:ascii="Arial" w:hAnsi="Arial" w:cs="Arial"/>
                <w:color w:val="000000"/>
                <w:position w:val="-2"/>
                <w:sz w:val="18"/>
                <w:szCs w:val="18"/>
              </w:rPr>
            </w:pPr>
            <w:r>
              <w:rPr>
                <w:rFonts w:ascii="Arial" w:eastAsia="Calibri" w:hAnsi="Arial" w:cs="Arial"/>
                <w:sz w:val="18"/>
                <w:szCs w:val="18"/>
              </w:rPr>
              <w:t>20</w:t>
            </w:r>
            <w:r w:rsidRPr="00F43ABE">
              <w:rPr>
                <w:rFonts w:ascii="Arial" w:eastAsia="Calibri" w:hAnsi="Arial" w:cs="Arial"/>
                <w:sz w:val="18"/>
                <w:szCs w:val="18"/>
              </w:rPr>
              <w:t>.</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5837B" w14:textId="6443E4B3" w:rsidR="008B39A8" w:rsidRPr="00F43ABE" w:rsidRDefault="008B39A8" w:rsidP="008B39A8">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Očiščena zelenjava</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1B82F"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3CD3F"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5D27C"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21E8CEC4"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645A9F21" w14:textId="77777777" w:rsidR="008B39A8" w:rsidRDefault="008B39A8" w:rsidP="008B39A8">
            <w:pPr>
              <w:cnfStyle w:val="000000010000" w:firstRow="0" w:lastRow="0" w:firstColumn="0" w:lastColumn="0" w:oddVBand="0" w:evenVBand="0" w:oddHBand="0" w:evenHBand="1" w:firstRowFirstColumn="0" w:firstRowLastColumn="0" w:lastRowFirstColumn="0" w:lastRowLastColumn="0"/>
            </w:pPr>
          </w:p>
        </w:tc>
      </w:tr>
      <w:tr w:rsidR="008B39A8" w14:paraId="7A51AA4B" w14:textId="03979008" w:rsidTr="008B39A8">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6EBB162D" w14:textId="6B427A76" w:rsidR="008B39A8" w:rsidRPr="00F43ABE" w:rsidRDefault="008B39A8" w:rsidP="008B39A8">
            <w:pPr>
              <w:rPr>
                <w:rFonts w:ascii="Arial" w:hAnsi="Arial" w:cs="Arial"/>
                <w:color w:val="000000"/>
                <w:position w:val="-2"/>
                <w:sz w:val="18"/>
                <w:szCs w:val="18"/>
              </w:rPr>
            </w:pPr>
            <w:r>
              <w:rPr>
                <w:rFonts w:ascii="Arial" w:eastAsia="Calibri" w:hAnsi="Arial" w:cs="Arial"/>
                <w:sz w:val="18"/>
                <w:szCs w:val="18"/>
              </w:rPr>
              <w:t>21</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EAB52" w14:textId="556D6085" w:rsidR="008B39A8" w:rsidRPr="00F43ABE" w:rsidRDefault="008B39A8" w:rsidP="008B39A8">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sz w:val="18"/>
                <w:szCs w:val="18"/>
              </w:rPr>
              <w:t>Bio-mlečni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F1CB7"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D6D99"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26D9B"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6763CA38"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687D2A9E" w14:textId="77777777" w:rsidR="008B39A8" w:rsidRDefault="008B39A8" w:rsidP="008B39A8">
            <w:pPr>
              <w:cnfStyle w:val="000000100000" w:firstRow="0" w:lastRow="0" w:firstColumn="0" w:lastColumn="0" w:oddVBand="0" w:evenVBand="0" w:oddHBand="1" w:evenHBand="0" w:firstRowFirstColumn="0" w:firstRowLastColumn="0" w:lastRowFirstColumn="0" w:lastRowLastColumn="0"/>
            </w:pPr>
          </w:p>
        </w:tc>
      </w:tr>
      <w:tr w:rsidR="009F357E" w14:paraId="3A33819A" w14:textId="24D8D394" w:rsidTr="009F357E">
        <w:trPr>
          <w:cnfStyle w:val="000000010000" w:firstRow="0" w:lastRow="0" w:firstColumn="0" w:lastColumn="0" w:oddVBand="0" w:evenVBand="0" w:oddHBand="0" w:evenHBand="1"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shd w:val="clear" w:color="auto" w:fill="CCCCCC"/>
          </w:tcPr>
          <w:p w14:paraId="024F0AB2" w14:textId="77777777" w:rsidR="009F357E" w:rsidRDefault="009F357E" w:rsidP="00C453A9">
            <w:pPr>
              <w:jc w:val="right"/>
              <w:rPr>
                <w:rFonts w:ascii="Arial" w:hAnsi="Arial" w:cs="Arial"/>
                <w:b/>
                <w:bCs w:val="0"/>
                <w:color w:val="000000"/>
                <w:position w:val="-2"/>
                <w:sz w:val="18"/>
                <w:szCs w:val="18"/>
                <w:shd w:val="clear" w:color="auto" w:fill="CCCCCC"/>
              </w:rPr>
            </w:pPr>
          </w:p>
        </w:tc>
        <w:tc>
          <w:tcPr>
            <w:tcW w:w="11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59F6D4" w14:textId="77777777" w:rsidR="009F357E" w:rsidRDefault="009F357E" w:rsidP="00C453A9">
            <w:pPr>
              <w:jc w:val="right"/>
              <w:cnfStyle w:val="000000010000" w:firstRow="0" w:lastRow="0" w:firstColumn="0" w:lastColumn="0" w:oddVBand="0" w:evenVBand="0" w:oddHBand="0" w:evenHBand="1" w:firstRowFirstColumn="0" w:firstRowLastColumn="0" w:lastRowFirstColumn="0" w:lastRowLastColumn="0"/>
            </w:pPr>
            <w:r>
              <w:rPr>
                <w:rFonts w:ascii="Arial" w:hAnsi="Arial" w:cs="Arial"/>
                <w:b/>
                <w:bCs/>
                <w:color w:val="000000"/>
                <w:position w:val="-2"/>
                <w:sz w:val="18"/>
                <w:szCs w:val="18"/>
                <w:shd w:val="clear" w:color="auto" w:fill="CCCCCC"/>
              </w:rPr>
              <w:t>Skupaj</w:t>
            </w:r>
          </w:p>
        </w:tc>
        <w:tc>
          <w:tcPr>
            <w:tcW w:w="71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5EE447" w14:textId="77777777" w:rsidR="009F357E" w:rsidRDefault="009F35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shd w:val="clear" w:color="auto" w:fill="CCCCCC"/>
              </w:rPr>
              <w:t> </w:t>
            </w:r>
          </w:p>
        </w:tc>
        <w:tc>
          <w:tcPr>
            <w:tcW w:w="35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6870A7" w14:textId="77777777" w:rsidR="009F357E" w:rsidRDefault="009F35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shd w:val="clear" w:color="auto" w:fill="CCCCCC"/>
              </w:rPr>
              <w:t> </w:t>
            </w:r>
          </w:p>
        </w:tc>
        <w:tc>
          <w:tcPr>
            <w:tcW w:w="71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B69010" w14:textId="77777777" w:rsidR="009F357E" w:rsidRDefault="009F35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shd w:val="clear" w:color="auto" w:fill="CCCCCC"/>
              </w:rPr>
              <w:t> </w:t>
            </w:r>
          </w:p>
        </w:tc>
        <w:tc>
          <w:tcPr>
            <w:tcW w:w="854" w:type="pct"/>
            <w:tcBorders>
              <w:top w:val="single" w:sz="5" w:space="0" w:color="000000"/>
              <w:left w:val="single" w:sz="5" w:space="0" w:color="000000"/>
              <w:bottom w:val="single" w:sz="5" w:space="0" w:color="000000"/>
              <w:right w:val="single" w:sz="5" w:space="0" w:color="000000"/>
            </w:tcBorders>
            <w:shd w:val="clear" w:color="auto" w:fill="CCCCCC"/>
          </w:tcPr>
          <w:p w14:paraId="69C15DAC" w14:textId="77777777" w:rsidR="009F357E" w:rsidRDefault="009F357E"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shd w:val="clear" w:color="auto" w:fill="CCCCCC"/>
              </w:rPr>
            </w:pPr>
          </w:p>
        </w:tc>
        <w:tc>
          <w:tcPr>
            <w:tcW w:w="824" w:type="pct"/>
            <w:tcBorders>
              <w:top w:val="single" w:sz="5" w:space="0" w:color="000000"/>
              <w:left w:val="single" w:sz="5" w:space="0" w:color="000000"/>
              <w:bottom w:val="single" w:sz="5" w:space="0" w:color="000000"/>
              <w:right w:val="single" w:sz="5" w:space="0" w:color="000000"/>
            </w:tcBorders>
            <w:shd w:val="clear" w:color="auto" w:fill="CCCCCC"/>
          </w:tcPr>
          <w:p w14:paraId="2D39A8FD" w14:textId="77777777" w:rsidR="009F357E" w:rsidRDefault="009F357E"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shd w:val="clear" w:color="auto" w:fill="CCCCCC"/>
              </w:rPr>
            </w:pPr>
          </w:p>
        </w:tc>
      </w:tr>
    </w:tbl>
    <w:p w14:paraId="3085CC8B" w14:textId="26CF59C7" w:rsidR="009F357E" w:rsidRPr="009F357E" w:rsidRDefault="009F357E">
      <w:pPr>
        <w:spacing w:before="225" w:after="225" w:line="240" w:lineRule="auto"/>
        <w:jc w:val="both"/>
        <w:rPr>
          <w:rFonts w:ascii="Arial" w:hAnsi="Arial" w:cs="Arial"/>
          <w:b/>
          <w:bCs/>
          <w:i/>
          <w:iCs/>
          <w:sz w:val="18"/>
          <w:szCs w:val="18"/>
        </w:rPr>
      </w:pPr>
      <w:r w:rsidRPr="009F357E">
        <w:rPr>
          <w:rFonts w:ascii="Arial" w:hAnsi="Arial" w:cs="Arial"/>
          <w:b/>
          <w:bCs/>
          <w:i/>
          <w:iCs/>
          <w:sz w:val="18"/>
          <w:szCs w:val="18"/>
        </w:rPr>
        <w:t>*Za vsa živila, ki so višje kakovosti</w:t>
      </w:r>
      <w:r>
        <w:rPr>
          <w:rFonts w:ascii="Arial" w:hAnsi="Arial" w:cs="Arial"/>
          <w:b/>
          <w:bCs/>
          <w:i/>
          <w:iCs/>
          <w:sz w:val="18"/>
          <w:szCs w:val="18"/>
        </w:rPr>
        <w:t>,</w:t>
      </w:r>
      <w:r w:rsidRPr="009F357E">
        <w:rPr>
          <w:rFonts w:ascii="Arial" w:hAnsi="Arial" w:cs="Arial"/>
          <w:b/>
          <w:bCs/>
          <w:i/>
          <w:iCs/>
          <w:sz w:val="18"/>
          <w:szCs w:val="18"/>
        </w:rPr>
        <w:t xml:space="preserve"> je potrebno</w:t>
      </w:r>
      <w:r>
        <w:rPr>
          <w:rFonts w:ascii="Arial" w:hAnsi="Arial" w:cs="Arial"/>
          <w:b/>
          <w:bCs/>
          <w:i/>
          <w:iCs/>
          <w:sz w:val="18"/>
          <w:szCs w:val="18"/>
        </w:rPr>
        <w:t xml:space="preserve"> v ponudbi</w:t>
      </w:r>
      <w:r w:rsidRPr="009F357E">
        <w:rPr>
          <w:rFonts w:ascii="Arial" w:hAnsi="Arial" w:cs="Arial"/>
          <w:b/>
          <w:bCs/>
          <w:i/>
          <w:iCs/>
          <w:sz w:val="18"/>
          <w:szCs w:val="18"/>
        </w:rPr>
        <w:t xml:space="preserve"> predložiti ustrezna potrdila.</w:t>
      </w:r>
    </w:p>
    <w:p w14:paraId="0843B467" w14:textId="77777777" w:rsidR="009F357E" w:rsidRDefault="009F357E">
      <w:pPr>
        <w:spacing w:before="225" w:after="225" w:line="240" w:lineRule="auto"/>
        <w:jc w:val="both"/>
        <w:rPr>
          <w:rFonts w:ascii="Arial" w:hAnsi="Arial" w:cs="Arial"/>
          <w:sz w:val="18"/>
          <w:szCs w:val="18"/>
        </w:rPr>
      </w:pPr>
    </w:p>
    <w:p w14:paraId="41FF8A9E" w14:textId="1804B941" w:rsidR="00460661" w:rsidRDefault="00830C7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0375A3EC" w14:textId="77777777" w:rsidR="00460661" w:rsidRDefault="00830C7E">
      <w:pPr>
        <w:spacing w:before="225" w:after="225" w:line="240" w:lineRule="auto"/>
        <w:jc w:val="both"/>
      </w:pPr>
      <w:r>
        <w:rPr>
          <w:rFonts w:ascii="Arial" w:hAnsi="Arial" w:cs="Arial"/>
          <w:color w:val="000000"/>
          <w:sz w:val="18"/>
          <w:szCs w:val="18"/>
        </w:rPr>
        <w:t>Ponudba velja najmanj 90 dni od roka za predložitev ponudb.</w:t>
      </w:r>
    </w:p>
    <w:p w14:paraId="531E4403" w14:textId="77777777" w:rsidR="00460661" w:rsidRDefault="00830C7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B241888" w14:textId="77777777" w:rsidR="00460661" w:rsidRDefault="00830C7E">
      <w:pPr>
        <w:spacing w:before="225" w:after="225" w:line="240" w:lineRule="auto"/>
        <w:jc w:val="both"/>
      </w:pPr>
      <w:r>
        <w:rPr>
          <w:rFonts w:ascii="Arial" w:hAnsi="Arial" w:cs="Arial"/>
          <w:color w:val="000000"/>
          <w:sz w:val="18"/>
          <w:szCs w:val="18"/>
        </w:rPr>
        <w:t> </w:t>
      </w:r>
    </w:p>
    <w:p w14:paraId="42CDF365" w14:textId="77777777" w:rsidR="00460661" w:rsidRDefault="00830C7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1FF494C" w14:textId="77777777" w:rsidR="00460661" w:rsidRDefault="00830C7E">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01C1D451" w14:textId="42730345" w:rsidR="00460661" w:rsidRDefault="00830C7E" w:rsidP="00D96428">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78D5A09" w14:textId="66A3CCD3" w:rsidR="00460661" w:rsidRDefault="00830C7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 </w:t>
      </w:r>
    </w:p>
    <w:p w14:paraId="14C3E0E8" w14:textId="77777777" w:rsidR="00460661" w:rsidRDefault="00830C7E">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Svetelseznam"/>
        <w:tblW w:w="8745" w:type="dxa"/>
        <w:tblInd w:w="102" w:type="dxa"/>
        <w:shd w:val="clear" w:color="auto" w:fill="CCCCCC"/>
        <w:tblLook w:val="04A0" w:firstRow="1" w:lastRow="0" w:firstColumn="1" w:lastColumn="0" w:noHBand="0" w:noVBand="1"/>
      </w:tblPr>
      <w:tblGrid>
        <w:gridCol w:w="6"/>
        <w:gridCol w:w="3341"/>
        <w:gridCol w:w="920"/>
        <w:gridCol w:w="4478"/>
      </w:tblGrid>
      <w:tr w:rsidR="00460661" w14:paraId="3C9D180F" w14:textId="77777777" w:rsidTr="00D96428">
        <w:trPr>
          <w:gridBefore w:val="1"/>
          <w:cnfStyle w:val="100000000000" w:firstRow="1" w:lastRow="0" w:firstColumn="0" w:lastColumn="0" w:oddVBand="0" w:evenVBand="0" w:oddHBand="0"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7E013" w14:textId="77777777" w:rsidR="00460661" w:rsidRDefault="00830C7E" w:rsidP="00C453A9">
            <w:pPr>
              <w:jc w:val="right"/>
            </w:pPr>
            <w:r>
              <w:rPr>
                <w:rFonts w:ascii="Arial" w:hAnsi="Arial" w:cs="Arial"/>
                <w:b w:val="0"/>
                <w:bCs w:val="0"/>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C10CC" w14:textId="77777777" w:rsidR="00460661" w:rsidRDefault="00830C7E" w:rsidP="00C453A9">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w:t>
            </w:r>
          </w:p>
        </w:tc>
      </w:tr>
      <w:tr w:rsidR="00460661" w14:paraId="7D942E5E" w14:textId="77777777" w:rsidTr="00D96428">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B0C8E5" w14:textId="77777777" w:rsidR="00460661" w:rsidRDefault="00830C7E" w:rsidP="00C453A9">
            <w:pPr>
              <w:jc w:val="right"/>
            </w:pPr>
            <w:r>
              <w:rPr>
                <w:rFonts w:ascii="Arial" w:hAnsi="Arial" w:cs="Arial"/>
                <w:b/>
                <w:bCs w:val="0"/>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7E40B" w14:textId="77777777"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14:paraId="5BED2923" w14:textId="77777777" w:rsidTr="00D96428">
        <w:trPr>
          <w:gridBefore w:val="1"/>
          <w:cnfStyle w:val="000000010000" w:firstRow="0" w:lastRow="0" w:firstColumn="0" w:lastColumn="0" w:oddVBand="0" w:evenVBand="0" w:oddHBand="0" w:evenHBand="1"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3CB14" w14:textId="77777777" w:rsidR="00460661" w:rsidRDefault="00830C7E" w:rsidP="00C453A9">
            <w:pPr>
              <w:jc w:val="right"/>
            </w:pPr>
            <w:r>
              <w:rPr>
                <w:rFonts w:ascii="Arial" w:hAnsi="Arial" w:cs="Arial"/>
                <w:b/>
                <w:bCs w:val="0"/>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28CB7" w14:textId="77777777"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14:paraId="325579A8" w14:textId="77777777" w:rsidTr="00D96428">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5009B1" w14:textId="77777777" w:rsidR="00460661" w:rsidRDefault="00830C7E" w:rsidP="00C453A9">
            <w:pPr>
              <w:jc w:val="right"/>
            </w:pPr>
            <w:r>
              <w:rPr>
                <w:rFonts w:ascii="Arial" w:hAnsi="Arial" w:cs="Arial"/>
                <w:b/>
                <w:bCs w:val="0"/>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0AD4E" w14:textId="77777777"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14:paraId="2D1EBA33" w14:textId="77777777" w:rsidTr="00D96428">
        <w:trPr>
          <w:gridBefore w:val="1"/>
          <w:cnfStyle w:val="000000010000" w:firstRow="0" w:lastRow="0" w:firstColumn="0" w:lastColumn="0" w:oddVBand="0" w:evenVBand="0" w:oddHBand="0" w:evenHBand="1"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28E04D" w14:textId="77777777" w:rsidR="00460661" w:rsidRDefault="00830C7E" w:rsidP="00C453A9">
            <w:pPr>
              <w:jc w:val="right"/>
            </w:pPr>
            <w:r>
              <w:rPr>
                <w:rFonts w:ascii="Arial" w:hAnsi="Arial" w:cs="Arial"/>
                <w:b/>
                <w:bCs w:val="0"/>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19B46" w14:textId="77777777"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14:paraId="4C1D22C6" w14:textId="77777777" w:rsidTr="00D96428">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A146A" w14:textId="77777777" w:rsidR="00460661" w:rsidRDefault="00830C7E" w:rsidP="00C453A9">
            <w:pPr>
              <w:jc w:val="right"/>
            </w:pPr>
            <w:r>
              <w:rPr>
                <w:rFonts w:ascii="Arial" w:hAnsi="Arial" w:cs="Arial"/>
                <w:b/>
                <w:bCs w:val="0"/>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DF0D6" w14:textId="77777777"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14:paraId="04B840FB" w14:textId="77777777" w:rsidTr="00D96428">
        <w:trPr>
          <w:gridBefore w:val="1"/>
          <w:cnfStyle w:val="000000010000" w:firstRow="0" w:lastRow="0" w:firstColumn="0" w:lastColumn="0" w:oddVBand="0" w:evenVBand="0" w:oddHBand="0" w:evenHBand="1"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BE863" w14:textId="77777777" w:rsidR="00460661" w:rsidRDefault="00830C7E" w:rsidP="00C453A9">
            <w:pPr>
              <w:jc w:val="right"/>
            </w:pPr>
            <w:r>
              <w:rPr>
                <w:rFonts w:ascii="Arial" w:hAnsi="Arial" w:cs="Arial"/>
                <w:b/>
                <w:bCs w:val="0"/>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EEB5D" w14:textId="77777777"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14:paraId="7944D89F" w14:textId="77777777" w:rsidTr="00D96428">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189C4" w14:textId="77777777" w:rsidR="00460661" w:rsidRDefault="00830C7E" w:rsidP="00C453A9">
            <w:pPr>
              <w:jc w:val="right"/>
            </w:pPr>
            <w:r>
              <w:rPr>
                <w:rFonts w:ascii="Arial" w:hAnsi="Arial" w:cs="Arial"/>
                <w:b/>
                <w:bCs w:val="0"/>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00F6" w14:textId="77777777"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14:paraId="0D923BD5" w14:textId="77777777" w:rsidTr="00D96428">
        <w:trPr>
          <w:gridBefore w:val="1"/>
          <w:cnfStyle w:val="000000010000" w:firstRow="0" w:lastRow="0" w:firstColumn="0" w:lastColumn="0" w:oddVBand="0" w:evenVBand="0" w:oddHBand="0" w:evenHBand="1"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374452" w14:textId="77777777" w:rsidR="00460661" w:rsidRDefault="00830C7E" w:rsidP="00C453A9">
            <w:pPr>
              <w:jc w:val="right"/>
            </w:pPr>
            <w:r>
              <w:rPr>
                <w:rFonts w:ascii="Arial" w:hAnsi="Arial" w:cs="Arial"/>
                <w:b/>
                <w:bCs w:val="0"/>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4E1AC" w14:textId="77777777"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14:paraId="1610364A" w14:textId="77777777" w:rsidTr="00D96428">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BAF633" w14:textId="77777777" w:rsidR="00460661" w:rsidRDefault="00830C7E" w:rsidP="00C453A9">
            <w:pPr>
              <w:jc w:val="right"/>
            </w:pPr>
            <w:r>
              <w:rPr>
                <w:rFonts w:ascii="Arial" w:hAnsi="Arial" w:cs="Arial"/>
                <w:b/>
                <w:bCs w:val="0"/>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3D1B1" w14:textId="77777777"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14:paraId="24F527EF" w14:textId="77777777" w:rsidTr="00D96428">
        <w:tblPrEx>
          <w:shd w:val="clear" w:color="auto" w:fill="auto"/>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gridSpan w:val="3"/>
            <w:tcMar>
              <w:top w:w="75" w:type="dxa"/>
              <w:bottom w:w="75" w:type="dxa"/>
            </w:tcMar>
            <w:vAlign w:val="center"/>
          </w:tcPr>
          <w:p w14:paraId="70998928" w14:textId="77777777" w:rsidR="00D96428" w:rsidRDefault="00D96428">
            <w:pPr>
              <w:rPr>
                <w:rFonts w:ascii="Arial" w:hAnsi="Arial" w:cs="Arial"/>
                <w:bCs w:val="0"/>
                <w:color w:val="000000"/>
                <w:position w:val="-2"/>
                <w:sz w:val="18"/>
                <w:szCs w:val="18"/>
              </w:rPr>
            </w:pPr>
          </w:p>
          <w:p w14:paraId="38810291" w14:textId="77777777" w:rsidR="00D96428" w:rsidRDefault="00D96428">
            <w:pPr>
              <w:rPr>
                <w:rFonts w:ascii="Arial" w:hAnsi="Arial" w:cs="Arial"/>
                <w:bCs w:val="0"/>
                <w:color w:val="000000"/>
                <w:position w:val="-2"/>
                <w:sz w:val="18"/>
                <w:szCs w:val="18"/>
              </w:rPr>
            </w:pPr>
          </w:p>
          <w:p w14:paraId="325310CA" w14:textId="77777777" w:rsidR="00D96428" w:rsidRDefault="00D96428">
            <w:pPr>
              <w:rPr>
                <w:rFonts w:ascii="Arial" w:hAnsi="Arial" w:cs="Arial"/>
                <w:bCs w:val="0"/>
                <w:color w:val="000000"/>
                <w:position w:val="-2"/>
                <w:sz w:val="18"/>
                <w:szCs w:val="18"/>
              </w:rPr>
            </w:pPr>
          </w:p>
          <w:p w14:paraId="261F125B" w14:textId="77777777" w:rsidR="00D96428" w:rsidRDefault="00D96428">
            <w:pPr>
              <w:rPr>
                <w:rFonts w:ascii="Arial" w:hAnsi="Arial" w:cs="Arial"/>
                <w:bCs w:val="0"/>
                <w:color w:val="000000"/>
                <w:position w:val="-2"/>
                <w:sz w:val="18"/>
                <w:szCs w:val="18"/>
              </w:rPr>
            </w:pPr>
          </w:p>
          <w:p w14:paraId="21FD29FB" w14:textId="37B7ED80" w:rsidR="00460661" w:rsidRDefault="00830C7E">
            <w:r>
              <w:rPr>
                <w:rFonts w:ascii="Arial" w:hAnsi="Arial" w:cs="Arial"/>
                <w:color w:val="000000"/>
                <w:position w:val="-2"/>
                <w:sz w:val="18"/>
                <w:szCs w:val="18"/>
              </w:rPr>
              <w:t>Kraj in datum:</w:t>
            </w:r>
          </w:p>
        </w:tc>
        <w:tc>
          <w:tcPr>
            <w:tcW w:w="0" w:type="auto"/>
            <w:tcMar>
              <w:top w:w="75" w:type="dxa"/>
              <w:bottom w:w="75" w:type="dxa"/>
            </w:tcMar>
            <w:vAlign w:val="center"/>
          </w:tcPr>
          <w:p w14:paraId="0840471F" w14:textId="77777777" w:rsidR="00460661" w:rsidRDefault="00830C7E">
            <w:pPr>
              <w:jc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Ime in priimek: _____________________</w:t>
            </w:r>
          </w:p>
        </w:tc>
      </w:tr>
      <w:tr w:rsidR="00460661" w14:paraId="6F298388" w14:textId="77777777" w:rsidTr="00D96428">
        <w:tblPrEx>
          <w:shd w:val="clear" w:color="auto" w:fill="auto"/>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gridSpan w:val="3"/>
            <w:tcMar>
              <w:top w:w="75" w:type="dxa"/>
              <w:bottom w:w="75" w:type="dxa"/>
            </w:tcMar>
            <w:vAlign w:val="center"/>
          </w:tcPr>
          <w:p w14:paraId="6C09D416" w14:textId="77777777" w:rsidR="00460661" w:rsidRDefault="00830C7E">
            <w:r>
              <w:rPr>
                <w:rFonts w:ascii="Arial" w:hAnsi="Arial" w:cs="Arial"/>
                <w:color w:val="000000"/>
                <w:position w:val="-2"/>
                <w:sz w:val="18"/>
                <w:szCs w:val="18"/>
              </w:rPr>
              <w:t> </w:t>
            </w:r>
          </w:p>
        </w:tc>
        <w:tc>
          <w:tcPr>
            <w:tcW w:w="0" w:type="auto"/>
            <w:tcMar>
              <w:top w:w="75" w:type="dxa"/>
              <w:bottom w:w="75" w:type="dxa"/>
            </w:tcMar>
            <w:vAlign w:val="center"/>
          </w:tcPr>
          <w:p w14:paraId="501A4F25" w14:textId="77777777" w:rsidR="00460661" w:rsidRDefault="00460661">
            <w:pPr>
              <w:cnfStyle w:val="000000100000" w:firstRow="0" w:lastRow="0" w:firstColumn="0" w:lastColumn="0" w:oddVBand="0" w:evenVBand="0" w:oddHBand="1" w:evenHBand="0" w:firstRowFirstColumn="0" w:firstRowLastColumn="0" w:lastRowFirstColumn="0" w:lastRowLastColumn="0"/>
            </w:pPr>
          </w:p>
          <w:p w14:paraId="1C5B21B9" w14:textId="77777777"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6A7E3A1" w14:textId="77777777" w:rsidR="00460661" w:rsidRDefault="00460661">
      <w:pPr>
        <w:sectPr w:rsidR="00460661" w:rsidSect="00830C7E">
          <w:headerReference w:type="even" r:id="rId15"/>
          <w:headerReference w:type="default" r:id="rId16"/>
          <w:footerReference w:type="default" r:id="rId17"/>
          <w:headerReference w:type="first" r:id="rId18"/>
          <w:pgSz w:w="11906" w:h="16838"/>
          <w:pgMar w:top="1418" w:right="1418" w:bottom="1418" w:left="1418" w:header="567" w:footer="596" w:gutter="0"/>
          <w:cols w:space="708"/>
          <w:docGrid w:linePitch="360"/>
        </w:sectPr>
      </w:pPr>
    </w:p>
    <w:p w14:paraId="11D46EA2" w14:textId="77777777"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2</w:t>
      </w:r>
    </w:p>
    <w:p w14:paraId="1DA4F9D8" w14:textId="77777777" w:rsidR="00830C7E" w:rsidRPr="00252358" w:rsidRDefault="00830C7E" w:rsidP="00830C7E"/>
    <w:p w14:paraId="5D11A7C3" w14:textId="77777777" w:rsidR="00830C7E" w:rsidRDefault="00830C7E" w:rsidP="00AC197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95DCAF2" w14:textId="0216FA9A" w:rsidR="00460661" w:rsidRPr="00D96428" w:rsidRDefault="00830C7E" w:rsidP="00D96428">
      <w:pPr>
        <w:rPr>
          <w:rFonts w:ascii="Arial" w:hAnsi="Arial" w:cs="Arial"/>
          <w:sz w:val="18"/>
          <w:szCs w:val="18"/>
        </w:rPr>
      </w:pPr>
      <w:r>
        <w:rPr>
          <w:rFonts w:ascii="Arial" w:hAnsi="Arial" w:cs="Arial"/>
          <w:color w:val="000000"/>
          <w:sz w:val="18"/>
          <w:szCs w:val="18"/>
        </w:rPr>
        <w:t>V zvezi z javnim naročilom »</w:t>
      </w:r>
      <w:r w:rsidR="00D96428" w:rsidRPr="00D96428">
        <w:rPr>
          <w:rFonts w:ascii="Arial" w:hAnsi="Arial" w:cs="Arial"/>
          <w:sz w:val="18"/>
          <w:szCs w:val="18"/>
        </w:rPr>
        <w:t>Sukcesivna dobava konvencionalnih in ekoloških živil po sklopih za obdobje štirih let za potrebe Doma Tisje Šmartno pri Litiji</w:t>
      </w:r>
      <w:r>
        <w:rPr>
          <w:rFonts w:ascii="Arial" w:hAnsi="Arial" w:cs="Arial"/>
          <w:color w:val="000000"/>
          <w:sz w:val="18"/>
          <w:szCs w:val="18"/>
        </w:rPr>
        <w:t>«,</w:t>
      </w:r>
    </w:p>
    <w:p w14:paraId="6E3F56FD" w14:textId="77777777" w:rsidR="00460661" w:rsidRDefault="00830C7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EF92724" w14:textId="77777777" w:rsidR="00460661" w:rsidRDefault="00830C7E">
      <w:pPr>
        <w:spacing w:before="225" w:after="225" w:line="240" w:lineRule="auto"/>
        <w:jc w:val="both"/>
      </w:pPr>
      <w:r>
        <w:rPr>
          <w:rFonts w:ascii="Arial" w:hAnsi="Arial" w:cs="Arial"/>
          <w:i/>
          <w:iCs/>
          <w:color w:val="000000"/>
          <w:sz w:val="18"/>
          <w:szCs w:val="18"/>
        </w:rPr>
        <w:t>(naziv ponudnika, partnerja v skupni ponudbi)</w:t>
      </w:r>
    </w:p>
    <w:p w14:paraId="7C41FAFA" w14:textId="77777777" w:rsidR="00E72DF0" w:rsidRDefault="00E72DF0" w:rsidP="00E72DF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72DF0" w14:paraId="028CF23C" w14:textId="77777777" w:rsidTr="00E72DF0">
        <w:tc>
          <w:tcPr>
            <w:tcW w:w="0" w:type="auto"/>
            <w:hideMark/>
          </w:tcPr>
          <w:p w14:paraId="0A4656AA"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7776564"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A79788E"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112C783"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7CC3F5"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5765FE7"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949E8D9"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376B50F"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C0CCD53"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22DD0EE"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2B503F6"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565FBD7"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47B2A2A"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40D7CE7"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47D761E"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C2952B0"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855F219"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435597D"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DB6D0EC"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979D6A2"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22BEA15"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9BFEA50" w14:textId="77777777" w:rsidR="00E72DF0" w:rsidRDefault="00E72DF0" w:rsidP="00E72DF0">
            <w:pPr>
              <w:numPr>
                <w:ilvl w:val="0"/>
                <w:numId w:val="1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52BFAEA" w14:textId="77777777" w:rsidR="00E72DF0" w:rsidRDefault="00E72DF0" w:rsidP="00E72DF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72DF0" w14:paraId="55C73DCF" w14:textId="77777777" w:rsidTr="00E72DF0">
        <w:tc>
          <w:tcPr>
            <w:tcW w:w="0" w:type="auto"/>
            <w:hideMark/>
          </w:tcPr>
          <w:p w14:paraId="4345C46A"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8CF571"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8B0CF36"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20A1851"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853C321"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0718B73"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EFF9909"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E9EDB71"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F554A8E"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619EE86" w14:textId="77777777"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BE0425A" w14:textId="77777777" w:rsidR="00E72DF0" w:rsidRPr="001F7695"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 xml:space="preserve">pri </w:t>
            </w:r>
            <w:r w:rsidRPr="001F7695">
              <w:rPr>
                <w:rFonts w:ascii="Arial" w:hAnsi="Arial" w:cs="Arial"/>
                <w:color w:val="000000"/>
                <w:sz w:val="18"/>
                <w:szCs w:val="18"/>
              </w:rPr>
              <w:t>dajanju informacij v tem ali predhodnih postopkih, nismo namerno podali zavajajoče razlage ali teh informacij nismo zagotovili,</w:t>
            </w:r>
          </w:p>
          <w:p w14:paraId="755E4EF5" w14:textId="77777777" w:rsidR="00E72DF0" w:rsidRPr="001F7695" w:rsidRDefault="00E72DF0" w:rsidP="00E72DF0">
            <w:pPr>
              <w:numPr>
                <w:ilvl w:val="0"/>
                <w:numId w:val="110"/>
              </w:numPr>
              <w:jc w:val="both"/>
              <w:rPr>
                <w:rFonts w:ascii="Arial" w:hAnsi="Arial" w:cs="Arial"/>
                <w:color w:val="000000"/>
                <w:sz w:val="18"/>
                <w:szCs w:val="18"/>
              </w:rPr>
            </w:pPr>
            <w:r w:rsidRPr="001F7695">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D6BD0AB" w14:textId="031521F9" w:rsidR="001F7695" w:rsidRPr="001F7695" w:rsidRDefault="001F7695" w:rsidP="00E72DF0">
            <w:pPr>
              <w:numPr>
                <w:ilvl w:val="0"/>
                <w:numId w:val="110"/>
              </w:numPr>
              <w:jc w:val="both"/>
              <w:rPr>
                <w:rFonts w:ascii="Arial" w:hAnsi="Arial" w:cs="Arial"/>
                <w:color w:val="000000"/>
                <w:sz w:val="18"/>
                <w:szCs w:val="18"/>
              </w:rPr>
            </w:pPr>
            <w:r w:rsidRPr="001F7695">
              <w:rPr>
                <w:rFonts w:ascii="Arial" w:hAnsi="Arial" w:cs="Arial"/>
                <w:color w:val="000000"/>
                <w:sz w:val="18"/>
                <w:szCs w:val="18"/>
                <w:shd w:val="clear" w:color="auto" w:fill="FFFFFF"/>
              </w:rPr>
              <w:t>pri prejšnji pogodbi o izvedbi javnega naročila ali prejšnji koncesijski pogodbi, sklenjeni z naročnikom, se niso pokazale precejšnje ali stalne pomanjkljivosti pri izpolnjevanju ključne obveznosti, zaradi česar bi naročnik predčasno odstopil od prejšnjega naročila oziroma pogodbe ali uveljavljal odškodnino ali so bile izvedene druge primerljive sankcije;</w:t>
            </w:r>
          </w:p>
          <w:p w14:paraId="3E080C28" w14:textId="0C3128D6" w:rsidR="00E72DF0" w:rsidRDefault="00E72DF0" w:rsidP="00E72DF0">
            <w:pPr>
              <w:numPr>
                <w:ilvl w:val="0"/>
                <w:numId w:val="1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5DDAEED" w14:textId="77777777" w:rsidR="00460661" w:rsidRDefault="00830C7E">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0964A689" w14:textId="1BF804EC" w:rsidR="00E72DF0" w:rsidRDefault="00E72DF0" w:rsidP="00E72DF0">
      <w:pPr>
        <w:spacing w:before="225" w:after="225" w:line="240" w:lineRule="auto"/>
        <w:jc w:val="both"/>
      </w:pPr>
      <w:r>
        <w:rPr>
          <w:rFonts w:ascii="Arial" w:hAnsi="Arial" w:cs="Arial"/>
          <w:color w:val="000000"/>
          <w:sz w:val="18"/>
          <w:szCs w:val="18"/>
        </w:rPr>
        <w:t>Spodaj podpisani dajem/o uradno soglasje, da </w:t>
      </w:r>
      <w:r w:rsidRPr="00E72DF0">
        <w:rPr>
          <w:rFonts w:ascii="Arial" w:hAnsi="Arial" w:cs="Arial"/>
          <w:b/>
          <w:bCs/>
          <w:color w:val="000000"/>
          <w:sz w:val="18"/>
          <w:szCs w:val="18"/>
        </w:rPr>
        <w:t>DOM TISJE ŠMARTNO PRI LITIJI, Črni Potok 13, 1275 Šmartno pri Litiji</w:t>
      </w:r>
      <w:r>
        <w:rPr>
          <w:rFonts w:ascii="Arial" w:hAnsi="Arial" w:cs="Arial"/>
          <w:color w:val="000000"/>
          <w:sz w:val="18"/>
          <w:szCs w:val="18"/>
        </w:rPr>
        <w:t>, v zvezi z oddajo javnega naročila z naslovom </w:t>
      </w:r>
      <w:r w:rsidRPr="00E72DF0">
        <w:rPr>
          <w:rFonts w:ascii="Arial" w:hAnsi="Arial" w:cs="Arial"/>
          <w:b/>
          <w:bCs/>
          <w:sz w:val="18"/>
          <w:szCs w:val="18"/>
        </w:rPr>
        <w:t>Sukcesivna dobava konvencionalnih in ekoloških živil po sklopih za obdobje štirih let za potrebe Doma Tisje Šmartno pri Litiji</w:t>
      </w:r>
      <w:r>
        <w:rPr>
          <w:rFonts w:ascii="Arial" w:hAnsi="Arial" w:cs="Arial"/>
          <w:b/>
          <w:bCs/>
          <w:color w:val="000000"/>
          <w:sz w:val="18"/>
          <w:szCs w:val="18"/>
        </w:rPr>
        <w:t>, objavljen na Portalu javnih naročil pod številko JN___________________ </w:t>
      </w:r>
      <w:r>
        <w:rPr>
          <w:rFonts w:ascii="Arial" w:hAnsi="Arial" w:cs="Arial"/>
          <w:color w:val="000000"/>
          <w:sz w:val="18"/>
          <w:szCs w:val="18"/>
        </w:rPr>
        <w:t>pridobi podatke za preveritev ponudbe v skladu 89. členom ZJN-3 v enotnem informacijskem sistemu – eDosje iz devetega odstavka 77. člena ZJN-3.</w:t>
      </w:r>
    </w:p>
    <w:p w14:paraId="3A7F9023" w14:textId="77777777" w:rsidR="00460661" w:rsidRDefault="00830C7E">
      <w:pPr>
        <w:spacing w:before="225" w:after="225" w:line="240" w:lineRule="auto"/>
        <w:jc w:val="both"/>
      </w:pPr>
      <w:r>
        <w:rPr>
          <w:rFonts w:ascii="Arial" w:hAnsi="Arial" w:cs="Arial"/>
          <w:color w:val="000000"/>
          <w:sz w:val="18"/>
          <w:szCs w:val="18"/>
        </w:rPr>
        <w:t> </w:t>
      </w:r>
    </w:p>
    <w:tbl>
      <w:tblPr>
        <w:tblStyle w:val="Svetelseznam"/>
        <w:tblW w:w="5000" w:type="pct"/>
        <w:tblInd w:w="108" w:type="dxa"/>
        <w:tblLook w:val="04A0" w:firstRow="1" w:lastRow="0" w:firstColumn="1" w:lastColumn="0" w:noHBand="0" w:noVBand="1"/>
      </w:tblPr>
      <w:tblGrid>
        <w:gridCol w:w="4535"/>
        <w:gridCol w:w="4535"/>
      </w:tblGrid>
      <w:tr w:rsidR="00460661" w14:paraId="1E5C873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4AC950A7" w14:textId="77777777" w:rsidR="00460661" w:rsidRDefault="00830C7E">
            <w:r>
              <w:rPr>
                <w:rFonts w:ascii="Arial" w:hAnsi="Arial" w:cs="Arial"/>
                <w:color w:val="000000"/>
                <w:position w:val="-2"/>
                <w:sz w:val="18"/>
                <w:szCs w:val="18"/>
              </w:rPr>
              <w:t>Kraj in datum:</w:t>
            </w:r>
          </w:p>
        </w:tc>
        <w:tc>
          <w:tcPr>
            <w:tcW w:w="0" w:type="auto"/>
            <w:tcMar>
              <w:top w:w="75" w:type="dxa"/>
              <w:bottom w:w="75" w:type="dxa"/>
            </w:tcMar>
            <w:vAlign w:val="center"/>
          </w:tcPr>
          <w:p w14:paraId="2827EA84" w14:textId="77777777"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460661" w14:paraId="395C2C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5EBD45B1" w14:textId="77777777" w:rsidR="00460661" w:rsidRDefault="00830C7E">
            <w:r>
              <w:rPr>
                <w:rFonts w:ascii="Arial" w:hAnsi="Arial" w:cs="Arial"/>
                <w:color w:val="000000"/>
                <w:position w:val="-2"/>
                <w:sz w:val="18"/>
                <w:szCs w:val="18"/>
              </w:rPr>
              <w:t> </w:t>
            </w:r>
          </w:p>
        </w:tc>
        <w:tc>
          <w:tcPr>
            <w:tcW w:w="0" w:type="auto"/>
            <w:tcMar>
              <w:top w:w="75" w:type="dxa"/>
              <w:bottom w:w="75" w:type="dxa"/>
            </w:tcMar>
            <w:vAlign w:val="center"/>
          </w:tcPr>
          <w:p w14:paraId="1E276DEC" w14:textId="77777777" w:rsidR="00460661" w:rsidRDefault="00460661">
            <w:pPr>
              <w:cnfStyle w:val="000000100000" w:firstRow="0" w:lastRow="0" w:firstColumn="0" w:lastColumn="0" w:oddVBand="0" w:evenVBand="0" w:oddHBand="1" w:evenHBand="0" w:firstRowFirstColumn="0" w:firstRowLastColumn="0" w:lastRowFirstColumn="0" w:lastRowLastColumn="0"/>
            </w:pPr>
          </w:p>
          <w:p w14:paraId="69B0A94F" w14:textId="77777777"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14:paraId="20311896" w14:textId="77777777" w:rsidR="00460661" w:rsidRDefault="00830C7E">
      <w:pPr>
        <w:spacing w:before="225" w:after="225" w:line="240" w:lineRule="auto"/>
        <w:jc w:val="both"/>
      </w:pPr>
      <w:r>
        <w:rPr>
          <w:rFonts w:ascii="Arial" w:hAnsi="Arial" w:cs="Arial"/>
          <w:color w:val="000000"/>
          <w:sz w:val="18"/>
          <w:szCs w:val="18"/>
        </w:rPr>
        <w:t> </w:t>
      </w:r>
    </w:p>
    <w:p w14:paraId="1688FC39" w14:textId="77777777" w:rsidR="00460661" w:rsidRDefault="00460661">
      <w:pPr>
        <w:sectPr w:rsidR="00460661" w:rsidSect="00830C7E">
          <w:headerReference w:type="even" r:id="rId19"/>
          <w:headerReference w:type="default" r:id="rId20"/>
          <w:footerReference w:type="default" r:id="rId21"/>
          <w:headerReference w:type="first" r:id="rId22"/>
          <w:pgSz w:w="11906" w:h="16838"/>
          <w:pgMar w:top="1418" w:right="1418" w:bottom="1418" w:left="1418" w:header="567" w:footer="596" w:gutter="0"/>
          <w:cols w:space="708"/>
          <w:docGrid w:linePitch="360"/>
        </w:sectPr>
      </w:pPr>
    </w:p>
    <w:p w14:paraId="2040E65C" w14:textId="77777777"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3</w:t>
      </w:r>
    </w:p>
    <w:p w14:paraId="74D20E1E" w14:textId="77777777" w:rsidR="00830C7E" w:rsidRPr="00252358" w:rsidRDefault="00830C7E" w:rsidP="00830C7E"/>
    <w:p w14:paraId="397485AB" w14:textId="77777777" w:rsidR="00830C7E" w:rsidRDefault="00830C7E" w:rsidP="00830C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638B2D5" w14:textId="77777777" w:rsidR="00830C7E" w:rsidRDefault="00830C7E" w:rsidP="00830C7E">
      <w:pPr>
        <w:spacing w:after="120"/>
        <w:rPr>
          <w:rFonts w:ascii="Arial" w:hAnsi="Arial" w:cs="Arial"/>
        </w:rPr>
      </w:pPr>
    </w:p>
    <w:p w14:paraId="1BD712C6" w14:textId="77777777" w:rsidR="003E4B36" w:rsidRDefault="003E4B36" w:rsidP="003E4B36">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4F7F300" w14:textId="77777777" w:rsidR="003E4B36" w:rsidRDefault="003E4B36" w:rsidP="003E4B36">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731FBE6" w14:textId="77777777" w:rsidR="003E4B36" w:rsidRDefault="003E4B36" w:rsidP="003E4B36">
      <w:pPr>
        <w:spacing w:before="225" w:after="225" w:line="240" w:lineRule="auto"/>
        <w:jc w:val="both"/>
      </w:pPr>
      <w:r>
        <w:rPr>
          <w:rFonts w:ascii="Arial" w:hAnsi="Arial" w:cs="Arial"/>
          <w:color w:val="000000"/>
          <w:sz w:val="18"/>
          <w:szCs w:val="18"/>
        </w:rPr>
        <w:t xml:space="preserve">Za uporabo aplikacije ESPD, ki v okviru portala javnih naročil zagotavlja elektronsko storitev ESPD, registracija uporabnika ni potrebna. Dostop do aplikacije je mogoč v vseh najbolj razširjenih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Mozilla Firefox). Gospodarski subjekt lahko ESPD pripravlja oziroma izpolnjuje postopoma. To stori tako, da ESPD po zaključku vsakokratne priprave oziroma izpolnjevanja izvozi in shrani na svojem računalniku ali drugem elektronskem mediju (.xml oblika).</w:t>
      </w:r>
    </w:p>
    <w:p w14:paraId="61CC16DE" w14:textId="77777777" w:rsidR="00460661" w:rsidRDefault="00460661">
      <w:pPr>
        <w:sectPr w:rsidR="00460661" w:rsidSect="00830C7E">
          <w:headerReference w:type="even" r:id="rId23"/>
          <w:headerReference w:type="default" r:id="rId24"/>
          <w:footerReference w:type="default" r:id="rId25"/>
          <w:headerReference w:type="first" r:id="rId26"/>
          <w:pgSz w:w="11906" w:h="16838"/>
          <w:pgMar w:top="1418" w:right="1418" w:bottom="1418" w:left="1418" w:header="567" w:footer="596" w:gutter="0"/>
          <w:cols w:space="708"/>
          <w:docGrid w:linePitch="360"/>
        </w:sectPr>
      </w:pPr>
    </w:p>
    <w:p w14:paraId="6D961A9D" w14:textId="77777777"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4</w:t>
      </w:r>
    </w:p>
    <w:p w14:paraId="3287DC51" w14:textId="77777777" w:rsidR="00830C7E" w:rsidRPr="00252358" w:rsidRDefault="00830C7E" w:rsidP="00830C7E"/>
    <w:p w14:paraId="211BDCD4" w14:textId="77777777" w:rsidR="00830C7E" w:rsidRDefault="00830C7E" w:rsidP="00830C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4F37CD8" w14:textId="77777777" w:rsidR="00830C7E" w:rsidRDefault="00830C7E" w:rsidP="00830C7E">
      <w:pPr>
        <w:spacing w:after="120"/>
        <w:rPr>
          <w:rFonts w:ascii="Arial" w:hAnsi="Arial" w:cs="Arial"/>
        </w:rPr>
      </w:pPr>
    </w:p>
    <w:p w14:paraId="31729E4F" w14:textId="77777777" w:rsidR="003E4B36" w:rsidRDefault="003E4B36" w:rsidP="003E4B36">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3E4B36" w14:paraId="05AB76A4" w14:textId="77777777" w:rsidTr="00480DB7">
        <w:tc>
          <w:tcPr>
            <w:tcW w:w="0" w:type="auto"/>
            <w:tcMar>
              <w:top w:w="0" w:type="auto"/>
              <w:bottom w:w="0" w:type="auto"/>
            </w:tcMar>
          </w:tcPr>
          <w:p w14:paraId="15301A5D" w14:textId="77777777" w:rsidR="003E4B36" w:rsidRDefault="003E4B36" w:rsidP="003E4B36">
            <w:pPr>
              <w:numPr>
                <w:ilvl w:val="0"/>
                <w:numId w:val="1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1701735" w14:textId="77777777" w:rsidR="003E4B36" w:rsidRDefault="003E4B36" w:rsidP="003E4B36">
            <w:pPr>
              <w:numPr>
                <w:ilvl w:val="0"/>
                <w:numId w:val="1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43739A5" w14:textId="77777777" w:rsidR="003E4B36" w:rsidRDefault="003E4B36" w:rsidP="003E4B36">
            <w:pPr>
              <w:numPr>
                <w:ilvl w:val="0"/>
                <w:numId w:val="1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0C2AC1" w14:textId="77777777" w:rsidR="00460661" w:rsidRDefault="00830C7E">
      <w:pPr>
        <w:spacing w:before="225" w:after="225" w:line="240" w:lineRule="auto"/>
        <w:jc w:val="center"/>
      </w:pPr>
      <w:r>
        <w:rPr>
          <w:rFonts w:ascii="Arial" w:hAnsi="Arial" w:cs="Arial"/>
          <w:b/>
          <w:bCs/>
          <w:color w:val="000000"/>
          <w:sz w:val="21"/>
          <w:szCs w:val="21"/>
        </w:rPr>
        <w:t>POOBLASTILO</w:t>
      </w:r>
    </w:p>
    <w:p w14:paraId="55D0D5C0" w14:textId="6292EF0C" w:rsidR="00460661" w:rsidRDefault="00830C7E">
      <w:pPr>
        <w:spacing w:before="225" w:after="225" w:line="240" w:lineRule="auto"/>
        <w:jc w:val="both"/>
      </w:pPr>
      <w:r>
        <w:rPr>
          <w:rFonts w:ascii="Arial" w:hAnsi="Arial" w:cs="Arial"/>
          <w:color w:val="000000"/>
          <w:sz w:val="18"/>
          <w:szCs w:val="18"/>
        </w:rPr>
        <w:t xml:space="preserve">Pooblaščamo naročnika </w:t>
      </w:r>
      <w:r w:rsidR="00E72DF0">
        <w:rPr>
          <w:rFonts w:ascii="Arial" w:hAnsi="Arial" w:cs="Arial"/>
          <w:color w:val="000000"/>
          <w:sz w:val="18"/>
          <w:szCs w:val="18"/>
        </w:rPr>
        <w:t>DOM TISJE ŠMARTNO PRI LITIJI, Črni Potok 13, 1275 Šmartno pri Litiji</w:t>
      </w:r>
      <w:r>
        <w:rPr>
          <w:rFonts w:ascii="Arial" w:hAnsi="Arial" w:cs="Arial"/>
          <w:color w:val="000000"/>
          <w:sz w:val="18"/>
          <w:szCs w:val="18"/>
        </w:rPr>
        <w:t>, da za potrebe preverjanja izpolnjevanja pogojev v postopku</w:t>
      </w:r>
      <w:r w:rsidR="003E4B36">
        <w:rPr>
          <w:rFonts w:ascii="Arial" w:hAnsi="Arial" w:cs="Arial"/>
          <w:color w:val="000000"/>
          <w:sz w:val="18"/>
          <w:szCs w:val="18"/>
        </w:rPr>
        <w:t xml:space="preserve"> oddaje javnega naročila </w:t>
      </w:r>
      <w:r w:rsidR="00F96773" w:rsidRPr="00E72DF0">
        <w:rPr>
          <w:rFonts w:ascii="Arial" w:hAnsi="Arial" w:cs="Arial"/>
          <w:b/>
          <w:bCs/>
          <w:sz w:val="18"/>
          <w:szCs w:val="18"/>
        </w:rPr>
        <w:t>Sukcesivna dobava konvencionalnih in ekoloških živil po sklopih za obdobje štirih let za potrebe Doma Tisje Šmartno pri Litiji</w:t>
      </w:r>
      <w:r w:rsidR="00F96773">
        <w:rPr>
          <w:rFonts w:ascii="Arial" w:hAnsi="Arial" w:cs="Arial"/>
          <w:color w:val="000000"/>
          <w:sz w:val="18"/>
          <w:szCs w:val="18"/>
        </w:rPr>
        <w:t xml:space="preserve"> </w:t>
      </w:r>
      <w:r w:rsidR="003E4B36">
        <w:rPr>
          <w:rFonts w:ascii="Arial" w:hAnsi="Arial" w:cs="Arial"/>
          <w:color w:val="000000"/>
          <w:sz w:val="18"/>
          <w:szCs w:val="18"/>
        </w:rPr>
        <w:t>od Ministrstva za pravosodje pridobi potrdilo iz kazenske evidence in evidence o prekrških.</w:t>
      </w:r>
    </w:p>
    <w:tbl>
      <w:tblPr>
        <w:tblStyle w:val="Style1"/>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3E4B36" w14:paraId="2DDB1B8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A503F6" w14:textId="619C7A2E" w:rsidR="003E4B36" w:rsidRDefault="003E4B36" w:rsidP="003E4B3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5CCB6" w14:textId="77777777" w:rsidR="003E4B36" w:rsidRDefault="003E4B36" w:rsidP="003E4B36">
            <w:r>
              <w:rPr>
                <w:rFonts w:ascii="Arial" w:hAnsi="Arial" w:cs="Arial"/>
                <w:color w:val="000000"/>
                <w:position w:val="-2"/>
                <w:sz w:val="18"/>
                <w:szCs w:val="18"/>
              </w:rPr>
              <w:t> </w:t>
            </w:r>
          </w:p>
        </w:tc>
      </w:tr>
      <w:tr w:rsidR="003E4B36" w14:paraId="5528279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B4FAC" w14:textId="1471C938" w:rsidR="003E4B36" w:rsidRDefault="003E4B36" w:rsidP="003E4B3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C6695" w14:textId="77777777" w:rsidR="003E4B36" w:rsidRDefault="003E4B36" w:rsidP="003E4B36">
            <w:r>
              <w:rPr>
                <w:rFonts w:ascii="Arial" w:hAnsi="Arial" w:cs="Arial"/>
                <w:color w:val="000000"/>
                <w:position w:val="-2"/>
                <w:sz w:val="18"/>
                <w:szCs w:val="18"/>
              </w:rPr>
              <w:t> </w:t>
            </w:r>
          </w:p>
        </w:tc>
      </w:tr>
      <w:tr w:rsidR="003E4B36" w14:paraId="7B22F04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8DF2" w14:textId="196E70CA" w:rsidR="003E4B36" w:rsidRDefault="003E4B36" w:rsidP="003E4B3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93855" w14:textId="77777777" w:rsidR="003E4B36" w:rsidRDefault="003E4B36" w:rsidP="003E4B36">
            <w:r>
              <w:rPr>
                <w:rFonts w:ascii="Arial" w:hAnsi="Arial" w:cs="Arial"/>
                <w:color w:val="000000"/>
                <w:position w:val="-2"/>
                <w:sz w:val="18"/>
                <w:szCs w:val="18"/>
              </w:rPr>
              <w:t> </w:t>
            </w:r>
          </w:p>
        </w:tc>
      </w:tr>
      <w:tr w:rsidR="003E4B36" w14:paraId="175B82B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94345" w14:textId="6EFF238D" w:rsidR="003E4B36" w:rsidRDefault="003E4B36" w:rsidP="003E4B3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64F43" w14:textId="77777777" w:rsidR="003E4B36" w:rsidRDefault="003E4B36" w:rsidP="003E4B36">
            <w:r>
              <w:rPr>
                <w:rFonts w:ascii="Arial" w:hAnsi="Arial" w:cs="Arial"/>
                <w:color w:val="000000"/>
                <w:position w:val="-2"/>
                <w:sz w:val="18"/>
                <w:szCs w:val="18"/>
              </w:rPr>
              <w:t> </w:t>
            </w:r>
          </w:p>
        </w:tc>
      </w:tr>
    </w:tbl>
    <w:p w14:paraId="47289184" w14:textId="77777777" w:rsidR="00460661" w:rsidRDefault="00830C7E">
      <w:pPr>
        <w:spacing w:before="225" w:after="225" w:line="240" w:lineRule="auto"/>
        <w:jc w:val="both"/>
      </w:pPr>
      <w:r>
        <w:rPr>
          <w:rFonts w:ascii="Arial" w:hAnsi="Arial" w:cs="Arial"/>
          <w:color w:val="000000"/>
          <w:sz w:val="18"/>
          <w:szCs w:val="18"/>
        </w:rPr>
        <w:t> </w:t>
      </w:r>
    </w:p>
    <w:tbl>
      <w:tblPr>
        <w:tblStyle w:val="Svetelseznam"/>
        <w:tblW w:w="5000" w:type="pct"/>
        <w:tblInd w:w="108" w:type="dxa"/>
        <w:tblLook w:val="04A0" w:firstRow="1" w:lastRow="0" w:firstColumn="1" w:lastColumn="0" w:noHBand="0" w:noVBand="1"/>
      </w:tblPr>
      <w:tblGrid>
        <w:gridCol w:w="4535"/>
        <w:gridCol w:w="4535"/>
      </w:tblGrid>
      <w:tr w:rsidR="00460661" w14:paraId="71635E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7A635921" w14:textId="77777777" w:rsidR="00460661" w:rsidRDefault="00830C7E">
            <w:r>
              <w:rPr>
                <w:rFonts w:ascii="Arial" w:hAnsi="Arial" w:cs="Arial"/>
                <w:color w:val="000000"/>
                <w:position w:val="-2"/>
                <w:sz w:val="18"/>
                <w:szCs w:val="18"/>
              </w:rPr>
              <w:t>Kraj in datum:</w:t>
            </w:r>
          </w:p>
        </w:tc>
        <w:tc>
          <w:tcPr>
            <w:tcW w:w="0" w:type="auto"/>
            <w:tcMar>
              <w:top w:w="75" w:type="dxa"/>
              <w:bottom w:w="75" w:type="dxa"/>
            </w:tcMar>
            <w:vAlign w:val="center"/>
          </w:tcPr>
          <w:p w14:paraId="505F4192" w14:textId="77777777"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460661" w14:paraId="38BE132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0C20998D" w14:textId="77777777" w:rsidR="00460661" w:rsidRDefault="00830C7E">
            <w:r>
              <w:rPr>
                <w:rFonts w:ascii="Arial" w:hAnsi="Arial" w:cs="Arial"/>
                <w:color w:val="000000"/>
                <w:position w:val="-2"/>
                <w:sz w:val="18"/>
                <w:szCs w:val="18"/>
              </w:rPr>
              <w:t> </w:t>
            </w:r>
          </w:p>
        </w:tc>
        <w:tc>
          <w:tcPr>
            <w:tcW w:w="0" w:type="auto"/>
            <w:tcMar>
              <w:top w:w="75" w:type="dxa"/>
              <w:bottom w:w="75" w:type="dxa"/>
            </w:tcMar>
            <w:vAlign w:val="center"/>
          </w:tcPr>
          <w:p w14:paraId="59AF6880" w14:textId="77777777" w:rsidR="00460661" w:rsidRDefault="00460661">
            <w:pPr>
              <w:cnfStyle w:val="000000100000" w:firstRow="0" w:lastRow="0" w:firstColumn="0" w:lastColumn="0" w:oddVBand="0" w:evenVBand="0" w:oddHBand="1" w:evenHBand="0" w:firstRowFirstColumn="0" w:firstRowLastColumn="0" w:lastRowFirstColumn="0" w:lastRowLastColumn="0"/>
            </w:pPr>
          </w:p>
          <w:p w14:paraId="3948CBC5" w14:textId="77777777"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14:paraId="6EF220D9" w14:textId="77777777" w:rsidR="00460661" w:rsidRDefault="00830C7E">
      <w:pPr>
        <w:spacing w:before="225" w:after="225" w:line="240" w:lineRule="auto"/>
        <w:jc w:val="both"/>
      </w:pPr>
      <w:r>
        <w:rPr>
          <w:rFonts w:ascii="Arial" w:hAnsi="Arial" w:cs="Arial"/>
          <w:color w:val="000000"/>
          <w:sz w:val="18"/>
          <w:szCs w:val="18"/>
        </w:rPr>
        <w:t> </w:t>
      </w:r>
    </w:p>
    <w:p w14:paraId="59E328EE" w14:textId="77777777" w:rsidR="00460661" w:rsidRDefault="00830C7E">
      <w:pPr>
        <w:spacing w:before="225" w:after="225" w:line="240" w:lineRule="auto"/>
        <w:jc w:val="both"/>
      </w:pPr>
      <w:r>
        <w:rPr>
          <w:rFonts w:ascii="Arial" w:hAnsi="Arial" w:cs="Arial"/>
          <w:color w:val="000000"/>
          <w:sz w:val="18"/>
          <w:szCs w:val="18"/>
        </w:rPr>
        <w:t> </w:t>
      </w:r>
    </w:p>
    <w:p w14:paraId="7AA6154A" w14:textId="77777777" w:rsidR="00460661" w:rsidRDefault="00830C7E">
      <w:pPr>
        <w:spacing w:before="225" w:after="225" w:line="240" w:lineRule="auto"/>
        <w:jc w:val="both"/>
      </w:pPr>
      <w:r>
        <w:rPr>
          <w:rFonts w:ascii="Arial" w:hAnsi="Arial" w:cs="Arial"/>
          <w:color w:val="000000"/>
          <w:sz w:val="18"/>
          <w:szCs w:val="18"/>
        </w:rPr>
        <w:t> </w:t>
      </w:r>
    </w:p>
    <w:p w14:paraId="508BA820" w14:textId="77777777" w:rsidR="00460661" w:rsidRDefault="00460661">
      <w:pPr>
        <w:sectPr w:rsidR="00460661" w:rsidSect="00830C7E">
          <w:headerReference w:type="even" r:id="rId27"/>
          <w:headerReference w:type="default" r:id="rId28"/>
          <w:footerReference w:type="default" r:id="rId29"/>
          <w:headerReference w:type="first" r:id="rId30"/>
          <w:pgSz w:w="11906" w:h="16838"/>
          <w:pgMar w:top="1418" w:right="1418" w:bottom="1418" w:left="1418" w:header="567" w:footer="596" w:gutter="0"/>
          <w:cols w:space="708"/>
          <w:docGrid w:linePitch="360"/>
        </w:sectPr>
      </w:pPr>
    </w:p>
    <w:p w14:paraId="18BDB15D" w14:textId="77777777"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5</w:t>
      </w:r>
    </w:p>
    <w:p w14:paraId="4049F92D" w14:textId="77777777" w:rsidR="00830C7E" w:rsidRPr="00252358" w:rsidRDefault="00830C7E" w:rsidP="00830C7E"/>
    <w:p w14:paraId="261CF029" w14:textId="77777777" w:rsidR="003E4B36" w:rsidRDefault="003E4B36" w:rsidP="003E4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9FBE178" w14:textId="77777777" w:rsidR="00830C7E" w:rsidRDefault="00830C7E" w:rsidP="00830C7E">
      <w:pPr>
        <w:spacing w:after="120"/>
        <w:rPr>
          <w:rFonts w:ascii="Arial" w:hAnsi="Arial" w:cs="Arial"/>
        </w:rPr>
      </w:pPr>
    </w:p>
    <w:p w14:paraId="731529C6" w14:textId="77777777" w:rsidR="008968A9" w:rsidRDefault="008968A9" w:rsidP="008968A9">
      <w:pPr>
        <w:spacing w:before="225" w:after="225" w:line="240" w:lineRule="auto"/>
        <w:jc w:val="center"/>
      </w:pPr>
      <w:r>
        <w:rPr>
          <w:rFonts w:ascii="Arial" w:hAnsi="Arial" w:cs="Arial"/>
          <w:b/>
          <w:bCs/>
          <w:color w:val="000000"/>
          <w:sz w:val="18"/>
          <w:szCs w:val="18"/>
        </w:rPr>
        <w:t>SEZNAM ČLANOV ORGANOV IN ZASTOPNIKOV GOSPODARSKEGA SUBJEKTA</w:t>
      </w:r>
    </w:p>
    <w:p w14:paraId="0DF074BD" w14:textId="77777777" w:rsidR="008968A9" w:rsidRDefault="008968A9" w:rsidP="008968A9">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968A9" w14:paraId="624DE46A" w14:textId="77777777" w:rsidTr="00480DB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2809" w14:textId="77777777" w:rsidR="008968A9" w:rsidRDefault="008968A9" w:rsidP="00480DB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BD603" w14:textId="77777777" w:rsidR="008968A9" w:rsidRDefault="008968A9" w:rsidP="00480DB7">
            <w:r>
              <w:rPr>
                <w:rFonts w:ascii="Arial" w:hAnsi="Arial" w:cs="Arial"/>
                <w:color w:val="000000"/>
                <w:position w:val="-2"/>
                <w:sz w:val="18"/>
                <w:szCs w:val="18"/>
              </w:rPr>
              <w:t> </w:t>
            </w:r>
          </w:p>
        </w:tc>
      </w:tr>
      <w:tr w:rsidR="008968A9" w14:paraId="452E5A07" w14:textId="77777777" w:rsidTr="00480DB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0A09B" w14:textId="77777777" w:rsidR="008968A9" w:rsidRDefault="008968A9" w:rsidP="00480DB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E3BF2" w14:textId="77777777" w:rsidR="008968A9" w:rsidRDefault="008968A9" w:rsidP="00480DB7">
            <w:r>
              <w:rPr>
                <w:rFonts w:ascii="Arial" w:hAnsi="Arial" w:cs="Arial"/>
                <w:color w:val="000000"/>
                <w:position w:val="-2"/>
                <w:sz w:val="18"/>
                <w:szCs w:val="18"/>
              </w:rPr>
              <w:t> </w:t>
            </w:r>
          </w:p>
        </w:tc>
      </w:tr>
      <w:tr w:rsidR="008968A9" w14:paraId="644FAA18" w14:textId="77777777" w:rsidTr="00480DB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09157" w14:textId="77777777" w:rsidR="008968A9" w:rsidRDefault="008968A9" w:rsidP="00480DB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4856E" w14:textId="77777777" w:rsidR="008968A9" w:rsidRDefault="008968A9" w:rsidP="00480DB7">
            <w:r>
              <w:rPr>
                <w:rFonts w:ascii="Arial" w:hAnsi="Arial" w:cs="Arial"/>
                <w:color w:val="000000"/>
                <w:position w:val="-2"/>
                <w:sz w:val="18"/>
                <w:szCs w:val="18"/>
              </w:rPr>
              <w:t> </w:t>
            </w:r>
          </w:p>
        </w:tc>
      </w:tr>
      <w:tr w:rsidR="008968A9" w14:paraId="2E206E87" w14:textId="77777777" w:rsidTr="00480DB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D5274" w14:textId="77777777" w:rsidR="008968A9" w:rsidRDefault="008968A9" w:rsidP="00480DB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11005" w14:textId="77777777" w:rsidR="008968A9" w:rsidRDefault="008968A9" w:rsidP="00480DB7">
            <w:r>
              <w:rPr>
                <w:rFonts w:ascii="Arial" w:hAnsi="Arial" w:cs="Arial"/>
                <w:color w:val="000000"/>
                <w:position w:val="-2"/>
                <w:sz w:val="18"/>
                <w:szCs w:val="18"/>
              </w:rPr>
              <w:t> </w:t>
            </w:r>
          </w:p>
        </w:tc>
      </w:tr>
    </w:tbl>
    <w:p w14:paraId="2D3CFB4C" w14:textId="77777777" w:rsidR="008968A9" w:rsidRDefault="008968A9" w:rsidP="008968A9">
      <w:pPr>
        <w:spacing w:before="225" w:after="225" w:line="240" w:lineRule="auto"/>
        <w:jc w:val="both"/>
      </w:pPr>
      <w:r>
        <w:rPr>
          <w:rFonts w:ascii="Arial" w:hAnsi="Arial" w:cs="Arial"/>
          <w:color w:val="000000"/>
          <w:sz w:val="18"/>
          <w:szCs w:val="18"/>
        </w:rPr>
        <w:t> </w:t>
      </w:r>
    </w:p>
    <w:p w14:paraId="17816CAD" w14:textId="77777777" w:rsidR="008968A9" w:rsidRDefault="008968A9" w:rsidP="008968A9">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968A9" w14:paraId="0762A3B2"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2E90F" w14:textId="77777777" w:rsidR="008968A9" w:rsidRDefault="008968A9" w:rsidP="00480DB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23D7D7" w14:textId="77777777" w:rsidR="008968A9" w:rsidRDefault="008968A9" w:rsidP="00480DB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C2275" w14:textId="77777777" w:rsidR="008968A9" w:rsidRDefault="008968A9" w:rsidP="00480DB7">
            <w:r>
              <w:rPr>
                <w:rFonts w:ascii="Arial" w:hAnsi="Arial" w:cs="Arial"/>
                <w:color w:val="000000"/>
                <w:position w:val="-2"/>
                <w:sz w:val="18"/>
                <w:szCs w:val="18"/>
              </w:rPr>
              <w:t>EMŠO*</w:t>
            </w:r>
          </w:p>
        </w:tc>
      </w:tr>
      <w:tr w:rsidR="008968A9" w14:paraId="5402B224"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E9830"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914FF1"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4969C" w14:textId="77777777" w:rsidR="008968A9" w:rsidRDefault="008968A9" w:rsidP="00480DB7">
            <w:r>
              <w:rPr>
                <w:rFonts w:ascii="Arial" w:hAnsi="Arial" w:cs="Arial"/>
                <w:color w:val="000000"/>
                <w:position w:val="-2"/>
                <w:sz w:val="18"/>
                <w:szCs w:val="18"/>
              </w:rPr>
              <w:t> </w:t>
            </w:r>
          </w:p>
        </w:tc>
      </w:tr>
      <w:tr w:rsidR="008968A9" w14:paraId="35422449"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78F642"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BFA05"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38CED" w14:textId="77777777" w:rsidR="008968A9" w:rsidRDefault="008968A9" w:rsidP="00480DB7">
            <w:r>
              <w:rPr>
                <w:rFonts w:ascii="Arial" w:hAnsi="Arial" w:cs="Arial"/>
                <w:color w:val="000000"/>
                <w:position w:val="-2"/>
                <w:sz w:val="18"/>
                <w:szCs w:val="18"/>
              </w:rPr>
              <w:t> </w:t>
            </w:r>
          </w:p>
        </w:tc>
      </w:tr>
      <w:tr w:rsidR="008968A9" w14:paraId="7B220A11"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6C33C"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CAFE8"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552B0" w14:textId="77777777" w:rsidR="008968A9" w:rsidRDefault="008968A9" w:rsidP="00480DB7">
            <w:r>
              <w:rPr>
                <w:rFonts w:ascii="Arial" w:hAnsi="Arial" w:cs="Arial"/>
                <w:color w:val="000000"/>
                <w:position w:val="-2"/>
                <w:sz w:val="18"/>
                <w:szCs w:val="18"/>
              </w:rPr>
              <w:t> </w:t>
            </w:r>
          </w:p>
        </w:tc>
      </w:tr>
      <w:tr w:rsidR="008968A9" w14:paraId="6451F3F0"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93019"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72E17"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DFD742" w14:textId="77777777" w:rsidR="008968A9" w:rsidRDefault="008968A9" w:rsidP="00480DB7">
            <w:r>
              <w:rPr>
                <w:rFonts w:ascii="Arial" w:hAnsi="Arial" w:cs="Arial"/>
                <w:color w:val="000000"/>
                <w:position w:val="-2"/>
                <w:sz w:val="18"/>
                <w:szCs w:val="18"/>
              </w:rPr>
              <w:t> </w:t>
            </w:r>
          </w:p>
        </w:tc>
      </w:tr>
      <w:tr w:rsidR="008968A9" w14:paraId="6F72F3E7"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82CC8"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AD264"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62915" w14:textId="77777777" w:rsidR="008968A9" w:rsidRDefault="008968A9" w:rsidP="00480DB7">
            <w:r>
              <w:rPr>
                <w:rFonts w:ascii="Arial" w:hAnsi="Arial" w:cs="Arial"/>
                <w:color w:val="000000"/>
                <w:position w:val="-2"/>
                <w:sz w:val="18"/>
                <w:szCs w:val="18"/>
              </w:rPr>
              <w:t> </w:t>
            </w:r>
          </w:p>
        </w:tc>
      </w:tr>
      <w:tr w:rsidR="008968A9" w14:paraId="377A6AAE"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3C6A0"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7BC92"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9FBB6" w14:textId="77777777" w:rsidR="008968A9" w:rsidRDefault="008968A9" w:rsidP="00480DB7">
            <w:r>
              <w:rPr>
                <w:rFonts w:ascii="Arial" w:hAnsi="Arial" w:cs="Arial"/>
                <w:color w:val="000000"/>
                <w:position w:val="-2"/>
                <w:sz w:val="18"/>
                <w:szCs w:val="18"/>
              </w:rPr>
              <w:t> </w:t>
            </w:r>
          </w:p>
        </w:tc>
      </w:tr>
      <w:tr w:rsidR="008968A9" w14:paraId="068D7E1F"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B6ED3"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777C8"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B197C" w14:textId="77777777" w:rsidR="008968A9" w:rsidRDefault="008968A9" w:rsidP="00480DB7">
            <w:r>
              <w:rPr>
                <w:rFonts w:ascii="Arial" w:hAnsi="Arial" w:cs="Arial"/>
                <w:color w:val="000000"/>
                <w:position w:val="-2"/>
                <w:sz w:val="18"/>
                <w:szCs w:val="18"/>
              </w:rPr>
              <w:t> </w:t>
            </w:r>
          </w:p>
        </w:tc>
      </w:tr>
      <w:tr w:rsidR="008968A9" w14:paraId="216C889D"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C1717"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ED787"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F076B" w14:textId="77777777" w:rsidR="008968A9" w:rsidRDefault="008968A9" w:rsidP="00480DB7">
            <w:r>
              <w:rPr>
                <w:rFonts w:ascii="Arial" w:hAnsi="Arial" w:cs="Arial"/>
                <w:color w:val="000000"/>
                <w:position w:val="-2"/>
                <w:sz w:val="18"/>
                <w:szCs w:val="18"/>
              </w:rPr>
              <w:t> </w:t>
            </w:r>
          </w:p>
        </w:tc>
      </w:tr>
      <w:tr w:rsidR="008968A9" w14:paraId="774C1FC0" w14:textId="77777777" w:rsidTr="00480DB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C1A25C" w14:textId="77777777" w:rsidR="008968A9" w:rsidRDefault="008968A9" w:rsidP="00480DB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E8D86" w14:textId="77777777" w:rsidR="008968A9" w:rsidRDefault="008968A9" w:rsidP="00480DB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808F3" w14:textId="77777777" w:rsidR="008968A9" w:rsidRDefault="008968A9" w:rsidP="00480DB7">
            <w:r>
              <w:rPr>
                <w:rFonts w:ascii="Arial" w:hAnsi="Arial" w:cs="Arial"/>
                <w:color w:val="000000"/>
                <w:position w:val="-2"/>
                <w:sz w:val="18"/>
                <w:szCs w:val="18"/>
              </w:rPr>
              <w:t> </w:t>
            </w:r>
          </w:p>
        </w:tc>
      </w:tr>
    </w:tbl>
    <w:p w14:paraId="3E6B01E9" w14:textId="77777777" w:rsidR="008968A9" w:rsidRDefault="008968A9" w:rsidP="008968A9">
      <w:pPr>
        <w:spacing w:before="225" w:after="225" w:line="240" w:lineRule="auto"/>
        <w:jc w:val="both"/>
      </w:pPr>
      <w:r>
        <w:rPr>
          <w:rFonts w:ascii="Arial" w:hAnsi="Arial" w:cs="Arial"/>
          <w:color w:val="000000"/>
          <w:sz w:val="18"/>
          <w:szCs w:val="18"/>
        </w:rPr>
        <w:t>* podatek je potreben za preverbo v e-Dosje</w:t>
      </w:r>
    </w:p>
    <w:p w14:paraId="2A35168C" w14:textId="77777777" w:rsidR="008968A9" w:rsidRDefault="008968A9" w:rsidP="008968A9">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968A9" w14:paraId="330E056B" w14:textId="77777777" w:rsidTr="00480DB7">
        <w:tc>
          <w:tcPr>
            <w:tcW w:w="2500" w:type="pct"/>
            <w:tcMar>
              <w:top w:w="75" w:type="dxa"/>
              <w:bottom w:w="75" w:type="dxa"/>
            </w:tcMar>
            <w:vAlign w:val="center"/>
          </w:tcPr>
          <w:p w14:paraId="51AEB699" w14:textId="77777777" w:rsidR="008968A9" w:rsidRDefault="008968A9" w:rsidP="00480DB7">
            <w:r>
              <w:rPr>
                <w:rFonts w:ascii="Arial" w:hAnsi="Arial" w:cs="Arial"/>
                <w:color w:val="000000"/>
                <w:position w:val="-2"/>
                <w:sz w:val="18"/>
                <w:szCs w:val="18"/>
              </w:rPr>
              <w:t>Kraj in datum:</w:t>
            </w:r>
          </w:p>
        </w:tc>
        <w:tc>
          <w:tcPr>
            <w:tcW w:w="0" w:type="auto"/>
            <w:tcMar>
              <w:top w:w="75" w:type="dxa"/>
              <w:bottom w:w="75" w:type="dxa"/>
            </w:tcMar>
            <w:vAlign w:val="center"/>
          </w:tcPr>
          <w:p w14:paraId="369FFF33" w14:textId="77777777" w:rsidR="008968A9" w:rsidRDefault="008968A9" w:rsidP="00480DB7">
            <w:r>
              <w:rPr>
                <w:rFonts w:ascii="Arial" w:hAnsi="Arial" w:cs="Arial"/>
                <w:color w:val="000000"/>
                <w:position w:val="-2"/>
                <w:sz w:val="18"/>
                <w:szCs w:val="18"/>
              </w:rPr>
              <w:t>Ime in priimek: _____________________</w:t>
            </w:r>
          </w:p>
        </w:tc>
      </w:tr>
      <w:tr w:rsidR="008968A9" w14:paraId="79CE76CD" w14:textId="77777777" w:rsidTr="00480DB7">
        <w:tc>
          <w:tcPr>
            <w:tcW w:w="2500" w:type="pct"/>
            <w:tcMar>
              <w:top w:w="75" w:type="dxa"/>
              <w:bottom w:w="75" w:type="dxa"/>
            </w:tcMar>
            <w:vAlign w:val="center"/>
          </w:tcPr>
          <w:p w14:paraId="3BF2B50F" w14:textId="77777777" w:rsidR="008968A9" w:rsidRDefault="008968A9" w:rsidP="00480DB7">
            <w:r>
              <w:rPr>
                <w:rFonts w:ascii="Arial" w:hAnsi="Arial" w:cs="Arial"/>
                <w:color w:val="000000"/>
                <w:position w:val="-2"/>
                <w:sz w:val="18"/>
                <w:szCs w:val="18"/>
              </w:rPr>
              <w:t> </w:t>
            </w:r>
          </w:p>
        </w:tc>
        <w:tc>
          <w:tcPr>
            <w:tcW w:w="0" w:type="auto"/>
            <w:tcMar>
              <w:top w:w="75" w:type="dxa"/>
              <w:bottom w:w="75" w:type="dxa"/>
            </w:tcMar>
            <w:vAlign w:val="center"/>
          </w:tcPr>
          <w:p w14:paraId="6918DC75" w14:textId="77777777" w:rsidR="008968A9" w:rsidRDefault="008968A9" w:rsidP="00480DB7">
            <w:pPr>
              <w:jc w:val="center"/>
            </w:pPr>
            <w:r>
              <w:rPr>
                <w:rFonts w:ascii="Arial" w:hAnsi="Arial" w:cs="Arial"/>
                <w:color w:val="A9A9A9"/>
                <w:position w:val="-2"/>
                <w:sz w:val="18"/>
                <w:szCs w:val="18"/>
              </w:rPr>
              <w:t>(podpis)</w:t>
            </w:r>
          </w:p>
        </w:tc>
      </w:tr>
    </w:tbl>
    <w:p w14:paraId="00B091CF" w14:textId="77777777" w:rsidR="008968A9" w:rsidRDefault="008968A9" w:rsidP="008968A9">
      <w:pPr>
        <w:spacing w:before="225" w:after="225" w:line="240" w:lineRule="auto"/>
        <w:jc w:val="both"/>
      </w:pPr>
      <w:r>
        <w:rPr>
          <w:rFonts w:ascii="Arial" w:hAnsi="Arial" w:cs="Arial"/>
          <w:color w:val="000000"/>
          <w:sz w:val="18"/>
          <w:szCs w:val="18"/>
        </w:rPr>
        <w:t> </w:t>
      </w:r>
    </w:p>
    <w:p w14:paraId="10D66514" w14:textId="77777777" w:rsidR="008968A9" w:rsidRDefault="008968A9" w:rsidP="008968A9">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F37AD4B" w14:textId="77777777" w:rsidR="00E72DF0" w:rsidRDefault="00E72DF0" w:rsidP="00AC197D">
      <w:pPr>
        <w:spacing w:before="225" w:after="225" w:line="240" w:lineRule="auto"/>
        <w:jc w:val="right"/>
        <w:rPr>
          <w:rFonts w:ascii="Arial" w:hAnsi="Arial" w:cs="Arial"/>
          <w:color w:val="000000"/>
          <w:sz w:val="18"/>
          <w:szCs w:val="18"/>
        </w:rPr>
      </w:pPr>
    </w:p>
    <w:p w14:paraId="46DE0B56" w14:textId="77777777" w:rsidR="00E72DF0" w:rsidRDefault="00E72DF0" w:rsidP="00AC197D">
      <w:pPr>
        <w:spacing w:before="225" w:after="225" w:line="240" w:lineRule="auto"/>
        <w:jc w:val="right"/>
        <w:rPr>
          <w:rFonts w:ascii="Arial" w:hAnsi="Arial" w:cs="Arial"/>
          <w:color w:val="000000"/>
          <w:sz w:val="18"/>
          <w:szCs w:val="18"/>
        </w:rPr>
      </w:pPr>
    </w:p>
    <w:p w14:paraId="0D3DBFAF" w14:textId="77777777" w:rsidR="00E72DF0" w:rsidRDefault="00E72DF0" w:rsidP="00AC197D">
      <w:pPr>
        <w:spacing w:before="225" w:after="225" w:line="240" w:lineRule="auto"/>
        <w:jc w:val="right"/>
        <w:rPr>
          <w:rFonts w:ascii="Arial" w:hAnsi="Arial" w:cs="Arial"/>
          <w:color w:val="000000"/>
          <w:sz w:val="18"/>
          <w:szCs w:val="18"/>
        </w:rPr>
      </w:pPr>
    </w:p>
    <w:p w14:paraId="48F2E16A" w14:textId="77777777" w:rsidR="009F357E" w:rsidRDefault="009F357E" w:rsidP="00AC197D">
      <w:pPr>
        <w:spacing w:before="225" w:after="225" w:line="240" w:lineRule="auto"/>
        <w:jc w:val="right"/>
        <w:rPr>
          <w:rFonts w:ascii="Arial" w:hAnsi="Arial" w:cs="Arial"/>
          <w:color w:val="000000"/>
          <w:sz w:val="18"/>
          <w:szCs w:val="18"/>
        </w:rPr>
      </w:pPr>
      <w:r>
        <w:rPr>
          <w:rFonts w:ascii="Arial" w:hAnsi="Arial" w:cs="Arial"/>
          <w:color w:val="000000"/>
          <w:sz w:val="18"/>
          <w:szCs w:val="18"/>
        </w:rPr>
        <w:br w:type="page"/>
      </w:r>
    </w:p>
    <w:p w14:paraId="5FCF4C79" w14:textId="168DE112"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6773">
        <w:rPr>
          <w:rFonts w:ascii="Arial" w:hAnsi="Arial" w:cs="Arial"/>
          <w:sz w:val="18"/>
          <w:szCs w:val="18"/>
        </w:rPr>
        <w:t>6</w:t>
      </w:r>
    </w:p>
    <w:p w14:paraId="2EB5B65E" w14:textId="77777777" w:rsidR="00830C7E" w:rsidRPr="00252358" w:rsidRDefault="00830C7E" w:rsidP="00830C7E"/>
    <w:p w14:paraId="0C220A05" w14:textId="77777777" w:rsidR="00830C7E" w:rsidRDefault="00830C7E" w:rsidP="00830C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0E71B71" w14:textId="77777777" w:rsidR="00830C7E" w:rsidRDefault="00830C7E" w:rsidP="00830C7E">
      <w:pPr>
        <w:spacing w:after="120"/>
        <w:rPr>
          <w:rFonts w:ascii="Arial" w:hAnsi="Arial" w:cs="Arial"/>
        </w:rPr>
      </w:pPr>
    </w:p>
    <w:p w14:paraId="0D146551" w14:textId="77777777" w:rsidR="00460661" w:rsidRDefault="00830C7E">
      <w:pPr>
        <w:spacing w:before="225" w:after="225" w:line="240" w:lineRule="auto"/>
        <w:jc w:val="center"/>
      </w:pPr>
      <w:r>
        <w:rPr>
          <w:rFonts w:ascii="Arial" w:hAnsi="Arial" w:cs="Arial"/>
          <w:b/>
          <w:bCs/>
          <w:color w:val="000000"/>
          <w:sz w:val="24"/>
          <w:szCs w:val="24"/>
        </w:rPr>
        <w:t>MENIČNA IZJAVA</w:t>
      </w:r>
    </w:p>
    <w:p w14:paraId="627F8ECB" w14:textId="77777777" w:rsidR="00460661" w:rsidRDefault="00830C7E">
      <w:pPr>
        <w:spacing w:before="225" w:after="225" w:line="240" w:lineRule="auto"/>
        <w:jc w:val="center"/>
      </w:pPr>
      <w:r>
        <w:rPr>
          <w:rFonts w:ascii="Arial" w:hAnsi="Arial" w:cs="Arial"/>
          <w:color w:val="000000"/>
          <w:sz w:val="21"/>
          <w:szCs w:val="21"/>
        </w:rPr>
        <w:t>s pooblastilom za izpolnitev in unovčenje menice</w:t>
      </w:r>
    </w:p>
    <w:p w14:paraId="5295EEB1" w14:textId="77777777" w:rsidR="00460661" w:rsidRDefault="00830C7E">
      <w:pPr>
        <w:spacing w:before="225" w:after="225" w:line="240" w:lineRule="auto"/>
        <w:jc w:val="both"/>
      </w:pPr>
      <w:r>
        <w:rPr>
          <w:rFonts w:ascii="Arial" w:hAnsi="Arial" w:cs="Arial"/>
          <w:color w:val="000000"/>
          <w:sz w:val="18"/>
          <w:szCs w:val="18"/>
        </w:rPr>
        <w:t> </w:t>
      </w:r>
    </w:p>
    <w:p w14:paraId="5CF2DA2F" w14:textId="5CEBB5D0" w:rsidR="00460661" w:rsidRDefault="00830C7E">
      <w:pPr>
        <w:spacing w:before="225" w:after="225" w:line="240" w:lineRule="auto"/>
        <w:jc w:val="both"/>
      </w:pPr>
      <w:r>
        <w:rPr>
          <w:rFonts w:ascii="Arial" w:hAnsi="Arial" w:cs="Arial"/>
          <w:color w:val="000000"/>
          <w:sz w:val="18"/>
          <w:szCs w:val="18"/>
        </w:rPr>
        <w:t xml:space="preserve">Naročniku </w:t>
      </w:r>
      <w:r w:rsidR="00F96773">
        <w:rPr>
          <w:rFonts w:ascii="Arial" w:hAnsi="Arial" w:cs="Arial"/>
          <w:color w:val="000000"/>
          <w:sz w:val="18"/>
          <w:szCs w:val="18"/>
        </w:rPr>
        <w:t>DOM TISJE ŠMARTNO PRI LITIJI, Črni Potok 13, 1275 Šmartno pri Litiji</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D3D70A8" w14:textId="3F7E8749" w:rsidR="00F96773" w:rsidRDefault="00F96773" w:rsidP="00F96773">
      <w:pPr>
        <w:spacing w:before="225" w:after="225" w:line="240" w:lineRule="auto"/>
        <w:jc w:val="center"/>
        <w:rPr>
          <w:rFonts w:ascii="Arial" w:hAnsi="Arial" w:cs="Arial"/>
          <w:color w:val="000000"/>
          <w:sz w:val="18"/>
          <w:szCs w:val="18"/>
        </w:rPr>
      </w:pPr>
      <w:r w:rsidRPr="00E72DF0">
        <w:rPr>
          <w:rFonts w:ascii="Arial" w:hAnsi="Arial" w:cs="Arial"/>
          <w:b/>
          <w:bCs/>
          <w:sz w:val="18"/>
          <w:szCs w:val="18"/>
        </w:rPr>
        <w:t>Sukcesivna dobava konvencionalnih in ekoloških živil po sklopih za obdobje štirih let za potrebe Doma Tisje Šmartno pri Litiji</w:t>
      </w:r>
    </w:p>
    <w:p w14:paraId="7706045E" w14:textId="41042EC7" w:rsidR="00F96773" w:rsidRDefault="00F96773" w:rsidP="00F96773">
      <w:pPr>
        <w:spacing w:before="225" w:after="225" w:line="240" w:lineRule="auto"/>
        <w:jc w:val="center"/>
        <w:rPr>
          <w:rFonts w:ascii="Arial" w:hAnsi="Arial" w:cs="Arial"/>
          <w:color w:val="000000"/>
          <w:sz w:val="18"/>
          <w:szCs w:val="18"/>
        </w:rPr>
      </w:pPr>
      <w:r>
        <w:rPr>
          <w:rFonts w:ascii="Arial" w:hAnsi="Arial" w:cs="Arial"/>
          <w:color w:val="000000"/>
          <w:sz w:val="18"/>
          <w:szCs w:val="18"/>
        </w:rPr>
        <w:t>za sklop/e: ____</w:t>
      </w:r>
    </w:p>
    <w:p w14:paraId="544D993C" w14:textId="2ED284CD" w:rsidR="00460661" w:rsidRDefault="00830C7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FFC7554" w14:textId="77777777" w:rsidR="00460661" w:rsidRDefault="00830C7E">
      <w:pPr>
        <w:spacing w:before="225" w:after="225" w:line="240" w:lineRule="auto"/>
        <w:jc w:val="both"/>
      </w:pPr>
      <w:r>
        <w:rPr>
          <w:rFonts w:ascii="Arial" w:hAnsi="Arial" w:cs="Arial"/>
          <w:color w:val="000000"/>
          <w:sz w:val="18"/>
          <w:szCs w:val="18"/>
        </w:rPr>
        <w:t> </w:t>
      </w:r>
    </w:p>
    <w:p w14:paraId="532DEBE2" w14:textId="5F89FFF9" w:rsidR="00460661" w:rsidRDefault="00830C7E">
      <w:pPr>
        <w:spacing w:before="225" w:after="225" w:line="240" w:lineRule="auto"/>
        <w:jc w:val="both"/>
      </w:pPr>
      <w:r>
        <w:rPr>
          <w:rFonts w:ascii="Arial" w:hAnsi="Arial" w:cs="Arial"/>
          <w:color w:val="000000"/>
          <w:sz w:val="18"/>
          <w:szCs w:val="18"/>
        </w:rPr>
        <w:t xml:space="preserve">Naročnika </w:t>
      </w:r>
      <w:r w:rsidR="00E72DF0">
        <w:rPr>
          <w:rFonts w:ascii="Arial" w:hAnsi="Arial" w:cs="Arial"/>
          <w:color w:val="000000"/>
          <w:sz w:val="18"/>
          <w:szCs w:val="18"/>
        </w:rPr>
        <w:t>DOM TISJE ŠMARTNO PRI LITIJI, Črni Potok 13, 1275 Šmartno pri Litiji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23BF2B2C" w14:textId="77777777" w:rsidR="00460661" w:rsidRDefault="00830C7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7E80A4D" w14:textId="77777777" w:rsidR="00460661" w:rsidRDefault="00830C7E">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BE02B94" w14:textId="77777777" w:rsidR="00460661" w:rsidRDefault="00830C7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1F48D22" w14:textId="77777777" w:rsidR="00460661" w:rsidRDefault="00830C7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DD705F4" w14:textId="77777777" w:rsidR="00460661" w:rsidRDefault="00830C7E">
      <w:pPr>
        <w:spacing w:before="225" w:after="225" w:line="240" w:lineRule="auto"/>
        <w:jc w:val="both"/>
      </w:pPr>
      <w:r>
        <w:rPr>
          <w:rFonts w:ascii="Arial" w:hAnsi="Arial" w:cs="Arial"/>
          <w:color w:val="000000"/>
          <w:sz w:val="18"/>
          <w:szCs w:val="18"/>
        </w:rPr>
        <w:t> </w:t>
      </w:r>
    </w:p>
    <w:p w14:paraId="5D0C28C0" w14:textId="77777777" w:rsidR="00460661" w:rsidRDefault="00830C7E">
      <w:pPr>
        <w:spacing w:before="225" w:after="225" w:line="240" w:lineRule="auto"/>
        <w:jc w:val="both"/>
      </w:pPr>
      <w:r>
        <w:rPr>
          <w:rFonts w:ascii="Arial" w:hAnsi="Arial" w:cs="Arial"/>
          <w:color w:val="000000"/>
          <w:sz w:val="18"/>
          <w:szCs w:val="18"/>
        </w:rPr>
        <w:t>Priloga: </w:t>
      </w:r>
    </w:p>
    <w:p w14:paraId="368426B1" w14:textId="77777777" w:rsidR="00460661" w:rsidRDefault="00830C7E">
      <w:pPr>
        <w:spacing w:before="225" w:after="225" w:line="240" w:lineRule="auto"/>
        <w:jc w:val="both"/>
      </w:pPr>
      <w:r>
        <w:rPr>
          <w:rFonts w:ascii="Arial" w:hAnsi="Arial" w:cs="Arial"/>
          <w:color w:val="000000"/>
          <w:sz w:val="18"/>
          <w:szCs w:val="18"/>
        </w:rPr>
        <w:t xml:space="preserve">- </w:t>
      </w:r>
      <w:r w:rsidRPr="00E72DF0">
        <w:rPr>
          <w:rFonts w:ascii="Arial" w:hAnsi="Arial" w:cs="Arial"/>
          <w:b/>
          <w:bCs/>
          <w:color w:val="000000"/>
          <w:sz w:val="18"/>
          <w:szCs w:val="18"/>
        </w:rPr>
        <w:t>bianco menica, podpisana in žigosana</w:t>
      </w:r>
    </w:p>
    <w:p w14:paraId="06CD1F15" w14:textId="77777777" w:rsidR="00460661" w:rsidRDefault="00830C7E">
      <w:pPr>
        <w:spacing w:before="225" w:after="225" w:line="240" w:lineRule="auto"/>
        <w:jc w:val="both"/>
      </w:pPr>
      <w:r>
        <w:rPr>
          <w:rFonts w:ascii="Arial" w:hAnsi="Arial" w:cs="Arial"/>
          <w:color w:val="000000"/>
          <w:sz w:val="18"/>
          <w:szCs w:val="18"/>
        </w:rPr>
        <w:t> </w:t>
      </w:r>
    </w:p>
    <w:tbl>
      <w:tblPr>
        <w:tblStyle w:val="Svetelseznam"/>
        <w:tblW w:w="5000" w:type="pct"/>
        <w:tblInd w:w="108" w:type="dxa"/>
        <w:tblLook w:val="04A0" w:firstRow="1" w:lastRow="0" w:firstColumn="1" w:lastColumn="0" w:noHBand="0" w:noVBand="1"/>
      </w:tblPr>
      <w:tblGrid>
        <w:gridCol w:w="4535"/>
        <w:gridCol w:w="4535"/>
      </w:tblGrid>
      <w:tr w:rsidR="00460661" w14:paraId="64FC498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062E26C0" w14:textId="77777777" w:rsidR="00460661" w:rsidRDefault="00830C7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91371E" w14:textId="77777777" w:rsidR="00460661" w:rsidRDefault="00830C7E">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0661" w14:paraId="20B34CD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3D9E5CEC" w14:textId="77777777" w:rsidR="00460661" w:rsidRDefault="00830C7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F5F9422" w14:textId="77777777" w:rsidR="00460661" w:rsidRDefault="00460661">
            <w:pPr>
              <w:cnfStyle w:val="000000100000" w:firstRow="0" w:lastRow="0" w:firstColumn="0" w:lastColumn="0" w:oddVBand="0" w:evenVBand="0" w:oddHBand="1" w:evenHBand="0" w:firstRowFirstColumn="0" w:firstRowLastColumn="0" w:lastRowFirstColumn="0" w:lastRowLastColumn="0"/>
            </w:pPr>
          </w:p>
          <w:p w14:paraId="10C2EAB8" w14:textId="77777777"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14:paraId="1996BBB4" w14:textId="77777777" w:rsidR="00460661" w:rsidRDefault="00830C7E">
      <w:pPr>
        <w:spacing w:before="225" w:after="225" w:line="240" w:lineRule="auto"/>
        <w:jc w:val="both"/>
      </w:pPr>
      <w:r>
        <w:rPr>
          <w:rFonts w:ascii="Arial" w:hAnsi="Arial" w:cs="Arial"/>
          <w:color w:val="000000"/>
          <w:sz w:val="18"/>
          <w:szCs w:val="18"/>
        </w:rPr>
        <w:t> </w:t>
      </w:r>
    </w:p>
    <w:p w14:paraId="46ABB0B2" w14:textId="77777777" w:rsidR="00460661" w:rsidRDefault="00830C7E">
      <w:pPr>
        <w:spacing w:before="225" w:after="225" w:line="240" w:lineRule="auto"/>
        <w:jc w:val="both"/>
      </w:pPr>
      <w:r>
        <w:rPr>
          <w:rFonts w:ascii="Arial" w:hAnsi="Arial" w:cs="Arial"/>
          <w:color w:val="000000"/>
          <w:sz w:val="18"/>
          <w:szCs w:val="18"/>
        </w:rPr>
        <w:t> </w:t>
      </w:r>
    </w:p>
    <w:p w14:paraId="43A6815E" w14:textId="77777777" w:rsidR="00460661" w:rsidRDefault="00460661">
      <w:pPr>
        <w:sectPr w:rsidR="00460661" w:rsidSect="00830C7E">
          <w:headerReference w:type="even" r:id="rId31"/>
          <w:headerReference w:type="default" r:id="rId32"/>
          <w:footerReference w:type="default" r:id="rId33"/>
          <w:headerReference w:type="first" r:id="rId34"/>
          <w:pgSz w:w="11906" w:h="16838"/>
          <w:pgMar w:top="1418" w:right="1418" w:bottom="1418" w:left="1418" w:header="567" w:footer="596" w:gutter="0"/>
          <w:cols w:space="708"/>
          <w:docGrid w:linePitch="360"/>
        </w:sectPr>
      </w:pPr>
    </w:p>
    <w:p w14:paraId="65BDD1C8" w14:textId="54AEE6CE" w:rsidR="00AC197D" w:rsidRPr="00590863" w:rsidRDefault="00AC197D" w:rsidP="00AC197D">
      <w:pPr>
        <w:spacing w:after="0"/>
        <w:jc w:val="right"/>
        <w:rPr>
          <w:rFonts w:ascii="Arial" w:hAnsi="Arial" w:cs="Arial"/>
          <w:sz w:val="18"/>
          <w:szCs w:val="18"/>
        </w:rPr>
      </w:pPr>
      <w:r w:rsidRPr="00590863">
        <w:rPr>
          <w:rFonts w:ascii="Arial" w:hAnsi="Arial" w:cs="Arial"/>
          <w:sz w:val="18"/>
          <w:szCs w:val="18"/>
        </w:rPr>
        <w:lastRenderedPageBreak/>
        <w:t>Obrazec št:</w:t>
      </w:r>
      <w:r w:rsidR="00F96773">
        <w:rPr>
          <w:rFonts w:ascii="Arial" w:hAnsi="Arial" w:cs="Arial"/>
          <w:sz w:val="18"/>
          <w:szCs w:val="18"/>
        </w:rPr>
        <w:t xml:space="preserve"> 7</w:t>
      </w:r>
    </w:p>
    <w:p w14:paraId="3E25CF4E" w14:textId="77777777" w:rsidR="00AC197D" w:rsidRPr="00252358" w:rsidRDefault="00AC197D" w:rsidP="00AC197D"/>
    <w:p w14:paraId="4B8EC185" w14:textId="77777777" w:rsidR="00AC197D" w:rsidRDefault="00AC197D" w:rsidP="00AC197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EA2F185" w14:textId="77777777" w:rsidR="00AC197D" w:rsidRDefault="00AC197D" w:rsidP="00AC197D">
      <w:pPr>
        <w:spacing w:after="120"/>
        <w:rPr>
          <w:rFonts w:ascii="Arial" w:hAnsi="Arial" w:cs="Arial"/>
        </w:rPr>
      </w:pPr>
    </w:p>
    <w:p w14:paraId="3A164B00" w14:textId="77777777" w:rsidR="00F96773" w:rsidRDefault="00F96773" w:rsidP="00F9677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4482522" w14:textId="77777777" w:rsidR="00F96773" w:rsidRDefault="00F96773" w:rsidP="00F9677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96773" w14:paraId="3B9A027C" w14:textId="77777777" w:rsidTr="00480DB7">
        <w:tc>
          <w:tcPr>
            <w:tcW w:w="0" w:type="auto"/>
            <w:tcMar>
              <w:top w:w="0" w:type="auto"/>
              <w:bottom w:w="0" w:type="auto"/>
            </w:tcMar>
          </w:tcPr>
          <w:p w14:paraId="5EC52C91" w14:textId="77777777" w:rsidR="00F96773" w:rsidRDefault="00F96773" w:rsidP="00F96773">
            <w:pPr>
              <w:numPr>
                <w:ilvl w:val="0"/>
                <w:numId w:val="1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D4B9EC0" w14:textId="77777777" w:rsidR="00F96773" w:rsidRDefault="00F96773" w:rsidP="00F96773">
            <w:pPr>
              <w:numPr>
                <w:ilvl w:val="0"/>
                <w:numId w:val="11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916110D" w14:textId="77777777" w:rsidR="00F96773" w:rsidRDefault="00F96773" w:rsidP="00F96773">
            <w:pPr>
              <w:numPr>
                <w:ilvl w:val="0"/>
                <w:numId w:val="11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E990FBE" w14:textId="77777777" w:rsidR="00F96773" w:rsidRDefault="00F96773" w:rsidP="00F96773">
            <w:pPr>
              <w:numPr>
                <w:ilvl w:val="0"/>
                <w:numId w:val="1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0FDB4B5" w14:textId="77777777" w:rsidR="00F96773" w:rsidRDefault="00F96773" w:rsidP="00F96773">
            <w:pPr>
              <w:numPr>
                <w:ilvl w:val="0"/>
                <w:numId w:val="1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00A3E93" w14:textId="77777777" w:rsidR="00F96773" w:rsidRDefault="00F96773" w:rsidP="00F96773">
            <w:pPr>
              <w:numPr>
                <w:ilvl w:val="0"/>
                <w:numId w:val="1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40F576E" w14:textId="77777777" w:rsidR="00F96773" w:rsidRDefault="00F96773" w:rsidP="00F96773">
            <w:pPr>
              <w:numPr>
                <w:ilvl w:val="0"/>
                <w:numId w:val="1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5E1BA0" w14:textId="77777777" w:rsidR="00F96773" w:rsidRDefault="00F96773" w:rsidP="00F96773">
      <w:pPr>
        <w:spacing w:before="225"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B569508" w14:textId="77777777" w:rsidR="00F96773" w:rsidRDefault="00F96773" w:rsidP="00F96773">
      <w:pPr>
        <w:spacing w:before="120" w:after="120" w:line="240" w:lineRule="auto"/>
        <w:jc w:val="center"/>
      </w:pPr>
      <w:r>
        <w:rPr>
          <w:rFonts w:ascii="Arial" w:hAnsi="Arial" w:cs="Arial"/>
          <w:b/>
          <w:bCs/>
          <w:color w:val="000000"/>
          <w:sz w:val="21"/>
          <w:szCs w:val="21"/>
        </w:rPr>
        <w:t>in</w:t>
      </w:r>
    </w:p>
    <w:p w14:paraId="63A00774" w14:textId="77777777" w:rsidR="00F96773" w:rsidRDefault="00F96773" w:rsidP="00F96773">
      <w:pPr>
        <w:spacing w:before="120" w:after="120" w:line="240" w:lineRule="auto"/>
        <w:jc w:val="center"/>
      </w:pPr>
      <w:r>
        <w:rPr>
          <w:rFonts w:ascii="Arial" w:hAnsi="Arial" w:cs="Arial"/>
          <w:b/>
          <w:bCs/>
          <w:color w:val="000000"/>
          <w:sz w:val="21"/>
          <w:szCs w:val="21"/>
        </w:rPr>
        <w:t>POOBLASTILO</w:t>
      </w:r>
    </w:p>
    <w:p w14:paraId="0D4AEC26" w14:textId="6C3846B9" w:rsidR="00F96773" w:rsidRDefault="00F96773" w:rsidP="00F96773">
      <w:pPr>
        <w:spacing w:before="225" w:after="225" w:line="240" w:lineRule="auto"/>
        <w:jc w:val="both"/>
      </w:pPr>
      <w:r>
        <w:rPr>
          <w:rFonts w:ascii="Arial" w:hAnsi="Arial" w:cs="Arial"/>
          <w:color w:val="000000"/>
          <w:sz w:val="18"/>
          <w:szCs w:val="18"/>
        </w:rPr>
        <w:t>Pooblaščamo naročnika DOM TISJE ŠMARTNO PRI LITIJI, Črni Potok 13, 1275 Šmartno pri Litiji,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F96773" w14:paraId="2CD39B13" w14:textId="77777777" w:rsidTr="00480D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21CB7" w14:textId="77777777" w:rsidR="00F96773" w:rsidRDefault="00F96773" w:rsidP="00480DB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40B7" w14:textId="77777777" w:rsidR="00F96773" w:rsidRDefault="00F96773" w:rsidP="00480DB7">
            <w:r>
              <w:rPr>
                <w:rFonts w:ascii="Arial" w:hAnsi="Arial" w:cs="Arial"/>
                <w:color w:val="000000"/>
                <w:position w:val="-2"/>
                <w:sz w:val="18"/>
                <w:szCs w:val="18"/>
              </w:rPr>
              <w:t> </w:t>
            </w:r>
          </w:p>
        </w:tc>
      </w:tr>
      <w:tr w:rsidR="00F96773" w14:paraId="1667B35F" w14:textId="77777777" w:rsidTr="00480D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105A3" w14:textId="77777777" w:rsidR="00F96773" w:rsidRDefault="00F96773" w:rsidP="00480DB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220F8" w14:textId="77777777" w:rsidR="00F96773" w:rsidRDefault="00F96773" w:rsidP="00480DB7">
            <w:r>
              <w:rPr>
                <w:rFonts w:ascii="Arial" w:hAnsi="Arial" w:cs="Arial"/>
                <w:color w:val="000000"/>
                <w:position w:val="-2"/>
                <w:sz w:val="18"/>
                <w:szCs w:val="18"/>
              </w:rPr>
              <w:t> </w:t>
            </w:r>
          </w:p>
        </w:tc>
      </w:tr>
      <w:tr w:rsidR="00F96773" w14:paraId="37ABB10A" w14:textId="77777777" w:rsidTr="00480D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8FEDB" w14:textId="77777777" w:rsidR="00F96773" w:rsidRDefault="00F96773" w:rsidP="00480DB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5EC01" w14:textId="77777777" w:rsidR="00F96773" w:rsidRDefault="00F96773" w:rsidP="00480DB7">
            <w:r>
              <w:rPr>
                <w:rFonts w:ascii="Arial" w:hAnsi="Arial" w:cs="Arial"/>
                <w:color w:val="000000"/>
                <w:position w:val="-2"/>
                <w:sz w:val="18"/>
                <w:szCs w:val="18"/>
              </w:rPr>
              <w:t> </w:t>
            </w:r>
          </w:p>
        </w:tc>
      </w:tr>
      <w:tr w:rsidR="00F96773" w14:paraId="3B01DA67" w14:textId="77777777" w:rsidTr="00480D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39BD5" w14:textId="77777777" w:rsidR="00F96773" w:rsidRDefault="00F96773" w:rsidP="00480DB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E13FF" w14:textId="77777777" w:rsidR="00F96773" w:rsidRDefault="00F96773" w:rsidP="00480DB7">
            <w:r>
              <w:rPr>
                <w:rFonts w:ascii="Arial" w:hAnsi="Arial" w:cs="Arial"/>
                <w:color w:val="000000"/>
                <w:position w:val="-2"/>
                <w:sz w:val="18"/>
                <w:szCs w:val="18"/>
              </w:rPr>
              <w:t> </w:t>
            </w:r>
          </w:p>
        </w:tc>
      </w:tr>
      <w:tr w:rsidR="00F96773" w14:paraId="3872D24F" w14:textId="77777777" w:rsidTr="00480D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4872B" w14:textId="77777777" w:rsidR="00F96773" w:rsidRDefault="00F96773" w:rsidP="00480DB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27017" w14:textId="77777777" w:rsidR="00F96773" w:rsidRDefault="00F96773" w:rsidP="00480DB7">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F96773" w14:paraId="0E4FFD9F" w14:textId="77777777" w:rsidTr="00480DB7">
        <w:tc>
          <w:tcPr>
            <w:tcW w:w="4080" w:type="dxa"/>
            <w:tcMar>
              <w:top w:w="75" w:type="dxa"/>
              <w:bottom w:w="75" w:type="dxa"/>
            </w:tcMar>
            <w:vAlign w:val="center"/>
          </w:tcPr>
          <w:p w14:paraId="27FB0422" w14:textId="77777777" w:rsidR="00F96773" w:rsidRDefault="00F96773" w:rsidP="00480DB7">
            <w:pPr>
              <w:rPr>
                <w:rFonts w:ascii="Arial" w:hAnsi="Arial" w:cs="Arial"/>
                <w:color w:val="000000"/>
                <w:sz w:val="18"/>
                <w:szCs w:val="18"/>
              </w:rPr>
            </w:pPr>
            <w:r>
              <w:rPr>
                <w:rFonts w:ascii="Arial" w:hAnsi="Arial" w:cs="Arial"/>
                <w:color w:val="000000"/>
                <w:sz w:val="18"/>
                <w:szCs w:val="18"/>
              </w:rPr>
              <w:t> </w:t>
            </w:r>
          </w:p>
          <w:p w14:paraId="63DA4CB7" w14:textId="77777777" w:rsidR="00F96773" w:rsidRDefault="00F96773" w:rsidP="00480DB7">
            <w:r>
              <w:rPr>
                <w:rFonts w:ascii="Arial" w:hAnsi="Arial" w:cs="Arial"/>
                <w:color w:val="000000"/>
                <w:position w:val="-2"/>
                <w:sz w:val="18"/>
                <w:szCs w:val="18"/>
              </w:rPr>
              <w:t>Kraj in datum:</w:t>
            </w:r>
          </w:p>
        </w:tc>
        <w:tc>
          <w:tcPr>
            <w:tcW w:w="0" w:type="auto"/>
            <w:tcMar>
              <w:top w:w="75" w:type="dxa"/>
              <w:bottom w:w="75" w:type="dxa"/>
            </w:tcMar>
            <w:vAlign w:val="center"/>
          </w:tcPr>
          <w:p w14:paraId="48BDE371" w14:textId="77777777" w:rsidR="00F96773" w:rsidRDefault="00F96773" w:rsidP="00480DB7">
            <w:pPr>
              <w:rPr>
                <w:rFonts w:ascii="Arial" w:hAnsi="Arial" w:cs="Arial"/>
                <w:color w:val="000000"/>
                <w:position w:val="-2"/>
                <w:sz w:val="18"/>
                <w:szCs w:val="18"/>
              </w:rPr>
            </w:pPr>
          </w:p>
          <w:p w14:paraId="37CB5386" w14:textId="77777777" w:rsidR="00F96773" w:rsidRDefault="00F96773" w:rsidP="00480DB7">
            <w:r>
              <w:rPr>
                <w:rFonts w:ascii="Arial" w:hAnsi="Arial" w:cs="Arial"/>
                <w:color w:val="000000"/>
                <w:position w:val="-2"/>
                <w:sz w:val="18"/>
                <w:szCs w:val="18"/>
              </w:rPr>
              <w:t>Ime in priimek: _____________________</w:t>
            </w:r>
          </w:p>
        </w:tc>
      </w:tr>
      <w:tr w:rsidR="00F96773" w14:paraId="311204A5" w14:textId="77777777" w:rsidTr="00480DB7">
        <w:tc>
          <w:tcPr>
            <w:tcW w:w="4080" w:type="dxa"/>
            <w:tcMar>
              <w:top w:w="75" w:type="dxa"/>
              <w:bottom w:w="75" w:type="dxa"/>
            </w:tcMar>
            <w:vAlign w:val="center"/>
          </w:tcPr>
          <w:p w14:paraId="2DC16A3F" w14:textId="77777777" w:rsidR="00F96773" w:rsidRDefault="00F96773" w:rsidP="00480DB7">
            <w:r>
              <w:rPr>
                <w:rFonts w:ascii="Arial" w:hAnsi="Arial" w:cs="Arial"/>
                <w:color w:val="000000"/>
                <w:position w:val="-2"/>
                <w:sz w:val="18"/>
                <w:szCs w:val="18"/>
              </w:rPr>
              <w:t> </w:t>
            </w:r>
          </w:p>
        </w:tc>
        <w:tc>
          <w:tcPr>
            <w:tcW w:w="0" w:type="auto"/>
            <w:tcMar>
              <w:top w:w="75" w:type="dxa"/>
              <w:bottom w:w="75" w:type="dxa"/>
            </w:tcMar>
            <w:vAlign w:val="center"/>
          </w:tcPr>
          <w:p w14:paraId="7015B02D" w14:textId="77777777" w:rsidR="00F96773" w:rsidRDefault="00F96773" w:rsidP="00480DB7"/>
          <w:p w14:paraId="0B149E85" w14:textId="77777777" w:rsidR="00F96773" w:rsidRDefault="00F96773" w:rsidP="00480DB7">
            <w:pPr>
              <w:jc w:val="center"/>
            </w:pPr>
            <w:r>
              <w:rPr>
                <w:rFonts w:ascii="Arial" w:hAnsi="Arial" w:cs="Arial"/>
                <w:color w:val="A9A9A9"/>
                <w:position w:val="-2"/>
                <w:sz w:val="18"/>
                <w:szCs w:val="18"/>
              </w:rPr>
              <w:t>(žig in podpis)</w:t>
            </w:r>
          </w:p>
        </w:tc>
      </w:tr>
    </w:tbl>
    <w:p w14:paraId="6EC38D49" w14:textId="77777777" w:rsidR="00AC197D" w:rsidRDefault="00AC197D" w:rsidP="00AC197D">
      <w:pPr>
        <w:sectPr w:rsidR="00AC197D" w:rsidSect="002679F0">
          <w:headerReference w:type="even" r:id="rId35"/>
          <w:headerReference w:type="default" r:id="rId36"/>
          <w:footerReference w:type="default" r:id="rId37"/>
          <w:headerReference w:type="first" r:id="rId38"/>
          <w:pgSz w:w="11906" w:h="16838"/>
          <w:pgMar w:top="1418" w:right="1418" w:bottom="1418" w:left="1418" w:header="567" w:footer="596" w:gutter="0"/>
          <w:cols w:space="708"/>
          <w:docGrid w:linePitch="360"/>
        </w:sectPr>
      </w:pPr>
    </w:p>
    <w:p w14:paraId="5F100A7A" w14:textId="2EF7A6D5" w:rsidR="00AC197D" w:rsidRPr="00590863" w:rsidRDefault="00AC197D" w:rsidP="00AC197D">
      <w:pPr>
        <w:spacing w:after="0"/>
        <w:jc w:val="right"/>
        <w:rPr>
          <w:rFonts w:ascii="Arial" w:hAnsi="Arial" w:cs="Arial"/>
          <w:sz w:val="18"/>
          <w:szCs w:val="18"/>
        </w:rPr>
      </w:pPr>
      <w:r>
        <w:rPr>
          <w:rFonts w:ascii="Arial" w:hAnsi="Arial" w:cs="Arial"/>
          <w:sz w:val="18"/>
          <w:szCs w:val="18"/>
        </w:rPr>
        <w:lastRenderedPageBreak/>
        <w:t xml:space="preserve">Obrazec št: </w:t>
      </w:r>
      <w:r w:rsidR="00F96773">
        <w:rPr>
          <w:rFonts w:ascii="Arial" w:hAnsi="Arial" w:cs="Arial"/>
          <w:sz w:val="18"/>
          <w:szCs w:val="18"/>
        </w:rPr>
        <w:t>8</w:t>
      </w:r>
    </w:p>
    <w:p w14:paraId="056EC5F6" w14:textId="77777777" w:rsidR="00AC197D" w:rsidRPr="00252358" w:rsidRDefault="00AC197D" w:rsidP="00AC197D"/>
    <w:p w14:paraId="05AD2777" w14:textId="77777777" w:rsidR="00AC197D" w:rsidRDefault="00AC197D" w:rsidP="00AC197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CFC371" w14:textId="77777777" w:rsidR="00AC197D" w:rsidRDefault="00AC197D" w:rsidP="00AC197D">
      <w:pPr>
        <w:spacing w:after="120"/>
        <w:rPr>
          <w:rFonts w:ascii="Arial" w:hAnsi="Arial" w:cs="Arial"/>
        </w:rPr>
      </w:pPr>
    </w:p>
    <w:p w14:paraId="63899D44" w14:textId="45033028" w:rsidR="00AC197D" w:rsidRPr="00F96773" w:rsidRDefault="00AC197D" w:rsidP="00D73E11">
      <w:pPr>
        <w:spacing w:before="225" w:after="225" w:line="240" w:lineRule="auto"/>
        <w:jc w:val="both"/>
        <w:rPr>
          <w:rFonts w:ascii="Arial" w:hAnsi="Arial" w:cs="Arial"/>
          <w:color w:val="000000"/>
          <w:sz w:val="18"/>
          <w:szCs w:val="18"/>
        </w:rPr>
      </w:pPr>
      <w:r>
        <w:rPr>
          <w:rFonts w:ascii="Arial" w:hAnsi="Arial" w:cs="Arial"/>
          <w:color w:val="000000"/>
          <w:sz w:val="18"/>
          <w:szCs w:val="18"/>
        </w:rPr>
        <w:t>V zvezi z javnim naročilom »</w:t>
      </w:r>
      <w:r w:rsidR="00F96773" w:rsidRPr="00E72DF0">
        <w:rPr>
          <w:rFonts w:ascii="Arial" w:hAnsi="Arial" w:cs="Arial"/>
          <w:b/>
          <w:bCs/>
          <w:sz w:val="18"/>
          <w:szCs w:val="18"/>
        </w:rPr>
        <w:t>Sukcesivna dobava konvencionalnih in ekoloških živil po sklopih za obdobje štirih let za potrebe Doma Tisje Šmartno pri Litiji</w:t>
      </w:r>
      <w:r>
        <w:rPr>
          <w:rFonts w:ascii="Arial" w:hAnsi="Arial" w:cs="Arial"/>
          <w:color w:val="000000"/>
          <w:sz w:val="18"/>
          <w:szCs w:val="18"/>
        </w:rPr>
        <w:t>«,</w:t>
      </w:r>
    </w:p>
    <w:p w14:paraId="31632407" w14:textId="77777777" w:rsidR="00AC197D" w:rsidRDefault="00AC197D" w:rsidP="00AC197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369F0B7" w14:textId="77777777" w:rsidR="00AC197D" w:rsidRDefault="00AC197D" w:rsidP="00AC197D">
      <w:pPr>
        <w:spacing w:before="225" w:after="225" w:line="240" w:lineRule="auto"/>
        <w:jc w:val="both"/>
      </w:pPr>
      <w:r>
        <w:rPr>
          <w:rFonts w:ascii="Arial" w:hAnsi="Arial" w:cs="Arial"/>
          <w:color w:val="000000"/>
          <w:sz w:val="18"/>
          <w:szCs w:val="18"/>
        </w:rPr>
        <w:t>Izjavljamo (ustrezno označi):</w:t>
      </w:r>
    </w:p>
    <w:p w14:paraId="524483F5" w14:textId="77777777" w:rsidR="00AC197D" w:rsidRDefault="00AC197D" w:rsidP="00AC197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98721ED" w14:textId="77777777" w:rsidR="00AC197D" w:rsidRDefault="00AC197D" w:rsidP="00AC197D">
      <w:pPr>
        <w:spacing w:before="225" w:after="225" w:line="240" w:lineRule="auto"/>
        <w:jc w:val="both"/>
      </w:pPr>
      <w:r>
        <w:rPr>
          <w:rFonts w:ascii="Arial" w:hAnsi="Arial" w:cs="Arial"/>
          <w:color w:val="000000"/>
          <w:sz w:val="18"/>
          <w:szCs w:val="18"/>
        </w:rPr>
        <w:t>[   ] NE zahtevamo izvedbe neposrednih plačil.</w:t>
      </w:r>
    </w:p>
    <w:p w14:paraId="402D455C" w14:textId="77777777" w:rsidR="00AC197D" w:rsidRDefault="00AC197D" w:rsidP="00AC197D">
      <w:pPr>
        <w:spacing w:before="225" w:after="225" w:line="240" w:lineRule="auto"/>
        <w:jc w:val="both"/>
      </w:pPr>
      <w:r>
        <w:rPr>
          <w:rFonts w:ascii="Arial" w:hAnsi="Arial" w:cs="Arial"/>
          <w:color w:val="000000"/>
          <w:sz w:val="18"/>
          <w:szCs w:val="18"/>
        </w:rPr>
        <w:t> </w:t>
      </w:r>
    </w:p>
    <w:p w14:paraId="23CAA01B" w14:textId="77777777" w:rsidR="00AC197D" w:rsidRDefault="00AC197D" w:rsidP="00AC197D">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AC197D" w14:paraId="25FFD25E" w14:textId="77777777" w:rsidTr="002679F0">
        <w:tc>
          <w:tcPr>
            <w:tcW w:w="4080" w:type="dxa"/>
            <w:tcMar>
              <w:top w:w="75" w:type="dxa"/>
              <w:bottom w:w="75" w:type="dxa"/>
            </w:tcMar>
            <w:vAlign w:val="center"/>
          </w:tcPr>
          <w:p w14:paraId="2F6D02CD" w14:textId="77777777" w:rsidR="00AC197D" w:rsidRDefault="00AC197D" w:rsidP="002679F0">
            <w:r>
              <w:rPr>
                <w:rFonts w:ascii="Arial" w:hAnsi="Arial" w:cs="Arial"/>
                <w:color w:val="000000"/>
                <w:position w:val="-2"/>
                <w:sz w:val="18"/>
                <w:szCs w:val="18"/>
              </w:rPr>
              <w:t>Kraj in datum:</w:t>
            </w:r>
          </w:p>
        </w:tc>
        <w:tc>
          <w:tcPr>
            <w:tcW w:w="0" w:type="auto"/>
            <w:tcMar>
              <w:top w:w="75" w:type="dxa"/>
              <w:bottom w:w="75" w:type="dxa"/>
            </w:tcMar>
            <w:vAlign w:val="center"/>
          </w:tcPr>
          <w:p w14:paraId="041147E5" w14:textId="77777777" w:rsidR="00AC197D" w:rsidRDefault="00AC197D" w:rsidP="002679F0">
            <w:r>
              <w:rPr>
                <w:rFonts w:ascii="Arial" w:hAnsi="Arial" w:cs="Arial"/>
                <w:color w:val="000000"/>
                <w:position w:val="-2"/>
                <w:sz w:val="18"/>
                <w:szCs w:val="18"/>
              </w:rPr>
              <w:t>Ime in priimek: _____________________</w:t>
            </w:r>
          </w:p>
        </w:tc>
      </w:tr>
      <w:tr w:rsidR="00AC197D" w14:paraId="5438EF96" w14:textId="77777777" w:rsidTr="002679F0">
        <w:tc>
          <w:tcPr>
            <w:tcW w:w="4080" w:type="dxa"/>
            <w:tcMar>
              <w:top w:w="75" w:type="dxa"/>
              <w:bottom w:w="75" w:type="dxa"/>
            </w:tcMar>
            <w:vAlign w:val="center"/>
          </w:tcPr>
          <w:p w14:paraId="62362023" w14:textId="77777777" w:rsidR="00AC197D" w:rsidRDefault="00AC197D" w:rsidP="002679F0">
            <w:r>
              <w:rPr>
                <w:rFonts w:ascii="Arial" w:hAnsi="Arial" w:cs="Arial"/>
                <w:color w:val="000000"/>
                <w:position w:val="-2"/>
                <w:sz w:val="18"/>
                <w:szCs w:val="18"/>
              </w:rPr>
              <w:t> </w:t>
            </w:r>
          </w:p>
        </w:tc>
        <w:tc>
          <w:tcPr>
            <w:tcW w:w="0" w:type="auto"/>
            <w:tcMar>
              <w:top w:w="75" w:type="dxa"/>
              <w:bottom w:w="75" w:type="dxa"/>
            </w:tcMar>
            <w:vAlign w:val="center"/>
          </w:tcPr>
          <w:p w14:paraId="517BBD33" w14:textId="77777777" w:rsidR="00AC197D" w:rsidRDefault="00AC197D" w:rsidP="002679F0"/>
          <w:p w14:paraId="1316293E" w14:textId="77777777" w:rsidR="00AC197D" w:rsidRDefault="00AC197D" w:rsidP="002679F0">
            <w:pPr>
              <w:jc w:val="center"/>
            </w:pPr>
            <w:r>
              <w:rPr>
                <w:rFonts w:ascii="Arial" w:hAnsi="Arial" w:cs="Arial"/>
                <w:color w:val="A9A9A9"/>
                <w:position w:val="-2"/>
                <w:sz w:val="18"/>
                <w:szCs w:val="18"/>
              </w:rPr>
              <w:t>(žig in podpis)</w:t>
            </w:r>
          </w:p>
        </w:tc>
      </w:tr>
    </w:tbl>
    <w:p w14:paraId="274C32F2" w14:textId="77777777" w:rsidR="00AC197D" w:rsidRDefault="00AC197D" w:rsidP="00AC197D">
      <w:pPr>
        <w:spacing w:before="225" w:after="225" w:line="240" w:lineRule="auto"/>
        <w:jc w:val="both"/>
      </w:pPr>
      <w:r>
        <w:rPr>
          <w:rFonts w:ascii="Arial" w:hAnsi="Arial" w:cs="Arial"/>
          <w:color w:val="000000"/>
          <w:sz w:val="18"/>
          <w:szCs w:val="18"/>
        </w:rPr>
        <w:t> </w:t>
      </w:r>
    </w:p>
    <w:p w14:paraId="314B4582" w14:textId="77777777" w:rsidR="00AC197D" w:rsidRDefault="00AC197D" w:rsidP="00AC197D">
      <w:pPr>
        <w:spacing w:before="225" w:after="225" w:line="240" w:lineRule="auto"/>
        <w:jc w:val="both"/>
      </w:pPr>
      <w:r>
        <w:rPr>
          <w:rFonts w:ascii="Arial" w:hAnsi="Arial" w:cs="Arial"/>
          <w:color w:val="000000"/>
          <w:sz w:val="18"/>
          <w:szCs w:val="18"/>
        </w:rPr>
        <w:t> </w:t>
      </w:r>
    </w:p>
    <w:p w14:paraId="2FB64CAB" w14:textId="77777777" w:rsidR="00AC197D" w:rsidRDefault="00AC197D" w:rsidP="00AC197D">
      <w:pPr>
        <w:spacing w:before="225" w:after="225" w:line="240" w:lineRule="auto"/>
        <w:jc w:val="both"/>
      </w:pPr>
      <w:r>
        <w:rPr>
          <w:rFonts w:ascii="Arial" w:hAnsi="Arial" w:cs="Arial"/>
          <w:color w:val="000000"/>
          <w:sz w:val="18"/>
          <w:szCs w:val="18"/>
        </w:rPr>
        <w:t> </w:t>
      </w:r>
    </w:p>
    <w:p w14:paraId="7FA7F7AF" w14:textId="77777777" w:rsidR="00AC197D" w:rsidRDefault="00AC197D" w:rsidP="00AC197D">
      <w:pPr>
        <w:spacing w:before="225" w:after="225" w:line="240" w:lineRule="auto"/>
        <w:jc w:val="both"/>
      </w:pPr>
      <w:r>
        <w:rPr>
          <w:rFonts w:ascii="Arial" w:hAnsi="Arial" w:cs="Arial"/>
          <w:b/>
          <w:bCs/>
          <w:i/>
          <w:iCs/>
          <w:color w:val="000000"/>
          <w:sz w:val="18"/>
          <w:szCs w:val="18"/>
          <w:u w:val="single"/>
        </w:rPr>
        <w:t>Opomba:</w:t>
      </w:r>
    </w:p>
    <w:p w14:paraId="69D60449" w14:textId="77777777" w:rsidR="00AC197D" w:rsidRDefault="00AC197D" w:rsidP="00AC197D">
      <w:pPr>
        <w:spacing w:before="225" w:after="225" w:line="240" w:lineRule="auto"/>
        <w:jc w:val="both"/>
      </w:pPr>
      <w:r>
        <w:rPr>
          <w:rFonts w:ascii="Arial" w:hAnsi="Arial" w:cs="Arial"/>
          <w:i/>
          <w:iCs/>
          <w:color w:val="000000"/>
          <w:sz w:val="18"/>
          <w:szCs w:val="18"/>
        </w:rPr>
        <w:t>V primeru večjega števila podizvajalcev se obrazec fotokopira.</w:t>
      </w:r>
    </w:p>
    <w:p w14:paraId="526F4D58" w14:textId="77777777" w:rsidR="00AC197D" w:rsidRDefault="00AC197D" w:rsidP="00AC197D">
      <w:pPr>
        <w:sectPr w:rsidR="00AC197D" w:rsidSect="002679F0">
          <w:headerReference w:type="even" r:id="rId39"/>
          <w:headerReference w:type="default" r:id="rId40"/>
          <w:footerReference w:type="default" r:id="rId41"/>
          <w:headerReference w:type="first" r:id="rId42"/>
          <w:pgSz w:w="11906" w:h="16838"/>
          <w:pgMar w:top="1418" w:right="1418" w:bottom="1418" w:left="1418" w:header="567" w:footer="596" w:gutter="0"/>
          <w:cols w:space="708"/>
          <w:docGrid w:linePitch="360"/>
        </w:sectPr>
      </w:pPr>
    </w:p>
    <w:p w14:paraId="12F7073B" w14:textId="4CAE83A2" w:rsidR="00AC197D" w:rsidRPr="00590863" w:rsidRDefault="00AC197D" w:rsidP="00AC197D">
      <w:pPr>
        <w:spacing w:after="0"/>
        <w:jc w:val="right"/>
        <w:rPr>
          <w:rFonts w:ascii="Arial" w:hAnsi="Arial" w:cs="Arial"/>
          <w:sz w:val="18"/>
          <w:szCs w:val="18"/>
        </w:rPr>
      </w:pPr>
      <w:r>
        <w:rPr>
          <w:rFonts w:ascii="Arial" w:hAnsi="Arial" w:cs="Arial"/>
          <w:sz w:val="18"/>
          <w:szCs w:val="18"/>
        </w:rPr>
        <w:lastRenderedPageBreak/>
        <w:t xml:space="preserve">Obrazec št: </w:t>
      </w:r>
      <w:r w:rsidR="00F96773">
        <w:rPr>
          <w:rFonts w:ascii="Arial" w:hAnsi="Arial" w:cs="Arial"/>
          <w:sz w:val="18"/>
          <w:szCs w:val="18"/>
        </w:rPr>
        <w:t>9</w:t>
      </w:r>
    </w:p>
    <w:p w14:paraId="29DD293E" w14:textId="77777777" w:rsidR="00AC197D" w:rsidRPr="00252358" w:rsidRDefault="00AC197D" w:rsidP="00AC197D"/>
    <w:p w14:paraId="2483FBF4" w14:textId="77777777" w:rsidR="00AC197D" w:rsidRDefault="00AC197D" w:rsidP="00AC197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6657D9A" w14:textId="5B19C2BF" w:rsidR="00AC197D" w:rsidRPr="00F96773" w:rsidRDefault="00AC197D" w:rsidP="00F96773">
      <w:pPr>
        <w:spacing w:before="225" w:after="225" w:line="240" w:lineRule="auto"/>
        <w:jc w:val="both"/>
        <w:rPr>
          <w:rFonts w:ascii="Arial" w:hAnsi="Arial" w:cs="Arial"/>
          <w:color w:val="000000"/>
          <w:sz w:val="18"/>
          <w:szCs w:val="18"/>
        </w:rPr>
      </w:pPr>
      <w:r>
        <w:rPr>
          <w:rFonts w:ascii="Arial" w:hAnsi="Arial" w:cs="Arial"/>
          <w:color w:val="000000"/>
          <w:sz w:val="18"/>
          <w:szCs w:val="18"/>
        </w:rPr>
        <w:t>Pri izvedbi javnega naročila »</w:t>
      </w:r>
      <w:r w:rsidR="00F96773" w:rsidRPr="00E72DF0">
        <w:rPr>
          <w:rFonts w:ascii="Arial" w:hAnsi="Arial" w:cs="Arial"/>
          <w:b/>
          <w:bCs/>
          <w:sz w:val="18"/>
          <w:szCs w:val="18"/>
        </w:rPr>
        <w:t>Sukcesivna dobava konvencionalnih in ekoloških živil po sklopih za obdobje štirih let za potrebe Doma Tisje Šmartno pri Litiji</w:t>
      </w:r>
      <w:r>
        <w:rPr>
          <w:rFonts w:ascii="Arial" w:hAnsi="Arial" w:cs="Arial"/>
          <w:color w:val="000000"/>
          <w:sz w:val="18"/>
          <w:szCs w:val="18"/>
        </w:rPr>
        <w:t>«,</w:t>
      </w:r>
    </w:p>
    <w:p w14:paraId="2E908577" w14:textId="77777777" w:rsidR="00AC197D" w:rsidRDefault="00AC197D" w:rsidP="00AC197D">
      <w:pPr>
        <w:spacing w:before="225" w:after="225" w:line="240" w:lineRule="auto"/>
        <w:jc w:val="both"/>
      </w:pPr>
      <w:r>
        <w:rPr>
          <w:rFonts w:ascii="Arial" w:hAnsi="Arial" w:cs="Arial"/>
          <w:color w:val="000000"/>
          <w:sz w:val="18"/>
          <w:szCs w:val="18"/>
        </w:rPr>
        <w:t>izjavljamo, da (ustrezno označi in izpolni):</w:t>
      </w:r>
    </w:p>
    <w:p w14:paraId="795CFE45" w14:textId="77777777" w:rsidR="00AC197D" w:rsidRDefault="00AC197D" w:rsidP="00AC197D">
      <w:pPr>
        <w:spacing w:before="225" w:after="225" w:line="240" w:lineRule="auto"/>
        <w:jc w:val="both"/>
      </w:pPr>
      <w:r>
        <w:rPr>
          <w:rFonts w:ascii="Arial" w:hAnsi="Arial" w:cs="Arial"/>
          <w:b/>
          <w:bCs/>
          <w:color w:val="000000"/>
          <w:sz w:val="18"/>
          <w:szCs w:val="18"/>
        </w:rPr>
        <w:t>[   ] ne nastopamo s podizvajalci</w:t>
      </w:r>
    </w:p>
    <w:p w14:paraId="7F938750" w14:textId="77777777" w:rsidR="00AC197D" w:rsidRDefault="00AC197D" w:rsidP="00AC197D">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AC197D" w14:paraId="19041E31" w14:textId="77777777" w:rsidTr="002679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BAF7C8" w14:textId="77777777" w:rsidR="00AC197D" w:rsidRPr="00A57D91" w:rsidRDefault="00AC197D" w:rsidP="002679F0">
            <w:pPr>
              <w:jc w:val="right"/>
            </w:pPr>
            <w:r w:rsidRPr="00A57D91">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C086E6" w14:textId="77777777" w:rsidR="00AC197D" w:rsidRPr="00A57D91" w:rsidRDefault="00AC197D" w:rsidP="002679F0">
            <w:r w:rsidRPr="00A57D91">
              <w:rPr>
                <w:rFonts w:ascii="Arial" w:hAnsi="Arial" w:cs="Arial"/>
                <w:color w:val="000000"/>
                <w:position w:val="-2"/>
                <w:sz w:val="18"/>
                <w:szCs w:val="18"/>
              </w:rPr>
              <w:t> </w:t>
            </w:r>
          </w:p>
        </w:tc>
      </w:tr>
      <w:tr w:rsidR="00AC197D" w14:paraId="7AB58AA9" w14:textId="77777777" w:rsidTr="002679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07025C" w14:textId="77777777" w:rsidR="00AC197D" w:rsidRPr="00A57D91" w:rsidRDefault="00AC197D" w:rsidP="002679F0">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F264FA" w14:textId="77777777"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Opis del, ki jih bo izvedel podizvajalec:</w:t>
            </w:r>
          </w:p>
          <w:p w14:paraId="5718B7B1" w14:textId="77777777"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w:t>
            </w:r>
          </w:p>
          <w:p w14:paraId="6A4BD84A" w14:textId="77777777"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tc>
      </w:tr>
      <w:tr w:rsidR="00AC197D" w14:paraId="48109AF0" w14:textId="77777777" w:rsidTr="002679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95784C" w14:textId="77777777" w:rsidR="00AC197D" w:rsidRPr="00A57D91" w:rsidRDefault="00AC197D" w:rsidP="002679F0">
            <w:pPr>
              <w:jc w:val="right"/>
            </w:pPr>
            <w:r w:rsidRPr="00A57D91">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34BBAB" w14:textId="77777777" w:rsidR="00AC197D" w:rsidRPr="00A57D91" w:rsidRDefault="00AC197D" w:rsidP="002679F0">
            <w:r w:rsidRPr="00A57D91">
              <w:rPr>
                <w:rFonts w:ascii="Arial" w:hAnsi="Arial" w:cs="Arial"/>
                <w:color w:val="000000"/>
                <w:position w:val="-2"/>
                <w:sz w:val="18"/>
                <w:szCs w:val="18"/>
              </w:rPr>
              <w:t> </w:t>
            </w:r>
          </w:p>
        </w:tc>
      </w:tr>
      <w:tr w:rsidR="00AC197D" w14:paraId="48A6BEFF" w14:textId="77777777" w:rsidTr="002679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14C0EE" w14:textId="77777777" w:rsidR="00AC197D" w:rsidRPr="00A57D91" w:rsidRDefault="00AC197D" w:rsidP="002679F0">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38D5" w14:textId="77777777"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Opis del, ki jih bo izvedel podizvajalec:</w:t>
            </w:r>
          </w:p>
          <w:p w14:paraId="0FA3436F" w14:textId="77777777"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w:t>
            </w:r>
          </w:p>
          <w:p w14:paraId="055EBD23" w14:textId="77777777"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p w14:paraId="1E8AA9F4" w14:textId="77777777"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w:t>
            </w:r>
          </w:p>
        </w:tc>
      </w:tr>
    </w:tbl>
    <w:p w14:paraId="3FFA0FCF" w14:textId="77777777" w:rsidR="00AC197D" w:rsidRDefault="00AC197D" w:rsidP="00AC197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73D4380" w14:textId="5FD07965" w:rsidR="00AC197D" w:rsidRPr="00F96773" w:rsidRDefault="00AC197D" w:rsidP="00AC197D">
      <w:pPr>
        <w:spacing w:before="225" w:after="225" w:line="240" w:lineRule="auto"/>
        <w:jc w:val="both"/>
        <w:rPr>
          <w:b/>
          <w:bCs/>
        </w:rPr>
      </w:pPr>
      <w:r>
        <w:rPr>
          <w:rFonts w:ascii="Arial" w:hAnsi="Arial" w:cs="Arial"/>
          <w:color w:val="000000"/>
          <w:sz w:val="18"/>
          <w:szCs w:val="18"/>
        </w:rPr>
        <w:t> </w:t>
      </w:r>
      <w:r w:rsidR="00F96773" w:rsidRPr="00F96773">
        <w:rPr>
          <w:rFonts w:ascii="Arial" w:hAnsi="Arial" w:cs="Arial"/>
          <w:b/>
          <w:bCs/>
          <w:color w:val="000000"/>
          <w:sz w:val="18"/>
          <w:szCs w:val="18"/>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AC197D" w14:paraId="28E0DE76" w14:textId="77777777" w:rsidTr="002679F0">
        <w:tc>
          <w:tcPr>
            <w:tcW w:w="4080" w:type="dxa"/>
            <w:tcMar>
              <w:top w:w="135" w:type="dxa"/>
              <w:bottom w:w="135" w:type="dxa"/>
            </w:tcMar>
            <w:vAlign w:val="center"/>
          </w:tcPr>
          <w:p w14:paraId="04537466" w14:textId="77777777" w:rsidR="00AC197D" w:rsidRDefault="00AC197D" w:rsidP="002679F0">
            <w:r>
              <w:rPr>
                <w:rFonts w:ascii="Arial" w:hAnsi="Arial" w:cs="Arial"/>
                <w:color w:val="000000"/>
                <w:position w:val="-2"/>
                <w:sz w:val="18"/>
                <w:szCs w:val="18"/>
              </w:rPr>
              <w:t>Kraj in datum:</w:t>
            </w:r>
          </w:p>
        </w:tc>
        <w:tc>
          <w:tcPr>
            <w:tcW w:w="0" w:type="auto"/>
            <w:tcMar>
              <w:top w:w="135" w:type="dxa"/>
              <w:bottom w:w="135" w:type="dxa"/>
            </w:tcMar>
            <w:vAlign w:val="center"/>
          </w:tcPr>
          <w:p w14:paraId="10A519F1" w14:textId="77777777" w:rsidR="00AC197D" w:rsidRDefault="00AC197D" w:rsidP="002679F0">
            <w:r>
              <w:rPr>
                <w:rFonts w:ascii="Arial" w:hAnsi="Arial" w:cs="Arial"/>
                <w:color w:val="000000"/>
                <w:position w:val="-2"/>
                <w:sz w:val="18"/>
                <w:szCs w:val="18"/>
              </w:rPr>
              <w:t>Ime in priimek: _____________________</w:t>
            </w:r>
          </w:p>
        </w:tc>
      </w:tr>
      <w:tr w:rsidR="00AC197D" w14:paraId="4B67F325" w14:textId="77777777" w:rsidTr="00F96773">
        <w:trPr>
          <w:trHeight w:val="809"/>
        </w:trPr>
        <w:tc>
          <w:tcPr>
            <w:tcW w:w="4080" w:type="dxa"/>
            <w:tcMar>
              <w:top w:w="135" w:type="dxa"/>
              <w:bottom w:w="135" w:type="dxa"/>
            </w:tcMar>
            <w:vAlign w:val="center"/>
          </w:tcPr>
          <w:p w14:paraId="55C31947" w14:textId="3D184454" w:rsidR="00AC197D" w:rsidRDefault="00AC197D" w:rsidP="002679F0"/>
        </w:tc>
        <w:tc>
          <w:tcPr>
            <w:tcW w:w="0" w:type="auto"/>
            <w:tcMar>
              <w:top w:w="135" w:type="dxa"/>
              <w:bottom w:w="135" w:type="dxa"/>
            </w:tcMar>
            <w:vAlign w:val="center"/>
          </w:tcPr>
          <w:p w14:paraId="38AD8C6A" w14:textId="77777777" w:rsidR="00AC197D" w:rsidRDefault="00AC197D" w:rsidP="002679F0"/>
          <w:p w14:paraId="74F08D41" w14:textId="77777777" w:rsidR="00AC197D" w:rsidRDefault="00AC197D" w:rsidP="002679F0">
            <w:pPr>
              <w:jc w:val="center"/>
            </w:pPr>
            <w:r>
              <w:rPr>
                <w:rFonts w:ascii="Arial" w:hAnsi="Arial" w:cs="Arial"/>
                <w:color w:val="A9A9A9"/>
                <w:position w:val="-2"/>
                <w:sz w:val="18"/>
                <w:szCs w:val="18"/>
              </w:rPr>
              <w:t>(žig in podpis)</w:t>
            </w:r>
          </w:p>
        </w:tc>
      </w:tr>
    </w:tbl>
    <w:p w14:paraId="6DE7A815" w14:textId="77777777" w:rsidR="00AC197D" w:rsidRDefault="00AC197D">
      <w:pPr>
        <w:rPr>
          <w:rFonts w:ascii="Arial" w:hAnsi="Arial" w:cs="Arial"/>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B281F11" w14:textId="77777777" w:rsidR="00AC197D" w:rsidRDefault="00AC197D" w:rsidP="00A57D91">
      <w:pPr>
        <w:spacing w:after="0"/>
        <w:rPr>
          <w:rFonts w:ascii="Arial" w:hAnsi="Arial" w:cs="Arial"/>
          <w:sz w:val="18"/>
          <w:szCs w:val="18"/>
        </w:rPr>
      </w:pPr>
    </w:p>
    <w:p w14:paraId="0E1EE286" w14:textId="77777777" w:rsidR="00EE6F1A" w:rsidRDefault="00EE6F1A" w:rsidP="00830C7E">
      <w:pPr>
        <w:spacing w:after="0"/>
        <w:jc w:val="right"/>
        <w:rPr>
          <w:rFonts w:ascii="Arial" w:hAnsi="Arial" w:cs="Arial"/>
          <w:sz w:val="18"/>
          <w:szCs w:val="18"/>
        </w:rPr>
      </w:pPr>
      <w:r>
        <w:rPr>
          <w:rFonts w:ascii="Arial" w:hAnsi="Arial" w:cs="Arial"/>
          <w:sz w:val="18"/>
          <w:szCs w:val="18"/>
        </w:rPr>
        <w:br w:type="page"/>
      </w:r>
    </w:p>
    <w:p w14:paraId="7D3CCFAD" w14:textId="0838EEC1"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C197D">
        <w:rPr>
          <w:rFonts w:ascii="Arial" w:hAnsi="Arial" w:cs="Arial"/>
          <w:sz w:val="18"/>
          <w:szCs w:val="18"/>
        </w:rPr>
        <w:t>1</w:t>
      </w:r>
      <w:r w:rsidR="00F96773">
        <w:rPr>
          <w:rFonts w:ascii="Arial" w:hAnsi="Arial" w:cs="Arial"/>
          <w:sz w:val="18"/>
          <w:szCs w:val="18"/>
        </w:rPr>
        <w:t>0</w:t>
      </w:r>
    </w:p>
    <w:p w14:paraId="20F80D78" w14:textId="77777777" w:rsidR="00830C7E" w:rsidRPr="00252358" w:rsidRDefault="00830C7E" w:rsidP="00830C7E"/>
    <w:p w14:paraId="6729848A" w14:textId="77777777" w:rsidR="00830C7E" w:rsidRDefault="00830C7E" w:rsidP="00830C7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ECE9B11" w14:textId="77777777" w:rsidR="00830C7E" w:rsidRDefault="00830C7E" w:rsidP="00830C7E">
      <w:pPr>
        <w:spacing w:after="120"/>
        <w:rPr>
          <w:rFonts w:ascii="Arial" w:hAnsi="Arial" w:cs="Arial"/>
        </w:rPr>
      </w:pPr>
    </w:p>
    <w:p w14:paraId="03C09562" w14:textId="77777777" w:rsidR="00F96773" w:rsidRDefault="00F96773" w:rsidP="00F9677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E2F8D12" w14:textId="77777777" w:rsidR="00F96773" w:rsidRDefault="00F96773" w:rsidP="00F9677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6773" w14:paraId="60712BC6"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3B56B" w14:textId="77777777" w:rsidR="00F96773" w:rsidRDefault="00F96773" w:rsidP="00480DB7">
            <w:pPr>
              <w:spacing w:before="135" w:after="135"/>
              <w:jc w:val="both"/>
              <w:textAlignment w:val="center"/>
            </w:pPr>
            <w:r>
              <w:rPr>
                <w:rFonts w:ascii="Arial" w:hAnsi="Arial" w:cs="Arial"/>
                <w:b/>
                <w:bCs/>
                <w:color w:val="000000"/>
                <w:position w:val="-2"/>
                <w:sz w:val="18"/>
                <w:szCs w:val="18"/>
              </w:rPr>
              <w:t>Ime in priimek</w:t>
            </w:r>
          </w:p>
          <w:p w14:paraId="2D93A775" w14:textId="77777777" w:rsidR="00F96773" w:rsidRDefault="00F96773" w:rsidP="00480DB7">
            <w:pPr>
              <w:spacing w:before="135" w:after="135"/>
              <w:jc w:val="both"/>
              <w:textAlignment w:val="center"/>
            </w:pPr>
            <w:r>
              <w:rPr>
                <w:rFonts w:ascii="Arial" w:hAnsi="Arial" w:cs="Arial"/>
                <w:b/>
                <w:bCs/>
                <w:color w:val="000000"/>
                <w:position w:val="-2"/>
                <w:sz w:val="18"/>
                <w:szCs w:val="18"/>
              </w:rPr>
              <w:t>ali</w:t>
            </w:r>
          </w:p>
          <w:p w14:paraId="148C0853" w14:textId="77777777" w:rsidR="00F96773" w:rsidRDefault="00F96773" w:rsidP="00480DB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8234E" w14:textId="77777777" w:rsidR="00F96773" w:rsidRDefault="00F96773" w:rsidP="00480DB7">
            <w:pPr>
              <w:spacing w:before="135" w:after="135"/>
              <w:jc w:val="both"/>
              <w:textAlignment w:val="center"/>
            </w:pPr>
            <w:r>
              <w:rPr>
                <w:rFonts w:ascii="Arial" w:hAnsi="Arial" w:cs="Arial"/>
                <w:b/>
                <w:bCs/>
                <w:color w:val="000000"/>
                <w:position w:val="-2"/>
                <w:sz w:val="18"/>
                <w:szCs w:val="18"/>
              </w:rPr>
              <w:t>Naslov prebivališča</w:t>
            </w:r>
          </w:p>
          <w:p w14:paraId="2DDF484B" w14:textId="77777777" w:rsidR="00F96773" w:rsidRDefault="00F96773" w:rsidP="00480DB7">
            <w:pPr>
              <w:spacing w:before="135" w:after="135"/>
              <w:jc w:val="both"/>
              <w:textAlignment w:val="center"/>
            </w:pPr>
            <w:r>
              <w:rPr>
                <w:rFonts w:ascii="Arial" w:hAnsi="Arial" w:cs="Arial"/>
                <w:b/>
                <w:bCs/>
                <w:color w:val="000000"/>
                <w:position w:val="-2"/>
                <w:sz w:val="18"/>
                <w:szCs w:val="18"/>
              </w:rPr>
              <w:t>ali</w:t>
            </w:r>
          </w:p>
          <w:p w14:paraId="69E540BB" w14:textId="77777777" w:rsidR="00F96773" w:rsidRDefault="00F96773" w:rsidP="00480DB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13DD2" w14:textId="77777777" w:rsidR="00F96773" w:rsidRDefault="00F96773" w:rsidP="00480DB7">
            <w:pPr>
              <w:spacing w:before="135" w:after="135"/>
              <w:jc w:val="both"/>
              <w:textAlignment w:val="center"/>
            </w:pPr>
            <w:r>
              <w:rPr>
                <w:rFonts w:ascii="Arial" w:hAnsi="Arial" w:cs="Arial"/>
                <w:b/>
                <w:bCs/>
                <w:color w:val="000000"/>
                <w:position w:val="-2"/>
                <w:sz w:val="18"/>
                <w:szCs w:val="18"/>
              </w:rPr>
              <w:t>Delež lastništva</w:t>
            </w:r>
          </w:p>
          <w:p w14:paraId="33DD6CBE" w14:textId="77777777" w:rsidR="00F96773" w:rsidRDefault="00F96773" w:rsidP="00480DB7">
            <w:pPr>
              <w:spacing w:before="135" w:after="135"/>
              <w:jc w:val="both"/>
              <w:textAlignment w:val="center"/>
            </w:pPr>
            <w:r>
              <w:rPr>
                <w:rFonts w:ascii="Arial" w:hAnsi="Arial" w:cs="Arial"/>
                <w:b/>
                <w:bCs/>
                <w:color w:val="000000"/>
                <w:position w:val="-2"/>
                <w:sz w:val="18"/>
                <w:szCs w:val="18"/>
              </w:rPr>
              <w:t>ali</w:t>
            </w:r>
          </w:p>
          <w:p w14:paraId="50A18B7D" w14:textId="77777777" w:rsidR="00F96773" w:rsidRDefault="00F96773" w:rsidP="00480DB7">
            <w:pPr>
              <w:spacing w:before="135" w:after="135"/>
              <w:jc w:val="both"/>
              <w:textAlignment w:val="center"/>
            </w:pPr>
            <w:r>
              <w:rPr>
                <w:rFonts w:ascii="Arial" w:hAnsi="Arial" w:cs="Arial"/>
                <w:b/>
                <w:bCs/>
                <w:color w:val="000000"/>
                <w:position w:val="-2"/>
                <w:sz w:val="18"/>
                <w:szCs w:val="18"/>
              </w:rPr>
              <w:t>Delež lastništva gospodarskega subjekta</w:t>
            </w:r>
          </w:p>
        </w:tc>
      </w:tr>
      <w:tr w:rsidR="00F96773" w14:paraId="2516A0AF"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94450"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AE94CB"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F0098"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r>
      <w:tr w:rsidR="00F96773" w14:paraId="72D6A02C"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F2EC4"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20332"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187E2"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r>
      <w:tr w:rsidR="00F96773" w14:paraId="11BEE506"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BA53B"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E9BFA"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2B3F7"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r>
      <w:tr w:rsidR="00F96773" w14:paraId="1E28B41C"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4C5EF"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0A48DA"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9A3AC"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r>
    </w:tbl>
    <w:p w14:paraId="1A92599C" w14:textId="77777777" w:rsidR="00F96773" w:rsidRDefault="00F96773" w:rsidP="00F9677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6773" w14:paraId="48FD2A8F"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47B6D" w14:textId="77777777" w:rsidR="00F96773" w:rsidRDefault="00F96773" w:rsidP="00480DB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008EC" w14:textId="77777777" w:rsidR="00F96773" w:rsidRDefault="00F96773" w:rsidP="00480DB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3172E" w14:textId="77777777" w:rsidR="00F96773" w:rsidRDefault="00F96773" w:rsidP="00480DB7">
            <w:pPr>
              <w:spacing w:before="135" w:after="135"/>
              <w:jc w:val="both"/>
              <w:textAlignment w:val="center"/>
            </w:pPr>
            <w:r>
              <w:rPr>
                <w:rFonts w:ascii="Arial" w:hAnsi="Arial" w:cs="Arial"/>
                <w:b/>
                <w:bCs/>
                <w:color w:val="000000"/>
                <w:position w:val="-2"/>
                <w:sz w:val="18"/>
                <w:szCs w:val="18"/>
              </w:rPr>
              <w:t>Delež lastništva gospodarskega subjekta</w:t>
            </w:r>
          </w:p>
        </w:tc>
      </w:tr>
      <w:tr w:rsidR="00F96773" w14:paraId="1CFCDE93"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68A8A"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D9AC4"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70163"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r>
      <w:tr w:rsidR="00F96773" w14:paraId="722B9234"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F37C4E"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F47A14"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FC1E84"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r>
      <w:tr w:rsidR="00F96773" w14:paraId="47FC329C"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94D672"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38923"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0E69F"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r>
      <w:tr w:rsidR="00F96773" w14:paraId="7616F924" w14:textId="77777777" w:rsidTr="00480D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E6423"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C467E8"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D31D47" w14:textId="77777777" w:rsidR="00F96773" w:rsidRDefault="00F96773" w:rsidP="00480DB7">
            <w:pPr>
              <w:spacing w:before="135" w:after="135"/>
              <w:jc w:val="both"/>
              <w:textAlignment w:val="center"/>
            </w:pPr>
            <w:r>
              <w:rPr>
                <w:rFonts w:ascii="Arial" w:hAnsi="Arial" w:cs="Arial"/>
                <w:color w:val="000000"/>
                <w:position w:val="-2"/>
                <w:sz w:val="18"/>
                <w:szCs w:val="18"/>
              </w:rPr>
              <w:t> </w:t>
            </w:r>
          </w:p>
        </w:tc>
      </w:tr>
    </w:tbl>
    <w:p w14:paraId="6A60DDCD" w14:textId="77777777" w:rsidR="00F96773" w:rsidRDefault="00F96773" w:rsidP="00F9677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96773" w14:paraId="55814C51" w14:textId="77777777" w:rsidTr="00480DB7">
        <w:tc>
          <w:tcPr>
            <w:tcW w:w="4080" w:type="dxa"/>
            <w:tcMar>
              <w:top w:w="75" w:type="dxa"/>
              <w:bottom w:w="75" w:type="dxa"/>
            </w:tcMar>
            <w:vAlign w:val="center"/>
          </w:tcPr>
          <w:p w14:paraId="2129E7E7" w14:textId="77777777" w:rsidR="00F96773" w:rsidRDefault="00F96773" w:rsidP="00480DB7">
            <w:r>
              <w:rPr>
                <w:rFonts w:ascii="Arial" w:hAnsi="Arial" w:cs="Arial"/>
                <w:color w:val="000000"/>
                <w:position w:val="-2"/>
                <w:sz w:val="18"/>
                <w:szCs w:val="18"/>
              </w:rPr>
              <w:t>Kraj in datum:</w:t>
            </w:r>
          </w:p>
        </w:tc>
        <w:tc>
          <w:tcPr>
            <w:tcW w:w="0" w:type="auto"/>
            <w:tcMar>
              <w:top w:w="75" w:type="dxa"/>
              <w:bottom w:w="75" w:type="dxa"/>
            </w:tcMar>
            <w:vAlign w:val="center"/>
          </w:tcPr>
          <w:p w14:paraId="5FB24802" w14:textId="77777777" w:rsidR="00F96773" w:rsidRDefault="00F96773" w:rsidP="00480DB7">
            <w:r>
              <w:rPr>
                <w:rFonts w:ascii="Arial" w:hAnsi="Arial" w:cs="Arial"/>
                <w:color w:val="000000"/>
                <w:position w:val="-2"/>
                <w:sz w:val="18"/>
                <w:szCs w:val="18"/>
              </w:rPr>
              <w:t>Ime in priimek: _____________________</w:t>
            </w:r>
          </w:p>
        </w:tc>
      </w:tr>
      <w:tr w:rsidR="00F96773" w14:paraId="31A6A65A" w14:textId="77777777" w:rsidTr="00480DB7">
        <w:tc>
          <w:tcPr>
            <w:tcW w:w="4080" w:type="dxa"/>
            <w:tcMar>
              <w:top w:w="75" w:type="dxa"/>
              <w:bottom w:w="75" w:type="dxa"/>
            </w:tcMar>
            <w:vAlign w:val="center"/>
          </w:tcPr>
          <w:p w14:paraId="5C59A63A" w14:textId="77777777" w:rsidR="00F96773" w:rsidRDefault="00F96773" w:rsidP="00480DB7">
            <w:r>
              <w:rPr>
                <w:rFonts w:ascii="Arial" w:hAnsi="Arial" w:cs="Arial"/>
                <w:color w:val="000000"/>
                <w:position w:val="-2"/>
                <w:sz w:val="18"/>
                <w:szCs w:val="18"/>
              </w:rPr>
              <w:t> </w:t>
            </w:r>
          </w:p>
        </w:tc>
        <w:tc>
          <w:tcPr>
            <w:tcW w:w="0" w:type="auto"/>
            <w:tcMar>
              <w:top w:w="75" w:type="dxa"/>
              <w:bottom w:w="75" w:type="dxa"/>
            </w:tcMar>
            <w:vAlign w:val="center"/>
          </w:tcPr>
          <w:p w14:paraId="764AE100" w14:textId="77777777" w:rsidR="00F96773" w:rsidRDefault="00F96773" w:rsidP="00480DB7">
            <w:pPr>
              <w:jc w:val="center"/>
            </w:pPr>
            <w:r>
              <w:rPr>
                <w:rFonts w:ascii="Arial" w:hAnsi="Arial" w:cs="Arial"/>
                <w:color w:val="000000"/>
                <w:position w:val="-2"/>
                <w:sz w:val="18"/>
                <w:szCs w:val="18"/>
              </w:rPr>
              <w:t>(žig in podpis)</w:t>
            </w:r>
          </w:p>
        </w:tc>
      </w:tr>
    </w:tbl>
    <w:p w14:paraId="61488D28" w14:textId="77777777" w:rsidR="00F96773" w:rsidRDefault="00F96773" w:rsidP="00F96773">
      <w:pPr>
        <w:spacing w:before="225" w:after="225" w:line="240" w:lineRule="auto"/>
        <w:jc w:val="both"/>
      </w:pPr>
      <w:r>
        <w:rPr>
          <w:rFonts w:ascii="Arial" w:hAnsi="Arial" w:cs="Arial"/>
          <w:color w:val="000000"/>
          <w:sz w:val="18"/>
          <w:szCs w:val="18"/>
        </w:rPr>
        <w:t> </w:t>
      </w:r>
    </w:p>
    <w:p w14:paraId="375C15CB" w14:textId="77777777" w:rsidR="00F96773" w:rsidRDefault="00F96773" w:rsidP="00F9677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B149F24" w14:textId="46139CC0" w:rsidR="00EE6F1A" w:rsidRDefault="00EE6F1A">
      <w:r>
        <w:br w:type="page"/>
      </w:r>
    </w:p>
    <w:p w14:paraId="2FA3BA13" w14:textId="635D0DCE" w:rsidR="00EE6F1A" w:rsidRPr="00590863" w:rsidRDefault="00EE6F1A" w:rsidP="00EE6F1A">
      <w:pPr>
        <w:spacing w:after="0"/>
        <w:jc w:val="right"/>
        <w:rPr>
          <w:rFonts w:ascii="Arial" w:hAnsi="Arial" w:cs="Arial"/>
          <w:sz w:val="18"/>
          <w:szCs w:val="18"/>
        </w:rPr>
      </w:pPr>
      <w:r w:rsidRPr="00590863">
        <w:rPr>
          <w:rFonts w:ascii="Arial" w:hAnsi="Arial" w:cs="Arial"/>
          <w:sz w:val="18"/>
          <w:szCs w:val="18"/>
        </w:rPr>
        <w:lastRenderedPageBreak/>
        <w:t>Obrazec št:</w:t>
      </w:r>
      <w:r w:rsidR="00F96773">
        <w:rPr>
          <w:rFonts w:ascii="Arial" w:hAnsi="Arial" w:cs="Arial"/>
          <w:sz w:val="18"/>
          <w:szCs w:val="18"/>
        </w:rPr>
        <w:t xml:space="preserve"> 11</w:t>
      </w:r>
    </w:p>
    <w:p w14:paraId="37263FDF" w14:textId="77777777" w:rsidR="00EE6F1A" w:rsidRPr="00252358" w:rsidRDefault="00EE6F1A" w:rsidP="00EE6F1A"/>
    <w:p w14:paraId="516D271A" w14:textId="1355F322" w:rsidR="00EE6F1A" w:rsidRDefault="00F96773" w:rsidP="00EE6F1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w:t>
      </w:r>
      <w:r w:rsidR="00EE6F1A">
        <w:rPr>
          <w:rFonts w:ascii="Arial" w:hAnsi="Arial" w:cs="Arial"/>
        </w:rPr>
        <w:t>dravstven</w:t>
      </w:r>
      <w:r>
        <w:rPr>
          <w:rFonts w:ascii="Arial" w:hAnsi="Arial" w:cs="Arial"/>
        </w:rPr>
        <w:t>i</w:t>
      </w:r>
      <w:r w:rsidR="00EE6F1A">
        <w:rPr>
          <w:rFonts w:ascii="Arial" w:hAnsi="Arial" w:cs="Arial"/>
        </w:rPr>
        <w:t xml:space="preserve"> ustreznost</w:t>
      </w:r>
      <w:r>
        <w:rPr>
          <w:rFonts w:ascii="Arial" w:hAnsi="Arial" w:cs="Arial"/>
        </w:rPr>
        <w:t>i</w:t>
      </w:r>
      <w:r w:rsidR="00EE6F1A">
        <w:rPr>
          <w:rFonts w:ascii="Arial" w:hAnsi="Arial" w:cs="Arial"/>
        </w:rPr>
        <w:t xml:space="preserve"> živil</w:t>
      </w:r>
    </w:p>
    <w:p w14:paraId="6381E929" w14:textId="77777777" w:rsidR="00EE6F1A" w:rsidRDefault="00EE6F1A" w:rsidP="00EE6F1A">
      <w:pPr>
        <w:spacing w:after="120"/>
        <w:rPr>
          <w:rFonts w:ascii="Arial" w:hAnsi="Arial" w:cs="Arial"/>
        </w:rPr>
      </w:pPr>
    </w:p>
    <w:p w14:paraId="09DAA623" w14:textId="3EA952DD" w:rsidR="00EE6F1A" w:rsidRDefault="00EE6F1A" w:rsidP="00EE6F1A">
      <w:pPr>
        <w:spacing w:before="225" w:after="225" w:line="240" w:lineRule="auto"/>
        <w:jc w:val="both"/>
      </w:pPr>
      <w:r>
        <w:rPr>
          <w:rFonts w:ascii="Arial" w:hAnsi="Arial" w:cs="Arial"/>
          <w:color w:val="000000"/>
          <w:sz w:val="18"/>
          <w:szCs w:val="18"/>
        </w:rPr>
        <w:t>Ponudnik izjavljam, da:</w:t>
      </w:r>
    </w:p>
    <w:p w14:paraId="242430D5" w14:textId="6D5118BA"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izpolnjujemo vse pogoje in načela o higieni živil, skladno z veljavno zakonodajo ter da upoštevamo tudi vse druge veljavne predpise in Uredbe o higieni in zdravstveno-tehničnih pogojih v proizvodnji in prometu z živili,</w:t>
      </w:r>
    </w:p>
    <w:p w14:paraId="1B7223FD" w14:textId="55A359BF"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upoštevamo strokovna priporočila dobre higienske prakse in dobre proizvodne prakse,</w:t>
      </w:r>
    </w:p>
    <w:p w14:paraId="04DB54C4" w14:textId="499063E4"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 xml:space="preserve">so vsa ponujena in dobavljena živila neoporečna, pakirana skladno z veljavnimi predpisi in opremljena z </w:t>
      </w:r>
      <w:proofErr w:type="spellStart"/>
      <w:r w:rsidRPr="00EE6F1A">
        <w:rPr>
          <w:rFonts w:ascii="Arial" w:hAnsi="Arial" w:cs="Arial"/>
          <w:color w:val="000000"/>
          <w:sz w:val="18"/>
          <w:szCs w:val="18"/>
        </w:rPr>
        <w:t>zaonsko</w:t>
      </w:r>
      <w:proofErr w:type="spellEnd"/>
      <w:r w:rsidRPr="00EE6F1A">
        <w:rPr>
          <w:rFonts w:ascii="Arial" w:hAnsi="Arial" w:cs="Arial"/>
          <w:color w:val="000000"/>
          <w:sz w:val="18"/>
          <w:szCs w:val="18"/>
        </w:rPr>
        <w:t xml:space="preserve"> predpisanimi deklaracijami,</w:t>
      </w:r>
    </w:p>
    <w:p w14:paraId="6D4F8AFD" w14:textId="6C5B6999"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poslujemo skladno s sistemom HACCAP in, da blago, ki je predmet ponudbe ustreza vsem predpisom, ki so v času veljave predmetnega javnega naročila v veljavi v RS glede proizvodnje, pridelave, predelave, obdelave, pakiranja, skladiščenja in transporta,</w:t>
      </w:r>
    </w:p>
    <w:p w14:paraId="1F93F70F" w14:textId="5C567062"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izpolnjujemo vse zakonske zahteve, ki jih določa Zakon o zdravstveni ustreznosti živil in izdelkov ter snovi, ki prihajajo v stik z živili,</w:t>
      </w:r>
    </w:p>
    <w:p w14:paraId="0A79CAB3" w14:textId="402894DB"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imamo vpeljan sistem za odpoklic zdravstveno neustreznih živil iz proizvodnje oz. prometa,</w:t>
      </w:r>
    </w:p>
    <w:p w14:paraId="7D61FD1B" w14:textId="5E739A05"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upoštevamo obveznosti uredbe o izvajanju delov določenih uredb Skupnosti glede živil, higiene živil in uradnega nadzora nad živili,</w:t>
      </w:r>
    </w:p>
    <w:p w14:paraId="3337EAF9" w14:textId="08321E64"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upoštevamo Uredbo Komisije  (ES) št. 37/05 o spremljanju temperature v prevoznih sredstvih, skladiščih in pri shranjevanju hitro zamrznjenih živil, namenjenih za prehrano ljudi,</w:t>
      </w:r>
    </w:p>
    <w:p w14:paraId="033E172C" w14:textId="18D132B5"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 xml:space="preserve">upoštevamo Uredbo o izvajanju uredb Sveta in Komisije (ES) o onesnaževalih v živilih, Uredbo Sveta (EGS) št. 315/93 o določitvi postopkov Skupnosti za </w:t>
      </w:r>
      <w:proofErr w:type="spellStart"/>
      <w:r w:rsidRPr="00EE6F1A">
        <w:rPr>
          <w:rFonts w:ascii="Arial" w:hAnsi="Arial" w:cs="Arial"/>
          <w:color w:val="000000"/>
          <w:sz w:val="18"/>
          <w:szCs w:val="18"/>
        </w:rPr>
        <w:t>kontaminate</w:t>
      </w:r>
      <w:proofErr w:type="spellEnd"/>
      <w:r w:rsidRPr="00EE6F1A">
        <w:rPr>
          <w:rFonts w:ascii="Arial" w:hAnsi="Arial" w:cs="Arial"/>
          <w:color w:val="000000"/>
          <w:sz w:val="18"/>
          <w:szCs w:val="18"/>
        </w:rPr>
        <w:t xml:space="preserve"> v hrani, Uredbo (ES) Komisije št. 1881/06 o določitvi mejnih vrednosti nekaterih onesnaževal v živilih,</w:t>
      </w:r>
    </w:p>
    <w:p w14:paraId="000B95C1" w14:textId="287D8FD2"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 xml:space="preserve">so vsa rastlinska olja, maščobe, maščobne emulzije ter živila, ki vsebujejo takšna olja, maščobe in maščobne emulzije, v skladu s Pravilnikom o največji dovoljeni vsebnosti </w:t>
      </w:r>
      <w:proofErr w:type="spellStart"/>
      <w:r w:rsidRPr="00EE6F1A">
        <w:rPr>
          <w:rFonts w:ascii="Arial" w:hAnsi="Arial" w:cs="Arial"/>
          <w:color w:val="000000"/>
          <w:sz w:val="18"/>
          <w:szCs w:val="18"/>
        </w:rPr>
        <w:t>transmaščobnih</w:t>
      </w:r>
      <w:proofErr w:type="spellEnd"/>
      <w:r w:rsidRPr="00EE6F1A">
        <w:rPr>
          <w:rFonts w:ascii="Arial" w:hAnsi="Arial" w:cs="Arial"/>
          <w:color w:val="000000"/>
          <w:sz w:val="18"/>
          <w:szCs w:val="18"/>
        </w:rPr>
        <w:t xml:space="preserve"> kislin v živilih.</w:t>
      </w:r>
    </w:p>
    <w:p w14:paraId="577CCB61" w14:textId="2746C5CE"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živila živalskega izvora izhajajo iz objektov, ki so za izvajanje določene dejavnosti z veljavno odločbo odobreni s strani pristojnega organa,</w:t>
      </w:r>
    </w:p>
    <w:p w14:paraId="699336E6" w14:textId="00A2B6F8"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sz w:val="18"/>
          <w:szCs w:val="18"/>
        </w:rPr>
        <w:t>zagotavljamo, da izvajamo nadzor varnosti in kakovosti živil in imamo ali organizirano lastno službo ali sklenjen dogovor/pogodbo z ustrezno zunanjo institucijo.</w:t>
      </w:r>
    </w:p>
    <w:p w14:paraId="4FAE0FB0" w14:textId="17308DBA" w:rsidR="00EE6F1A" w:rsidRDefault="00EE6F1A" w:rsidP="00EE6F1A">
      <w:pPr>
        <w:spacing w:before="225" w:after="225" w:line="240" w:lineRule="auto"/>
        <w:jc w:val="both"/>
        <w:rPr>
          <w:rFonts w:ascii="Arial" w:hAnsi="Arial" w:cs="Arial"/>
          <w:color w:val="000000"/>
          <w:sz w:val="18"/>
          <w:szCs w:val="18"/>
        </w:rPr>
      </w:pPr>
      <w:r>
        <w:rPr>
          <w:rFonts w:ascii="Arial" w:hAnsi="Arial" w:cs="Arial"/>
          <w:color w:val="000000"/>
          <w:sz w:val="18"/>
          <w:szCs w:val="18"/>
        </w:rPr>
        <w:t> Priloge:</w:t>
      </w:r>
    </w:p>
    <w:p w14:paraId="40346A41" w14:textId="738FDB0C" w:rsidR="00EE6F1A" w:rsidRDefault="00EE6F1A" w:rsidP="00EE6F1A">
      <w:pPr>
        <w:pStyle w:val="Odstavekseznama"/>
        <w:numPr>
          <w:ilvl w:val="0"/>
          <w:numId w:val="73"/>
        </w:numPr>
        <w:spacing w:before="225" w:after="225" w:line="240" w:lineRule="auto"/>
        <w:jc w:val="both"/>
      </w:pPr>
      <w:r w:rsidRPr="00EE6F1A">
        <w:rPr>
          <w:rFonts w:ascii="Arial" w:hAnsi="Arial" w:cs="Arial"/>
          <w:color w:val="000000"/>
          <w:position w:val="-2"/>
          <w:sz w:val="18"/>
          <w:szCs w:val="18"/>
        </w:rPr>
        <w:t>ustrezn</w:t>
      </w:r>
      <w:r>
        <w:rPr>
          <w:rFonts w:ascii="Arial" w:hAnsi="Arial" w:cs="Arial"/>
          <w:color w:val="000000"/>
          <w:position w:val="-2"/>
          <w:sz w:val="18"/>
          <w:szCs w:val="18"/>
        </w:rPr>
        <w:t>a</w:t>
      </w:r>
      <w:r w:rsidRPr="00EE6F1A">
        <w:rPr>
          <w:rFonts w:ascii="Arial" w:hAnsi="Arial" w:cs="Arial"/>
          <w:color w:val="000000"/>
          <w:position w:val="-2"/>
          <w:sz w:val="18"/>
          <w:szCs w:val="18"/>
        </w:rPr>
        <w:t xml:space="preserve"> izjav</w:t>
      </w:r>
      <w:r>
        <w:rPr>
          <w:rFonts w:ascii="Arial" w:hAnsi="Arial" w:cs="Arial"/>
          <w:color w:val="000000"/>
          <w:position w:val="-2"/>
          <w:sz w:val="18"/>
          <w:szCs w:val="18"/>
        </w:rPr>
        <w:t>a</w:t>
      </w:r>
      <w:r w:rsidRPr="00EE6F1A">
        <w:rPr>
          <w:rFonts w:ascii="Arial" w:hAnsi="Arial" w:cs="Arial"/>
          <w:color w:val="000000"/>
          <w:position w:val="-2"/>
          <w:sz w:val="18"/>
          <w:szCs w:val="18"/>
        </w:rPr>
        <w:t>, certifikat</w:t>
      </w:r>
    </w:p>
    <w:tbl>
      <w:tblPr>
        <w:tblStyle w:val="NormalTablePHPDOCX"/>
        <w:tblW w:w="8745" w:type="dxa"/>
        <w:tblInd w:w="108" w:type="dxa"/>
        <w:tblLook w:val="04A0" w:firstRow="1" w:lastRow="0" w:firstColumn="1" w:lastColumn="0" w:noHBand="0" w:noVBand="1"/>
      </w:tblPr>
      <w:tblGrid>
        <w:gridCol w:w="4080"/>
        <w:gridCol w:w="4665"/>
      </w:tblGrid>
      <w:tr w:rsidR="00EE6F1A" w14:paraId="6153D7F7" w14:textId="77777777" w:rsidTr="00480DB7">
        <w:tc>
          <w:tcPr>
            <w:tcW w:w="4080" w:type="dxa"/>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639CAF9F" w14:textId="77777777" w:rsidR="00EE6F1A" w:rsidRDefault="00EE6F1A" w:rsidP="00480DB7">
            <w:r>
              <w:rPr>
                <w:rFonts w:ascii="Arial" w:hAnsi="Arial" w:cs="Arial"/>
                <w:color w:val="000000"/>
                <w:position w:val="-2"/>
                <w:sz w:val="18"/>
                <w:szCs w:val="18"/>
              </w:rPr>
              <w:t>Kraj in datum:</w:t>
            </w:r>
          </w:p>
        </w:tc>
        <w:tc>
          <w:tcPr>
            <w:tcW w:w="0" w:type="auto"/>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0D0A5B0E" w14:textId="77777777" w:rsidR="00EE6F1A" w:rsidRDefault="00EE6F1A" w:rsidP="00480DB7">
            <w:r>
              <w:rPr>
                <w:rFonts w:ascii="Arial" w:hAnsi="Arial" w:cs="Arial"/>
                <w:color w:val="000000"/>
                <w:position w:val="-2"/>
                <w:sz w:val="18"/>
                <w:szCs w:val="18"/>
              </w:rPr>
              <w:t>Ime in priimek: _____________________</w:t>
            </w:r>
          </w:p>
        </w:tc>
      </w:tr>
      <w:tr w:rsidR="00EE6F1A" w14:paraId="59B9FBAE" w14:textId="77777777" w:rsidTr="00480DB7">
        <w:tc>
          <w:tcPr>
            <w:tcW w:w="4080" w:type="dxa"/>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6890FB31" w14:textId="77777777" w:rsidR="00EE6F1A" w:rsidRDefault="00EE6F1A" w:rsidP="00480DB7">
            <w:r>
              <w:rPr>
                <w:rFonts w:ascii="Arial" w:hAnsi="Arial" w:cs="Arial"/>
                <w:color w:val="000000"/>
                <w:position w:val="-2"/>
                <w:sz w:val="18"/>
                <w:szCs w:val="18"/>
              </w:rPr>
              <w:t> </w:t>
            </w:r>
          </w:p>
        </w:tc>
        <w:tc>
          <w:tcPr>
            <w:tcW w:w="0" w:type="auto"/>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1D016630" w14:textId="77777777" w:rsidR="00EE6F1A" w:rsidRDefault="00EE6F1A" w:rsidP="00480DB7">
            <w:pPr>
              <w:jc w:val="center"/>
            </w:pPr>
            <w:r>
              <w:rPr>
                <w:rFonts w:ascii="Arial" w:hAnsi="Arial" w:cs="Arial"/>
                <w:color w:val="000000"/>
                <w:position w:val="-2"/>
                <w:sz w:val="18"/>
                <w:szCs w:val="18"/>
              </w:rPr>
              <w:t>(žig in podpis)</w:t>
            </w:r>
          </w:p>
        </w:tc>
      </w:tr>
    </w:tbl>
    <w:p w14:paraId="4EF91D8C" w14:textId="77777777" w:rsidR="00EE6F1A" w:rsidRDefault="00EE6F1A" w:rsidP="00EE6F1A">
      <w:pPr>
        <w:spacing w:before="225" w:after="225" w:line="240" w:lineRule="auto"/>
        <w:jc w:val="both"/>
      </w:pPr>
      <w:r>
        <w:rPr>
          <w:rFonts w:ascii="Arial" w:hAnsi="Arial" w:cs="Arial"/>
          <w:color w:val="000000"/>
          <w:sz w:val="18"/>
          <w:szCs w:val="18"/>
        </w:rPr>
        <w:t> </w:t>
      </w:r>
    </w:p>
    <w:p w14:paraId="79713ACD" w14:textId="77777777" w:rsidR="00460661" w:rsidRDefault="00460661">
      <w:pPr>
        <w:sectPr w:rsidR="00460661" w:rsidSect="00830C7E">
          <w:headerReference w:type="even" r:id="rId43"/>
          <w:headerReference w:type="default" r:id="rId44"/>
          <w:footerReference w:type="default" r:id="rId45"/>
          <w:headerReference w:type="first" r:id="rId46"/>
          <w:pgSz w:w="11906" w:h="16838"/>
          <w:pgMar w:top="1418" w:right="1418" w:bottom="1418" w:left="1418" w:header="567" w:footer="596" w:gutter="0"/>
          <w:cols w:space="708"/>
          <w:docGrid w:linePitch="360"/>
        </w:sectPr>
      </w:pPr>
    </w:p>
    <w:p w14:paraId="47B3A75D" w14:textId="77777777" w:rsidR="00DF4917" w:rsidRPr="00116091" w:rsidRDefault="00DF4917" w:rsidP="00DF491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52286A6F" w14:textId="77777777" w:rsidR="00DF4917" w:rsidRDefault="00DF4917" w:rsidP="00DF4917">
      <w:pPr>
        <w:rPr>
          <w:rFonts w:ascii="Arial" w:hAnsi="Arial" w:cs="Arial"/>
        </w:rPr>
      </w:pPr>
    </w:p>
    <w:p w14:paraId="73880162" w14:textId="77777777" w:rsidR="00DF4917" w:rsidRDefault="00DF4917" w:rsidP="00DF4917">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43A9FD5E" w14:textId="77777777" w:rsidR="00DF4917" w:rsidRDefault="00DF4917" w:rsidP="00DF4917">
      <w:pPr>
        <w:spacing w:before="225" w:after="225" w:line="240" w:lineRule="auto"/>
        <w:jc w:val="center"/>
      </w:pPr>
      <w:r>
        <w:rPr>
          <w:rFonts w:ascii="Arial" w:hAnsi="Arial" w:cs="Arial"/>
          <w:color w:val="000000"/>
          <w:sz w:val="18"/>
          <w:szCs w:val="18"/>
        </w:rPr>
        <w:t>sklenjen med</w:t>
      </w:r>
    </w:p>
    <w:p w14:paraId="6B69E739" w14:textId="5E1A2F04" w:rsidR="00DF4917" w:rsidRDefault="00DF4917" w:rsidP="00DF4917">
      <w:pPr>
        <w:spacing w:after="0" w:line="240" w:lineRule="auto"/>
      </w:pPr>
      <w:r>
        <w:rPr>
          <w:rFonts w:ascii="Arial" w:hAnsi="Arial" w:cs="Arial"/>
          <w:b/>
          <w:bCs/>
          <w:color w:val="000000"/>
          <w:sz w:val="18"/>
          <w:szCs w:val="18"/>
        </w:rPr>
        <w:t xml:space="preserve">NAROČNIKOM: </w:t>
      </w:r>
      <w:r w:rsidRPr="00D73E11">
        <w:rPr>
          <w:rFonts w:ascii="Arial" w:hAnsi="Arial" w:cs="Arial"/>
          <w:b/>
          <w:bCs/>
          <w:color w:val="000000"/>
          <w:sz w:val="18"/>
          <w:szCs w:val="18"/>
        </w:rPr>
        <w:t>DOM TISJE ŠMARTNO PRI LITIJI, Črni Potok 13, 1275 Šmartno pri Litiji</w:t>
      </w:r>
      <w:r>
        <w:rPr>
          <w:rFonts w:ascii="Arial" w:hAnsi="Arial" w:cs="Arial"/>
          <w:b/>
          <w:bCs/>
          <w:color w:val="000000"/>
          <w:sz w:val="18"/>
          <w:szCs w:val="18"/>
        </w:rPr>
        <w:t>,</w:t>
      </w:r>
      <w:r>
        <w:rPr>
          <w:rFonts w:ascii="Arial" w:hAnsi="Arial" w:cs="Arial"/>
          <w:color w:val="000000"/>
          <w:sz w:val="18"/>
          <w:szCs w:val="18"/>
        </w:rPr>
        <w:br/>
        <w:t xml:space="preserve">ki ga zastopa </w:t>
      </w:r>
      <w:r w:rsidR="006142BD">
        <w:rPr>
          <w:rFonts w:ascii="Arial" w:hAnsi="Arial" w:cs="Arial"/>
          <w:sz w:val="18"/>
          <w:szCs w:val="18"/>
        </w:rPr>
        <w:t>Leonida Razpotnik</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DF4917" w14:paraId="47EEA711" w14:textId="77777777" w:rsidTr="00480DB7">
        <w:tc>
          <w:tcPr>
            <w:tcW w:w="3300" w:type="dxa"/>
            <w:tcMar>
              <w:top w:w="0" w:type="auto"/>
              <w:bottom w:w="0" w:type="auto"/>
            </w:tcMar>
            <w:vAlign w:val="center"/>
          </w:tcPr>
          <w:p w14:paraId="58D85B02" w14:textId="77777777" w:rsidR="00DF4917" w:rsidRDefault="00DF4917" w:rsidP="00480DB7">
            <w:r>
              <w:rPr>
                <w:rFonts w:ascii="Arial" w:hAnsi="Arial" w:cs="Arial"/>
                <w:color w:val="000000"/>
                <w:position w:val="-2"/>
                <w:sz w:val="18"/>
                <w:szCs w:val="18"/>
              </w:rPr>
              <w:t>Matična številka:</w:t>
            </w:r>
          </w:p>
        </w:tc>
        <w:tc>
          <w:tcPr>
            <w:tcW w:w="0" w:type="auto"/>
            <w:tcMar>
              <w:top w:w="0" w:type="auto"/>
              <w:bottom w:w="0" w:type="auto"/>
            </w:tcMar>
            <w:vAlign w:val="center"/>
          </w:tcPr>
          <w:p w14:paraId="7F284BBE" w14:textId="1CE81BAE" w:rsidR="00DF4917" w:rsidRDefault="00DF4917" w:rsidP="00480DB7">
            <w:r>
              <w:rPr>
                <w:rFonts w:ascii="Arial" w:hAnsi="Arial" w:cs="Arial"/>
                <w:sz w:val="18"/>
                <w:szCs w:val="18"/>
              </w:rPr>
              <w:t>5049920000</w:t>
            </w:r>
          </w:p>
        </w:tc>
      </w:tr>
      <w:tr w:rsidR="00DF4917" w14:paraId="36DB3A15" w14:textId="77777777" w:rsidTr="00480DB7">
        <w:tc>
          <w:tcPr>
            <w:tcW w:w="3300" w:type="dxa"/>
            <w:tcMar>
              <w:top w:w="0" w:type="auto"/>
              <w:bottom w:w="0" w:type="auto"/>
            </w:tcMar>
            <w:vAlign w:val="center"/>
          </w:tcPr>
          <w:p w14:paraId="298C1882" w14:textId="77777777" w:rsidR="00DF4917" w:rsidRDefault="00DF4917" w:rsidP="00480DB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E950B30" w14:textId="1E9E1C4E" w:rsidR="00DF4917" w:rsidRDefault="00DF4917" w:rsidP="00480DB7">
            <w:r>
              <w:rPr>
                <w:rFonts w:ascii="Arial" w:hAnsi="Arial" w:cs="Arial"/>
                <w:sz w:val="18"/>
                <w:szCs w:val="18"/>
              </w:rPr>
              <w:t>SI 95839798</w:t>
            </w:r>
          </w:p>
        </w:tc>
      </w:tr>
      <w:tr w:rsidR="00DF4917" w14:paraId="7B77323D" w14:textId="77777777" w:rsidTr="00480DB7">
        <w:tc>
          <w:tcPr>
            <w:tcW w:w="3300" w:type="dxa"/>
            <w:tcMar>
              <w:top w:w="0" w:type="auto"/>
              <w:bottom w:w="0" w:type="auto"/>
            </w:tcMar>
            <w:vAlign w:val="center"/>
          </w:tcPr>
          <w:p w14:paraId="13500508" w14:textId="77777777" w:rsidR="00DF4917" w:rsidRDefault="00DF4917" w:rsidP="00480DB7">
            <w:r>
              <w:rPr>
                <w:rFonts w:ascii="Arial" w:hAnsi="Arial" w:cs="Arial"/>
                <w:color w:val="000000"/>
                <w:position w:val="-2"/>
                <w:sz w:val="18"/>
                <w:szCs w:val="18"/>
              </w:rPr>
              <w:t>Transakcijski račun (TRR):</w:t>
            </w:r>
          </w:p>
        </w:tc>
        <w:tc>
          <w:tcPr>
            <w:tcW w:w="0" w:type="auto"/>
            <w:tcMar>
              <w:top w:w="0" w:type="auto"/>
              <w:bottom w:w="0" w:type="auto"/>
            </w:tcMar>
            <w:vAlign w:val="center"/>
          </w:tcPr>
          <w:p w14:paraId="7FDDCFBB" w14:textId="4306AAD9" w:rsidR="00DF4917" w:rsidRPr="00DF4917" w:rsidRDefault="00DF4917" w:rsidP="00480DB7">
            <w:pPr>
              <w:rPr>
                <w:rFonts w:ascii="Arial" w:hAnsi="Arial" w:cs="Arial"/>
                <w:sz w:val="18"/>
                <w:szCs w:val="18"/>
              </w:rPr>
            </w:pPr>
            <w:r w:rsidRPr="00DF4917">
              <w:rPr>
                <w:rFonts w:ascii="Arial" w:hAnsi="Arial" w:cs="Arial"/>
                <w:sz w:val="18"/>
                <w:szCs w:val="18"/>
                <w:shd w:val="clear" w:color="auto" w:fill="FFFFFF"/>
              </w:rPr>
              <w:t>SI56 0110 0603 0300 689</w:t>
            </w:r>
          </w:p>
        </w:tc>
      </w:tr>
    </w:tbl>
    <w:p w14:paraId="26CF515D" w14:textId="77777777" w:rsidR="00DF4917" w:rsidRDefault="00DF4917" w:rsidP="00DF4917"/>
    <w:p w14:paraId="7A71125B" w14:textId="77777777" w:rsidR="00DF4917" w:rsidRDefault="00DF4917" w:rsidP="00DF4917">
      <w:pPr>
        <w:spacing w:before="225" w:after="225" w:line="240" w:lineRule="auto"/>
        <w:jc w:val="center"/>
      </w:pPr>
      <w:r>
        <w:rPr>
          <w:rFonts w:ascii="Arial" w:hAnsi="Arial" w:cs="Arial"/>
          <w:color w:val="000000"/>
          <w:sz w:val="18"/>
          <w:szCs w:val="18"/>
        </w:rPr>
        <w:t>in</w:t>
      </w:r>
    </w:p>
    <w:p w14:paraId="5EDA2864" w14:textId="77777777" w:rsidR="00DF4917" w:rsidRDefault="00DF4917" w:rsidP="00DF4917">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F4917" w14:paraId="1C31ECAA" w14:textId="77777777" w:rsidTr="00480DB7">
        <w:tc>
          <w:tcPr>
            <w:tcW w:w="3300" w:type="dxa"/>
            <w:tcMar>
              <w:top w:w="0" w:type="auto"/>
              <w:bottom w:w="0" w:type="auto"/>
            </w:tcMar>
            <w:vAlign w:val="center"/>
          </w:tcPr>
          <w:p w14:paraId="724C5D91" w14:textId="77777777" w:rsidR="00DF4917" w:rsidRDefault="00DF4917" w:rsidP="00480DB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6AE6A53" w14:textId="77777777" w:rsidR="00DF4917" w:rsidRDefault="00DF4917" w:rsidP="00480DB7">
            <w:r>
              <w:rPr>
                <w:rFonts w:ascii="Arial" w:hAnsi="Arial" w:cs="Arial"/>
                <w:color w:val="000000"/>
                <w:position w:val="-2"/>
                <w:sz w:val="18"/>
                <w:szCs w:val="18"/>
              </w:rPr>
              <w:t> </w:t>
            </w:r>
          </w:p>
        </w:tc>
      </w:tr>
      <w:tr w:rsidR="00DF4917" w14:paraId="611DA9DB" w14:textId="77777777" w:rsidTr="00480DB7">
        <w:tc>
          <w:tcPr>
            <w:tcW w:w="3300" w:type="dxa"/>
            <w:tcMar>
              <w:top w:w="0" w:type="auto"/>
              <w:bottom w:w="0" w:type="auto"/>
            </w:tcMar>
            <w:vAlign w:val="center"/>
          </w:tcPr>
          <w:p w14:paraId="4250E8A2" w14:textId="77777777" w:rsidR="00DF4917" w:rsidRDefault="00DF4917" w:rsidP="00480DB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4F97581" w14:textId="77777777" w:rsidR="00DF4917" w:rsidRDefault="00DF4917" w:rsidP="00480DB7">
            <w:r>
              <w:rPr>
                <w:rFonts w:ascii="Arial" w:hAnsi="Arial" w:cs="Arial"/>
                <w:color w:val="000000"/>
                <w:position w:val="-2"/>
                <w:sz w:val="18"/>
                <w:szCs w:val="18"/>
              </w:rPr>
              <w:t> </w:t>
            </w:r>
          </w:p>
        </w:tc>
      </w:tr>
      <w:tr w:rsidR="00DF4917" w14:paraId="2D21DA4D" w14:textId="77777777" w:rsidTr="00480DB7">
        <w:tc>
          <w:tcPr>
            <w:tcW w:w="3300" w:type="dxa"/>
            <w:tcMar>
              <w:top w:w="0" w:type="auto"/>
              <w:bottom w:w="0" w:type="auto"/>
            </w:tcMar>
            <w:vAlign w:val="center"/>
          </w:tcPr>
          <w:p w14:paraId="4A0A2826" w14:textId="77777777" w:rsidR="00DF4917" w:rsidRDefault="00DF4917" w:rsidP="00480DB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2B321BC" w14:textId="77777777" w:rsidR="00DF4917" w:rsidRDefault="00DF4917" w:rsidP="00480DB7">
            <w:r>
              <w:rPr>
                <w:rFonts w:ascii="Arial" w:hAnsi="Arial" w:cs="Arial"/>
                <w:color w:val="000000"/>
                <w:position w:val="-2"/>
                <w:sz w:val="18"/>
                <w:szCs w:val="18"/>
              </w:rPr>
              <w:t> </w:t>
            </w:r>
          </w:p>
        </w:tc>
      </w:tr>
    </w:tbl>
    <w:p w14:paraId="06C08DE0" w14:textId="77777777" w:rsidR="00DF4917" w:rsidRDefault="00DF4917" w:rsidP="00DF4917">
      <w:pPr>
        <w:spacing w:before="225" w:after="225" w:line="240" w:lineRule="auto"/>
        <w:jc w:val="both"/>
      </w:pPr>
      <w:r>
        <w:rPr>
          <w:rFonts w:ascii="Arial" w:hAnsi="Arial" w:cs="Arial"/>
          <w:color w:val="000000"/>
          <w:sz w:val="18"/>
          <w:szCs w:val="18"/>
        </w:rPr>
        <w:t> </w:t>
      </w:r>
    </w:p>
    <w:p w14:paraId="5BB87837" w14:textId="77777777" w:rsidR="006D43FB" w:rsidRDefault="006D43FB" w:rsidP="006D43FB">
      <w:pPr>
        <w:spacing w:before="225" w:after="225" w:line="240" w:lineRule="auto"/>
        <w:jc w:val="both"/>
      </w:pPr>
      <w:r>
        <w:rPr>
          <w:rFonts w:ascii="Arial" w:hAnsi="Arial" w:cs="Arial"/>
          <w:b/>
          <w:bCs/>
          <w:color w:val="000000"/>
          <w:sz w:val="18"/>
          <w:szCs w:val="18"/>
        </w:rPr>
        <w:t>I. SPLOŠNE DOLOČBE</w:t>
      </w:r>
    </w:p>
    <w:p w14:paraId="4EE8C5D9" w14:textId="77777777" w:rsidR="006D43FB" w:rsidRDefault="006D43FB" w:rsidP="006D43F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D43FB" w14:paraId="5B00ADA1" w14:textId="77777777" w:rsidTr="00BC5293">
        <w:tc>
          <w:tcPr>
            <w:tcW w:w="0" w:type="auto"/>
            <w:tcMar>
              <w:top w:w="0" w:type="auto"/>
              <w:bottom w:w="0" w:type="auto"/>
            </w:tcMar>
          </w:tcPr>
          <w:p w14:paraId="52FAF6F0" w14:textId="77777777" w:rsidR="006D43FB" w:rsidRDefault="006D43FB" w:rsidP="00BC5293">
            <w:pPr>
              <w:spacing w:before="225" w:after="225"/>
              <w:jc w:val="both"/>
            </w:pPr>
            <w:r>
              <w:rPr>
                <w:rFonts w:ascii="Arial" w:hAnsi="Arial" w:cs="Arial"/>
                <w:color w:val="000000"/>
                <w:sz w:val="18"/>
                <w:szCs w:val="18"/>
              </w:rPr>
              <w:t>Ta okvirni sporazum (v nadaljevanju: sporazum) sklepajo naročnik in naslednje stranke okvirnega sporazuma, za sklope:  </w:t>
            </w:r>
          </w:p>
          <w:p w14:paraId="00E03E9E" w14:textId="77777777" w:rsidR="006D43FB" w:rsidRDefault="006D43FB" w:rsidP="00BC5293">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35CED651" w14:textId="71E53FED" w:rsidR="006D43FB" w:rsidRDefault="006D43FB" w:rsidP="00BC5293">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411D460" w14:textId="77777777" w:rsidR="006D43FB" w:rsidRDefault="006D43FB" w:rsidP="006D43F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D43FB" w14:paraId="485E484C" w14:textId="77777777" w:rsidTr="00BC5293">
        <w:tc>
          <w:tcPr>
            <w:tcW w:w="0" w:type="auto"/>
            <w:tcMar>
              <w:top w:w="0" w:type="auto"/>
              <w:bottom w:w="0" w:type="auto"/>
            </w:tcMar>
          </w:tcPr>
          <w:p w14:paraId="7B0D4D60" w14:textId="77777777" w:rsidR="006D43FB" w:rsidRDefault="006D43FB" w:rsidP="00BC5293">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64085F27" w14:textId="77777777" w:rsidR="006D43FB" w:rsidRDefault="006D43FB" w:rsidP="006D43F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6D43FB" w14:paraId="54045C5A" w14:textId="77777777" w:rsidTr="00BC5293">
        <w:tc>
          <w:tcPr>
            <w:tcW w:w="0" w:type="auto"/>
            <w:tcMar>
              <w:top w:w="0" w:type="auto"/>
              <w:bottom w:w="0" w:type="auto"/>
            </w:tcMar>
          </w:tcPr>
          <w:p w14:paraId="30374950" w14:textId="77777777" w:rsidR="006D43FB" w:rsidRDefault="006D43FB" w:rsidP="00BC5293">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4657BDD0" w14:textId="77777777" w:rsidR="006D43FB" w:rsidRDefault="006D43FB" w:rsidP="006D43F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D43FB" w14:paraId="093E6055" w14:textId="77777777" w:rsidTr="00BC5293">
        <w:tc>
          <w:tcPr>
            <w:tcW w:w="0" w:type="auto"/>
            <w:tcMar>
              <w:top w:w="0" w:type="auto"/>
              <w:bottom w:w="0" w:type="auto"/>
            </w:tcMar>
          </w:tcPr>
          <w:p w14:paraId="2F19BB97" w14:textId="16D88FB9" w:rsidR="006D43FB" w:rsidRDefault="006D43FB" w:rsidP="00BC5293">
            <w:pPr>
              <w:spacing w:before="225" w:after="225"/>
              <w:jc w:val="both"/>
            </w:pPr>
            <w:r>
              <w:rPr>
                <w:rFonts w:ascii="Arial" w:hAnsi="Arial" w:cs="Arial"/>
                <w:color w:val="000000"/>
                <w:sz w:val="18"/>
                <w:szCs w:val="18"/>
              </w:rPr>
              <w:t>Ta sporazum se sklepa za obdobje 48 mesecev (4 let) od oddaje naročila oziroma predvidoma od 1. 11. 2023 do 30. 10. 2027. </w:t>
            </w:r>
          </w:p>
        </w:tc>
      </w:tr>
    </w:tbl>
    <w:p w14:paraId="39025381" w14:textId="77777777" w:rsidR="006D43FB" w:rsidRDefault="006D43FB" w:rsidP="006D43FB">
      <w:pPr>
        <w:spacing w:before="225" w:after="225" w:line="240" w:lineRule="auto"/>
        <w:jc w:val="both"/>
      </w:pPr>
      <w:r>
        <w:rPr>
          <w:rFonts w:ascii="Arial" w:hAnsi="Arial" w:cs="Arial"/>
          <w:b/>
          <w:bCs/>
          <w:color w:val="000000"/>
          <w:sz w:val="18"/>
          <w:szCs w:val="18"/>
        </w:rPr>
        <w:t>II. PREDMET SPORAZUMA</w:t>
      </w:r>
    </w:p>
    <w:p w14:paraId="294A3F4D" w14:textId="77777777" w:rsidR="006D43FB" w:rsidRDefault="006D43FB" w:rsidP="006D43FB">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6D43FB" w14:paraId="71242752" w14:textId="77777777" w:rsidTr="00BC5293">
        <w:tc>
          <w:tcPr>
            <w:tcW w:w="0" w:type="auto"/>
            <w:tcMar>
              <w:top w:w="0" w:type="auto"/>
              <w:bottom w:w="0" w:type="auto"/>
            </w:tcMar>
          </w:tcPr>
          <w:p w14:paraId="206B32BC" w14:textId="77777777" w:rsidR="006D43FB" w:rsidRDefault="006D43FB" w:rsidP="00BC5293">
            <w:pPr>
              <w:spacing w:before="225" w:after="225"/>
              <w:jc w:val="both"/>
            </w:pPr>
            <w:r>
              <w:rPr>
                <w:rFonts w:ascii="Arial" w:hAnsi="Arial" w:cs="Arial"/>
                <w:color w:val="000000"/>
                <w:sz w:val="18"/>
                <w:szCs w:val="18"/>
              </w:rPr>
              <w:t>Predmet okvirnega sporazuma so stalne nabave blaga ______________________________, ki jih naročnik po obsegu in času ne more vnaprej določiti. </w:t>
            </w:r>
          </w:p>
          <w:p w14:paraId="4B860DE5" w14:textId="77777777" w:rsidR="006D43FB" w:rsidRDefault="006D43FB" w:rsidP="00BC5293">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70CFDB7C" w14:textId="0D0E5A5E" w:rsidR="006D43FB" w:rsidRDefault="006D43FB" w:rsidP="00BC5293">
            <w:pPr>
              <w:spacing w:before="225" w:after="225"/>
              <w:jc w:val="both"/>
            </w:pPr>
            <w:r>
              <w:rPr>
                <w:rFonts w:ascii="Arial" w:hAnsi="Arial" w:cs="Arial"/>
                <w:color w:val="000000"/>
                <w:sz w:val="18"/>
                <w:szCs w:val="18"/>
              </w:rPr>
              <w:t>Ponudba, št. …………., z dne …………………., in razpisna dokumentacija so sestavni del tega sporazuma</w:t>
            </w:r>
          </w:p>
        </w:tc>
      </w:tr>
    </w:tbl>
    <w:p w14:paraId="1305579F" w14:textId="77777777" w:rsidR="006D43FB" w:rsidRDefault="006D43FB" w:rsidP="006D43F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D43FB" w14:paraId="302FA909" w14:textId="77777777" w:rsidTr="00BC5293">
        <w:tc>
          <w:tcPr>
            <w:tcW w:w="0" w:type="auto"/>
            <w:tcMar>
              <w:top w:w="0" w:type="auto"/>
              <w:bottom w:w="0" w:type="auto"/>
            </w:tcMar>
          </w:tcPr>
          <w:p w14:paraId="4EFF38B7" w14:textId="794893C5" w:rsidR="006D43FB" w:rsidRDefault="006D43FB" w:rsidP="00BC5293">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iz posameznega obdobja. Količine in vrste blaga po seznamu razpisanega blaga so okvirne.</w:t>
            </w:r>
          </w:p>
        </w:tc>
      </w:tr>
    </w:tbl>
    <w:p w14:paraId="2F748EF8" w14:textId="77777777" w:rsidR="006D43FB" w:rsidRDefault="006D43FB" w:rsidP="006D43F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D43FB" w14:paraId="50911E8A" w14:textId="77777777" w:rsidTr="00BC5293">
        <w:tc>
          <w:tcPr>
            <w:tcW w:w="0" w:type="auto"/>
            <w:tcMar>
              <w:top w:w="0" w:type="auto"/>
              <w:bottom w:w="0" w:type="auto"/>
            </w:tcMar>
          </w:tcPr>
          <w:p w14:paraId="259D8BA0" w14:textId="77777777" w:rsidR="006D43FB" w:rsidRDefault="006D43FB" w:rsidP="00BC5293">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28023033" w14:textId="7059DA2F" w:rsidR="006D43FB" w:rsidRDefault="006D43FB" w:rsidP="00BC5293">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na način in po določilih, dogovorjenih v tem okvirnem sporazumu in kupoprodajni pogodbi za posamezno pogodbeno obdobje.</w:t>
            </w:r>
          </w:p>
          <w:p w14:paraId="76FFDB68" w14:textId="77777777" w:rsidR="006D43FB" w:rsidRDefault="006D43FB" w:rsidP="00BC5293">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6A4D746A" w14:textId="77777777" w:rsidR="006D43FB" w:rsidRDefault="006D43FB" w:rsidP="006D43FB">
      <w:pPr>
        <w:spacing w:before="225" w:after="225" w:line="240" w:lineRule="auto"/>
        <w:jc w:val="both"/>
      </w:pPr>
      <w:r>
        <w:rPr>
          <w:rFonts w:ascii="Arial" w:hAnsi="Arial" w:cs="Arial"/>
          <w:b/>
          <w:bCs/>
          <w:color w:val="000000"/>
          <w:sz w:val="18"/>
          <w:szCs w:val="18"/>
        </w:rPr>
        <w:t>III. IZVAJANJE SPORAZUMA</w:t>
      </w:r>
    </w:p>
    <w:p w14:paraId="3877F002" w14:textId="77777777" w:rsidR="006D43FB" w:rsidRDefault="006D43FB" w:rsidP="006D43F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D43FB" w14:paraId="65567801" w14:textId="77777777" w:rsidTr="00BC5293">
        <w:tc>
          <w:tcPr>
            <w:tcW w:w="0" w:type="auto"/>
            <w:tcMar>
              <w:top w:w="0" w:type="auto"/>
              <w:bottom w:w="0" w:type="auto"/>
            </w:tcMar>
          </w:tcPr>
          <w:p w14:paraId="6C3F4CF9" w14:textId="4DA0B36F" w:rsidR="006D43FB" w:rsidRPr="00C66C8A" w:rsidRDefault="006D43FB" w:rsidP="00BC5293">
            <w:pPr>
              <w:spacing w:before="225" w:after="225"/>
              <w:jc w:val="both"/>
              <w:rPr>
                <w:color w:val="808080" w:themeColor="background1" w:themeShade="80"/>
              </w:rPr>
            </w:pPr>
            <w:r w:rsidRPr="00C66C8A">
              <w:rPr>
                <w:rFonts w:ascii="Arial" w:hAnsi="Arial" w:cs="Arial"/>
                <w:color w:val="808080" w:themeColor="background1" w:themeShade="80"/>
                <w:sz w:val="18"/>
                <w:szCs w:val="18"/>
              </w:rPr>
              <w:t xml:space="preserve">Naročnik je čas trajanja sporazuma razdelil na naslednja 6-mesečna obdobja (velja za vse sklope, </w:t>
            </w:r>
            <w:r w:rsidRPr="00366822">
              <w:rPr>
                <w:rFonts w:ascii="Arial" w:hAnsi="Arial" w:cs="Arial"/>
                <w:color w:val="FF0000"/>
                <w:sz w:val="18"/>
                <w:szCs w:val="18"/>
              </w:rPr>
              <w:t>razen sklop</w:t>
            </w:r>
            <w:r w:rsidR="00366822" w:rsidRPr="00366822">
              <w:rPr>
                <w:rFonts w:ascii="Arial" w:hAnsi="Arial" w:cs="Arial"/>
                <w:color w:val="FF0000"/>
                <w:sz w:val="18"/>
                <w:szCs w:val="18"/>
              </w:rPr>
              <w:t>ov</w:t>
            </w:r>
            <w:r w:rsidRPr="00366822">
              <w:rPr>
                <w:rFonts w:ascii="Arial" w:hAnsi="Arial" w:cs="Arial"/>
                <w:color w:val="FF0000"/>
                <w:sz w:val="18"/>
                <w:szCs w:val="18"/>
              </w:rPr>
              <w:t xml:space="preserve"> </w:t>
            </w:r>
            <w:r w:rsidR="00366822" w:rsidRPr="00366822">
              <w:rPr>
                <w:rFonts w:ascii="Arial" w:hAnsi="Arial" w:cs="Arial"/>
                <w:color w:val="FF0000"/>
                <w:sz w:val="18"/>
                <w:szCs w:val="18"/>
              </w:rPr>
              <w:t xml:space="preserve">3, </w:t>
            </w:r>
            <w:r w:rsidRPr="00366822">
              <w:rPr>
                <w:rFonts w:ascii="Arial" w:hAnsi="Arial" w:cs="Arial"/>
                <w:color w:val="FF0000"/>
                <w:sz w:val="18"/>
                <w:szCs w:val="18"/>
              </w:rPr>
              <w:t>19</w:t>
            </w:r>
            <w:r w:rsidR="00366822" w:rsidRPr="00366822">
              <w:rPr>
                <w:rFonts w:ascii="Arial" w:hAnsi="Arial" w:cs="Arial"/>
                <w:color w:val="FF0000"/>
                <w:sz w:val="18"/>
                <w:szCs w:val="18"/>
              </w:rPr>
              <w:t xml:space="preserve"> in 20</w:t>
            </w:r>
            <w:r w:rsidRPr="00C66C8A">
              <w:rPr>
                <w:rFonts w:ascii="Arial" w:hAnsi="Arial" w:cs="Arial"/>
                <w:color w:val="808080" w:themeColor="background1" w:themeShade="80"/>
                <w:sz w:val="18"/>
                <w:szCs w:val="18"/>
              </w:rPr>
              <w:t>):</w:t>
            </w:r>
          </w:p>
          <w:p w14:paraId="5378DAE7" w14:textId="662F0B8C"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1. obdobje od 1.11.2023 do 30.4.2024,</w:t>
            </w:r>
          </w:p>
          <w:p w14:paraId="5E729FDD" w14:textId="0C0C0D39"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2. obdobje od 1.5.2024 do 31.10.2024,</w:t>
            </w:r>
          </w:p>
          <w:p w14:paraId="6E6BDA38" w14:textId="569B69FF"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3. obdobje od 1.11.2024 do 30.4.2025,</w:t>
            </w:r>
          </w:p>
          <w:p w14:paraId="3A9F76A1" w14:textId="5CBB8259"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4. obdobje od 1.5.2025 do 31.10.2025,</w:t>
            </w:r>
          </w:p>
          <w:p w14:paraId="1296C1B4" w14:textId="13AE836B"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5. obdobje od 1.11.2025 do 30.4.2026,</w:t>
            </w:r>
          </w:p>
          <w:p w14:paraId="3C91C73F" w14:textId="6B7C4633" w:rsidR="006D43FB" w:rsidRPr="00C66C8A" w:rsidRDefault="006D43FB" w:rsidP="006D43FB">
            <w:pPr>
              <w:pStyle w:val="Odstavekseznama"/>
              <w:numPr>
                <w:ilvl w:val="0"/>
                <w:numId w:val="73"/>
              </w:numPr>
              <w:spacing w:before="225" w:after="225"/>
              <w:jc w:val="both"/>
              <w:rPr>
                <w:rFonts w:ascii="Arial" w:hAnsi="Arial" w:cs="Arial"/>
                <w:color w:val="808080" w:themeColor="background1" w:themeShade="80"/>
                <w:sz w:val="18"/>
                <w:szCs w:val="18"/>
              </w:rPr>
            </w:pPr>
            <w:r w:rsidRPr="00C66C8A">
              <w:rPr>
                <w:rFonts w:ascii="Arial" w:hAnsi="Arial" w:cs="Arial"/>
                <w:color w:val="808080" w:themeColor="background1" w:themeShade="80"/>
                <w:sz w:val="18"/>
                <w:szCs w:val="18"/>
              </w:rPr>
              <w:t>6. obdobje od 1.5.2026 do 31.10.2026,</w:t>
            </w:r>
          </w:p>
          <w:p w14:paraId="47EFD099" w14:textId="3A9E8FEA" w:rsidR="006D43FB" w:rsidRPr="00C66C8A" w:rsidRDefault="006D43FB" w:rsidP="006D43FB">
            <w:pPr>
              <w:pStyle w:val="Odstavekseznama"/>
              <w:numPr>
                <w:ilvl w:val="0"/>
                <w:numId w:val="73"/>
              </w:numPr>
              <w:spacing w:before="225" w:after="225"/>
              <w:jc w:val="both"/>
              <w:rPr>
                <w:rFonts w:ascii="Arial" w:hAnsi="Arial" w:cs="Arial"/>
                <w:color w:val="808080" w:themeColor="background1" w:themeShade="80"/>
                <w:sz w:val="18"/>
                <w:szCs w:val="18"/>
              </w:rPr>
            </w:pPr>
            <w:r w:rsidRPr="00C66C8A">
              <w:rPr>
                <w:rFonts w:ascii="Arial" w:hAnsi="Arial" w:cs="Arial"/>
                <w:color w:val="808080" w:themeColor="background1" w:themeShade="80"/>
                <w:sz w:val="18"/>
                <w:szCs w:val="18"/>
              </w:rPr>
              <w:t>7. obdobje od 1.11.2026 do 30.4.2027,</w:t>
            </w:r>
          </w:p>
          <w:p w14:paraId="0BBD344E" w14:textId="67521DF5"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8. obdobje od 1.5.2027 do 31.10.2027.</w:t>
            </w:r>
          </w:p>
          <w:p w14:paraId="2BEB6C88" w14:textId="64F8811F" w:rsidR="006D43FB" w:rsidRPr="00C66C8A" w:rsidRDefault="006D43FB" w:rsidP="006D43FB">
            <w:pPr>
              <w:spacing w:before="225" w:after="225"/>
              <w:jc w:val="both"/>
              <w:rPr>
                <w:color w:val="808080" w:themeColor="background1" w:themeShade="80"/>
              </w:rPr>
            </w:pPr>
            <w:r w:rsidRPr="00C66C8A">
              <w:rPr>
                <w:rFonts w:ascii="Arial" w:hAnsi="Arial" w:cs="Arial"/>
                <w:color w:val="808080" w:themeColor="background1" w:themeShade="80"/>
                <w:sz w:val="18"/>
                <w:szCs w:val="18"/>
              </w:rPr>
              <w:t xml:space="preserve">Naročnik je čas trajanja sporazuma razdelil na naslednja </w:t>
            </w:r>
            <w:r w:rsidR="00C66C8A" w:rsidRPr="00C66C8A">
              <w:rPr>
                <w:rFonts w:ascii="Arial" w:hAnsi="Arial" w:cs="Arial"/>
                <w:color w:val="808080" w:themeColor="background1" w:themeShade="80"/>
                <w:sz w:val="18"/>
                <w:szCs w:val="18"/>
              </w:rPr>
              <w:t>4</w:t>
            </w:r>
            <w:r w:rsidRPr="00C66C8A">
              <w:rPr>
                <w:rFonts w:ascii="Arial" w:hAnsi="Arial" w:cs="Arial"/>
                <w:color w:val="808080" w:themeColor="background1" w:themeShade="80"/>
                <w:sz w:val="18"/>
                <w:szCs w:val="18"/>
              </w:rPr>
              <w:t xml:space="preserve">-mesečna obdobja (velja </w:t>
            </w:r>
            <w:r w:rsidR="00C66C8A" w:rsidRPr="00C66C8A">
              <w:rPr>
                <w:rFonts w:ascii="Arial" w:hAnsi="Arial" w:cs="Arial"/>
                <w:color w:val="808080" w:themeColor="background1" w:themeShade="80"/>
                <w:sz w:val="18"/>
                <w:szCs w:val="18"/>
              </w:rPr>
              <w:t xml:space="preserve">samo </w:t>
            </w:r>
            <w:r w:rsidRPr="00C66C8A">
              <w:rPr>
                <w:rFonts w:ascii="Arial" w:hAnsi="Arial" w:cs="Arial"/>
                <w:color w:val="808080" w:themeColor="background1" w:themeShade="80"/>
                <w:sz w:val="18"/>
                <w:szCs w:val="18"/>
              </w:rPr>
              <w:t xml:space="preserve">za </w:t>
            </w:r>
            <w:r w:rsidR="00C66C8A" w:rsidRPr="00C66C8A">
              <w:rPr>
                <w:rFonts w:ascii="Arial" w:hAnsi="Arial" w:cs="Arial"/>
                <w:color w:val="808080" w:themeColor="background1" w:themeShade="80"/>
                <w:sz w:val="18"/>
                <w:szCs w:val="18"/>
              </w:rPr>
              <w:t>sklop</w:t>
            </w:r>
            <w:r w:rsidR="00366822">
              <w:rPr>
                <w:rFonts w:ascii="Arial" w:hAnsi="Arial" w:cs="Arial"/>
                <w:color w:val="808080" w:themeColor="background1" w:themeShade="80"/>
                <w:sz w:val="18"/>
                <w:szCs w:val="18"/>
              </w:rPr>
              <w:t xml:space="preserve">e </w:t>
            </w:r>
            <w:r w:rsidR="00366822" w:rsidRPr="00366822">
              <w:rPr>
                <w:rFonts w:ascii="Arial" w:hAnsi="Arial" w:cs="Arial"/>
                <w:color w:val="FF0000"/>
                <w:sz w:val="18"/>
                <w:szCs w:val="18"/>
              </w:rPr>
              <w:t>3,</w:t>
            </w:r>
            <w:r w:rsidR="00C66C8A" w:rsidRPr="00366822">
              <w:rPr>
                <w:rFonts w:ascii="Arial" w:hAnsi="Arial" w:cs="Arial"/>
                <w:color w:val="FF0000"/>
                <w:sz w:val="18"/>
                <w:szCs w:val="18"/>
              </w:rPr>
              <w:t xml:space="preserve"> </w:t>
            </w:r>
            <w:r w:rsidRPr="00366822">
              <w:rPr>
                <w:rFonts w:ascii="Arial" w:hAnsi="Arial" w:cs="Arial"/>
                <w:color w:val="FF0000"/>
                <w:sz w:val="18"/>
                <w:szCs w:val="18"/>
              </w:rPr>
              <w:t>19</w:t>
            </w:r>
            <w:r w:rsidR="00366822" w:rsidRPr="00366822">
              <w:rPr>
                <w:rFonts w:ascii="Arial" w:hAnsi="Arial" w:cs="Arial"/>
                <w:color w:val="FF0000"/>
                <w:sz w:val="18"/>
                <w:szCs w:val="18"/>
              </w:rPr>
              <w:t xml:space="preserve"> in 20</w:t>
            </w:r>
            <w:r w:rsidRPr="00C66C8A">
              <w:rPr>
                <w:rFonts w:ascii="Arial" w:hAnsi="Arial" w:cs="Arial"/>
                <w:color w:val="808080" w:themeColor="background1" w:themeShade="80"/>
                <w:sz w:val="18"/>
                <w:szCs w:val="18"/>
              </w:rPr>
              <w:t>):</w:t>
            </w:r>
          </w:p>
          <w:p w14:paraId="01AF5B3A" w14:textId="17E59FC8"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 xml:space="preserve">1. obdobje od 1.11.2023 do </w:t>
            </w:r>
            <w:r w:rsidR="00C66C8A" w:rsidRPr="00C66C8A">
              <w:rPr>
                <w:rFonts w:ascii="Arial" w:hAnsi="Arial" w:cs="Arial"/>
                <w:color w:val="808080" w:themeColor="background1" w:themeShade="80"/>
                <w:sz w:val="18"/>
                <w:szCs w:val="18"/>
              </w:rPr>
              <w:t>29</w:t>
            </w:r>
            <w:r w:rsidRPr="00C66C8A">
              <w:rPr>
                <w:rFonts w:ascii="Arial" w:hAnsi="Arial" w:cs="Arial"/>
                <w:color w:val="808080" w:themeColor="background1" w:themeShade="80"/>
                <w:sz w:val="18"/>
                <w:szCs w:val="18"/>
              </w:rPr>
              <w:t>.</w:t>
            </w:r>
            <w:r w:rsidR="00C66C8A" w:rsidRPr="00C66C8A">
              <w:rPr>
                <w:rFonts w:ascii="Arial" w:hAnsi="Arial" w:cs="Arial"/>
                <w:color w:val="808080" w:themeColor="background1" w:themeShade="80"/>
                <w:sz w:val="18"/>
                <w:szCs w:val="18"/>
              </w:rPr>
              <w:t>2</w:t>
            </w:r>
            <w:r w:rsidRPr="00C66C8A">
              <w:rPr>
                <w:rFonts w:ascii="Arial" w:hAnsi="Arial" w:cs="Arial"/>
                <w:color w:val="808080" w:themeColor="background1" w:themeShade="80"/>
                <w:sz w:val="18"/>
                <w:szCs w:val="18"/>
              </w:rPr>
              <w:t>.2024,</w:t>
            </w:r>
          </w:p>
          <w:p w14:paraId="3F4B6DED" w14:textId="0615A7D3"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2. obdobje od 1.</w:t>
            </w:r>
            <w:r w:rsidR="00C66C8A" w:rsidRPr="00C66C8A">
              <w:rPr>
                <w:rFonts w:ascii="Arial" w:hAnsi="Arial" w:cs="Arial"/>
                <w:color w:val="808080" w:themeColor="background1" w:themeShade="80"/>
                <w:sz w:val="18"/>
                <w:szCs w:val="18"/>
              </w:rPr>
              <w:t>3</w:t>
            </w:r>
            <w:r w:rsidRPr="00C66C8A">
              <w:rPr>
                <w:rFonts w:ascii="Arial" w:hAnsi="Arial" w:cs="Arial"/>
                <w:color w:val="808080" w:themeColor="background1" w:themeShade="80"/>
                <w:sz w:val="18"/>
                <w:szCs w:val="18"/>
              </w:rPr>
              <w:t>.2024 do 3</w:t>
            </w:r>
            <w:r w:rsidR="00C66C8A" w:rsidRPr="00C66C8A">
              <w:rPr>
                <w:rFonts w:ascii="Arial" w:hAnsi="Arial" w:cs="Arial"/>
                <w:color w:val="808080" w:themeColor="background1" w:themeShade="80"/>
                <w:sz w:val="18"/>
                <w:szCs w:val="18"/>
              </w:rPr>
              <w:t>0</w:t>
            </w:r>
            <w:r w:rsidRPr="00C66C8A">
              <w:rPr>
                <w:rFonts w:ascii="Arial" w:hAnsi="Arial" w:cs="Arial"/>
                <w:color w:val="808080" w:themeColor="background1" w:themeShade="80"/>
                <w:sz w:val="18"/>
                <w:szCs w:val="18"/>
              </w:rPr>
              <w:t>.</w:t>
            </w:r>
            <w:r w:rsidR="00C66C8A" w:rsidRPr="00C66C8A">
              <w:rPr>
                <w:rFonts w:ascii="Arial" w:hAnsi="Arial" w:cs="Arial"/>
                <w:color w:val="808080" w:themeColor="background1" w:themeShade="80"/>
                <w:sz w:val="18"/>
                <w:szCs w:val="18"/>
              </w:rPr>
              <w:t>6</w:t>
            </w:r>
            <w:r w:rsidRPr="00C66C8A">
              <w:rPr>
                <w:rFonts w:ascii="Arial" w:hAnsi="Arial" w:cs="Arial"/>
                <w:color w:val="808080" w:themeColor="background1" w:themeShade="80"/>
                <w:sz w:val="18"/>
                <w:szCs w:val="18"/>
              </w:rPr>
              <w:t>.2024,</w:t>
            </w:r>
          </w:p>
          <w:p w14:paraId="4BC4FD3C" w14:textId="50D56974"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3. obdobje od 1.</w:t>
            </w:r>
            <w:r w:rsidR="00C66C8A" w:rsidRPr="00C66C8A">
              <w:rPr>
                <w:rFonts w:ascii="Arial" w:hAnsi="Arial" w:cs="Arial"/>
                <w:color w:val="808080" w:themeColor="background1" w:themeShade="80"/>
                <w:sz w:val="18"/>
                <w:szCs w:val="18"/>
              </w:rPr>
              <w:t>7</w:t>
            </w:r>
            <w:r w:rsidRPr="00C66C8A">
              <w:rPr>
                <w:rFonts w:ascii="Arial" w:hAnsi="Arial" w:cs="Arial"/>
                <w:color w:val="808080" w:themeColor="background1" w:themeShade="80"/>
                <w:sz w:val="18"/>
                <w:szCs w:val="18"/>
              </w:rPr>
              <w:t>.2024 do 30.</w:t>
            </w:r>
            <w:r w:rsidR="00C66C8A" w:rsidRPr="00C66C8A">
              <w:rPr>
                <w:rFonts w:ascii="Arial" w:hAnsi="Arial" w:cs="Arial"/>
                <w:color w:val="808080" w:themeColor="background1" w:themeShade="80"/>
                <w:sz w:val="18"/>
                <w:szCs w:val="18"/>
              </w:rPr>
              <w:t>10</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4</w:t>
            </w:r>
            <w:r w:rsidRPr="00C66C8A">
              <w:rPr>
                <w:rFonts w:ascii="Arial" w:hAnsi="Arial" w:cs="Arial"/>
                <w:color w:val="808080" w:themeColor="background1" w:themeShade="80"/>
                <w:sz w:val="18"/>
                <w:szCs w:val="18"/>
              </w:rPr>
              <w:t>,</w:t>
            </w:r>
          </w:p>
          <w:p w14:paraId="5F33B2FF" w14:textId="10A20DA6"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4. obdobje od 1.</w:t>
            </w:r>
            <w:r w:rsidR="00C66C8A" w:rsidRPr="00C66C8A">
              <w:rPr>
                <w:rFonts w:ascii="Arial" w:hAnsi="Arial" w:cs="Arial"/>
                <w:color w:val="808080" w:themeColor="background1" w:themeShade="80"/>
                <w:sz w:val="18"/>
                <w:szCs w:val="18"/>
              </w:rPr>
              <w:t>11</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4</w:t>
            </w:r>
            <w:r w:rsidRPr="00C66C8A">
              <w:rPr>
                <w:rFonts w:ascii="Arial" w:hAnsi="Arial" w:cs="Arial"/>
                <w:color w:val="808080" w:themeColor="background1" w:themeShade="80"/>
                <w:sz w:val="18"/>
                <w:szCs w:val="18"/>
              </w:rPr>
              <w:t xml:space="preserve"> do </w:t>
            </w:r>
            <w:r w:rsidR="00C66C8A" w:rsidRPr="00C66C8A">
              <w:rPr>
                <w:rFonts w:ascii="Arial" w:hAnsi="Arial" w:cs="Arial"/>
                <w:color w:val="808080" w:themeColor="background1" w:themeShade="80"/>
                <w:sz w:val="18"/>
                <w:szCs w:val="18"/>
              </w:rPr>
              <w:t>28</w:t>
            </w:r>
            <w:r w:rsidRPr="00C66C8A">
              <w:rPr>
                <w:rFonts w:ascii="Arial" w:hAnsi="Arial" w:cs="Arial"/>
                <w:color w:val="808080" w:themeColor="background1" w:themeShade="80"/>
                <w:sz w:val="18"/>
                <w:szCs w:val="18"/>
              </w:rPr>
              <w:t>.</w:t>
            </w:r>
            <w:r w:rsidR="00C66C8A" w:rsidRPr="00C66C8A">
              <w:rPr>
                <w:rFonts w:ascii="Arial" w:hAnsi="Arial" w:cs="Arial"/>
                <w:color w:val="808080" w:themeColor="background1" w:themeShade="80"/>
                <w:sz w:val="18"/>
                <w:szCs w:val="18"/>
              </w:rPr>
              <w:t>2</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5</w:t>
            </w:r>
            <w:r w:rsidRPr="00C66C8A">
              <w:rPr>
                <w:rFonts w:ascii="Arial" w:hAnsi="Arial" w:cs="Arial"/>
                <w:color w:val="808080" w:themeColor="background1" w:themeShade="80"/>
                <w:sz w:val="18"/>
                <w:szCs w:val="18"/>
              </w:rPr>
              <w:t>,</w:t>
            </w:r>
          </w:p>
          <w:p w14:paraId="5D66D66C" w14:textId="7C1DEDEC" w:rsidR="006D43FB" w:rsidRPr="00C66C8A" w:rsidRDefault="006D43FB" w:rsidP="006D43FB">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5. obdobje od 1.</w:t>
            </w:r>
            <w:r w:rsidR="00C66C8A" w:rsidRPr="00C66C8A">
              <w:rPr>
                <w:rFonts w:ascii="Arial" w:hAnsi="Arial" w:cs="Arial"/>
                <w:color w:val="808080" w:themeColor="background1" w:themeShade="80"/>
                <w:sz w:val="18"/>
                <w:szCs w:val="18"/>
              </w:rPr>
              <w:t>3</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5</w:t>
            </w:r>
            <w:r w:rsidRPr="00C66C8A">
              <w:rPr>
                <w:rFonts w:ascii="Arial" w:hAnsi="Arial" w:cs="Arial"/>
                <w:color w:val="808080" w:themeColor="background1" w:themeShade="80"/>
                <w:sz w:val="18"/>
                <w:szCs w:val="18"/>
              </w:rPr>
              <w:t xml:space="preserve"> do 30.</w:t>
            </w:r>
            <w:r w:rsidR="00C66C8A" w:rsidRPr="00C66C8A">
              <w:rPr>
                <w:rFonts w:ascii="Arial" w:hAnsi="Arial" w:cs="Arial"/>
                <w:color w:val="808080" w:themeColor="background1" w:themeShade="80"/>
                <w:sz w:val="18"/>
                <w:szCs w:val="18"/>
              </w:rPr>
              <w:t>6</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5</w:t>
            </w:r>
            <w:r w:rsidRPr="00C66C8A">
              <w:rPr>
                <w:rFonts w:ascii="Arial" w:hAnsi="Arial" w:cs="Arial"/>
                <w:color w:val="808080" w:themeColor="background1" w:themeShade="80"/>
                <w:sz w:val="18"/>
                <w:szCs w:val="18"/>
              </w:rPr>
              <w:t>,</w:t>
            </w:r>
          </w:p>
          <w:p w14:paraId="4D3CDBC1" w14:textId="5AAFC2A6" w:rsidR="006D43FB" w:rsidRPr="00C66C8A" w:rsidRDefault="006D43FB" w:rsidP="006D43FB">
            <w:pPr>
              <w:pStyle w:val="Odstavekseznama"/>
              <w:numPr>
                <w:ilvl w:val="0"/>
                <w:numId w:val="73"/>
              </w:numPr>
              <w:spacing w:before="225" w:after="225"/>
              <w:jc w:val="both"/>
              <w:rPr>
                <w:rFonts w:ascii="Arial" w:hAnsi="Arial" w:cs="Arial"/>
                <w:color w:val="808080" w:themeColor="background1" w:themeShade="80"/>
                <w:sz w:val="18"/>
                <w:szCs w:val="18"/>
              </w:rPr>
            </w:pPr>
            <w:r w:rsidRPr="00C66C8A">
              <w:rPr>
                <w:rFonts w:ascii="Arial" w:hAnsi="Arial" w:cs="Arial"/>
                <w:color w:val="808080" w:themeColor="background1" w:themeShade="80"/>
                <w:sz w:val="18"/>
                <w:szCs w:val="18"/>
              </w:rPr>
              <w:t>6. obdobje od 1.</w:t>
            </w:r>
            <w:r w:rsidR="00C66C8A" w:rsidRPr="00C66C8A">
              <w:rPr>
                <w:rFonts w:ascii="Arial" w:hAnsi="Arial" w:cs="Arial"/>
                <w:color w:val="808080" w:themeColor="background1" w:themeShade="80"/>
                <w:sz w:val="18"/>
                <w:szCs w:val="18"/>
              </w:rPr>
              <w:t>7</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5</w:t>
            </w:r>
            <w:r w:rsidRPr="00C66C8A">
              <w:rPr>
                <w:rFonts w:ascii="Arial" w:hAnsi="Arial" w:cs="Arial"/>
                <w:color w:val="808080" w:themeColor="background1" w:themeShade="80"/>
                <w:sz w:val="18"/>
                <w:szCs w:val="18"/>
              </w:rPr>
              <w:t xml:space="preserve"> do 31.10.202</w:t>
            </w:r>
            <w:r w:rsidR="00C66C8A" w:rsidRPr="00C66C8A">
              <w:rPr>
                <w:rFonts w:ascii="Arial" w:hAnsi="Arial" w:cs="Arial"/>
                <w:color w:val="808080" w:themeColor="background1" w:themeShade="80"/>
                <w:sz w:val="18"/>
                <w:szCs w:val="18"/>
              </w:rPr>
              <w:t>5</w:t>
            </w:r>
            <w:r w:rsidRPr="00C66C8A">
              <w:rPr>
                <w:rFonts w:ascii="Arial" w:hAnsi="Arial" w:cs="Arial"/>
                <w:color w:val="808080" w:themeColor="background1" w:themeShade="80"/>
                <w:sz w:val="18"/>
                <w:szCs w:val="18"/>
              </w:rPr>
              <w:t>,</w:t>
            </w:r>
          </w:p>
          <w:p w14:paraId="32C751E2" w14:textId="3F5E9779" w:rsidR="006D43FB" w:rsidRPr="00C66C8A" w:rsidRDefault="006D43FB" w:rsidP="006D43FB">
            <w:pPr>
              <w:pStyle w:val="Odstavekseznama"/>
              <w:numPr>
                <w:ilvl w:val="0"/>
                <w:numId w:val="73"/>
              </w:numPr>
              <w:spacing w:before="225" w:after="225"/>
              <w:jc w:val="both"/>
              <w:rPr>
                <w:rFonts w:ascii="Arial" w:hAnsi="Arial" w:cs="Arial"/>
                <w:color w:val="808080" w:themeColor="background1" w:themeShade="80"/>
                <w:sz w:val="18"/>
                <w:szCs w:val="18"/>
              </w:rPr>
            </w:pPr>
            <w:r w:rsidRPr="00C66C8A">
              <w:rPr>
                <w:rFonts w:ascii="Arial" w:hAnsi="Arial" w:cs="Arial"/>
                <w:color w:val="808080" w:themeColor="background1" w:themeShade="80"/>
                <w:sz w:val="18"/>
                <w:szCs w:val="18"/>
              </w:rPr>
              <w:lastRenderedPageBreak/>
              <w:t>7. obdobje od 1.11.202</w:t>
            </w:r>
            <w:r w:rsidR="00C66C8A" w:rsidRPr="00C66C8A">
              <w:rPr>
                <w:rFonts w:ascii="Arial" w:hAnsi="Arial" w:cs="Arial"/>
                <w:color w:val="808080" w:themeColor="background1" w:themeShade="80"/>
                <w:sz w:val="18"/>
                <w:szCs w:val="18"/>
              </w:rPr>
              <w:t>5</w:t>
            </w:r>
            <w:r w:rsidRPr="00C66C8A">
              <w:rPr>
                <w:rFonts w:ascii="Arial" w:hAnsi="Arial" w:cs="Arial"/>
                <w:color w:val="808080" w:themeColor="background1" w:themeShade="80"/>
                <w:sz w:val="18"/>
                <w:szCs w:val="18"/>
              </w:rPr>
              <w:t xml:space="preserve"> do </w:t>
            </w:r>
            <w:r w:rsidR="00C66C8A" w:rsidRPr="00C66C8A">
              <w:rPr>
                <w:rFonts w:ascii="Arial" w:hAnsi="Arial" w:cs="Arial"/>
                <w:color w:val="808080" w:themeColor="background1" w:themeShade="80"/>
                <w:sz w:val="18"/>
                <w:szCs w:val="18"/>
              </w:rPr>
              <w:t>28</w:t>
            </w:r>
            <w:r w:rsidRPr="00C66C8A">
              <w:rPr>
                <w:rFonts w:ascii="Arial" w:hAnsi="Arial" w:cs="Arial"/>
                <w:color w:val="808080" w:themeColor="background1" w:themeShade="80"/>
                <w:sz w:val="18"/>
                <w:szCs w:val="18"/>
              </w:rPr>
              <w:t>.</w:t>
            </w:r>
            <w:r w:rsidR="00C66C8A" w:rsidRPr="00C66C8A">
              <w:rPr>
                <w:rFonts w:ascii="Arial" w:hAnsi="Arial" w:cs="Arial"/>
                <w:color w:val="808080" w:themeColor="background1" w:themeShade="80"/>
                <w:sz w:val="18"/>
                <w:szCs w:val="18"/>
              </w:rPr>
              <w:t>2</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6</w:t>
            </w:r>
            <w:r w:rsidRPr="00C66C8A">
              <w:rPr>
                <w:rFonts w:ascii="Arial" w:hAnsi="Arial" w:cs="Arial"/>
                <w:color w:val="808080" w:themeColor="background1" w:themeShade="80"/>
                <w:sz w:val="18"/>
                <w:szCs w:val="18"/>
              </w:rPr>
              <w:t>,</w:t>
            </w:r>
          </w:p>
          <w:p w14:paraId="553809DE" w14:textId="77777777" w:rsidR="00C66C8A" w:rsidRPr="00C66C8A" w:rsidRDefault="006D43FB" w:rsidP="00BC5293">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8. obdobje od 1.</w:t>
            </w:r>
            <w:r w:rsidR="00C66C8A" w:rsidRPr="00C66C8A">
              <w:rPr>
                <w:rFonts w:ascii="Arial" w:hAnsi="Arial" w:cs="Arial"/>
                <w:color w:val="808080" w:themeColor="background1" w:themeShade="80"/>
                <w:sz w:val="18"/>
                <w:szCs w:val="18"/>
              </w:rPr>
              <w:t>3</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6</w:t>
            </w:r>
            <w:r w:rsidRPr="00C66C8A">
              <w:rPr>
                <w:rFonts w:ascii="Arial" w:hAnsi="Arial" w:cs="Arial"/>
                <w:color w:val="808080" w:themeColor="background1" w:themeShade="80"/>
                <w:sz w:val="18"/>
                <w:szCs w:val="18"/>
              </w:rPr>
              <w:t xml:space="preserve"> do 3</w:t>
            </w:r>
            <w:r w:rsidR="00C66C8A" w:rsidRPr="00C66C8A">
              <w:rPr>
                <w:rFonts w:ascii="Arial" w:hAnsi="Arial" w:cs="Arial"/>
                <w:color w:val="808080" w:themeColor="background1" w:themeShade="80"/>
                <w:sz w:val="18"/>
                <w:szCs w:val="18"/>
              </w:rPr>
              <w:t>0</w:t>
            </w:r>
            <w:r w:rsidRPr="00C66C8A">
              <w:rPr>
                <w:rFonts w:ascii="Arial" w:hAnsi="Arial" w:cs="Arial"/>
                <w:color w:val="808080" w:themeColor="background1" w:themeShade="80"/>
                <w:sz w:val="18"/>
                <w:szCs w:val="18"/>
              </w:rPr>
              <w:t>.</w:t>
            </w:r>
            <w:r w:rsidR="00C66C8A" w:rsidRPr="00C66C8A">
              <w:rPr>
                <w:rFonts w:ascii="Arial" w:hAnsi="Arial" w:cs="Arial"/>
                <w:color w:val="808080" w:themeColor="background1" w:themeShade="80"/>
                <w:sz w:val="18"/>
                <w:szCs w:val="18"/>
              </w:rPr>
              <w:t>6</w:t>
            </w:r>
            <w:r w:rsidRPr="00C66C8A">
              <w:rPr>
                <w:rFonts w:ascii="Arial" w:hAnsi="Arial" w:cs="Arial"/>
                <w:color w:val="808080" w:themeColor="background1" w:themeShade="80"/>
                <w:sz w:val="18"/>
                <w:szCs w:val="18"/>
              </w:rPr>
              <w:t>.202</w:t>
            </w:r>
            <w:r w:rsidR="00C66C8A" w:rsidRPr="00C66C8A">
              <w:rPr>
                <w:rFonts w:ascii="Arial" w:hAnsi="Arial" w:cs="Arial"/>
                <w:color w:val="808080" w:themeColor="background1" w:themeShade="80"/>
                <w:sz w:val="18"/>
                <w:szCs w:val="18"/>
              </w:rPr>
              <w:t>6,</w:t>
            </w:r>
          </w:p>
          <w:p w14:paraId="5570B52E" w14:textId="6970B3C8" w:rsidR="00C66C8A" w:rsidRPr="00C66C8A" w:rsidRDefault="00C66C8A" w:rsidP="00BC5293">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9. obdobje od 1.7.2026 do 30.10.2026,</w:t>
            </w:r>
          </w:p>
          <w:p w14:paraId="2E245966" w14:textId="612ACCD5" w:rsidR="00C66C8A" w:rsidRPr="00C66C8A" w:rsidRDefault="00C66C8A" w:rsidP="00BC5293">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10. obdobje od 1.11.2026 do 28.2.2027,</w:t>
            </w:r>
          </w:p>
          <w:p w14:paraId="4557DB7E" w14:textId="4193E0FB" w:rsidR="00C66C8A" w:rsidRPr="00C66C8A" w:rsidRDefault="00C66C8A" w:rsidP="00BC5293">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11. obdobje od 1.3.2027 do 30.6.2027,</w:t>
            </w:r>
          </w:p>
          <w:p w14:paraId="10DDCC40" w14:textId="2D9B8040" w:rsidR="00C66C8A" w:rsidRPr="00C66C8A" w:rsidRDefault="00C66C8A" w:rsidP="00BC5293">
            <w:pPr>
              <w:pStyle w:val="Odstavekseznama"/>
              <w:numPr>
                <w:ilvl w:val="0"/>
                <w:numId w:val="73"/>
              </w:numPr>
              <w:spacing w:before="225" w:after="225"/>
              <w:jc w:val="both"/>
              <w:rPr>
                <w:color w:val="808080" w:themeColor="background1" w:themeShade="80"/>
              </w:rPr>
            </w:pPr>
            <w:r w:rsidRPr="00C66C8A">
              <w:rPr>
                <w:rFonts w:ascii="Arial" w:hAnsi="Arial" w:cs="Arial"/>
                <w:color w:val="808080" w:themeColor="background1" w:themeShade="80"/>
                <w:sz w:val="18"/>
                <w:szCs w:val="18"/>
              </w:rPr>
              <w:t>12. obdobje od 1.7.2027 do 30.10.2027.</w:t>
            </w:r>
          </w:p>
          <w:p w14:paraId="3F957FD9" w14:textId="7FC220C9" w:rsidR="006D43FB" w:rsidRDefault="006D43FB" w:rsidP="00BC5293">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4146A5D7" w14:textId="77777777" w:rsidR="006D43FB" w:rsidRDefault="006D43FB" w:rsidP="006D43FB">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6D43FB" w14:paraId="7E93D984" w14:textId="77777777" w:rsidTr="00BC5293">
        <w:tc>
          <w:tcPr>
            <w:tcW w:w="0" w:type="auto"/>
            <w:tcMar>
              <w:top w:w="0" w:type="auto"/>
              <w:bottom w:w="0" w:type="auto"/>
            </w:tcMar>
          </w:tcPr>
          <w:p w14:paraId="4E54FD06" w14:textId="55453CB5" w:rsidR="006D43FB" w:rsidRDefault="006D43FB" w:rsidP="00BC5293">
            <w:pPr>
              <w:spacing w:before="225" w:after="225"/>
              <w:jc w:val="both"/>
            </w:pPr>
            <w:r>
              <w:rPr>
                <w:rFonts w:ascii="Arial" w:hAnsi="Arial" w:cs="Arial"/>
                <w:color w:val="000000"/>
                <w:sz w:val="18"/>
                <w:szCs w:val="18"/>
              </w:rPr>
              <w:t>Naročnik bo za posamezna pogodbena obdobja posredoval strankam okvirnega sporazuma povabilo k oddaji ponudb za tiste sklope blaga, za katere je s posamezno stranko sklenjen sporazum, vključno s Predračunom</w:t>
            </w:r>
            <w:r w:rsidR="00C66C8A">
              <w:rPr>
                <w:rFonts w:ascii="Arial" w:hAnsi="Arial" w:cs="Arial"/>
                <w:color w:val="000000"/>
                <w:sz w:val="18"/>
                <w:szCs w:val="18"/>
              </w:rPr>
              <w:t xml:space="preserve">, </w:t>
            </w:r>
            <w:r>
              <w:rPr>
                <w:rFonts w:ascii="Arial" w:hAnsi="Arial" w:cs="Arial"/>
                <w:color w:val="000000"/>
                <w:sz w:val="18"/>
                <w:szCs w:val="18"/>
              </w:rPr>
              <w:t>razen za prvo obdobje, ko je Predračun vsebovan v ponudbeni dokumentaciji.</w:t>
            </w:r>
          </w:p>
          <w:p w14:paraId="2D7BB9CE" w14:textId="77777777" w:rsidR="006D43FB" w:rsidRDefault="006D43FB" w:rsidP="00BC5293">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090C9A50" w14:textId="77777777" w:rsidR="006D43FB" w:rsidRDefault="006D43FB" w:rsidP="006D43F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D43FB" w14:paraId="6B29A14E" w14:textId="77777777" w:rsidTr="00BC5293">
        <w:tc>
          <w:tcPr>
            <w:tcW w:w="0" w:type="auto"/>
            <w:tcMar>
              <w:top w:w="0" w:type="auto"/>
              <w:bottom w:w="0" w:type="auto"/>
            </w:tcMar>
          </w:tcPr>
          <w:p w14:paraId="43889E31" w14:textId="77777777" w:rsidR="006D43FB" w:rsidRDefault="006D43FB" w:rsidP="00BC5293">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371E0F91" w14:textId="77777777" w:rsidR="006D43FB" w:rsidRDefault="006D43FB" w:rsidP="006D43F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D43FB" w14:paraId="42189BD5" w14:textId="77777777" w:rsidTr="00BC5293">
        <w:tc>
          <w:tcPr>
            <w:tcW w:w="0" w:type="auto"/>
            <w:tcMar>
              <w:top w:w="0" w:type="auto"/>
              <w:bottom w:w="0" w:type="auto"/>
            </w:tcMar>
          </w:tcPr>
          <w:p w14:paraId="17480C9D" w14:textId="3F636611" w:rsidR="006D43FB" w:rsidRDefault="006D43FB" w:rsidP="00BC5293">
            <w:pPr>
              <w:spacing w:before="225" w:after="225"/>
              <w:jc w:val="both"/>
            </w:pPr>
            <w:r>
              <w:rPr>
                <w:rFonts w:ascii="Arial" w:hAnsi="Arial" w:cs="Arial"/>
                <w:color w:val="000000"/>
                <w:sz w:val="18"/>
                <w:szCs w:val="18"/>
              </w:rPr>
              <w:t>V primeru, da bo ponudnik za posamezno obdobje v Predračunu podal 0</w:t>
            </w:r>
            <w:r w:rsidR="00C66C8A">
              <w:rPr>
                <w:rFonts w:ascii="Arial" w:hAnsi="Arial" w:cs="Arial"/>
                <w:color w:val="000000"/>
                <w:sz w:val="18"/>
                <w:szCs w:val="18"/>
              </w:rPr>
              <w:t xml:space="preserve"> </w:t>
            </w:r>
            <w:r>
              <w:rPr>
                <w:rFonts w:ascii="Arial" w:hAnsi="Arial" w:cs="Arial"/>
                <w:color w:val="000000"/>
                <w:sz w:val="18"/>
                <w:szCs w:val="18"/>
              </w:rPr>
              <w:t>% davčno stopnjo (oz. ne bo podal davčne stopnje) za ponujeno blago, ponudba za predmetno blago ne bo pravilna, zato je naročnik ne bo upošteval pri ocenjevanju ponudb za oddajo javnega naročila za posamezno obdobje.</w:t>
            </w:r>
          </w:p>
        </w:tc>
      </w:tr>
    </w:tbl>
    <w:p w14:paraId="451F0814" w14:textId="77777777" w:rsidR="006D43FB" w:rsidRDefault="006D43FB" w:rsidP="006D43F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D43FB" w14:paraId="2B719FD9" w14:textId="77777777" w:rsidTr="00BC5293">
        <w:tc>
          <w:tcPr>
            <w:tcW w:w="0" w:type="auto"/>
            <w:tcMar>
              <w:top w:w="0" w:type="auto"/>
              <w:bottom w:w="0" w:type="auto"/>
            </w:tcMar>
          </w:tcPr>
          <w:p w14:paraId="5285CEF7" w14:textId="77777777" w:rsidR="006D43FB" w:rsidRDefault="006D43FB" w:rsidP="00BC5293">
            <w:pPr>
              <w:spacing w:before="225" w:after="225"/>
              <w:jc w:val="both"/>
            </w:pPr>
            <w:r>
              <w:rPr>
                <w:rFonts w:ascii="Arial" w:hAnsi="Arial" w:cs="Arial"/>
                <w:color w:val="000000"/>
                <w:sz w:val="18"/>
                <w:szCs w:val="18"/>
              </w:rPr>
              <w:t>Merilo, ki bo uporabljeno za ocenjevanje ponudb za posamezno obdobje je najnižja končna vrednost ponudbenega predračuna, in sicer najnižja končna vrednost predračuna za sklop.</w:t>
            </w:r>
          </w:p>
          <w:p w14:paraId="7261C28D" w14:textId="77777777" w:rsidR="006D43FB" w:rsidRDefault="006D43FB" w:rsidP="00BC5293">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sklop.</w:t>
            </w:r>
          </w:p>
        </w:tc>
      </w:tr>
    </w:tbl>
    <w:p w14:paraId="410E0ECA" w14:textId="77777777" w:rsidR="006D43FB" w:rsidRDefault="006D43FB" w:rsidP="006D43F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D43FB" w14:paraId="46CCBC79" w14:textId="77777777" w:rsidTr="00BC5293">
        <w:tc>
          <w:tcPr>
            <w:tcW w:w="0" w:type="auto"/>
            <w:tcMar>
              <w:top w:w="0" w:type="auto"/>
              <w:bottom w:w="0" w:type="auto"/>
            </w:tcMar>
          </w:tcPr>
          <w:p w14:paraId="535A35BF" w14:textId="77777777" w:rsidR="006D43FB" w:rsidRDefault="006D43FB" w:rsidP="00BC5293">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376750DD" w14:textId="77777777" w:rsidR="006D43FB" w:rsidRDefault="006D43FB" w:rsidP="006D43F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6D43FB" w14:paraId="426994D1" w14:textId="77777777" w:rsidTr="00BC5293">
        <w:tc>
          <w:tcPr>
            <w:tcW w:w="0" w:type="auto"/>
            <w:tcMar>
              <w:top w:w="0" w:type="auto"/>
              <w:bottom w:w="0" w:type="auto"/>
            </w:tcMar>
          </w:tcPr>
          <w:p w14:paraId="1195FF23" w14:textId="77777777" w:rsidR="006D43FB" w:rsidRDefault="006D43FB" w:rsidP="00BC5293">
            <w:pPr>
              <w:spacing w:before="225" w:after="225"/>
              <w:jc w:val="both"/>
            </w:pPr>
            <w:r>
              <w:rPr>
                <w:rFonts w:ascii="Arial" w:hAnsi="Arial" w:cs="Arial"/>
                <w:color w:val="000000"/>
                <w:sz w:val="18"/>
                <w:szCs w:val="18"/>
              </w:rPr>
              <w:t>Naročnik bo z izbranimi ponudniki v posameznem obdobju sklenil kupoprodajne pogodbe.</w:t>
            </w:r>
          </w:p>
        </w:tc>
      </w:tr>
    </w:tbl>
    <w:p w14:paraId="677EEB1E" w14:textId="77777777" w:rsidR="006D43FB" w:rsidRDefault="006D43FB" w:rsidP="006D43FB">
      <w:pPr>
        <w:spacing w:before="225" w:after="225" w:line="240" w:lineRule="auto"/>
        <w:jc w:val="both"/>
      </w:pPr>
      <w:r>
        <w:rPr>
          <w:rFonts w:ascii="Arial" w:hAnsi="Arial" w:cs="Arial"/>
          <w:b/>
          <w:bCs/>
          <w:color w:val="000000"/>
          <w:sz w:val="18"/>
          <w:szCs w:val="18"/>
        </w:rPr>
        <w:t>IV. CENE</w:t>
      </w:r>
    </w:p>
    <w:p w14:paraId="0B0ECBE6" w14:textId="77777777" w:rsidR="006D43FB" w:rsidRDefault="006D43FB" w:rsidP="006D43F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D43FB" w14:paraId="1867A943" w14:textId="77777777" w:rsidTr="00BC5293">
        <w:tc>
          <w:tcPr>
            <w:tcW w:w="0" w:type="auto"/>
            <w:tcMar>
              <w:top w:w="0" w:type="auto"/>
              <w:bottom w:w="0" w:type="auto"/>
            </w:tcMar>
          </w:tcPr>
          <w:p w14:paraId="51B0DC8B" w14:textId="62F5CA03" w:rsidR="006D43FB" w:rsidRDefault="006D43FB" w:rsidP="00BC5293">
            <w:pPr>
              <w:spacing w:before="225" w:after="225"/>
              <w:jc w:val="both"/>
            </w:pPr>
            <w:r>
              <w:rPr>
                <w:rFonts w:ascii="Arial" w:hAnsi="Arial" w:cs="Arial"/>
                <w:color w:val="000000"/>
                <w:sz w:val="18"/>
                <w:szCs w:val="18"/>
              </w:rPr>
              <w:t>Cene za blago iz ponudnikov</w:t>
            </w:r>
            <w:r w:rsidR="001F160B">
              <w:rPr>
                <w:rFonts w:ascii="Arial" w:hAnsi="Arial" w:cs="Arial"/>
                <w:color w:val="000000"/>
                <w:sz w:val="18"/>
                <w:szCs w:val="18"/>
              </w:rPr>
              <w:t>ih</w:t>
            </w:r>
            <w:r>
              <w:rPr>
                <w:rFonts w:ascii="Arial" w:hAnsi="Arial" w:cs="Arial"/>
                <w:color w:val="000000"/>
                <w:sz w:val="18"/>
                <w:szCs w:val="18"/>
              </w:rPr>
              <w:t> Predračun</w:t>
            </w:r>
            <w:r w:rsidR="001F160B">
              <w:rPr>
                <w:rFonts w:ascii="Arial" w:hAnsi="Arial" w:cs="Arial"/>
                <w:color w:val="000000"/>
                <w:sz w:val="18"/>
                <w:szCs w:val="18"/>
              </w:rPr>
              <w:t>ov</w:t>
            </w:r>
            <w:r>
              <w:rPr>
                <w:rFonts w:ascii="Arial" w:hAnsi="Arial" w:cs="Arial"/>
                <w:color w:val="000000"/>
                <w:sz w:val="18"/>
                <w:szCs w:val="18"/>
              </w:rPr>
              <w:t xml:space="preserve"> so fiksne za čas trajanja pogodbe, sklenjene za posamezno obdobje</w:t>
            </w:r>
            <w:r w:rsidR="00C66C8A">
              <w:rPr>
                <w:rFonts w:ascii="Arial" w:hAnsi="Arial" w:cs="Arial"/>
                <w:color w:val="000000"/>
                <w:sz w:val="18"/>
                <w:szCs w:val="18"/>
              </w:rPr>
              <w:t>, razen v primeru določil 4. odstavka tega člena.</w:t>
            </w:r>
            <w:r>
              <w:rPr>
                <w:rFonts w:ascii="Arial" w:hAnsi="Arial" w:cs="Arial"/>
                <w:color w:val="000000"/>
                <w:sz w:val="18"/>
                <w:szCs w:val="18"/>
              </w:rPr>
              <w:t> </w:t>
            </w:r>
          </w:p>
          <w:p w14:paraId="09099DDC" w14:textId="5573EADE" w:rsidR="006D43FB" w:rsidRDefault="006D43FB" w:rsidP="00BC5293">
            <w:pPr>
              <w:spacing w:before="225" w:after="225"/>
              <w:jc w:val="both"/>
            </w:pPr>
            <w:r>
              <w:rPr>
                <w:rFonts w:ascii="Arial" w:hAnsi="Arial" w:cs="Arial"/>
                <w:color w:val="000000"/>
                <w:sz w:val="18"/>
                <w:szCs w:val="18"/>
              </w:rPr>
              <w:t>Cene iz Predračun</w:t>
            </w:r>
            <w:r w:rsidR="001F160B">
              <w:rPr>
                <w:rFonts w:ascii="Arial" w:hAnsi="Arial" w:cs="Arial"/>
                <w:color w:val="000000"/>
                <w:sz w:val="18"/>
                <w:szCs w:val="18"/>
              </w:rPr>
              <w:t>ov</w:t>
            </w:r>
            <w:r>
              <w:rPr>
                <w:rFonts w:ascii="Arial" w:hAnsi="Arial" w:cs="Arial"/>
                <w:color w:val="000000"/>
                <w:sz w:val="18"/>
                <w:szCs w:val="18"/>
              </w:rPr>
              <w:t xml:space="preserve">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2D5E6693" w14:textId="7C4AE589" w:rsidR="006D43FB" w:rsidRDefault="006D43FB" w:rsidP="00BC5293">
            <w:pPr>
              <w:spacing w:before="225" w:after="225"/>
              <w:jc w:val="both"/>
              <w:rPr>
                <w:rFonts w:ascii="Arial" w:hAnsi="Arial" w:cs="Arial"/>
                <w:color w:val="000000"/>
                <w:sz w:val="18"/>
                <w:szCs w:val="18"/>
              </w:rPr>
            </w:pPr>
            <w:r>
              <w:rPr>
                <w:rFonts w:ascii="Arial" w:hAnsi="Arial" w:cs="Arial"/>
                <w:color w:val="000000"/>
                <w:sz w:val="18"/>
                <w:szCs w:val="18"/>
              </w:rPr>
              <w:lastRenderedPageBreak/>
              <w:t>V primeru spremembe zakona, ki ureja davek na dodano vrednost, s katerim se spremeni davčna stopnja za vrste blaga iz ponudbe v času trajanja pogodbe, se lahko cene iz ponudbe korigirajo v višini nastale davčne spremembe.</w:t>
            </w:r>
          </w:p>
          <w:p w14:paraId="50F9C0D6" w14:textId="2FE4D403" w:rsidR="00C66C8A" w:rsidRDefault="001F160B" w:rsidP="00C66C8A">
            <w:pPr>
              <w:spacing w:before="225" w:after="225"/>
              <w:ind w:left="29"/>
              <w:jc w:val="both"/>
            </w:pPr>
            <w:r>
              <w:rPr>
                <w:rFonts w:ascii="Arial" w:hAnsi="Arial" w:cs="Arial"/>
                <w:color w:val="000000"/>
                <w:sz w:val="18"/>
                <w:szCs w:val="18"/>
              </w:rPr>
              <w:t>Stranke okvirnega sporazuma</w:t>
            </w:r>
            <w:r w:rsidR="00C66C8A">
              <w:rPr>
                <w:rFonts w:ascii="Arial" w:hAnsi="Arial" w:cs="Arial"/>
                <w:color w:val="000000"/>
                <w:sz w:val="18"/>
                <w:szCs w:val="18"/>
              </w:rPr>
              <w:t xml:space="preserve"> bo</w:t>
            </w:r>
            <w:r>
              <w:rPr>
                <w:rFonts w:ascii="Arial" w:hAnsi="Arial" w:cs="Arial"/>
                <w:color w:val="000000"/>
                <w:sz w:val="18"/>
                <w:szCs w:val="18"/>
              </w:rPr>
              <w:t>do</w:t>
            </w:r>
            <w:r w:rsidR="00C66C8A">
              <w:rPr>
                <w:rFonts w:ascii="Arial" w:hAnsi="Arial" w:cs="Arial"/>
                <w:color w:val="000000"/>
                <w:sz w:val="18"/>
                <w:szCs w:val="18"/>
              </w:rPr>
              <w:t xml:space="preserve"> cene na enoto mere živil iz </w:t>
            </w:r>
            <w:proofErr w:type="spellStart"/>
            <w:r w:rsidR="00C66C8A">
              <w:rPr>
                <w:rFonts w:ascii="Arial" w:hAnsi="Arial" w:cs="Arial"/>
                <w:color w:val="000000"/>
                <w:sz w:val="18"/>
                <w:szCs w:val="18"/>
              </w:rPr>
              <w:t>Predarčuna</w:t>
            </w:r>
            <w:proofErr w:type="spellEnd"/>
            <w:r w:rsidR="00C66C8A">
              <w:rPr>
                <w:rFonts w:ascii="Arial" w:hAnsi="Arial" w:cs="Arial"/>
                <w:color w:val="000000"/>
                <w:sz w:val="18"/>
                <w:szCs w:val="18"/>
              </w:rPr>
              <w:t xml:space="preserve"> lahko spremenil</w:t>
            </w:r>
            <w:r>
              <w:rPr>
                <w:rFonts w:ascii="Arial" w:hAnsi="Arial" w:cs="Arial"/>
                <w:color w:val="000000"/>
                <w:sz w:val="18"/>
                <w:szCs w:val="18"/>
              </w:rPr>
              <w:t>e</w:t>
            </w:r>
            <w:r w:rsidR="00C66C8A">
              <w:rPr>
                <w:rFonts w:ascii="Arial" w:hAnsi="Arial" w:cs="Arial"/>
                <w:color w:val="000000"/>
                <w:sz w:val="18"/>
                <w:szCs w:val="18"/>
              </w:rPr>
              <w:t xml:space="preserve"> le ob soglasju naročnika. Naročnik bo pisno soglasje za spremembo maksimalnih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w:t>
            </w:r>
          </w:p>
        </w:tc>
      </w:tr>
    </w:tbl>
    <w:p w14:paraId="5BD528CF" w14:textId="77777777" w:rsidR="006D43FB" w:rsidRDefault="006D43FB" w:rsidP="006D43FB">
      <w:pPr>
        <w:spacing w:before="225" w:after="225" w:line="240" w:lineRule="auto"/>
        <w:jc w:val="both"/>
      </w:pPr>
      <w:r>
        <w:rPr>
          <w:rFonts w:ascii="Arial" w:hAnsi="Arial" w:cs="Arial"/>
          <w:b/>
          <w:bCs/>
          <w:color w:val="000000"/>
          <w:sz w:val="18"/>
          <w:szCs w:val="18"/>
        </w:rPr>
        <w:lastRenderedPageBreak/>
        <w:t>V. NAROČANJE BLAGA IN DOBAVNI ROK</w:t>
      </w:r>
    </w:p>
    <w:p w14:paraId="1B8B7341" w14:textId="77777777" w:rsidR="006D43FB" w:rsidRDefault="006D43FB" w:rsidP="006D43F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6D43FB" w14:paraId="2AA641E8" w14:textId="77777777" w:rsidTr="00BC5293">
        <w:tc>
          <w:tcPr>
            <w:tcW w:w="0" w:type="auto"/>
            <w:tcMar>
              <w:top w:w="0" w:type="auto"/>
              <w:bottom w:w="0" w:type="auto"/>
            </w:tcMar>
          </w:tcPr>
          <w:p w14:paraId="775A495B" w14:textId="77777777" w:rsidR="006D43FB" w:rsidRDefault="006D43FB" w:rsidP="00BC5293">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p w14:paraId="1B1D5E71" w14:textId="77777777" w:rsidR="00F02491" w:rsidRDefault="00F02491" w:rsidP="00F02491">
            <w:pPr>
              <w:pStyle w:val="Telobesedila"/>
              <w:tabs>
                <w:tab w:val="left" w:pos="567"/>
              </w:tabs>
              <w:spacing w:after="0"/>
              <w:rPr>
                <w:rFonts w:ascii="Arial" w:hAnsi="Arial" w:cs="Arial"/>
                <w:color w:val="000000"/>
                <w:sz w:val="18"/>
                <w:szCs w:val="18"/>
              </w:rPr>
            </w:pPr>
            <w:r w:rsidRPr="00945192">
              <w:rPr>
                <w:rFonts w:ascii="Arial" w:eastAsia="Times New Roman" w:hAnsi="Arial" w:cs="Arial"/>
                <w:color w:val="000000"/>
                <w:sz w:val="18"/>
                <w:szCs w:val="18"/>
                <w:lang w:eastAsia="sl-SI"/>
              </w:rPr>
              <w:t xml:space="preserve">Naročila za dobavo bo naročnik posredoval dobavitelju </w:t>
            </w:r>
            <w:r w:rsidRPr="0058336E">
              <w:rPr>
                <w:rFonts w:ascii="Arial" w:hAnsi="Arial" w:cs="Arial"/>
                <w:color w:val="000000"/>
                <w:sz w:val="18"/>
                <w:szCs w:val="18"/>
              </w:rPr>
              <w:t>po elektronski pošti, po telefonu ali glede na dogovor z dobaviteljem</w:t>
            </w:r>
            <w:r>
              <w:rPr>
                <w:rFonts w:ascii="Arial" w:hAnsi="Arial" w:cs="Arial"/>
                <w:color w:val="000000"/>
                <w:sz w:val="18"/>
                <w:szCs w:val="18"/>
              </w:rPr>
              <w:t>.</w:t>
            </w:r>
          </w:p>
          <w:p w14:paraId="4FD14739" w14:textId="3A8DF44F" w:rsidR="001F160B" w:rsidRPr="00F02491" w:rsidRDefault="001F160B" w:rsidP="00F02491">
            <w:pPr>
              <w:pStyle w:val="Telobesedila"/>
              <w:tabs>
                <w:tab w:val="left" w:pos="567"/>
              </w:tabs>
              <w:spacing w:after="0"/>
              <w:rPr>
                <w:rFonts w:ascii="Arial" w:hAnsi="Arial" w:cs="Arial"/>
                <w:sz w:val="18"/>
                <w:szCs w:val="18"/>
                <w:lang w:val="sl-SI"/>
              </w:rPr>
            </w:pPr>
          </w:p>
        </w:tc>
      </w:tr>
    </w:tbl>
    <w:p w14:paraId="473B1FD9" w14:textId="77777777" w:rsidR="006D43FB" w:rsidRDefault="006D43FB" w:rsidP="006D43F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D43FB" w14:paraId="45002699" w14:textId="77777777" w:rsidTr="00BC5293">
        <w:tc>
          <w:tcPr>
            <w:tcW w:w="0" w:type="auto"/>
            <w:tcMar>
              <w:top w:w="0" w:type="auto"/>
              <w:bottom w:w="0" w:type="auto"/>
            </w:tcMar>
          </w:tcPr>
          <w:p w14:paraId="42419502" w14:textId="77777777" w:rsidR="006D43FB" w:rsidRDefault="006D43FB" w:rsidP="00BC5293">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6D43FB" w14:paraId="506088EA" w14:textId="77777777" w:rsidTr="00BC5293">
              <w:tc>
                <w:tcPr>
                  <w:tcW w:w="0" w:type="auto"/>
                  <w:tcMar>
                    <w:top w:w="0" w:type="auto"/>
                    <w:bottom w:w="0" w:type="auto"/>
                  </w:tcMar>
                </w:tcPr>
                <w:p w14:paraId="68FE4B03" w14:textId="7DD9E18D" w:rsidR="006D43FB" w:rsidRDefault="006D43FB" w:rsidP="006D43FB">
                  <w:pPr>
                    <w:numPr>
                      <w:ilvl w:val="0"/>
                      <w:numId w:val="121"/>
                    </w:numPr>
                    <w:jc w:val="both"/>
                    <w:rPr>
                      <w:rFonts w:ascii="Arial" w:hAnsi="Arial" w:cs="Arial"/>
                      <w:color w:val="000000"/>
                      <w:sz w:val="18"/>
                      <w:szCs w:val="18"/>
                    </w:rPr>
                  </w:pPr>
                  <w:r>
                    <w:rPr>
                      <w:rFonts w:ascii="Arial" w:hAnsi="Arial" w:cs="Arial"/>
                      <w:color w:val="000000"/>
                      <w:sz w:val="18"/>
                      <w:szCs w:val="18"/>
                    </w:rPr>
                    <w:t>dostavo blaga DDP razloženo v skladišča naročnika</w:t>
                  </w:r>
                  <w:r w:rsidR="00F02491">
                    <w:rPr>
                      <w:rFonts w:ascii="Arial" w:hAnsi="Arial" w:cs="Arial"/>
                      <w:color w:val="000000"/>
                      <w:sz w:val="18"/>
                      <w:szCs w:val="18"/>
                    </w:rPr>
                    <w:t>:</w:t>
                  </w:r>
                </w:p>
                <w:p w14:paraId="3FD57B57" w14:textId="77777777" w:rsidR="00F02491" w:rsidRDefault="00F02491" w:rsidP="00F02491">
                  <w:pPr>
                    <w:jc w:val="both"/>
                    <w:rPr>
                      <w:rFonts w:ascii="Arial" w:hAnsi="Arial" w:cs="Arial"/>
                      <w:sz w:val="18"/>
                      <w:szCs w:val="18"/>
                    </w:rPr>
                  </w:pPr>
                </w:p>
                <w:p w14:paraId="36EA451F" w14:textId="7BE97FA2" w:rsidR="00F02491" w:rsidRPr="001320EB" w:rsidRDefault="00F02491" w:rsidP="00F02491">
                  <w:pPr>
                    <w:jc w:val="both"/>
                    <w:rPr>
                      <w:rFonts w:ascii="Arial" w:hAnsi="Arial" w:cs="Arial"/>
                      <w:sz w:val="18"/>
                      <w:szCs w:val="18"/>
                    </w:rPr>
                  </w:pPr>
                  <w:r w:rsidRPr="001320EB">
                    <w:rPr>
                      <w:rFonts w:ascii="Arial" w:hAnsi="Arial" w:cs="Arial"/>
                      <w:sz w:val="18"/>
                      <w:szCs w:val="18"/>
                    </w:rPr>
                    <w:t>Dostava se bo vršila na lokaciji</w:t>
                  </w:r>
                </w:p>
                <w:p w14:paraId="546A835D" w14:textId="77777777" w:rsidR="00F02491" w:rsidRPr="001320EB" w:rsidRDefault="00F02491" w:rsidP="00F02491">
                  <w:pPr>
                    <w:pStyle w:val="Telobesedila"/>
                    <w:numPr>
                      <w:ilvl w:val="1"/>
                      <w:numId w:val="105"/>
                    </w:numPr>
                    <w:tabs>
                      <w:tab w:val="left" w:pos="567"/>
                    </w:tabs>
                    <w:spacing w:after="0"/>
                    <w:rPr>
                      <w:rFonts w:ascii="Arial" w:eastAsia="Times New Roman" w:hAnsi="Arial" w:cs="Arial"/>
                      <w:bCs/>
                      <w:iCs/>
                      <w:kern w:val="32"/>
                      <w:sz w:val="18"/>
                      <w:szCs w:val="18"/>
                      <w:lang w:val="sl-SI" w:eastAsia="x-none"/>
                    </w:rPr>
                  </w:pPr>
                  <w:r w:rsidRPr="001320EB">
                    <w:rPr>
                      <w:rFonts w:ascii="Arial" w:eastAsia="Times New Roman" w:hAnsi="Arial" w:cs="Arial"/>
                      <w:bCs/>
                      <w:iCs/>
                      <w:kern w:val="32"/>
                      <w:sz w:val="18"/>
                      <w:szCs w:val="18"/>
                      <w:lang w:val="sl-SI" w:eastAsia="x-none"/>
                    </w:rPr>
                    <w:t>Dom Tisje, Črni Potok 13, 1275 Šmartno pri Litiji</w:t>
                  </w:r>
                </w:p>
                <w:p w14:paraId="2ABE7A66" w14:textId="77777777" w:rsidR="00F02491" w:rsidRDefault="00F02491" w:rsidP="00F02491">
                  <w:pPr>
                    <w:pStyle w:val="Telobesedila"/>
                    <w:numPr>
                      <w:ilvl w:val="1"/>
                      <w:numId w:val="105"/>
                    </w:numPr>
                    <w:tabs>
                      <w:tab w:val="left" w:pos="567"/>
                    </w:tabs>
                    <w:spacing w:after="0"/>
                    <w:rPr>
                      <w:rFonts w:ascii="Arial" w:eastAsia="Times New Roman" w:hAnsi="Arial" w:cs="Arial"/>
                      <w:bCs/>
                      <w:iCs/>
                      <w:kern w:val="32"/>
                      <w:sz w:val="18"/>
                      <w:szCs w:val="18"/>
                      <w:lang w:val="sl-SI" w:eastAsia="x-none"/>
                    </w:rPr>
                  </w:pPr>
                  <w:r w:rsidRPr="001320EB">
                    <w:rPr>
                      <w:rFonts w:ascii="Arial" w:eastAsia="Times New Roman" w:hAnsi="Arial" w:cs="Arial"/>
                      <w:bCs/>
                      <w:iCs/>
                      <w:kern w:val="32"/>
                      <w:sz w:val="18"/>
                      <w:szCs w:val="18"/>
                      <w:lang w:val="sl-SI" w:eastAsia="x-none"/>
                    </w:rPr>
                    <w:t>Enota Litija, Ljubljanska cesta 3, 1270 Litija</w:t>
                  </w:r>
                </w:p>
                <w:p w14:paraId="545BA629" w14:textId="77777777" w:rsidR="00F02491" w:rsidRDefault="00F02491" w:rsidP="00F02491">
                  <w:pPr>
                    <w:pStyle w:val="Telobesedila"/>
                    <w:tabs>
                      <w:tab w:val="left" w:pos="567"/>
                    </w:tabs>
                    <w:spacing w:after="0"/>
                    <w:rPr>
                      <w:rFonts w:ascii="Arial" w:hAnsi="Arial" w:cs="Arial"/>
                      <w:bCs/>
                      <w:sz w:val="18"/>
                      <w:szCs w:val="18"/>
                    </w:rPr>
                  </w:pPr>
                </w:p>
                <w:p w14:paraId="099719A4" w14:textId="686A62C2" w:rsidR="00F02491" w:rsidRPr="00F02491" w:rsidRDefault="00F02491" w:rsidP="00F02491">
                  <w:pPr>
                    <w:pStyle w:val="Telobesedila"/>
                    <w:tabs>
                      <w:tab w:val="left" w:pos="567"/>
                    </w:tabs>
                    <w:spacing w:after="0"/>
                    <w:rPr>
                      <w:rFonts w:ascii="Arial" w:eastAsia="Times New Roman" w:hAnsi="Arial" w:cs="Arial"/>
                      <w:bCs/>
                      <w:iCs/>
                      <w:kern w:val="32"/>
                      <w:sz w:val="18"/>
                      <w:szCs w:val="18"/>
                      <w:lang w:val="sl-SI" w:eastAsia="x-none"/>
                    </w:rPr>
                  </w:pPr>
                  <w:r w:rsidRPr="00F02491">
                    <w:rPr>
                      <w:rFonts w:ascii="Arial" w:hAnsi="Arial" w:cs="Arial"/>
                      <w:bCs/>
                      <w:sz w:val="18"/>
                      <w:szCs w:val="18"/>
                    </w:rPr>
                    <w:t>Naročnik si pridržuje pravico do spremembe lokacije dostave in števila lokacij, na katere je potrebno dobavljati blago.</w:t>
                  </w:r>
                  <w:r w:rsidRPr="00F02491">
                    <w:rPr>
                      <w:rFonts w:ascii="Arial" w:hAnsi="Arial" w:cs="Arial"/>
                      <w:bCs/>
                      <w:sz w:val="18"/>
                      <w:szCs w:val="18"/>
                      <w:lang w:val="sl-SI"/>
                    </w:rPr>
                    <w:t xml:space="preserve"> </w:t>
                  </w:r>
                  <w:r w:rsidRPr="00F02491">
                    <w:rPr>
                      <w:rFonts w:ascii="Arial" w:hAnsi="Arial" w:cs="Arial"/>
                      <w:sz w:val="18"/>
                      <w:szCs w:val="18"/>
                      <w:lang w:val="sl-SI"/>
                    </w:rPr>
                    <w:t>Ponudnik ne more določati pogojev za dostavo, niti ne najmanjših količin, ki bi jih dostavljal, niti ne dni v tednu, kdaj bi ponudnik vršil dostavo.</w:t>
                  </w:r>
                </w:p>
                <w:p w14:paraId="247EBC13" w14:textId="77777777" w:rsidR="00F02491" w:rsidRPr="00F02491" w:rsidRDefault="00F02491" w:rsidP="00F02491">
                  <w:pPr>
                    <w:pStyle w:val="Telobesedila"/>
                    <w:tabs>
                      <w:tab w:val="left" w:pos="567"/>
                    </w:tabs>
                    <w:spacing w:after="0"/>
                    <w:rPr>
                      <w:rFonts w:ascii="Arial" w:hAnsi="Arial" w:cs="Arial"/>
                      <w:sz w:val="18"/>
                      <w:szCs w:val="18"/>
                      <w:lang w:val="sl-SI"/>
                    </w:rPr>
                  </w:pPr>
                </w:p>
                <w:p w14:paraId="7E909165" w14:textId="77777777" w:rsidR="006D43FB" w:rsidRDefault="006D43FB" w:rsidP="006D43FB">
                  <w:pPr>
                    <w:numPr>
                      <w:ilvl w:val="0"/>
                      <w:numId w:val="121"/>
                    </w:numPr>
                    <w:jc w:val="both"/>
                    <w:rPr>
                      <w:rFonts w:ascii="Arial" w:hAnsi="Arial" w:cs="Arial"/>
                      <w:color w:val="000000"/>
                      <w:sz w:val="18"/>
                      <w:szCs w:val="18"/>
                    </w:rPr>
                  </w:pPr>
                  <w:r>
                    <w:rPr>
                      <w:rFonts w:ascii="Arial" w:hAnsi="Arial" w:cs="Arial"/>
                      <w:color w:val="000000"/>
                      <w:sz w:val="18"/>
                      <w:szCs w:val="18"/>
                    </w:rPr>
                    <w:t>dobavni rok največ 24 ur in pri nujnih naročilih največ 2 uri od prejema naročila, na dan in uro, ki ju določi naročnik za posamezno dobavo;</w:t>
                  </w:r>
                </w:p>
                <w:p w14:paraId="0B26D1B2" w14:textId="77777777" w:rsidR="006D43FB" w:rsidRDefault="006D43FB" w:rsidP="006D43FB">
                  <w:pPr>
                    <w:numPr>
                      <w:ilvl w:val="0"/>
                      <w:numId w:val="121"/>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6B4752D5" w14:textId="77777777" w:rsidR="006D43FB" w:rsidRDefault="006D43FB" w:rsidP="006D43FB">
                  <w:pPr>
                    <w:numPr>
                      <w:ilvl w:val="0"/>
                      <w:numId w:val="121"/>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A41A5EC" w14:textId="77777777" w:rsidR="006D43FB" w:rsidRDefault="006D43FB" w:rsidP="006D43FB">
                  <w:pPr>
                    <w:numPr>
                      <w:ilvl w:val="0"/>
                      <w:numId w:val="121"/>
                    </w:numPr>
                    <w:jc w:val="both"/>
                    <w:rPr>
                      <w:rFonts w:ascii="Arial" w:hAnsi="Arial" w:cs="Arial"/>
                      <w:color w:val="000000"/>
                      <w:sz w:val="18"/>
                      <w:szCs w:val="18"/>
                    </w:rPr>
                  </w:pPr>
                  <w:r>
                    <w:rPr>
                      <w:rFonts w:ascii="Arial" w:hAnsi="Arial" w:cs="Arial"/>
                      <w:color w:val="000000"/>
                      <w:sz w:val="18"/>
                      <w:szCs w:val="18"/>
                    </w:rPr>
                    <w:t xml:space="preserve">stranka  se zavezuje tudi, 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338721FB" w14:textId="77777777" w:rsidR="006D43FB" w:rsidRDefault="006D43FB" w:rsidP="006D43FB">
                  <w:pPr>
                    <w:numPr>
                      <w:ilvl w:val="0"/>
                      <w:numId w:val="12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622F6C74" w14:textId="77777777" w:rsidR="006D43FB" w:rsidRDefault="006D43FB" w:rsidP="006D43FB">
                  <w:pPr>
                    <w:numPr>
                      <w:ilvl w:val="0"/>
                      <w:numId w:val="121"/>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22714CA1" w14:textId="77777777" w:rsidR="006D43FB" w:rsidRDefault="006D43FB" w:rsidP="00BC5293"/>
          <w:p w14:paraId="083AAACA" w14:textId="77777777" w:rsidR="00F02491" w:rsidRDefault="00F02491" w:rsidP="00F02491">
            <w:pPr>
              <w:pStyle w:val="Telobesedila"/>
              <w:tabs>
                <w:tab w:val="left" w:pos="567"/>
              </w:tabs>
              <w:spacing w:after="0"/>
              <w:rPr>
                <w:rFonts w:ascii="Arial" w:hAnsi="Arial" w:cs="Arial"/>
                <w:sz w:val="18"/>
                <w:szCs w:val="18"/>
                <w:lang w:val="sl-SI"/>
              </w:rPr>
            </w:pPr>
            <w:r w:rsidRPr="001320EB">
              <w:rPr>
                <w:rFonts w:ascii="Arial" w:hAnsi="Arial" w:cs="Arial"/>
                <w:sz w:val="18"/>
                <w:szCs w:val="18"/>
                <w:lang w:val="sl-SI"/>
              </w:rPr>
              <w:t xml:space="preserve">Dostave se vršijo, kot je zahtevano v posameznem predračunu. Naročnik ne bo dovolil spremembe ur in kraja dostave. V primeru kršitve, </w:t>
            </w:r>
            <w:r>
              <w:rPr>
                <w:rFonts w:ascii="Arial" w:hAnsi="Arial" w:cs="Arial"/>
                <w:sz w:val="18"/>
                <w:szCs w:val="18"/>
                <w:lang w:val="sl-SI"/>
              </w:rPr>
              <w:t>lahko</w:t>
            </w:r>
            <w:r w:rsidRPr="001320EB">
              <w:rPr>
                <w:rFonts w:ascii="Arial" w:hAnsi="Arial" w:cs="Arial"/>
                <w:sz w:val="18"/>
                <w:szCs w:val="18"/>
                <w:lang w:val="sl-SI"/>
              </w:rPr>
              <w:t xml:space="preserve"> naročnik ponudnika izloči iz okvirnega sporazuma.</w:t>
            </w:r>
          </w:p>
          <w:p w14:paraId="31411CF5" w14:textId="77777777" w:rsidR="00F02491" w:rsidRPr="00D90243" w:rsidRDefault="00F02491" w:rsidP="00F02491">
            <w:pPr>
              <w:spacing w:before="225" w:after="225"/>
              <w:jc w:val="both"/>
              <w:rPr>
                <w:rFonts w:ascii="Arial" w:eastAsia="Calibri" w:hAnsi="Arial" w:cs="Arial"/>
                <w:color w:val="000000"/>
                <w:sz w:val="18"/>
                <w:szCs w:val="18"/>
              </w:rPr>
            </w:pPr>
            <w:r w:rsidRPr="00D90243">
              <w:rPr>
                <w:rFonts w:ascii="Arial" w:eastAsia="Calibri" w:hAnsi="Arial" w:cs="Arial"/>
                <w:color w:val="000000"/>
                <w:sz w:val="18"/>
                <w:szCs w:val="18"/>
              </w:rPr>
              <w:t>Dobavitelj bo moral na svoje stroške zagotoviti ustrezen transport živil in predpisano embalažo v skladu z veljavnimi predpisi in standardi v RS. Dobavitelj bo moral odvažati p</w:t>
            </w:r>
            <w:r>
              <w:rPr>
                <w:rFonts w:ascii="Arial" w:eastAsia="Calibri" w:hAnsi="Arial" w:cs="Arial"/>
                <w:color w:val="000000"/>
                <w:sz w:val="18"/>
                <w:szCs w:val="18"/>
              </w:rPr>
              <w:t>ovratno embalažo takoj po izprazn</w:t>
            </w:r>
            <w:r w:rsidRPr="00D90243">
              <w:rPr>
                <w:rFonts w:ascii="Arial" w:eastAsia="Calibri" w:hAnsi="Arial" w:cs="Arial"/>
                <w:color w:val="000000"/>
                <w:sz w:val="18"/>
                <w:szCs w:val="18"/>
              </w:rPr>
              <w:t>itvi</w:t>
            </w:r>
            <w:r>
              <w:rPr>
                <w:rFonts w:ascii="Arial" w:eastAsia="Calibri" w:hAnsi="Arial" w:cs="Arial"/>
                <w:color w:val="000000"/>
                <w:sz w:val="18"/>
                <w:szCs w:val="18"/>
              </w:rPr>
              <w:t>,</w:t>
            </w:r>
            <w:r w:rsidRPr="00D90243">
              <w:rPr>
                <w:rFonts w:ascii="Arial" w:eastAsia="Calibri" w:hAnsi="Arial" w:cs="Arial"/>
                <w:color w:val="000000"/>
                <w:sz w:val="18"/>
                <w:szCs w:val="18"/>
              </w:rPr>
              <w:t xml:space="preserve"> ali najkasneje ob naslednji dostavi. Vsa živila bodo mo</w:t>
            </w:r>
            <w:r>
              <w:rPr>
                <w:rFonts w:ascii="Arial" w:eastAsia="Calibri" w:hAnsi="Arial" w:cs="Arial"/>
                <w:color w:val="000000"/>
                <w:sz w:val="18"/>
                <w:szCs w:val="18"/>
              </w:rPr>
              <w:t>rala biti med transportom ustrezn</w:t>
            </w:r>
            <w:r w:rsidRPr="00D90243">
              <w:rPr>
                <w:rFonts w:ascii="Arial" w:eastAsia="Calibri" w:hAnsi="Arial" w:cs="Arial"/>
                <w:color w:val="000000"/>
                <w:sz w:val="18"/>
                <w:szCs w:val="18"/>
              </w:rPr>
              <w:t>o higiensko zavarovana in transportirana v skladu s predpisanimi pogoji, tako da ne pride do prekinitve hladne ali zamrzovalne verige.</w:t>
            </w:r>
          </w:p>
          <w:p w14:paraId="2A00BD25" w14:textId="77777777" w:rsidR="00F02491" w:rsidRPr="00D90243" w:rsidRDefault="00F02491" w:rsidP="00F02491">
            <w:pPr>
              <w:spacing w:before="225" w:after="225"/>
              <w:jc w:val="both"/>
              <w:rPr>
                <w:rFonts w:ascii="Arial" w:eastAsia="Calibri" w:hAnsi="Arial" w:cs="Arial"/>
                <w:color w:val="000000"/>
                <w:sz w:val="18"/>
                <w:szCs w:val="18"/>
              </w:rPr>
            </w:pPr>
            <w:r w:rsidRPr="00D90243">
              <w:rPr>
                <w:rFonts w:ascii="Arial" w:eastAsia="Calibri" w:hAnsi="Arial" w:cs="Arial"/>
                <w:color w:val="000000"/>
                <w:sz w:val="18"/>
                <w:szCs w:val="18"/>
              </w:rPr>
              <w:t xml:space="preserve">Naročnik ne bo prevzel odgovornosti in ne bo poravnal računov za blago, ki bo dostavljeno izven poslovalnega </w:t>
            </w:r>
            <w:r>
              <w:rPr>
                <w:rFonts w:ascii="Arial" w:eastAsia="Calibri" w:hAnsi="Arial" w:cs="Arial"/>
                <w:color w:val="000000"/>
                <w:sz w:val="18"/>
                <w:szCs w:val="18"/>
              </w:rPr>
              <w:t>č</w:t>
            </w:r>
            <w:r w:rsidRPr="00D90243">
              <w:rPr>
                <w:rFonts w:ascii="Arial" w:eastAsia="Calibri" w:hAnsi="Arial" w:cs="Arial"/>
                <w:color w:val="000000"/>
                <w:sz w:val="18"/>
                <w:szCs w:val="18"/>
              </w:rPr>
              <w:t xml:space="preserve">asa </w:t>
            </w:r>
            <w:r>
              <w:rPr>
                <w:rFonts w:ascii="Arial" w:eastAsia="Calibri" w:hAnsi="Arial" w:cs="Arial"/>
                <w:color w:val="000000"/>
                <w:sz w:val="18"/>
                <w:szCs w:val="18"/>
              </w:rPr>
              <w:t>naročnika</w:t>
            </w:r>
            <w:r w:rsidRPr="00D90243">
              <w:rPr>
                <w:rFonts w:ascii="Arial" w:eastAsia="Calibri" w:hAnsi="Arial" w:cs="Arial"/>
                <w:color w:val="000000"/>
                <w:sz w:val="18"/>
                <w:szCs w:val="18"/>
              </w:rPr>
              <w:t xml:space="preserve"> in ne bo prevzeto s strani pooblaščene osebe naročnika. Za dobavljeno blago, ki ga ne bo </w:t>
            </w:r>
            <w:r>
              <w:rPr>
                <w:rFonts w:ascii="Arial" w:eastAsia="Calibri" w:hAnsi="Arial" w:cs="Arial"/>
                <w:color w:val="000000"/>
                <w:sz w:val="18"/>
                <w:szCs w:val="18"/>
              </w:rPr>
              <w:t>prevzela pooblaš</w:t>
            </w:r>
            <w:r w:rsidRPr="00D90243">
              <w:rPr>
                <w:rFonts w:ascii="Arial" w:eastAsia="Calibri" w:hAnsi="Arial" w:cs="Arial"/>
                <w:color w:val="000000"/>
                <w:sz w:val="18"/>
                <w:szCs w:val="18"/>
              </w:rPr>
              <w:t>čena oseba naročnika, se šteje, da ni bilo dobavljeno.</w:t>
            </w:r>
          </w:p>
          <w:p w14:paraId="50AE2CF9" w14:textId="70C9A25D" w:rsidR="006D43FB" w:rsidRPr="00F02491" w:rsidRDefault="00F02491" w:rsidP="00BC5293">
            <w:pPr>
              <w:spacing w:before="225" w:after="225"/>
              <w:jc w:val="both"/>
              <w:rPr>
                <w:rFonts w:ascii="Arial" w:eastAsia="Calibri" w:hAnsi="Arial" w:cs="Arial"/>
                <w:color w:val="000000"/>
                <w:sz w:val="18"/>
                <w:szCs w:val="18"/>
              </w:rPr>
            </w:pPr>
            <w:r w:rsidRPr="00D90243">
              <w:rPr>
                <w:rFonts w:ascii="Arial" w:eastAsia="Calibri" w:hAnsi="Arial" w:cs="Arial"/>
                <w:color w:val="000000"/>
                <w:sz w:val="18"/>
                <w:szCs w:val="18"/>
              </w:rPr>
              <w:t xml:space="preserve">Ob prevzemu blaga bo morala biti navzoča tako oseba s strani dobavitelja kot pooblaščena oseba s strani naročnika, tako da je možna takojšnja količinska in kakovostna kontrola. Dobavitelj bo moral ob prevzemu blaga </w:t>
            </w:r>
            <w:r>
              <w:rPr>
                <w:rFonts w:ascii="Arial" w:eastAsia="Calibri" w:hAnsi="Arial" w:cs="Arial"/>
                <w:color w:val="000000"/>
                <w:sz w:val="18"/>
                <w:szCs w:val="18"/>
              </w:rPr>
              <w:lastRenderedPageBreak/>
              <w:t>naročniku predloži</w:t>
            </w:r>
            <w:r w:rsidRPr="00D90243">
              <w:rPr>
                <w:rFonts w:ascii="Arial" w:eastAsia="Calibri" w:hAnsi="Arial" w:cs="Arial"/>
                <w:color w:val="000000"/>
                <w:sz w:val="18"/>
                <w:szCs w:val="18"/>
              </w:rPr>
              <w:t>ti prevzemnico</w:t>
            </w:r>
            <w:r>
              <w:rPr>
                <w:rFonts w:ascii="Arial" w:eastAsia="Calibri" w:hAnsi="Arial" w:cs="Arial"/>
                <w:color w:val="000000"/>
                <w:sz w:val="18"/>
                <w:szCs w:val="18"/>
              </w:rPr>
              <w:t xml:space="preserve"> -</w:t>
            </w:r>
            <w:r w:rsidRPr="00D90243">
              <w:rPr>
                <w:rFonts w:ascii="Arial" w:eastAsia="Calibri" w:hAnsi="Arial" w:cs="Arial"/>
                <w:color w:val="000000"/>
                <w:sz w:val="18"/>
                <w:szCs w:val="18"/>
              </w:rPr>
              <w:t xml:space="preserve"> dobavnico, ki jo podpišeta pooblaščeni osebi obeh pogodbenih strank in vanj vpisali morebitne reklamacije.</w:t>
            </w:r>
          </w:p>
        </w:tc>
      </w:tr>
    </w:tbl>
    <w:p w14:paraId="31D582C4" w14:textId="77777777" w:rsidR="006D43FB" w:rsidRDefault="006D43FB" w:rsidP="006D43FB">
      <w:pPr>
        <w:spacing w:before="225" w:after="225" w:line="240" w:lineRule="auto"/>
        <w:jc w:val="both"/>
      </w:pPr>
      <w:r>
        <w:rPr>
          <w:rFonts w:ascii="Arial" w:hAnsi="Arial" w:cs="Arial"/>
          <w:b/>
          <w:bCs/>
          <w:color w:val="000000"/>
          <w:sz w:val="18"/>
          <w:szCs w:val="18"/>
        </w:rPr>
        <w:lastRenderedPageBreak/>
        <w:t>VI. PREVZEM BLAGA</w:t>
      </w:r>
    </w:p>
    <w:p w14:paraId="6706621B" w14:textId="77777777" w:rsidR="006D43FB" w:rsidRDefault="006D43FB" w:rsidP="006D43F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D43FB" w14:paraId="7B49E338" w14:textId="77777777" w:rsidTr="00BC5293">
        <w:tc>
          <w:tcPr>
            <w:tcW w:w="0" w:type="auto"/>
            <w:tcMar>
              <w:top w:w="0" w:type="auto"/>
              <w:bottom w:w="0" w:type="auto"/>
            </w:tcMar>
          </w:tcPr>
          <w:p w14:paraId="7AEE9BE4" w14:textId="77777777" w:rsidR="006D43FB" w:rsidRDefault="006D43FB" w:rsidP="00BC5293">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2EDF8439" w14:textId="77777777" w:rsidR="006D43FB" w:rsidRDefault="006D43FB" w:rsidP="00BC5293">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4FE04510" w14:textId="77777777" w:rsidR="006D43FB" w:rsidRDefault="006D43FB" w:rsidP="00BC5293">
            <w:pPr>
              <w:spacing w:before="225" w:after="225"/>
              <w:jc w:val="both"/>
            </w:pPr>
            <w:r>
              <w:rPr>
                <w:rFonts w:ascii="Arial" w:hAnsi="Arial" w:cs="Arial"/>
                <w:color w:val="000000"/>
                <w:sz w:val="18"/>
                <w:szCs w:val="18"/>
              </w:rPr>
              <w:t>Količinski prevzem blaga se opravi ob prevzemu, kakovostni pa v uzančnih rokih.</w:t>
            </w:r>
          </w:p>
          <w:p w14:paraId="69C66627" w14:textId="77777777" w:rsidR="006D43FB" w:rsidRDefault="006D43FB" w:rsidP="00BC5293">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5C9EE19D" w14:textId="77777777" w:rsidR="006D43FB" w:rsidRDefault="006D43FB" w:rsidP="006D43FB">
      <w:pPr>
        <w:spacing w:before="225" w:after="225" w:line="240" w:lineRule="auto"/>
        <w:jc w:val="both"/>
      </w:pPr>
      <w:r>
        <w:rPr>
          <w:rFonts w:ascii="Arial" w:hAnsi="Arial" w:cs="Arial"/>
          <w:b/>
          <w:bCs/>
          <w:color w:val="000000"/>
          <w:sz w:val="18"/>
          <w:szCs w:val="18"/>
        </w:rPr>
        <w:t>VII. KAKOVOST BLAGA</w:t>
      </w:r>
    </w:p>
    <w:p w14:paraId="5642310E" w14:textId="77777777" w:rsidR="006D43FB" w:rsidRDefault="006D43FB" w:rsidP="006D43F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D43FB" w14:paraId="1DB7DC06" w14:textId="77777777" w:rsidTr="00BC5293">
        <w:tc>
          <w:tcPr>
            <w:tcW w:w="0" w:type="auto"/>
            <w:tcMar>
              <w:top w:w="0" w:type="auto"/>
              <w:bottom w:w="0" w:type="auto"/>
            </w:tcMar>
          </w:tcPr>
          <w:p w14:paraId="4460CAF1" w14:textId="77777777" w:rsidR="006D43FB" w:rsidRDefault="006D43FB" w:rsidP="00BC5293">
            <w:pPr>
              <w:spacing w:before="225" w:after="225"/>
              <w:jc w:val="both"/>
            </w:pPr>
            <w:r>
              <w:rPr>
                <w:rFonts w:ascii="Arial" w:hAnsi="Arial" w:cs="Arial"/>
                <w:color w:val="000000"/>
                <w:sz w:val="18"/>
                <w:szCs w:val="18"/>
              </w:rPr>
              <w:t>Kakovost blaga mora ustrezati obstoječim standardom in deklarirani kakovosti na embalaži blaga.</w:t>
            </w:r>
          </w:p>
          <w:p w14:paraId="505645C2" w14:textId="55A5E5CF" w:rsidR="006D43FB" w:rsidRDefault="006D43FB" w:rsidP="00BC5293">
            <w:pPr>
              <w:spacing w:before="225" w:after="225"/>
              <w:jc w:val="both"/>
            </w:pPr>
            <w:r>
              <w:rPr>
                <w:rFonts w:ascii="Arial" w:hAnsi="Arial" w:cs="Arial"/>
                <w:color w:val="000000"/>
                <w:sz w:val="18"/>
                <w:szCs w:val="18"/>
              </w:rPr>
              <w:t>Dobavitelj naročniku jamči:</w:t>
            </w:r>
          </w:p>
          <w:tbl>
            <w:tblPr>
              <w:tblStyle w:val="NormalTablePHPDOCX"/>
              <w:tblW w:w="0" w:type="auto"/>
              <w:tblLook w:val="04A0" w:firstRow="1" w:lastRow="0" w:firstColumn="1" w:lastColumn="0" w:noHBand="0" w:noVBand="1"/>
            </w:tblPr>
            <w:tblGrid>
              <w:gridCol w:w="8746"/>
            </w:tblGrid>
            <w:tr w:rsidR="006D43FB" w14:paraId="33272E53" w14:textId="77777777" w:rsidTr="00BC5293">
              <w:tc>
                <w:tcPr>
                  <w:tcW w:w="0" w:type="auto"/>
                  <w:tcMar>
                    <w:top w:w="0" w:type="auto"/>
                    <w:bottom w:w="0" w:type="auto"/>
                  </w:tcMar>
                </w:tcPr>
                <w:p w14:paraId="18BF04E3" w14:textId="77777777" w:rsidR="006D43FB" w:rsidRDefault="006D43FB" w:rsidP="006D43FB">
                  <w:pPr>
                    <w:numPr>
                      <w:ilvl w:val="0"/>
                      <w:numId w:val="122"/>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732B3108" w14:textId="77777777" w:rsidR="006D43FB" w:rsidRDefault="006D43FB" w:rsidP="006D43FB">
                  <w:pPr>
                    <w:numPr>
                      <w:ilvl w:val="0"/>
                      <w:numId w:val="122"/>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B05056D" w14:textId="77777777" w:rsidR="006D43FB" w:rsidRDefault="006D43FB" w:rsidP="006D43FB">
                  <w:pPr>
                    <w:numPr>
                      <w:ilvl w:val="0"/>
                      <w:numId w:val="122"/>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AAE1ACF" w14:textId="77777777" w:rsidR="006D43FB" w:rsidRDefault="006D43FB" w:rsidP="006D43FB">
                  <w:pPr>
                    <w:numPr>
                      <w:ilvl w:val="0"/>
                      <w:numId w:val="122"/>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34476CD6" w14:textId="77777777" w:rsidR="006D43FB" w:rsidRDefault="006D43FB" w:rsidP="006D43FB">
                  <w:pPr>
                    <w:numPr>
                      <w:ilvl w:val="0"/>
                      <w:numId w:val="12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0129052A" w14:textId="77777777" w:rsidR="006D43FB" w:rsidRDefault="006D43FB" w:rsidP="00BC5293"/>
        </w:tc>
      </w:tr>
    </w:tbl>
    <w:p w14:paraId="31809BC3" w14:textId="77777777" w:rsidR="006D43FB" w:rsidRDefault="006D43FB" w:rsidP="006D43FB">
      <w:pPr>
        <w:spacing w:before="225" w:after="225" w:line="240" w:lineRule="auto"/>
        <w:jc w:val="both"/>
      </w:pPr>
      <w:r>
        <w:rPr>
          <w:rFonts w:ascii="Arial" w:hAnsi="Arial" w:cs="Arial"/>
          <w:b/>
          <w:bCs/>
          <w:color w:val="000000"/>
          <w:sz w:val="18"/>
          <w:szCs w:val="18"/>
        </w:rPr>
        <w:t>VIII. PLAČILNI POGOJI</w:t>
      </w:r>
    </w:p>
    <w:p w14:paraId="2DE4550E" w14:textId="77777777" w:rsidR="006D43FB" w:rsidRDefault="006D43FB" w:rsidP="006D43F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D43FB" w14:paraId="66A249D5" w14:textId="77777777" w:rsidTr="00BC5293">
        <w:tc>
          <w:tcPr>
            <w:tcW w:w="0" w:type="auto"/>
            <w:tcMar>
              <w:top w:w="0" w:type="auto"/>
              <w:bottom w:w="0" w:type="auto"/>
            </w:tcMar>
          </w:tcPr>
          <w:p w14:paraId="7DD2B182" w14:textId="04629976" w:rsidR="00F02491" w:rsidRPr="00D90243" w:rsidRDefault="00F02491" w:rsidP="00F02491">
            <w:pPr>
              <w:spacing w:before="225" w:after="225"/>
              <w:jc w:val="both"/>
              <w:rPr>
                <w:rFonts w:ascii="Arial" w:eastAsia="Calibri" w:hAnsi="Arial" w:cs="Arial"/>
                <w:b/>
                <w:color w:val="000000"/>
                <w:sz w:val="18"/>
                <w:szCs w:val="18"/>
              </w:rPr>
            </w:pPr>
            <w:r>
              <w:rPr>
                <w:rFonts w:ascii="Arial" w:eastAsia="Calibri" w:hAnsi="Arial" w:cs="Arial"/>
                <w:color w:val="000000"/>
                <w:sz w:val="18"/>
                <w:szCs w:val="18"/>
              </w:rPr>
              <w:t>Dobavljeno blago bo naročnik plačeval po potrjenih raču</w:t>
            </w:r>
            <w:r w:rsidRPr="00880508">
              <w:rPr>
                <w:rFonts w:ascii="Arial" w:eastAsia="Calibri" w:hAnsi="Arial" w:cs="Arial"/>
                <w:color w:val="000000"/>
                <w:sz w:val="18"/>
                <w:szCs w:val="18"/>
              </w:rPr>
              <w:t xml:space="preserve">nih, ki bodo izstavljeni na podlagi potrjenih dobavnic </w:t>
            </w:r>
            <w:r>
              <w:rPr>
                <w:rFonts w:ascii="Arial" w:eastAsia="Calibri" w:hAnsi="Arial" w:cs="Arial"/>
                <w:color w:val="000000"/>
                <w:sz w:val="18"/>
                <w:szCs w:val="18"/>
              </w:rPr>
              <w:t>-</w:t>
            </w:r>
            <w:r w:rsidRPr="00880508">
              <w:rPr>
                <w:rFonts w:ascii="Arial" w:eastAsia="Calibri" w:hAnsi="Arial" w:cs="Arial"/>
                <w:color w:val="000000"/>
                <w:sz w:val="18"/>
                <w:szCs w:val="18"/>
              </w:rPr>
              <w:t xml:space="preserve"> prevzemnic i</w:t>
            </w:r>
            <w:r>
              <w:rPr>
                <w:rFonts w:ascii="Arial" w:eastAsia="Calibri" w:hAnsi="Arial" w:cs="Arial"/>
                <w:color w:val="000000"/>
                <w:sz w:val="18"/>
                <w:szCs w:val="18"/>
              </w:rPr>
              <w:t>n cen blaga, ki izhajajo izključ</w:t>
            </w:r>
            <w:r w:rsidRPr="00880508">
              <w:rPr>
                <w:rFonts w:ascii="Arial" w:eastAsia="Calibri" w:hAnsi="Arial" w:cs="Arial"/>
                <w:color w:val="000000"/>
                <w:sz w:val="18"/>
                <w:szCs w:val="18"/>
              </w:rPr>
              <w:t>no iz ponudbenih cen na enoto mere, o</w:t>
            </w:r>
            <w:r>
              <w:rPr>
                <w:rFonts w:ascii="Arial" w:eastAsia="Calibri" w:hAnsi="Arial" w:cs="Arial"/>
                <w:color w:val="000000"/>
                <w:sz w:val="18"/>
                <w:szCs w:val="18"/>
              </w:rPr>
              <w:t>predeljenih v Predrač</w:t>
            </w:r>
            <w:r w:rsidRPr="00880508">
              <w:rPr>
                <w:rFonts w:ascii="Arial" w:eastAsia="Calibri" w:hAnsi="Arial" w:cs="Arial"/>
                <w:color w:val="000000"/>
                <w:sz w:val="18"/>
                <w:szCs w:val="18"/>
              </w:rPr>
              <w:t>unu izbranega ponudnika in z upošt</w:t>
            </w:r>
            <w:r>
              <w:rPr>
                <w:rFonts w:ascii="Arial" w:eastAsia="Calibri" w:hAnsi="Arial" w:cs="Arial"/>
                <w:color w:val="000000"/>
                <w:sz w:val="18"/>
                <w:szCs w:val="18"/>
              </w:rPr>
              <w:t>evanjem dovoljenega dviga cen, č</w:t>
            </w:r>
            <w:r w:rsidRPr="00880508">
              <w:rPr>
                <w:rFonts w:ascii="Arial" w:eastAsia="Calibri" w:hAnsi="Arial" w:cs="Arial"/>
                <w:color w:val="000000"/>
                <w:sz w:val="18"/>
                <w:szCs w:val="18"/>
              </w:rPr>
              <w:t>e bo do njega prišlo.</w:t>
            </w:r>
          </w:p>
          <w:p w14:paraId="7E1509D2" w14:textId="0BEB1805" w:rsidR="00F02491" w:rsidRDefault="001F160B" w:rsidP="00F02491">
            <w:pPr>
              <w:spacing w:before="225" w:after="225"/>
              <w:jc w:val="both"/>
              <w:rPr>
                <w:rFonts w:ascii="Arial" w:eastAsia="Calibri" w:hAnsi="Arial" w:cs="Arial"/>
                <w:color w:val="000000"/>
                <w:sz w:val="18"/>
                <w:szCs w:val="18"/>
              </w:rPr>
            </w:pPr>
            <w:r>
              <w:rPr>
                <w:rFonts w:ascii="Arial" w:eastAsia="Calibri" w:hAnsi="Arial" w:cs="Arial"/>
                <w:color w:val="000000"/>
                <w:sz w:val="18"/>
                <w:szCs w:val="18"/>
              </w:rPr>
              <w:t>Stranke okvirnega sporazuma so dolžne</w:t>
            </w:r>
            <w:r w:rsidR="00F02491">
              <w:rPr>
                <w:rFonts w:ascii="Arial" w:eastAsia="Calibri" w:hAnsi="Arial" w:cs="Arial"/>
                <w:color w:val="000000"/>
                <w:sz w:val="18"/>
                <w:szCs w:val="18"/>
              </w:rPr>
              <w:t xml:space="preserve"> račune posredovati naročniku izključno v elektronski obliki (e-rač</w:t>
            </w:r>
            <w:r w:rsidR="00F02491" w:rsidRPr="00880508">
              <w:rPr>
                <w:rFonts w:ascii="Arial" w:eastAsia="Calibri" w:hAnsi="Arial" w:cs="Arial"/>
                <w:color w:val="000000"/>
                <w:sz w:val="18"/>
                <w:szCs w:val="18"/>
              </w:rPr>
              <w:t>un), skladno z veljavno zakonodajo.</w:t>
            </w:r>
            <w:r w:rsidR="00F02491">
              <w:rPr>
                <w:rFonts w:ascii="Arial" w:eastAsia="Calibri" w:hAnsi="Arial" w:cs="Arial"/>
                <w:color w:val="000000"/>
                <w:sz w:val="18"/>
                <w:szCs w:val="18"/>
              </w:rPr>
              <w:t xml:space="preserve"> Naroč</w:t>
            </w:r>
            <w:r w:rsidR="00F02491" w:rsidRPr="00880508">
              <w:rPr>
                <w:rFonts w:ascii="Arial" w:eastAsia="Calibri" w:hAnsi="Arial" w:cs="Arial"/>
                <w:color w:val="000000"/>
                <w:sz w:val="18"/>
                <w:szCs w:val="18"/>
              </w:rPr>
              <w:t>nik bo pre</w:t>
            </w:r>
            <w:r w:rsidR="00F02491">
              <w:rPr>
                <w:rFonts w:ascii="Arial" w:eastAsia="Calibri" w:hAnsi="Arial" w:cs="Arial"/>
                <w:color w:val="000000"/>
                <w:sz w:val="18"/>
                <w:szCs w:val="18"/>
              </w:rPr>
              <w:t>jete račune plač</w:t>
            </w:r>
            <w:r w:rsidR="00F02491" w:rsidRPr="00880508">
              <w:rPr>
                <w:rFonts w:ascii="Arial" w:eastAsia="Calibri" w:hAnsi="Arial" w:cs="Arial"/>
                <w:color w:val="000000"/>
                <w:sz w:val="18"/>
                <w:szCs w:val="18"/>
              </w:rPr>
              <w:t xml:space="preserve">eval v roku 30 dni </w:t>
            </w:r>
            <w:r w:rsidR="00F02491">
              <w:rPr>
                <w:rFonts w:ascii="Arial" w:eastAsia="Calibri" w:hAnsi="Arial" w:cs="Arial"/>
                <w:color w:val="000000"/>
                <w:sz w:val="18"/>
                <w:szCs w:val="18"/>
              </w:rPr>
              <w:t>o</w:t>
            </w:r>
            <w:r w:rsidR="00F02491" w:rsidRPr="00880508">
              <w:rPr>
                <w:rFonts w:ascii="Arial" w:eastAsia="Calibri" w:hAnsi="Arial" w:cs="Arial"/>
                <w:color w:val="000000"/>
                <w:sz w:val="18"/>
                <w:szCs w:val="18"/>
              </w:rPr>
              <w:t>d dneva prejema pra</w:t>
            </w:r>
            <w:r w:rsidR="00F02491">
              <w:rPr>
                <w:rFonts w:ascii="Arial" w:eastAsia="Calibri" w:hAnsi="Arial" w:cs="Arial"/>
                <w:color w:val="000000"/>
                <w:sz w:val="18"/>
                <w:szCs w:val="18"/>
              </w:rPr>
              <w:t>vilno izstavljenega zbirnega rač</w:t>
            </w:r>
            <w:r w:rsidR="00F02491" w:rsidRPr="00880508">
              <w:rPr>
                <w:rFonts w:ascii="Arial" w:eastAsia="Calibri" w:hAnsi="Arial" w:cs="Arial"/>
                <w:color w:val="000000"/>
                <w:sz w:val="18"/>
                <w:szCs w:val="18"/>
              </w:rPr>
              <w:t>una n</w:t>
            </w:r>
            <w:r w:rsidR="00F02491">
              <w:rPr>
                <w:rFonts w:ascii="Arial" w:eastAsia="Calibri" w:hAnsi="Arial" w:cs="Arial"/>
                <w:color w:val="000000"/>
                <w:sz w:val="18"/>
                <w:szCs w:val="18"/>
              </w:rPr>
              <w:t>a dobaviteljev transakcijski račun. Če plač</w:t>
            </w:r>
            <w:r w:rsidR="00F02491" w:rsidRPr="00880508">
              <w:rPr>
                <w:rFonts w:ascii="Arial" w:eastAsia="Calibri" w:hAnsi="Arial" w:cs="Arial"/>
                <w:color w:val="000000"/>
                <w:sz w:val="18"/>
                <w:szCs w:val="18"/>
              </w:rPr>
              <w:t>ilni dan sovpada z dnem, ko je po zako</w:t>
            </w:r>
            <w:r w:rsidR="00F02491">
              <w:rPr>
                <w:rFonts w:ascii="Arial" w:eastAsia="Calibri" w:hAnsi="Arial" w:cs="Arial"/>
                <w:color w:val="000000"/>
                <w:sz w:val="18"/>
                <w:szCs w:val="18"/>
              </w:rPr>
              <w:t>nu dela prost dan oziroma v plač</w:t>
            </w:r>
            <w:r w:rsidR="00F02491" w:rsidRPr="00880508">
              <w:rPr>
                <w:rFonts w:ascii="Arial" w:eastAsia="Calibri" w:hAnsi="Arial" w:cs="Arial"/>
                <w:color w:val="000000"/>
                <w:sz w:val="18"/>
                <w:szCs w:val="18"/>
              </w:rPr>
              <w:t>ilne</w:t>
            </w:r>
            <w:r w:rsidR="00F02491">
              <w:rPr>
                <w:rFonts w:ascii="Arial" w:eastAsia="Calibri" w:hAnsi="Arial" w:cs="Arial"/>
                <w:color w:val="000000"/>
                <w:sz w:val="18"/>
                <w:szCs w:val="18"/>
              </w:rPr>
              <w:t>m sistemu ni opredeljen kot plač</w:t>
            </w:r>
            <w:r w:rsidR="00F02491" w:rsidRPr="00880508">
              <w:rPr>
                <w:rFonts w:ascii="Arial" w:eastAsia="Calibri" w:hAnsi="Arial" w:cs="Arial"/>
                <w:color w:val="000000"/>
                <w:sz w:val="18"/>
                <w:szCs w:val="18"/>
              </w:rPr>
              <w:t>ilni dan, se za</w:t>
            </w:r>
            <w:r w:rsidR="00F02491">
              <w:rPr>
                <w:rFonts w:ascii="Arial" w:eastAsia="Calibri" w:hAnsi="Arial" w:cs="Arial"/>
                <w:color w:val="000000"/>
                <w:sz w:val="18"/>
                <w:szCs w:val="18"/>
              </w:rPr>
              <w:t xml:space="preserve"> plač</w:t>
            </w:r>
            <w:r w:rsidR="00F02491" w:rsidRPr="00880508">
              <w:rPr>
                <w:rFonts w:ascii="Arial" w:eastAsia="Calibri" w:hAnsi="Arial" w:cs="Arial"/>
                <w:color w:val="000000"/>
                <w:sz w:val="18"/>
                <w:szCs w:val="18"/>
              </w:rPr>
              <w:t>ilni dan šteje naslednji delavnik.</w:t>
            </w:r>
          </w:p>
          <w:p w14:paraId="2BBC01EA" w14:textId="0826A6F1" w:rsidR="00F02491" w:rsidRPr="00F02491" w:rsidRDefault="00F02491" w:rsidP="00F02491">
            <w:pPr>
              <w:spacing w:before="225" w:after="225"/>
              <w:jc w:val="both"/>
              <w:rPr>
                <w:rFonts w:ascii="Arial" w:hAnsi="Arial" w:cs="Arial"/>
                <w:color w:val="000000"/>
                <w:sz w:val="18"/>
                <w:szCs w:val="18"/>
              </w:rPr>
            </w:pPr>
            <w:r>
              <w:rPr>
                <w:rFonts w:ascii="Arial" w:hAnsi="Arial" w:cs="Arial"/>
                <w:color w:val="000000"/>
                <w:sz w:val="18"/>
                <w:szCs w:val="18"/>
              </w:rPr>
              <w:t xml:space="preserve"> V primeru zamude s plačilom lahko stranka naročniku zaračuna zakonske zamudne obresti.</w:t>
            </w:r>
          </w:p>
        </w:tc>
      </w:tr>
    </w:tbl>
    <w:p w14:paraId="7AF74E13" w14:textId="77777777" w:rsidR="006D43FB" w:rsidRDefault="006D43FB" w:rsidP="006D43FB">
      <w:pPr>
        <w:spacing w:before="225" w:after="225" w:line="240" w:lineRule="auto"/>
        <w:jc w:val="both"/>
      </w:pPr>
      <w:r>
        <w:rPr>
          <w:rFonts w:ascii="Arial" w:hAnsi="Arial" w:cs="Arial"/>
          <w:b/>
          <w:bCs/>
          <w:color w:val="000000"/>
          <w:sz w:val="18"/>
          <w:szCs w:val="18"/>
        </w:rPr>
        <w:t>IX. SKRBNIKI IN POOBLAŠČENE OSEBE SPORAZUMA</w:t>
      </w:r>
    </w:p>
    <w:p w14:paraId="7C7B2164" w14:textId="77777777" w:rsidR="006D43FB" w:rsidRDefault="006D43FB" w:rsidP="006D43F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6D43FB" w14:paraId="3D18C9E4" w14:textId="77777777" w:rsidTr="00BC5293">
        <w:tc>
          <w:tcPr>
            <w:tcW w:w="0" w:type="auto"/>
            <w:tcMar>
              <w:top w:w="0" w:type="auto"/>
              <w:bottom w:w="0" w:type="auto"/>
            </w:tcMar>
          </w:tcPr>
          <w:p w14:paraId="1ABCE826" w14:textId="77777777" w:rsidR="006D43FB" w:rsidRDefault="006D43FB" w:rsidP="00BC5293">
            <w:pPr>
              <w:spacing w:before="225" w:after="225"/>
              <w:jc w:val="both"/>
            </w:pPr>
            <w:r>
              <w:rPr>
                <w:rFonts w:ascii="Arial" w:hAnsi="Arial" w:cs="Arial"/>
                <w:color w:val="000000"/>
                <w:sz w:val="18"/>
                <w:szCs w:val="18"/>
              </w:rPr>
              <w:t>Skrbnik okvirnega sporazuma za naročnika je _______________________.</w:t>
            </w:r>
          </w:p>
          <w:p w14:paraId="5C22C628" w14:textId="1F460C14" w:rsidR="006D43FB" w:rsidRDefault="006D43FB" w:rsidP="00BC5293">
            <w:pPr>
              <w:spacing w:before="225" w:after="225"/>
              <w:jc w:val="both"/>
            </w:pPr>
            <w:r>
              <w:rPr>
                <w:rFonts w:ascii="Arial" w:hAnsi="Arial" w:cs="Arial"/>
                <w:color w:val="000000"/>
                <w:sz w:val="18"/>
                <w:szCs w:val="18"/>
              </w:rPr>
              <w:t xml:space="preserve">Kontaktna oseba s strani </w:t>
            </w:r>
            <w:r w:rsidR="00FC01C0">
              <w:rPr>
                <w:rFonts w:ascii="Arial" w:hAnsi="Arial" w:cs="Arial"/>
                <w:color w:val="000000"/>
                <w:sz w:val="18"/>
                <w:szCs w:val="18"/>
              </w:rPr>
              <w:t>dobavitelja</w:t>
            </w:r>
            <w:r>
              <w:rPr>
                <w:rFonts w:ascii="Arial" w:hAnsi="Arial" w:cs="Arial"/>
                <w:color w:val="000000"/>
                <w:sz w:val="18"/>
                <w:szCs w:val="18"/>
              </w:rPr>
              <w:t xml:space="preserve"> je_______________________.</w:t>
            </w:r>
          </w:p>
        </w:tc>
      </w:tr>
    </w:tbl>
    <w:p w14:paraId="7B06161A" w14:textId="599FC923" w:rsidR="006D43FB" w:rsidRDefault="006D43FB" w:rsidP="006D43FB">
      <w:pPr>
        <w:spacing w:before="225" w:after="225" w:line="240" w:lineRule="auto"/>
        <w:jc w:val="both"/>
      </w:pPr>
      <w:r>
        <w:rPr>
          <w:rFonts w:ascii="Arial" w:hAnsi="Arial" w:cs="Arial"/>
          <w:b/>
          <w:bCs/>
          <w:color w:val="000000"/>
          <w:sz w:val="18"/>
          <w:szCs w:val="18"/>
        </w:rPr>
        <w:t xml:space="preserve">X. ZAVAROVANJE </w:t>
      </w:r>
      <w:r w:rsidR="00FC01C0">
        <w:rPr>
          <w:rFonts w:ascii="Arial" w:hAnsi="Arial" w:cs="Arial"/>
          <w:b/>
          <w:bCs/>
          <w:color w:val="000000"/>
          <w:sz w:val="18"/>
          <w:szCs w:val="18"/>
        </w:rPr>
        <w:t xml:space="preserve">ZA DOBRO IZVEDBO POGODBENIH </w:t>
      </w:r>
      <w:r>
        <w:rPr>
          <w:rFonts w:ascii="Arial" w:hAnsi="Arial" w:cs="Arial"/>
          <w:b/>
          <w:bCs/>
          <w:color w:val="000000"/>
          <w:sz w:val="18"/>
          <w:szCs w:val="18"/>
        </w:rPr>
        <w:t>OBVEZNOSTI</w:t>
      </w:r>
    </w:p>
    <w:p w14:paraId="338AE153" w14:textId="77777777" w:rsidR="006D43FB" w:rsidRDefault="006D43FB" w:rsidP="006D43FB">
      <w:pPr>
        <w:spacing w:after="0" w:line="240" w:lineRule="auto"/>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962"/>
      </w:tblGrid>
      <w:tr w:rsidR="006D43FB" w14:paraId="6947CA4D" w14:textId="77777777" w:rsidTr="00BC5293">
        <w:tc>
          <w:tcPr>
            <w:tcW w:w="0" w:type="auto"/>
            <w:tcMar>
              <w:top w:w="0" w:type="auto"/>
              <w:bottom w:w="0" w:type="auto"/>
            </w:tcMar>
          </w:tcPr>
          <w:p w14:paraId="71F30CFC" w14:textId="77777777" w:rsidR="006D43FB" w:rsidRDefault="006D43FB" w:rsidP="00BC5293">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14:paraId="1446059A" w14:textId="77777777" w:rsidR="006D43FB" w:rsidRDefault="006D43FB" w:rsidP="00BC5293">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5D51A7B4" w14:textId="77777777" w:rsidR="006D43FB" w:rsidRDefault="006D43FB" w:rsidP="00BC5293">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6D43FB" w14:paraId="4FF0D225" w14:textId="77777777" w:rsidTr="00BC5293">
              <w:tc>
                <w:tcPr>
                  <w:tcW w:w="0" w:type="auto"/>
                  <w:tcMar>
                    <w:top w:w="0" w:type="auto"/>
                    <w:bottom w:w="0" w:type="auto"/>
                  </w:tcMar>
                </w:tcPr>
                <w:p w14:paraId="209B9E87" w14:textId="77777777" w:rsidR="006D43FB" w:rsidRDefault="006D43FB" w:rsidP="006D43FB">
                  <w:pPr>
                    <w:numPr>
                      <w:ilvl w:val="0"/>
                      <w:numId w:val="12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D1D575F" w14:textId="77777777" w:rsidR="006D43FB" w:rsidRDefault="006D43FB" w:rsidP="006D43FB">
                  <w:pPr>
                    <w:numPr>
                      <w:ilvl w:val="0"/>
                      <w:numId w:val="123"/>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39AD7F13" w14:textId="77777777" w:rsidR="006D43FB" w:rsidRDefault="006D43FB" w:rsidP="006D43FB">
                  <w:pPr>
                    <w:numPr>
                      <w:ilvl w:val="0"/>
                      <w:numId w:val="123"/>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64BAB1E7" w14:textId="77777777" w:rsidR="006D43FB" w:rsidRDefault="006D43FB" w:rsidP="00BC5293"/>
        </w:tc>
      </w:tr>
    </w:tbl>
    <w:p w14:paraId="0228CE95" w14:textId="3ACDD4BC" w:rsidR="006D43FB" w:rsidRDefault="006D43FB" w:rsidP="006D43FB">
      <w:pPr>
        <w:spacing w:before="225" w:after="225" w:line="240" w:lineRule="auto"/>
        <w:jc w:val="both"/>
      </w:pPr>
      <w:r>
        <w:rPr>
          <w:rFonts w:ascii="Arial" w:hAnsi="Arial" w:cs="Arial"/>
          <w:b/>
          <w:bCs/>
          <w:color w:val="000000"/>
          <w:sz w:val="18"/>
          <w:szCs w:val="18"/>
        </w:rPr>
        <w:t xml:space="preserve">XI. </w:t>
      </w:r>
      <w:r w:rsidRPr="00BB1B16">
        <w:rPr>
          <w:rFonts w:ascii="Arial" w:hAnsi="Arial" w:cs="Arial"/>
          <w:b/>
          <w:bCs/>
          <w:color w:val="FF0000"/>
          <w:sz w:val="18"/>
          <w:szCs w:val="18"/>
        </w:rPr>
        <w:t xml:space="preserve">IZKLJUČITEV IZ </w:t>
      </w:r>
      <w:r w:rsidR="00BB1B16" w:rsidRPr="00BB1B16">
        <w:rPr>
          <w:rFonts w:ascii="Arial" w:hAnsi="Arial" w:cs="Arial"/>
          <w:b/>
          <w:bCs/>
          <w:color w:val="FF0000"/>
          <w:sz w:val="18"/>
          <w:szCs w:val="18"/>
        </w:rPr>
        <w:t xml:space="preserve">POSAMEZNEGA POVPRAŠEVANJA IN IZ OKVIRNEGA </w:t>
      </w:r>
      <w:r w:rsidRPr="00BB1B16">
        <w:rPr>
          <w:rFonts w:ascii="Arial" w:hAnsi="Arial" w:cs="Arial"/>
          <w:b/>
          <w:bCs/>
          <w:color w:val="FF0000"/>
          <w:sz w:val="18"/>
          <w:szCs w:val="18"/>
        </w:rPr>
        <w:t>SPORAZUMA</w:t>
      </w:r>
    </w:p>
    <w:p w14:paraId="7289DF1A" w14:textId="77777777" w:rsidR="006D43FB" w:rsidRDefault="006D43FB" w:rsidP="006D43F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6D43FB" w14:paraId="3DBF012C" w14:textId="77777777" w:rsidTr="00BC5293">
        <w:tc>
          <w:tcPr>
            <w:tcW w:w="0" w:type="auto"/>
            <w:tcMar>
              <w:top w:w="0" w:type="auto"/>
              <w:bottom w:w="0" w:type="auto"/>
            </w:tcMar>
          </w:tcPr>
          <w:p w14:paraId="2E40D266" w14:textId="0A1BA15E" w:rsidR="006D43FB" w:rsidRDefault="006D43FB" w:rsidP="00BC5293">
            <w:pPr>
              <w:spacing w:before="225" w:after="225"/>
              <w:jc w:val="both"/>
            </w:pPr>
            <w:r>
              <w:rPr>
                <w:rFonts w:ascii="Arial" w:hAnsi="Arial" w:cs="Arial"/>
                <w:color w:val="000000"/>
                <w:sz w:val="18"/>
                <w:szCs w:val="18"/>
              </w:rPr>
              <w:t xml:space="preserve">Naročnik bo vse pripombe v zvezi z neizpolnjevanjem tega sporazuma sporočal stranki sporazuma v pisni obliki. Če stranka </w:t>
            </w:r>
            <w:r w:rsidR="001F160B">
              <w:rPr>
                <w:rFonts w:ascii="Arial" w:hAnsi="Arial" w:cs="Arial"/>
                <w:color w:val="000000"/>
                <w:sz w:val="18"/>
                <w:szCs w:val="18"/>
              </w:rPr>
              <w:t xml:space="preserve">okvirnega </w:t>
            </w:r>
            <w:r>
              <w:rPr>
                <w:rFonts w:ascii="Arial" w:hAnsi="Arial" w:cs="Arial"/>
                <w:color w:val="000000"/>
                <w:sz w:val="18"/>
                <w:szCs w:val="18"/>
              </w:rPr>
              <w:t xml:space="preserve">sporazuma pri naslednjih dobavah ne bo upoštevala  upravičenih pripomb naročnika, lahko naročnik stranko izključi iz tega sporazuma. O izključitvi iz </w:t>
            </w:r>
            <w:r w:rsidR="001F160B">
              <w:rPr>
                <w:rFonts w:ascii="Arial" w:hAnsi="Arial" w:cs="Arial"/>
                <w:color w:val="000000"/>
                <w:sz w:val="18"/>
                <w:szCs w:val="18"/>
              </w:rPr>
              <w:t xml:space="preserve">okvirnega </w:t>
            </w:r>
            <w:r>
              <w:rPr>
                <w:rFonts w:ascii="Arial" w:hAnsi="Arial" w:cs="Arial"/>
                <w:color w:val="000000"/>
                <w:sz w:val="18"/>
                <w:szCs w:val="18"/>
              </w:rPr>
              <w:t>sporazuma bo naročnik pisno obvestil stranko.</w:t>
            </w:r>
          </w:p>
          <w:p w14:paraId="758B2870" w14:textId="77777777" w:rsidR="00BB1B16" w:rsidRDefault="00BB1B16" w:rsidP="00BC5293">
            <w:pPr>
              <w:spacing w:before="225" w:after="225"/>
              <w:jc w:val="both"/>
              <w:rPr>
                <w:rFonts w:ascii="Arial" w:hAnsi="Arial" w:cs="Arial"/>
                <w:color w:val="FF0000"/>
                <w:sz w:val="18"/>
                <w:szCs w:val="18"/>
              </w:rPr>
            </w:pPr>
            <w:r w:rsidRPr="00BB1B16">
              <w:rPr>
                <w:rFonts w:ascii="Arial" w:hAnsi="Arial" w:cs="Arial"/>
                <w:color w:val="FF0000"/>
                <w:sz w:val="18"/>
                <w:szCs w:val="18"/>
              </w:rPr>
              <w:t>Naročnik izključi stranko okvirnega sporazuma iz posameznega obdobja povpraševanja</w:t>
            </w:r>
            <w:r>
              <w:rPr>
                <w:rFonts w:ascii="Arial" w:hAnsi="Arial" w:cs="Arial"/>
                <w:color w:val="FF0000"/>
                <w:sz w:val="18"/>
                <w:szCs w:val="18"/>
              </w:rPr>
              <w:t>:</w:t>
            </w:r>
          </w:p>
          <w:p w14:paraId="5F24BB25" w14:textId="7496C0B5" w:rsidR="00BB1B16" w:rsidRPr="00BB1B16" w:rsidRDefault="00BB1B16" w:rsidP="00BB1B16">
            <w:pPr>
              <w:pStyle w:val="Odstavekseznama"/>
              <w:numPr>
                <w:ilvl w:val="0"/>
                <w:numId w:val="149"/>
              </w:numPr>
              <w:spacing w:before="225" w:after="225"/>
              <w:jc w:val="both"/>
              <w:rPr>
                <w:rFonts w:ascii="Arial" w:hAnsi="Arial" w:cs="Arial"/>
                <w:color w:val="FF0000"/>
                <w:sz w:val="18"/>
                <w:szCs w:val="18"/>
              </w:rPr>
            </w:pPr>
            <w:r w:rsidRPr="00BB1B16">
              <w:rPr>
                <w:rFonts w:ascii="Arial" w:hAnsi="Arial" w:cs="Arial"/>
                <w:color w:val="FF0000"/>
                <w:sz w:val="18"/>
                <w:szCs w:val="18"/>
              </w:rPr>
              <w:t>če stranka ne poda ponudbe v okviru posameznega povpraševanja naročnika.</w:t>
            </w:r>
          </w:p>
          <w:p w14:paraId="07D45778" w14:textId="25A5A7D7" w:rsidR="006D43FB" w:rsidRDefault="006D43FB" w:rsidP="00BC5293">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6D43FB" w14:paraId="19225EA4" w14:textId="77777777" w:rsidTr="00BC5293">
              <w:tc>
                <w:tcPr>
                  <w:tcW w:w="0" w:type="auto"/>
                  <w:tcMar>
                    <w:top w:w="0" w:type="auto"/>
                    <w:bottom w:w="0" w:type="auto"/>
                  </w:tcMar>
                </w:tcPr>
                <w:p w14:paraId="782C43D9" w14:textId="77777777" w:rsidR="006D43FB" w:rsidRDefault="006D43FB" w:rsidP="006D43FB">
                  <w:pPr>
                    <w:numPr>
                      <w:ilvl w:val="0"/>
                      <w:numId w:val="124"/>
                    </w:numPr>
                    <w:jc w:val="both"/>
                    <w:rPr>
                      <w:rFonts w:ascii="Arial" w:hAnsi="Arial" w:cs="Arial"/>
                      <w:color w:val="000000"/>
                      <w:sz w:val="18"/>
                      <w:szCs w:val="18"/>
                    </w:rPr>
                  </w:pPr>
                  <w:r>
                    <w:rPr>
                      <w:rFonts w:ascii="Arial" w:hAnsi="Arial" w:cs="Arial"/>
                      <w:color w:val="000000"/>
                      <w:sz w:val="18"/>
                      <w:szCs w:val="18"/>
                    </w:rPr>
                    <w:t>neutemeljeno zavrne naročilo,</w:t>
                  </w:r>
                </w:p>
                <w:p w14:paraId="5533D0F2" w14:textId="77777777" w:rsidR="006D43FB" w:rsidRDefault="006D43FB" w:rsidP="006D43FB">
                  <w:pPr>
                    <w:numPr>
                      <w:ilvl w:val="0"/>
                      <w:numId w:val="124"/>
                    </w:numPr>
                    <w:jc w:val="both"/>
                    <w:rPr>
                      <w:rFonts w:ascii="Arial" w:hAnsi="Arial" w:cs="Arial"/>
                      <w:color w:val="000000"/>
                      <w:sz w:val="18"/>
                      <w:szCs w:val="18"/>
                    </w:rPr>
                  </w:pPr>
                  <w:r>
                    <w:rPr>
                      <w:rFonts w:ascii="Arial" w:hAnsi="Arial" w:cs="Arial"/>
                      <w:color w:val="000000"/>
                      <w:sz w:val="18"/>
                      <w:szCs w:val="18"/>
                    </w:rPr>
                    <w:t>zamuja z izvedbo naročila,</w:t>
                  </w:r>
                </w:p>
                <w:p w14:paraId="3FE3AA28" w14:textId="77777777" w:rsidR="006D43FB" w:rsidRDefault="006D43FB" w:rsidP="006D43FB">
                  <w:pPr>
                    <w:numPr>
                      <w:ilvl w:val="0"/>
                      <w:numId w:val="124"/>
                    </w:numPr>
                    <w:jc w:val="both"/>
                    <w:rPr>
                      <w:rFonts w:ascii="Arial" w:hAnsi="Arial" w:cs="Arial"/>
                      <w:color w:val="000000"/>
                      <w:sz w:val="18"/>
                      <w:szCs w:val="18"/>
                    </w:rPr>
                  </w:pPr>
                  <w:r>
                    <w:rPr>
                      <w:rFonts w:ascii="Arial" w:hAnsi="Arial" w:cs="Arial"/>
                      <w:color w:val="000000"/>
                      <w:sz w:val="18"/>
                      <w:szCs w:val="18"/>
                    </w:rPr>
                    <w:t>nekvalitetno izvaja naročila, </w:t>
                  </w:r>
                </w:p>
                <w:p w14:paraId="1C039CFF" w14:textId="77777777" w:rsidR="006D43FB" w:rsidRDefault="006D43FB" w:rsidP="006D43FB">
                  <w:pPr>
                    <w:numPr>
                      <w:ilvl w:val="0"/>
                      <w:numId w:val="124"/>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1AA9BA8" w14:textId="77777777" w:rsidR="006D43FB" w:rsidRDefault="006D43FB" w:rsidP="006D43FB">
                  <w:pPr>
                    <w:numPr>
                      <w:ilvl w:val="0"/>
                      <w:numId w:val="124"/>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56956E8D" w14:textId="77777777" w:rsidR="006D43FB" w:rsidRDefault="006D43FB" w:rsidP="00BC5293"/>
        </w:tc>
      </w:tr>
    </w:tbl>
    <w:p w14:paraId="6FA56528" w14:textId="77777777" w:rsidR="00FC01C0" w:rsidRDefault="00FC01C0" w:rsidP="006D43FB">
      <w:pPr>
        <w:spacing w:after="0" w:line="240" w:lineRule="auto"/>
        <w:jc w:val="center"/>
        <w:rPr>
          <w:rFonts w:ascii="Arial" w:hAnsi="Arial" w:cs="Arial"/>
          <w:b/>
          <w:bCs/>
          <w:color w:val="000000"/>
          <w:sz w:val="18"/>
          <w:szCs w:val="18"/>
        </w:rPr>
      </w:pPr>
    </w:p>
    <w:p w14:paraId="639CC8AD" w14:textId="61F42E69" w:rsidR="006D43FB" w:rsidRDefault="006D43FB" w:rsidP="006D43F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6D43FB" w14:paraId="32B369F6" w14:textId="77777777" w:rsidTr="00BC5293">
        <w:tc>
          <w:tcPr>
            <w:tcW w:w="0" w:type="auto"/>
            <w:tcMar>
              <w:top w:w="0" w:type="auto"/>
              <w:bottom w:w="0" w:type="auto"/>
            </w:tcMar>
          </w:tcPr>
          <w:p w14:paraId="10CB90EF" w14:textId="6C2BB4B2" w:rsidR="006D43FB" w:rsidRDefault="006D43FB" w:rsidP="00BC5293">
            <w:pPr>
              <w:spacing w:before="225" w:after="225"/>
              <w:jc w:val="both"/>
            </w:pPr>
            <w:r>
              <w:rPr>
                <w:rFonts w:ascii="Arial" w:hAnsi="Arial" w:cs="Arial"/>
                <w:color w:val="000000"/>
                <w:sz w:val="18"/>
                <w:szCs w:val="18"/>
              </w:rPr>
              <w:t xml:space="preserve">Če pride do prekinitve del oziroma do razdrtja </w:t>
            </w:r>
            <w:r w:rsidR="00FC01C0">
              <w:rPr>
                <w:rFonts w:ascii="Arial" w:hAnsi="Arial" w:cs="Arial"/>
                <w:color w:val="000000"/>
                <w:sz w:val="18"/>
                <w:szCs w:val="18"/>
              </w:rPr>
              <w:t>okvirnega sporazuma</w:t>
            </w:r>
            <w:r>
              <w:rPr>
                <w:rFonts w:ascii="Arial" w:hAnsi="Arial" w:cs="Arial"/>
                <w:color w:val="000000"/>
                <w:sz w:val="18"/>
                <w:szCs w:val="18"/>
              </w:rPr>
              <w:t xml:space="preserve"> po krivdi ene od pogodbenih strank, nosi nastale stroške tista pogodbena stranka, ki je povzročila prekinitev dela ali razdrtje </w:t>
            </w:r>
            <w:r w:rsidR="00FC01C0">
              <w:rPr>
                <w:rFonts w:ascii="Arial" w:hAnsi="Arial" w:cs="Arial"/>
                <w:color w:val="000000"/>
                <w:sz w:val="18"/>
                <w:szCs w:val="18"/>
              </w:rPr>
              <w:t>okvirnega sporazuma</w:t>
            </w:r>
            <w:r>
              <w:rPr>
                <w:rFonts w:ascii="Arial" w:hAnsi="Arial" w:cs="Arial"/>
                <w:color w:val="000000"/>
                <w:sz w:val="18"/>
                <w:szCs w:val="18"/>
              </w:rPr>
              <w:t>.</w:t>
            </w:r>
          </w:p>
          <w:p w14:paraId="6C83CC81" w14:textId="03DDD604" w:rsidR="006D43FB" w:rsidRDefault="006D43FB" w:rsidP="00BC5293">
            <w:pPr>
              <w:spacing w:before="225" w:after="225"/>
              <w:jc w:val="both"/>
            </w:pPr>
            <w:r>
              <w:rPr>
                <w:rFonts w:ascii="Arial" w:hAnsi="Arial" w:cs="Arial"/>
                <w:color w:val="000000"/>
                <w:sz w:val="18"/>
                <w:szCs w:val="18"/>
              </w:rPr>
              <w:t xml:space="preserve">Naročnik ima pravico odstopiti od </w:t>
            </w:r>
            <w:r w:rsidR="00FC01C0">
              <w:rPr>
                <w:rFonts w:ascii="Arial" w:hAnsi="Arial" w:cs="Arial"/>
                <w:color w:val="000000"/>
                <w:sz w:val="18"/>
                <w:szCs w:val="18"/>
              </w:rPr>
              <w:t>okvirnega sporazuma</w:t>
            </w:r>
            <w:r>
              <w:rPr>
                <w:rFonts w:ascii="Arial" w:hAnsi="Arial" w:cs="Arial"/>
                <w:color w:val="000000"/>
                <w:sz w:val="18"/>
                <w:szCs w:val="18"/>
              </w:rPr>
              <w:t xml:space="preserve"> kadarkoli, brez posledic za naročnika, če:</w:t>
            </w:r>
          </w:p>
          <w:tbl>
            <w:tblPr>
              <w:tblStyle w:val="NormalTablePHPDOCX"/>
              <w:tblW w:w="0" w:type="auto"/>
              <w:tblLook w:val="04A0" w:firstRow="1" w:lastRow="0" w:firstColumn="1" w:lastColumn="0" w:noHBand="0" w:noVBand="1"/>
            </w:tblPr>
            <w:tblGrid>
              <w:gridCol w:w="8746"/>
            </w:tblGrid>
            <w:tr w:rsidR="006D43FB" w14:paraId="55B4F21E" w14:textId="77777777" w:rsidTr="00BC5293">
              <w:tc>
                <w:tcPr>
                  <w:tcW w:w="0" w:type="auto"/>
                  <w:tcMar>
                    <w:top w:w="0" w:type="auto"/>
                    <w:bottom w:w="0" w:type="auto"/>
                  </w:tcMar>
                </w:tcPr>
                <w:p w14:paraId="17496D19" w14:textId="4F8821EE" w:rsidR="006D43FB" w:rsidRDefault="006D43FB" w:rsidP="006D43FB">
                  <w:pPr>
                    <w:numPr>
                      <w:ilvl w:val="0"/>
                      <w:numId w:val="125"/>
                    </w:numPr>
                    <w:jc w:val="both"/>
                    <w:rPr>
                      <w:rFonts w:ascii="Arial" w:hAnsi="Arial" w:cs="Arial"/>
                      <w:color w:val="000000"/>
                      <w:sz w:val="18"/>
                      <w:szCs w:val="18"/>
                    </w:rPr>
                  </w:pPr>
                  <w:r>
                    <w:rPr>
                      <w:rFonts w:ascii="Arial" w:hAnsi="Arial" w:cs="Arial"/>
                      <w:color w:val="000000"/>
                      <w:sz w:val="18"/>
                      <w:szCs w:val="18"/>
                    </w:rPr>
                    <w:t xml:space="preserve">pride </w:t>
                  </w:r>
                  <w:r w:rsidR="001F160B">
                    <w:rPr>
                      <w:rFonts w:ascii="Arial" w:hAnsi="Arial" w:cs="Arial"/>
                      <w:color w:val="000000"/>
                      <w:sz w:val="18"/>
                      <w:szCs w:val="18"/>
                    </w:rPr>
                    <w:t>stranka sporazuma</w:t>
                  </w:r>
                  <w:r>
                    <w:rPr>
                      <w:rFonts w:ascii="Arial" w:hAnsi="Arial" w:cs="Arial"/>
                      <w:color w:val="000000"/>
                      <w:sz w:val="18"/>
                      <w:szCs w:val="18"/>
                    </w:rPr>
                    <w:t xml:space="preserve"> v takšno finančno situacijo, ki bi mu onemogočila izvedbo pogodbenih obveznosti;</w:t>
                  </w:r>
                </w:p>
                <w:p w14:paraId="3318B3C2" w14:textId="4FC1BAFA" w:rsidR="006D43FB" w:rsidRDefault="001F160B" w:rsidP="006D43FB">
                  <w:pPr>
                    <w:numPr>
                      <w:ilvl w:val="0"/>
                      <w:numId w:val="125"/>
                    </w:numPr>
                    <w:jc w:val="both"/>
                    <w:rPr>
                      <w:rFonts w:ascii="Arial" w:hAnsi="Arial" w:cs="Arial"/>
                      <w:color w:val="000000"/>
                      <w:sz w:val="18"/>
                      <w:szCs w:val="18"/>
                    </w:rPr>
                  </w:pPr>
                  <w:r>
                    <w:rPr>
                      <w:rFonts w:ascii="Arial" w:hAnsi="Arial" w:cs="Arial"/>
                      <w:color w:val="000000"/>
                      <w:sz w:val="18"/>
                      <w:szCs w:val="18"/>
                    </w:rPr>
                    <w:t>stranka sporazuma</w:t>
                  </w:r>
                  <w:r w:rsidR="006D43FB">
                    <w:rPr>
                      <w:rFonts w:ascii="Arial" w:hAnsi="Arial" w:cs="Arial"/>
                      <w:color w:val="000000"/>
                      <w:sz w:val="18"/>
                      <w:szCs w:val="18"/>
                    </w:rPr>
                    <w:t xml:space="preserve"> po svoji krivdi </w:t>
                  </w:r>
                  <w:r>
                    <w:rPr>
                      <w:rFonts w:ascii="Arial" w:hAnsi="Arial" w:cs="Arial"/>
                      <w:color w:val="000000"/>
                      <w:sz w:val="18"/>
                      <w:szCs w:val="18"/>
                    </w:rPr>
                    <w:t xml:space="preserve">večkrat </w:t>
                  </w:r>
                  <w:r w:rsidR="006D43FB">
                    <w:rPr>
                      <w:rFonts w:ascii="Arial" w:hAnsi="Arial" w:cs="Arial"/>
                      <w:color w:val="000000"/>
                      <w:sz w:val="18"/>
                      <w:szCs w:val="18"/>
                    </w:rPr>
                    <w:t xml:space="preserve">kasni z </w:t>
                  </w:r>
                  <w:r w:rsidR="00FC01C0">
                    <w:rPr>
                      <w:rFonts w:ascii="Arial" w:hAnsi="Arial" w:cs="Arial"/>
                      <w:color w:val="000000"/>
                      <w:sz w:val="18"/>
                      <w:szCs w:val="18"/>
                    </w:rPr>
                    <w:t>izvedbo dobav</w:t>
                  </w:r>
                  <w:r w:rsidR="006D43FB">
                    <w:rPr>
                      <w:rFonts w:ascii="Arial" w:hAnsi="Arial" w:cs="Arial"/>
                      <w:color w:val="000000"/>
                      <w:sz w:val="18"/>
                      <w:szCs w:val="18"/>
                    </w:rPr>
                    <w:t xml:space="preserve"> oziroma če ne dosega pogodbeno dogovorjene kvalitete in standardov in je ne more vzpostaviti niti v naknadno dogovorjenem roku, ki mu ga določi naročnik.</w:t>
                  </w:r>
                </w:p>
              </w:tc>
            </w:tr>
          </w:tbl>
          <w:p w14:paraId="7292C638" w14:textId="738B6D19" w:rsidR="006D43FB" w:rsidRDefault="006D43FB" w:rsidP="00BC5293">
            <w:pPr>
              <w:spacing w:before="225" w:after="225"/>
              <w:jc w:val="both"/>
            </w:pPr>
            <w:r>
              <w:rPr>
                <w:rFonts w:ascii="Arial" w:hAnsi="Arial" w:cs="Arial"/>
                <w:color w:val="000000"/>
                <w:sz w:val="18"/>
                <w:szCs w:val="18"/>
              </w:rPr>
              <w:t xml:space="preserve">Med veljavnostjo </w:t>
            </w:r>
            <w:r w:rsidR="00FC01C0">
              <w:rPr>
                <w:rFonts w:ascii="Arial" w:hAnsi="Arial" w:cs="Arial"/>
                <w:color w:val="000000"/>
                <w:sz w:val="18"/>
                <w:szCs w:val="18"/>
              </w:rPr>
              <w:t>okvirnega sporazuma</w:t>
            </w:r>
            <w:r>
              <w:rPr>
                <w:rFonts w:ascii="Arial" w:hAnsi="Arial" w:cs="Arial"/>
                <w:color w:val="000000"/>
                <w:sz w:val="18"/>
                <w:szCs w:val="18"/>
              </w:rPr>
              <w:t xml:space="preserv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D43FB" w14:paraId="53F998AF" w14:textId="77777777" w:rsidTr="00BC5293">
              <w:tc>
                <w:tcPr>
                  <w:tcW w:w="0" w:type="auto"/>
                  <w:tcMar>
                    <w:top w:w="0" w:type="auto"/>
                    <w:bottom w:w="0" w:type="auto"/>
                  </w:tcMar>
                </w:tcPr>
                <w:p w14:paraId="03CB40F1" w14:textId="77777777" w:rsidR="006D43FB" w:rsidRDefault="006D43FB" w:rsidP="006D43FB">
                  <w:pPr>
                    <w:numPr>
                      <w:ilvl w:val="0"/>
                      <w:numId w:val="1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78714ED" w14:textId="77777777" w:rsidR="006D43FB" w:rsidRDefault="006D43FB" w:rsidP="006D43FB">
                  <w:pPr>
                    <w:numPr>
                      <w:ilvl w:val="0"/>
                      <w:numId w:val="12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43A847E" w14:textId="77777777" w:rsidR="006D43FB" w:rsidRDefault="006D43FB" w:rsidP="006D43FB">
                  <w:pPr>
                    <w:numPr>
                      <w:ilvl w:val="0"/>
                      <w:numId w:val="1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27EC599" w14:textId="59347354" w:rsidR="006D43FB" w:rsidRDefault="006D43FB" w:rsidP="00BC5293">
            <w:pPr>
              <w:spacing w:before="225" w:after="225"/>
              <w:jc w:val="both"/>
            </w:pPr>
            <w:r>
              <w:rPr>
                <w:rFonts w:ascii="Arial" w:hAnsi="Arial" w:cs="Arial"/>
                <w:color w:val="000000"/>
                <w:sz w:val="18"/>
                <w:szCs w:val="18"/>
              </w:rPr>
              <w:t xml:space="preserve">Odstop od </w:t>
            </w:r>
            <w:r w:rsidR="00FC01C0">
              <w:rPr>
                <w:rFonts w:ascii="Arial" w:hAnsi="Arial" w:cs="Arial"/>
                <w:color w:val="000000"/>
                <w:sz w:val="18"/>
                <w:szCs w:val="18"/>
              </w:rPr>
              <w:t>okvirnega sporazuma</w:t>
            </w:r>
            <w:r>
              <w:rPr>
                <w:rFonts w:ascii="Arial" w:hAnsi="Arial" w:cs="Arial"/>
                <w:color w:val="000000"/>
                <w:sz w:val="18"/>
                <w:szCs w:val="18"/>
              </w:rPr>
              <w:t xml:space="preserve"> učinkuje z dnem, ko izvajalec prejme pisno izjavo naročnika o odstopu.</w:t>
            </w:r>
          </w:p>
          <w:p w14:paraId="346F739F" w14:textId="1E23953F" w:rsidR="006D43FB" w:rsidRDefault="006D43FB" w:rsidP="00BC5293">
            <w:pPr>
              <w:spacing w:before="225" w:after="225"/>
              <w:jc w:val="both"/>
            </w:pPr>
            <w:r>
              <w:rPr>
                <w:rFonts w:ascii="Arial" w:hAnsi="Arial" w:cs="Arial"/>
                <w:color w:val="000000"/>
                <w:sz w:val="18"/>
                <w:szCs w:val="18"/>
              </w:rPr>
              <w:lastRenderedPageBreak/>
              <w:t xml:space="preserve">Naročnik bo istočasno z odstopom od </w:t>
            </w:r>
            <w:r w:rsidR="00FC01C0">
              <w:rPr>
                <w:rFonts w:ascii="Arial" w:hAnsi="Arial" w:cs="Arial"/>
                <w:color w:val="000000"/>
                <w:sz w:val="18"/>
                <w:szCs w:val="18"/>
              </w:rPr>
              <w:t>okvirnega sporazuma</w:t>
            </w:r>
            <w:r>
              <w:rPr>
                <w:rFonts w:ascii="Arial" w:hAnsi="Arial" w:cs="Arial"/>
                <w:color w:val="000000"/>
                <w:sz w:val="18"/>
                <w:szCs w:val="18"/>
              </w:rPr>
              <w:t xml:space="preserve"> pričel s postopki za unovčenje zavarovanja za dobro izvedbo pogodbenih obveznosti.</w:t>
            </w:r>
            <w:r w:rsidR="00FC01C0">
              <w:rPr>
                <w:rFonts w:ascii="Arial" w:hAnsi="Arial" w:cs="Arial"/>
                <w:color w:val="000000"/>
                <w:sz w:val="18"/>
                <w:szCs w:val="18"/>
              </w:rPr>
              <w:t xml:space="preserve"> </w:t>
            </w:r>
          </w:p>
        </w:tc>
      </w:tr>
    </w:tbl>
    <w:p w14:paraId="27F4DBFC" w14:textId="588AA4CA" w:rsidR="006D43FB" w:rsidRDefault="006D43FB" w:rsidP="006D43FB">
      <w:pPr>
        <w:spacing w:before="225" w:after="225" w:line="240" w:lineRule="auto"/>
        <w:jc w:val="both"/>
      </w:pPr>
      <w:r>
        <w:rPr>
          <w:rFonts w:ascii="Arial" w:hAnsi="Arial" w:cs="Arial"/>
          <w:b/>
          <w:bCs/>
          <w:color w:val="000000"/>
          <w:sz w:val="18"/>
          <w:szCs w:val="18"/>
        </w:rPr>
        <w:lastRenderedPageBreak/>
        <w:t>XII. RAZVEZNI POGOJ</w:t>
      </w:r>
    </w:p>
    <w:p w14:paraId="77A80F50" w14:textId="77777777" w:rsidR="006D43FB" w:rsidRDefault="006D43FB" w:rsidP="006D43F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6D43FB" w14:paraId="5122C922" w14:textId="77777777" w:rsidTr="00BC5293">
        <w:tc>
          <w:tcPr>
            <w:tcW w:w="0" w:type="auto"/>
            <w:tcMar>
              <w:top w:w="0" w:type="auto"/>
              <w:bottom w:w="0" w:type="auto"/>
            </w:tcMar>
          </w:tcPr>
          <w:p w14:paraId="2C8B03D1" w14:textId="77777777" w:rsidR="00FC01C0" w:rsidRPr="00FC01C0" w:rsidRDefault="006D43FB" w:rsidP="00FC01C0">
            <w:pPr>
              <w:spacing w:before="225" w:after="225"/>
              <w:jc w:val="both"/>
              <w:rPr>
                <w:rFonts w:ascii="Arial" w:hAnsi="Arial" w:cs="Arial"/>
                <w:color w:val="000000"/>
                <w:sz w:val="18"/>
                <w:szCs w:val="18"/>
              </w:rPr>
            </w:pPr>
            <w:r>
              <w:rPr>
                <w:rFonts w:ascii="Arial" w:hAnsi="Arial" w:cs="Arial"/>
                <w:color w:val="000000"/>
                <w:sz w:val="18"/>
                <w:szCs w:val="18"/>
              </w:rPr>
              <w:t xml:space="preserve">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FC01C0">
              <w:rPr>
                <w:rFonts w:ascii="Arial" w:hAnsi="Arial" w:cs="Arial"/>
                <w:color w:val="000000"/>
                <w:sz w:val="18"/>
                <w:szCs w:val="18"/>
              </w:rPr>
              <w:t>odločitvami izrečena globa za prekršek. </w:t>
            </w:r>
          </w:p>
          <w:p w14:paraId="24A02307" w14:textId="77777777" w:rsidR="00FC01C0" w:rsidRPr="00FC01C0" w:rsidRDefault="00FC01C0" w:rsidP="00FC01C0">
            <w:pPr>
              <w:spacing w:before="225" w:after="225"/>
              <w:jc w:val="both"/>
              <w:rPr>
                <w:rFonts w:ascii="Arial" w:hAnsi="Arial" w:cs="Arial"/>
                <w:color w:val="000000"/>
                <w:sz w:val="18"/>
                <w:szCs w:val="18"/>
              </w:rPr>
            </w:pPr>
            <w:r w:rsidRPr="00FC01C0">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918A29A" w14:textId="6043468B" w:rsidR="006D43FB" w:rsidRPr="00FC01C0" w:rsidRDefault="00FC01C0" w:rsidP="00BC5293">
            <w:pPr>
              <w:spacing w:before="225" w:after="225"/>
              <w:jc w:val="both"/>
              <w:rPr>
                <w:sz w:val="18"/>
                <w:szCs w:val="18"/>
              </w:rPr>
            </w:pPr>
            <w:r w:rsidRPr="00FC01C0">
              <w:rPr>
                <w:rFonts w:ascii="Arial" w:hAnsi="Arial" w:cs="Arial"/>
                <w:color w:val="000000"/>
                <w:sz w:val="18"/>
                <w:szCs w:val="18"/>
              </w:rPr>
              <w:t xml:space="preserve">V primeru izpolnitve razveznega pogoja se šteje, da je </w:t>
            </w:r>
            <w:r w:rsidR="001F160B">
              <w:rPr>
                <w:rFonts w:ascii="Arial" w:hAnsi="Arial" w:cs="Arial"/>
                <w:color w:val="000000"/>
                <w:sz w:val="18"/>
                <w:szCs w:val="18"/>
              </w:rPr>
              <w:t>okvirni sporazum</w:t>
            </w:r>
            <w:r w:rsidRPr="00FC01C0">
              <w:rPr>
                <w:rFonts w:ascii="Arial" w:hAnsi="Arial" w:cs="Arial"/>
                <w:color w:val="000000"/>
                <w:sz w:val="18"/>
                <w:szCs w:val="18"/>
              </w:rPr>
              <w:t xml:space="preserve"> </w:t>
            </w:r>
            <w:proofErr w:type="spellStart"/>
            <w:r w:rsidRPr="00FC01C0">
              <w:rPr>
                <w:rFonts w:ascii="Arial" w:hAnsi="Arial" w:cs="Arial"/>
                <w:color w:val="000000"/>
                <w:sz w:val="18"/>
                <w:szCs w:val="18"/>
              </w:rPr>
              <w:t>razvezan</w:t>
            </w:r>
            <w:r w:rsidR="001F160B">
              <w:rPr>
                <w:rFonts w:ascii="Arial" w:hAnsi="Arial" w:cs="Arial"/>
                <w:color w:val="000000"/>
                <w:sz w:val="18"/>
                <w:szCs w:val="18"/>
              </w:rPr>
              <w:t>g</w:t>
            </w:r>
            <w:proofErr w:type="spellEnd"/>
            <w:r w:rsidRPr="00FC01C0">
              <w:rPr>
                <w:rFonts w:ascii="Arial" w:hAnsi="Arial" w:cs="Arial"/>
                <w:color w:val="000000"/>
                <w:sz w:val="18"/>
                <w:szCs w:val="18"/>
              </w:rPr>
              <w:t xml:space="preserve"> z dnem sklenitve nove pogodbe o izvedbi javnega naročila, naročnik pa mora nov postopek oddaje javnega naročila začeti nemudoma, vendar najkasneje v 60 dneh od seznanitve s kršitvijo. Če naročnik v tem roku ne začne novega postopka javnega naročila, se šteje, da je </w:t>
            </w:r>
            <w:r w:rsidR="001F160B">
              <w:rPr>
                <w:rFonts w:ascii="Arial" w:hAnsi="Arial" w:cs="Arial"/>
                <w:color w:val="000000"/>
                <w:sz w:val="18"/>
                <w:szCs w:val="18"/>
              </w:rPr>
              <w:t>okvirni sporazum</w:t>
            </w:r>
            <w:r w:rsidRPr="00FC01C0">
              <w:rPr>
                <w:rFonts w:ascii="Arial" w:hAnsi="Arial" w:cs="Arial"/>
                <w:color w:val="000000"/>
                <w:sz w:val="18"/>
                <w:szCs w:val="18"/>
              </w:rPr>
              <w:t xml:space="preserve"> razvezan šestdeseti dan od seznanitve s kršitvijo.</w:t>
            </w:r>
          </w:p>
        </w:tc>
      </w:tr>
    </w:tbl>
    <w:p w14:paraId="3E8AF95D" w14:textId="77777777" w:rsidR="006D43FB" w:rsidRDefault="006D43FB" w:rsidP="006D43FB">
      <w:pPr>
        <w:spacing w:before="225" w:after="225" w:line="240" w:lineRule="auto"/>
        <w:jc w:val="both"/>
      </w:pPr>
      <w:r>
        <w:rPr>
          <w:rFonts w:ascii="Arial" w:hAnsi="Arial" w:cs="Arial"/>
          <w:b/>
          <w:bCs/>
          <w:color w:val="000000"/>
          <w:sz w:val="18"/>
          <w:szCs w:val="18"/>
        </w:rPr>
        <w:t>XIII. KONČNE DOLOČBE</w:t>
      </w:r>
    </w:p>
    <w:p w14:paraId="748D40B8" w14:textId="77777777" w:rsidR="006D43FB" w:rsidRDefault="006D43FB" w:rsidP="006D43F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6D43FB" w14:paraId="701AFA24" w14:textId="77777777" w:rsidTr="00BC5293">
        <w:tc>
          <w:tcPr>
            <w:tcW w:w="0" w:type="auto"/>
            <w:tcMar>
              <w:top w:w="0" w:type="auto"/>
              <w:bottom w:w="0" w:type="auto"/>
            </w:tcMar>
          </w:tcPr>
          <w:p w14:paraId="69F8CE2C" w14:textId="77777777" w:rsidR="006D43FB" w:rsidRDefault="006D43FB" w:rsidP="00BC5293">
            <w:pPr>
              <w:spacing w:before="225" w:after="225"/>
              <w:jc w:val="both"/>
            </w:pPr>
            <w:r>
              <w:rPr>
                <w:rFonts w:ascii="Arial" w:hAnsi="Arial" w:cs="Arial"/>
                <w:color w:val="000000"/>
                <w:sz w:val="18"/>
                <w:szCs w:val="18"/>
              </w:rPr>
              <w:t>Pogoji tega sporazuma so veljavni za čas trajanja sporazuma.</w:t>
            </w:r>
          </w:p>
          <w:p w14:paraId="4AACB993" w14:textId="77777777" w:rsidR="00FC01C0" w:rsidRDefault="006D43FB" w:rsidP="00BC5293">
            <w:pPr>
              <w:spacing w:before="225" w:after="225"/>
              <w:jc w:val="both"/>
              <w:rPr>
                <w:rFonts w:ascii="Arial" w:hAnsi="Arial" w:cs="Arial"/>
                <w:color w:val="000000"/>
                <w:sz w:val="18"/>
                <w:szCs w:val="18"/>
              </w:rPr>
            </w:pPr>
            <w:r>
              <w:rPr>
                <w:rFonts w:ascii="Arial" w:hAnsi="Arial" w:cs="Arial"/>
                <w:color w:val="000000"/>
                <w:sz w:val="18"/>
                <w:szCs w:val="18"/>
              </w:rPr>
              <w:t xml:space="preserve">Okvirni sporazum se lahko spremeni ali dopolni s pisnim aneksom, ki ga sprejmejo in podpišeta stranki okvirnega sporazuma. </w:t>
            </w:r>
          </w:p>
          <w:p w14:paraId="090A6D97" w14:textId="5273CD85" w:rsidR="006D43FB" w:rsidRDefault="006D43FB" w:rsidP="00BC5293">
            <w:pPr>
              <w:spacing w:before="225" w:after="225"/>
              <w:jc w:val="both"/>
            </w:pPr>
            <w:r>
              <w:rPr>
                <w:rFonts w:ascii="Arial" w:hAnsi="Arial" w:cs="Arial"/>
                <w:color w:val="000000"/>
                <w:sz w:val="18"/>
                <w:szCs w:val="18"/>
              </w:rPr>
              <w:t>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55FB316F" w14:textId="77777777" w:rsidR="006D43FB" w:rsidRDefault="006D43FB" w:rsidP="006D43F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6D43FB" w14:paraId="5D29B8CD" w14:textId="77777777" w:rsidTr="00BC5293">
        <w:tc>
          <w:tcPr>
            <w:tcW w:w="0" w:type="auto"/>
            <w:tcMar>
              <w:top w:w="0" w:type="auto"/>
              <w:bottom w:w="0" w:type="auto"/>
            </w:tcMar>
          </w:tcPr>
          <w:p w14:paraId="20A460FE" w14:textId="77777777" w:rsidR="006D43FB" w:rsidRDefault="006D43FB" w:rsidP="00BC5293">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24A38A15" w14:textId="77777777" w:rsidR="006D43FB" w:rsidRDefault="006D43FB" w:rsidP="006D43FB">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6D43FB" w14:paraId="1A836751" w14:textId="77777777" w:rsidTr="00BC5293">
        <w:tc>
          <w:tcPr>
            <w:tcW w:w="0" w:type="auto"/>
            <w:tcMar>
              <w:top w:w="0" w:type="auto"/>
              <w:bottom w:w="0" w:type="auto"/>
            </w:tcMar>
          </w:tcPr>
          <w:p w14:paraId="30F519E7" w14:textId="77777777" w:rsidR="006D43FB" w:rsidRDefault="006D43FB" w:rsidP="00BC5293">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6D43FB" w14:paraId="5C17AB8C" w14:textId="77777777" w:rsidTr="00BC5293">
              <w:tc>
                <w:tcPr>
                  <w:tcW w:w="0" w:type="auto"/>
                  <w:tcMar>
                    <w:top w:w="0" w:type="auto"/>
                    <w:bottom w:w="0" w:type="auto"/>
                  </w:tcMar>
                </w:tcPr>
                <w:p w14:paraId="45EF7754" w14:textId="77777777" w:rsidR="006D43FB" w:rsidRDefault="006D43FB" w:rsidP="006D43FB">
                  <w:pPr>
                    <w:numPr>
                      <w:ilvl w:val="0"/>
                      <w:numId w:val="127"/>
                    </w:numPr>
                    <w:jc w:val="both"/>
                    <w:rPr>
                      <w:rFonts w:ascii="Arial" w:hAnsi="Arial" w:cs="Arial"/>
                      <w:color w:val="000000"/>
                      <w:sz w:val="18"/>
                      <w:szCs w:val="18"/>
                    </w:rPr>
                  </w:pPr>
                  <w:r>
                    <w:rPr>
                      <w:rFonts w:ascii="Arial" w:hAnsi="Arial" w:cs="Arial"/>
                      <w:color w:val="000000"/>
                      <w:sz w:val="18"/>
                      <w:szCs w:val="18"/>
                    </w:rPr>
                    <w:t>pridobitev posla ali</w:t>
                  </w:r>
                </w:p>
                <w:p w14:paraId="0EC1A524" w14:textId="77777777" w:rsidR="006D43FB" w:rsidRDefault="006D43FB" w:rsidP="006D43FB">
                  <w:pPr>
                    <w:numPr>
                      <w:ilvl w:val="0"/>
                      <w:numId w:val="127"/>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35E8FE77" w14:textId="77777777" w:rsidR="006D43FB" w:rsidRDefault="006D43FB" w:rsidP="006D43FB">
                  <w:pPr>
                    <w:numPr>
                      <w:ilvl w:val="0"/>
                      <w:numId w:val="1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4676F166" w14:textId="77777777" w:rsidR="006D43FB" w:rsidRDefault="006D43FB" w:rsidP="006D43FB">
                  <w:pPr>
                    <w:numPr>
                      <w:ilvl w:val="0"/>
                      <w:numId w:val="1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5A30BB04" w14:textId="77777777" w:rsidR="006D43FB" w:rsidRDefault="006D43FB" w:rsidP="00BC5293">
            <w:pPr>
              <w:spacing w:before="225" w:after="225"/>
              <w:jc w:val="both"/>
            </w:pPr>
            <w:r>
              <w:rPr>
                <w:rFonts w:ascii="Arial" w:hAnsi="Arial" w:cs="Arial"/>
                <w:color w:val="000000"/>
                <w:sz w:val="18"/>
                <w:szCs w:val="18"/>
              </w:rPr>
              <w:lastRenderedPageBreak/>
              <w:t>je ničen.</w:t>
            </w:r>
          </w:p>
        </w:tc>
      </w:tr>
    </w:tbl>
    <w:p w14:paraId="3E1F4041" w14:textId="77777777" w:rsidR="006D43FB" w:rsidRDefault="006D43FB" w:rsidP="006D43FB">
      <w:pPr>
        <w:spacing w:after="0" w:line="240" w:lineRule="auto"/>
        <w:jc w:val="center"/>
      </w:pPr>
      <w:r>
        <w:rPr>
          <w:rFonts w:ascii="Arial" w:hAnsi="Arial" w:cs="Arial"/>
          <w:b/>
          <w:bCs/>
          <w:color w:val="000000"/>
          <w:sz w:val="18"/>
          <w:szCs w:val="18"/>
        </w:rPr>
        <w:lastRenderedPageBreak/>
        <w:t>29. člen</w:t>
      </w:r>
    </w:p>
    <w:tbl>
      <w:tblPr>
        <w:tblStyle w:val="NormalTablePHPDOCX"/>
        <w:tblW w:w="0" w:type="auto"/>
        <w:tblInd w:w="108" w:type="dxa"/>
        <w:tblLook w:val="04A0" w:firstRow="1" w:lastRow="0" w:firstColumn="1" w:lastColumn="0" w:noHBand="0" w:noVBand="1"/>
      </w:tblPr>
      <w:tblGrid>
        <w:gridCol w:w="8962"/>
      </w:tblGrid>
      <w:tr w:rsidR="006D43FB" w14:paraId="6452BCA6" w14:textId="77777777" w:rsidTr="00BC5293">
        <w:tc>
          <w:tcPr>
            <w:tcW w:w="0" w:type="auto"/>
            <w:tcMar>
              <w:top w:w="0" w:type="auto"/>
              <w:bottom w:w="0" w:type="auto"/>
            </w:tcMar>
          </w:tcPr>
          <w:p w14:paraId="4FF0CF6F" w14:textId="77777777" w:rsidR="006D43FB" w:rsidRDefault="006D43FB" w:rsidP="00BC5293">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551C18A6" w14:textId="77777777" w:rsidR="006D43FB" w:rsidRDefault="006D43FB" w:rsidP="006D43FB">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6D43FB" w14:paraId="0DE9DBEC" w14:textId="77777777" w:rsidTr="00BC5293">
        <w:tc>
          <w:tcPr>
            <w:tcW w:w="0" w:type="auto"/>
            <w:tcMar>
              <w:top w:w="0" w:type="auto"/>
              <w:bottom w:w="0" w:type="auto"/>
            </w:tcMar>
          </w:tcPr>
          <w:p w14:paraId="31EA8B2C" w14:textId="66ECB51A" w:rsidR="006D43FB" w:rsidRDefault="006D43FB" w:rsidP="00BC5293">
            <w:pPr>
              <w:spacing w:before="225" w:after="225"/>
              <w:jc w:val="both"/>
            </w:pPr>
            <w:r>
              <w:rPr>
                <w:rFonts w:ascii="Arial" w:hAnsi="Arial" w:cs="Arial"/>
                <w:color w:val="000000"/>
                <w:sz w:val="18"/>
                <w:szCs w:val="18"/>
              </w:rPr>
              <w:t>Ta okvirni sporazum stopi v veljavo z dnem podpisa strank tega sporazuma</w:t>
            </w:r>
            <w:r w:rsidR="00DD751F">
              <w:rPr>
                <w:rFonts w:ascii="Arial" w:hAnsi="Arial" w:cs="Arial"/>
                <w:color w:val="000000"/>
                <w:sz w:val="18"/>
                <w:szCs w:val="18"/>
              </w:rPr>
              <w:t>, pod odložnim pogojem predložitve zavarovanja za dobro izvedbo pogodbenih obveznosti iz 22. člena tega sporazuma.</w:t>
            </w:r>
          </w:p>
        </w:tc>
      </w:tr>
    </w:tbl>
    <w:p w14:paraId="5FA6A468" w14:textId="77777777" w:rsidR="006D43FB" w:rsidRDefault="006D43FB" w:rsidP="006D43FB">
      <w:pPr>
        <w:spacing w:before="975" w:after="225" w:line="240" w:lineRule="auto"/>
        <w:jc w:val="both"/>
      </w:pPr>
      <w:r>
        <w:rPr>
          <w:rFonts w:ascii="Arial" w:hAnsi="Arial" w:cs="Arial"/>
          <w:color w:val="000000"/>
          <w:sz w:val="18"/>
          <w:szCs w:val="18"/>
        </w:rPr>
        <w:t>V/na ________________, dne ________________</w:t>
      </w:r>
    </w:p>
    <w:p w14:paraId="16FE020D" w14:textId="77777777" w:rsidR="006D43FB" w:rsidRDefault="006D43FB" w:rsidP="006D43FB">
      <w:pPr>
        <w:sectPr w:rsidR="006D43FB" w:rsidSect="00D931BF">
          <w:pgSz w:w="11906" w:h="16838"/>
          <w:pgMar w:top="1418" w:right="1418" w:bottom="1418" w:left="1418" w:header="567" w:footer="680" w:gutter="0"/>
          <w:cols w:space="708"/>
          <w:docGrid w:linePitch="360"/>
        </w:sectPr>
      </w:pPr>
    </w:p>
    <w:p w14:paraId="29A15F27" w14:textId="77777777" w:rsidR="006D43FB" w:rsidRPr="00116091" w:rsidRDefault="006D43FB" w:rsidP="006D43F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ECC1803" w14:textId="77777777" w:rsidR="006D43FB" w:rsidRDefault="006D43FB" w:rsidP="006D43FB">
      <w:pPr>
        <w:rPr>
          <w:rFonts w:ascii="Arial" w:hAnsi="Arial" w:cs="Arial"/>
        </w:rPr>
      </w:pPr>
    </w:p>
    <w:p w14:paraId="66C1F172" w14:textId="77777777" w:rsidR="006D43FB" w:rsidRDefault="006D43FB" w:rsidP="006D43FB">
      <w:pPr>
        <w:spacing w:before="224" w:after="224" w:line="240" w:lineRule="auto"/>
        <w:jc w:val="center"/>
        <w:outlineLvl w:val="1"/>
      </w:pPr>
      <w:r>
        <w:rPr>
          <w:rFonts w:ascii="Arial" w:hAnsi="Arial" w:cs="Arial"/>
          <w:b/>
          <w:bCs/>
          <w:color w:val="000000"/>
          <w:sz w:val="27"/>
          <w:szCs w:val="27"/>
        </w:rPr>
        <w:t>POGODBA NA PODLAGI OKVIRNEGA SPORAZUMA</w:t>
      </w:r>
    </w:p>
    <w:p w14:paraId="395891C2" w14:textId="77777777" w:rsidR="006D43FB" w:rsidRDefault="006D43FB" w:rsidP="006D43FB">
      <w:pPr>
        <w:spacing w:before="225" w:after="225" w:line="240" w:lineRule="auto"/>
        <w:jc w:val="center"/>
      </w:pPr>
      <w:r>
        <w:rPr>
          <w:rFonts w:ascii="Arial" w:hAnsi="Arial" w:cs="Arial"/>
          <w:color w:val="000000"/>
          <w:sz w:val="18"/>
          <w:szCs w:val="18"/>
        </w:rPr>
        <w:t>sklenjena med</w:t>
      </w:r>
    </w:p>
    <w:p w14:paraId="3BB1860D" w14:textId="1C51277D" w:rsidR="001F160B" w:rsidRDefault="001F160B" w:rsidP="001F160B">
      <w:pPr>
        <w:spacing w:after="0" w:line="240" w:lineRule="auto"/>
      </w:pPr>
      <w:r>
        <w:rPr>
          <w:rFonts w:ascii="Arial" w:hAnsi="Arial" w:cs="Arial"/>
          <w:b/>
          <w:bCs/>
          <w:color w:val="000000"/>
          <w:sz w:val="18"/>
          <w:szCs w:val="18"/>
        </w:rPr>
        <w:t xml:space="preserve">NAROČNIKOM: </w:t>
      </w:r>
      <w:r w:rsidRPr="00D73E11">
        <w:rPr>
          <w:rFonts w:ascii="Arial" w:hAnsi="Arial" w:cs="Arial"/>
          <w:b/>
          <w:bCs/>
          <w:color w:val="000000"/>
          <w:sz w:val="18"/>
          <w:szCs w:val="18"/>
        </w:rPr>
        <w:t>DOM TISJE ŠMARTNO PRI LITIJI, Črni Potok 13, 1275 Šmartno pri Litiji</w:t>
      </w:r>
      <w:r>
        <w:rPr>
          <w:rFonts w:ascii="Arial" w:hAnsi="Arial" w:cs="Arial"/>
          <w:b/>
          <w:bCs/>
          <w:color w:val="000000"/>
          <w:sz w:val="18"/>
          <w:szCs w:val="18"/>
        </w:rPr>
        <w:t>,</w:t>
      </w:r>
      <w:r>
        <w:rPr>
          <w:rFonts w:ascii="Arial" w:hAnsi="Arial" w:cs="Arial"/>
          <w:color w:val="000000"/>
          <w:sz w:val="18"/>
          <w:szCs w:val="18"/>
        </w:rPr>
        <w:br/>
        <w:t xml:space="preserve">ki ga zastopa </w:t>
      </w:r>
      <w:r w:rsidR="006142BD">
        <w:rPr>
          <w:rFonts w:ascii="Arial" w:hAnsi="Arial" w:cs="Arial"/>
          <w:sz w:val="18"/>
          <w:szCs w:val="18"/>
        </w:rPr>
        <w:t>Leonida Razpotnik</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1F160B" w14:paraId="63C87F8A" w14:textId="77777777" w:rsidTr="00BC5293">
        <w:tc>
          <w:tcPr>
            <w:tcW w:w="3300" w:type="dxa"/>
            <w:tcMar>
              <w:top w:w="0" w:type="auto"/>
              <w:bottom w:w="0" w:type="auto"/>
            </w:tcMar>
            <w:vAlign w:val="center"/>
          </w:tcPr>
          <w:p w14:paraId="24706E80" w14:textId="77777777" w:rsidR="001F160B" w:rsidRDefault="001F160B" w:rsidP="00BC5293">
            <w:r>
              <w:rPr>
                <w:rFonts w:ascii="Arial" w:hAnsi="Arial" w:cs="Arial"/>
                <w:color w:val="000000"/>
                <w:position w:val="-2"/>
                <w:sz w:val="18"/>
                <w:szCs w:val="18"/>
              </w:rPr>
              <w:t>Matična številka:</w:t>
            </w:r>
          </w:p>
        </w:tc>
        <w:tc>
          <w:tcPr>
            <w:tcW w:w="0" w:type="auto"/>
            <w:tcMar>
              <w:top w:w="0" w:type="auto"/>
              <w:bottom w:w="0" w:type="auto"/>
            </w:tcMar>
            <w:vAlign w:val="center"/>
          </w:tcPr>
          <w:p w14:paraId="084BECCF" w14:textId="77777777" w:rsidR="001F160B" w:rsidRDefault="001F160B" w:rsidP="00BC5293">
            <w:r>
              <w:rPr>
                <w:rFonts w:ascii="Arial" w:hAnsi="Arial" w:cs="Arial"/>
                <w:sz w:val="18"/>
                <w:szCs w:val="18"/>
              </w:rPr>
              <w:t>5049920000</w:t>
            </w:r>
          </w:p>
        </w:tc>
      </w:tr>
      <w:tr w:rsidR="001F160B" w14:paraId="090F1862" w14:textId="77777777" w:rsidTr="00BC5293">
        <w:tc>
          <w:tcPr>
            <w:tcW w:w="3300" w:type="dxa"/>
            <w:tcMar>
              <w:top w:w="0" w:type="auto"/>
              <w:bottom w:w="0" w:type="auto"/>
            </w:tcMar>
            <w:vAlign w:val="center"/>
          </w:tcPr>
          <w:p w14:paraId="1DD1AFC5" w14:textId="77777777" w:rsidR="001F160B" w:rsidRDefault="001F160B" w:rsidP="00BC529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050DBDB" w14:textId="77777777" w:rsidR="001F160B" w:rsidRDefault="001F160B" w:rsidP="00BC5293">
            <w:r>
              <w:rPr>
                <w:rFonts w:ascii="Arial" w:hAnsi="Arial" w:cs="Arial"/>
                <w:sz w:val="18"/>
                <w:szCs w:val="18"/>
              </w:rPr>
              <w:t>SI 95839798</w:t>
            </w:r>
          </w:p>
        </w:tc>
      </w:tr>
      <w:tr w:rsidR="001F160B" w14:paraId="79D4D388" w14:textId="77777777" w:rsidTr="00BC5293">
        <w:tc>
          <w:tcPr>
            <w:tcW w:w="3300" w:type="dxa"/>
            <w:tcMar>
              <w:top w:w="0" w:type="auto"/>
              <w:bottom w:w="0" w:type="auto"/>
            </w:tcMar>
            <w:vAlign w:val="center"/>
          </w:tcPr>
          <w:p w14:paraId="23272771" w14:textId="77777777" w:rsidR="001F160B" w:rsidRDefault="001F160B" w:rsidP="00BC5293">
            <w:r>
              <w:rPr>
                <w:rFonts w:ascii="Arial" w:hAnsi="Arial" w:cs="Arial"/>
                <w:color w:val="000000"/>
                <w:position w:val="-2"/>
                <w:sz w:val="18"/>
                <w:szCs w:val="18"/>
              </w:rPr>
              <w:t>Transakcijski račun (TRR):</w:t>
            </w:r>
          </w:p>
        </w:tc>
        <w:tc>
          <w:tcPr>
            <w:tcW w:w="0" w:type="auto"/>
            <w:tcMar>
              <w:top w:w="0" w:type="auto"/>
              <w:bottom w:w="0" w:type="auto"/>
            </w:tcMar>
            <w:vAlign w:val="center"/>
          </w:tcPr>
          <w:p w14:paraId="3020EA9A" w14:textId="77777777" w:rsidR="001F160B" w:rsidRPr="00DF4917" w:rsidRDefault="001F160B" w:rsidP="00BC5293">
            <w:pPr>
              <w:rPr>
                <w:rFonts w:ascii="Arial" w:hAnsi="Arial" w:cs="Arial"/>
                <w:sz w:val="18"/>
                <w:szCs w:val="18"/>
              </w:rPr>
            </w:pPr>
            <w:r w:rsidRPr="00DF4917">
              <w:rPr>
                <w:rFonts w:ascii="Arial" w:hAnsi="Arial" w:cs="Arial"/>
                <w:sz w:val="18"/>
                <w:szCs w:val="18"/>
                <w:shd w:val="clear" w:color="auto" w:fill="FFFFFF"/>
              </w:rPr>
              <w:t>SI56 0110 0603 0300 689</w:t>
            </w:r>
          </w:p>
        </w:tc>
      </w:tr>
    </w:tbl>
    <w:p w14:paraId="5989F40E" w14:textId="77777777" w:rsidR="006D43FB" w:rsidRDefault="006D43FB" w:rsidP="006D43FB"/>
    <w:p w14:paraId="1C649ECC" w14:textId="77777777" w:rsidR="006D43FB" w:rsidRDefault="006D43FB" w:rsidP="006D43FB">
      <w:pPr>
        <w:spacing w:before="225" w:after="225" w:line="240" w:lineRule="auto"/>
        <w:jc w:val="center"/>
      </w:pPr>
      <w:r>
        <w:rPr>
          <w:rFonts w:ascii="Arial" w:hAnsi="Arial" w:cs="Arial"/>
          <w:color w:val="000000"/>
          <w:sz w:val="18"/>
          <w:szCs w:val="18"/>
        </w:rPr>
        <w:t>in</w:t>
      </w:r>
    </w:p>
    <w:p w14:paraId="5B2CA630" w14:textId="012314DB" w:rsidR="006D43FB" w:rsidRDefault="001F160B" w:rsidP="006D43FB">
      <w:pPr>
        <w:spacing w:before="225" w:after="225" w:line="240" w:lineRule="auto"/>
        <w:jc w:val="both"/>
      </w:pPr>
      <w:r>
        <w:rPr>
          <w:rFonts w:ascii="Arial" w:hAnsi="Arial" w:cs="Arial"/>
          <w:b/>
          <w:bCs/>
          <w:color w:val="000000"/>
          <w:sz w:val="18"/>
          <w:szCs w:val="18"/>
        </w:rPr>
        <w:t>DOBAVITELJEM</w:t>
      </w:r>
      <w:r w:rsidR="006D43FB">
        <w:rPr>
          <w:rFonts w:ascii="Arial" w:hAnsi="Arial" w:cs="Arial"/>
          <w:b/>
          <w:bCs/>
          <w:color w:val="000000"/>
          <w:sz w:val="18"/>
          <w:szCs w:val="18"/>
        </w:rPr>
        <w:t>: </w:t>
      </w:r>
      <w:r w:rsidR="006D43FB">
        <w:rPr>
          <w:rFonts w:ascii="Arial" w:hAnsi="Arial" w:cs="Arial"/>
          <w:color w:val="000000"/>
          <w:sz w:val="18"/>
          <w:szCs w:val="18"/>
        </w:rPr>
        <w:t>___________________________________,</w:t>
      </w:r>
      <w:r w:rsidR="006D43F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D43FB" w14:paraId="0B4536EF" w14:textId="77777777" w:rsidTr="00BC5293">
        <w:tc>
          <w:tcPr>
            <w:tcW w:w="3300" w:type="dxa"/>
            <w:tcMar>
              <w:top w:w="0" w:type="auto"/>
              <w:bottom w:w="0" w:type="auto"/>
            </w:tcMar>
            <w:vAlign w:val="center"/>
          </w:tcPr>
          <w:p w14:paraId="5AF07479" w14:textId="77777777" w:rsidR="006D43FB" w:rsidRDefault="006D43FB" w:rsidP="00BC529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5B13B85" w14:textId="77777777" w:rsidR="006D43FB" w:rsidRDefault="006D43FB" w:rsidP="00BC5293">
            <w:r>
              <w:rPr>
                <w:rFonts w:ascii="Arial" w:hAnsi="Arial" w:cs="Arial"/>
                <w:color w:val="000000"/>
                <w:position w:val="-2"/>
                <w:sz w:val="18"/>
                <w:szCs w:val="18"/>
              </w:rPr>
              <w:t> </w:t>
            </w:r>
          </w:p>
        </w:tc>
      </w:tr>
      <w:tr w:rsidR="006D43FB" w14:paraId="6DB19EEC" w14:textId="77777777" w:rsidTr="00BC5293">
        <w:tc>
          <w:tcPr>
            <w:tcW w:w="3300" w:type="dxa"/>
            <w:tcMar>
              <w:top w:w="0" w:type="auto"/>
              <w:bottom w:w="0" w:type="auto"/>
            </w:tcMar>
            <w:vAlign w:val="center"/>
          </w:tcPr>
          <w:p w14:paraId="79592B97" w14:textId="77777777" w:rsidR="006D43FB" w:rsidRDefault="006D43FB" w:rsidP="00BC529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CEA259B" w14:textId="77777777" w:rsidR="006D43FB" w:rsidRDefault="006D43FB" w:rsidP="00BC5293">
            <w:r>
              <w:rPr>
                <w:rFonts w:ascii="Arial" w:hAnsi="Arial" w:cs="Arial"/>
                <w:color w:val="000000"/>
                <w:position w:val="-2"/>
                <w:sz w:val="18"/>
                <w:szCs w:val="18"/>
              </w:rPr>
              <w:t> </w:t>
            </w:r>
          </w:p>
        </w:tc>
      </w:tr>
      <w:tr w:rsidR="006D43FB" w14:paraId="0DD194DC" w14:textId="77777777" w:rsidTr="00BC5293">
        <w:tc>
          <w:tcPr>
            <w:tcW w:w="3300" w:type="dxa"/>
            <w:tcMar>
              <w:top w:w="0" w:type="auto"/>
              <w:bottom w:w="0" w:type="auto"/>
            </w:tcMar>
            <w:vAlign w:val="center"/>
          </w:tcPr>
          <w:p w14:paraId="522AA810" w14:textId="77777777" w:rsidR="006D43FB" w:rsidRDefault="006D43FB" w:rsidP="00BC529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97E500B" w14:textId="77777777" w:rsidR="006D43FB" w:rsidRDefault="006D43FB" w:rsidP="00BC5293">
            <w:r>
              <w:rPr>
                <w:rFonts w:ascii="Arial" w:hAnsi="Arial" w:cs="Arial"/>
                <w:color w:val="000000"/>
                <w:position w:val="-2"/>
                <w:sz w:val="18"/>
                <w:szCs w:val="18"/>
              </w:rPr>
              <w:t> </w:t>
            </w:r>
          </w:p>
        </w:tc>
      </w:tr>
    </w:tbl>
    <w:p w14:paraId="3C486DC0" w14:textId="77777777" w:rsidR="006D43FB" w:rsidRDefault="006D43FB" w:rsidP="006D43FB">
      <w:pPr>
        <w:spacing w:before="225" w:after="225" w:line="240" w:lineRule="auto"/>
        <w:jc w:val="both"/>
      </w:pPr>
      <w:r>
        <w:rPr>
          <w:rFonts w:ascii="Arial" w:hAnsi="Arial" w:cs="Arial"/>
          <w:color w:val="000000"/>
          <w:sz w:val="18"/>
          <w:szCs w:val="18"/>
        </w:rPr>
        <w:t> </w:t>
      </w:r>
    </w:p>
    <w:p w14:paraId="41A73092" w14:textId="77777777" w:rsidR="006D43FB" w:rsidRDefault="006D43FB" w:rsidP="006D43F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D43FB" w14:paraId="1A36C8DB" w14:textId="77777777" w:rsidTr="00BC5293">
        <w:tc>
          <w:tcPr>
            <w:tcW w:w="0" w:type="auto"/>
            <w:tcMar>
              <w:top w:w="0" w:type="auto"/>
              <w:bottom w:w="0" w:type="auto"/>
            </w:tcMar>
          </w:tcPr>
          <w:p w14:paraId="45FF385D" w14:textId="35932088" w:rsidR="006D43FB" w:rsidRDefault="006D43FB" w:rsidP="00BC5293">
            <w:pPr>
              <w:spacing w:before="225" w:after="225"/>
              <w:jc w:val="both"/>
            </w:pPr>
            <w:r>
              <w:rPr>
                <w:rFonts w:ascii="Arial" w:hAnsi="Arial" w:cs="Arial"/>
                <w:color w:val="000000"/>
                <w:sz w:val="18"/>
                <w:szCs w:val="18"/>
              </w:rPr>
              <w:t>Pogodbeni stranki uvodoma ugotavljata, da je med dobaviteljem in naročnikom sklenjen okvirni sporazum, št.…………</w:t>
            </w:r>
            <w:r w:rsidR="00DD751F">
              <w:rPr>
                <w:rFonts w:ascii="Arial" w:hAnsi="Arial" w:cs="Arial"/>
                <w:color w:val="000000"/>
                <w:sz w:val="18"/>
                <w:szCs w:val="18"/>
              </w:rPr>
              <w:t>,</w:t>
            </w:r>
            <w:r>
              <w:rPr>
                <w:rFonts w:ascii="Arial" w:hAnsi="Arial" w:cs="Arial"/>
                <w:color w:val="000000"/>
                <w:sz w:val="18"/>
                <w:szCs w:val="18"/>
              </w:rPr>
              <w:t xml:space="preserve">. z dne………….., za dobavo blaga: ___________________, na osnovi javnega naročila, objavljenega na </w:t>
            </w:r>
            <w:r w:rsidR="00DD751F">
              <w:rPr>
                <w:rFonts w:ascii="Arial" w:hAnsi="Arial" w:cs="Arial"/>
                <w:color w:val="000000"/>
                <w:sz w:val="18"/>
                <w:szCs w:val="18"/>
              </w:rPr>
              <w:t>P</w:t>
            </w:r>
            <w:r>
              <w:rPr>
                <w:rFonts w:ascii="Arial" w:hAnsi="Arial" w:cs="Arial"/>
                <w:color w:val="000000"/>
                <w:sz w:val="18"/>
                <w:szCs w:val="18"/>
              </w:rPr>
              <w:t>ortalu javnih naročil</w:t>
            </w:r>
            <w:r w:rsidR="00DD751F">
              <w:rPr>
                <w:rFonts w:ascii="Arial" w:hAnsi="Arial" w:cs="Arial"/>
                <w:color w:val="000000"/>
                <w:sz w:val="18"/>
                <w:szCs w:val="18"/>
              </w:rPr>
              <w:t>,</w:t>
            </w:r>
            <w:r>
              <w:rPr>
                <w:rFonts w:ascii="Arial" w:hAnsi="Arial" w:cs="Arial"/>
                <w:color w:val="000000"/>
                <w:sz w:val="18"/>
                <w:szCs w:val="18"/>
              </w:rPr>
              <w:t xml:space="preserve"> datum objave……………………….., pod številko objave …………..………. in v Uradnem glasilu EU datum objave ………………..…, pod številko objave …………….………….. .</w:t>
            </w:r>
          </w:p>
          <w:p w14:paraId="6B223421" w14:textId="2B344577" w:rsidR="006D43FB" w:rsidRDefault="006D43FB" w:rsidP="00BC5293">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w:t>
            </w:r>
            <w:r w:rsidR="00DD751F">
              <w:rPr>
                <w:rFonts w:ascii="Arial" w:hAnsi="Arial" w:cs="Arial"/>
                <w:color w:val="000000"/>
                <w:sz w:val="18"/>
                <w:szCs w:val="18"/>
              </w:rPr>
              <w:t xml:space="preserve">, </w:t>
            </w:r>
            <w:r>
              <w:rPr>
                <w:rFonts w:ascii="Arial" w:hAnsi="Arial" w:cs="Arial"/>
                <w:color w:val="000000"/>
                <w:sz w:val="18"/>
                <w:szCs w:val="18"/>
              </w:rPr>
              <w:t>z dne………………….. (v nadaljevanju: ponudba) na podlagi merila za izbiro ponudb, izbral dobavitelja za dobavo blaga, opredeljenega v Preglednici: »Pregled izbranih ponudb po ponudnikih« za obdobje od</w:t>
            </w:r>
            <w:r w:rsidR="00DD751F">
              <w:rPr>
                <w:rFonts w:ascii="Arial" w:hAnsi="Arial" w:cs="Arial"/>
                <w:color w:val="000000"/>
                <w:sz w:val="18"/>
                <w:szCs w:val="18"/>
              </w:rPr>
              <w:t xml:space="preserve"> </w:t>
            </w:r>
            <w:r>
              <w:rPr>
                <w:rFonts w:ascii="Arial" w:hAnsi="Arial" w:cs="Arial"/>
                <w:color w:val="000000"/>
                <w:sz w:val="18"/>
                <w:szCs w:val="18"/>
              </w:rPr>
              <w:t>…………… do ……………., ki je priloga te kupoprodajne pogodbe (v nadaljevanju: pogodba).</w:t>
            </w:r>
          </w:p>
        </w:tc>
      </w:tr>
    </w:tbl>
    <w:p w14:paraId="42C43E91" w14:textId="77777777" w:rsidR="006D43FB" w:rsidRDefault="006D43FB" w:rsidP="006D43F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D43FB" w14:paraId="2A2F585B" w14:textId="77777777" w:rsidTr="00BC5293">
        <w:tc>
          <w:tcPr>
            <w:tcW w:w="0" w:type="auto"/>
            <w:tcMar>
              <w:top w:w="0" w:type="auto"/>
              <w:bottom w:w="0" w:type="auto"/>
            </w:tcMar>
          </w:tcPr>
          <w:p w14:paraId="664D0B50" w14:textId="77777777" w:rsidR="00DD751F" w:rsidRDefault="006D43FB" w:rsidP="00BC5293">
            <w:pPr>
              <w:spacing w:before="225" w:after="225"/>
              <w:jc w:val="both"/>
              <w:rPr>
                <w:rFonts w:ascii="Arial" w:hAnsi="Arial" w:cs="Arial"/>
                <w:color w:val="000000"/>
                <w:sz w:val="18"/>
                <w:szCs w:val="18"/>
              </w:rPr>
            </w:pPr>
            <w:r>
              <w:rPr>
                <w:rFonts w:ascii="Arial" w:hAnsi="Arial" w:cs="Arial"/>
                <w:color w:val="000000"/>
                <w:sz w:val="18"/>
                <w:szCs w:val="18"/>
              </w:rPr>
              <w:t>S to kupoprodajno pogodbo se pogodbeni stranki dogovorita o splošnih in posebnih pogojih izvedbe javnega naročila. Sestavni del te pogodbe sta ponudba dobavitelja</w:t>
            </w:r>
            <w:r w:rsidR="00DD751F">
              <w:rPr>
                <w:rFonts w:ascii="Arial" w:hAnsi="Arial" w:cs="Arial"/>
                <w:color w:val="000000"/>
                <w:sz w:val="18"/>
                <w:szCs w:val="18"/>
              </w:rPr>
              <w:t>, št. ……………, z dne ……………,</w:t>
            </w:r>
            <w:r>
              <w:rPr>
                <w:rFonts w:ascii="Arial" w:hAnsi="Arial" w:cs="Arial"/>
                <w:color w:val="000000"/>
                <w:sz w:val="18"/>
                <w:szCs w:val="18"/>
              </w:rPr>
              <w:t xml:space="preserve"> in preglednica: Izbrane ponudbe ponudnika.</w:t>
            </w:r>
          </w:p>
          <w:p w14:paraId="7DA125AD" w14:textId="334F187F" w:rsidR="006D43FB" w:rsidRDefault="006D43FB" w:rsidP="00BC5293">
            <w:pPr>
              <w:spacing w:before="225" w:after="225"/>
              <w:jc w:val="both"/>
            </w:pPr>
            <w:r>
              <w:rPr>
                <w:rFonts w:ascii="Arial" w:hAnsi="Arial" w:cs="Arial"/>
                <w:color w:val="000000"/>
                <w:sz w:val="18"/>
                <w:szCs w:val="18"/>
              </w:rPr>
              <w:t xml:space="preserve">Za razlago </w:t>
            </w:r>
            <w:r w:rsidR="00DD751F">
              <w:rPr>
                <w:rFonts w:ascii="Arial" w:hAnsi="Arial" w:cs="Arial"/>
                <w:color w:val="000000"/>
                <w:sz w:val="18"/>
                <w:szCs w:val="18"/>
              </w:rPr>
              <w:t xml:space="preserve">te pogodbe </w:t>
            </w:r>
            <w:r>
              <w:rPr>
                <w:rFonts w:ascii="Arial" w:hAnsi="Arial" w:cs="Arial"/>
                <w:color w:val="000000"/>
                <w:sz w:val="18"/>
                <w:szCs w:val="18"/>
              </w:rPr>
              <w:t>veljajo tudi vsi drugi pogoji predmetnega javnega naročila.</w:t>
            </w:r>
          </w:p>
        </w:tc>
      </w:tr>
    </w:tbl>
    <w:p w14:paraId="755D744C" w14:textId="77777777" w:rsidR="006D43FB" w:rsidRDefault="006D43FB" w:rsidP="006D43F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873"/>
      </w:tblGrid>
      <w:tr w:rsidR="006D43FB" w14:paraId="52EF614D" w14:textId="77777777" w:rsidTr="00BC5293">
        <w:tc>
          <w:tcPr>
            <w:tcW w:w="0" w:type="auto"/>
            <w:tcMar>
              <w:top w:w="0" w:type="auto"/>
              <w:bottom w:w="0" w:type="auto"/>
            </w:tcMar>
          </w:tcPr>
          <w:p w14:paraId="1D436E43" w14:textId="77777777" w:rsidR="006D43FB" w:rsidRDefault="006D43FB" w:rsidP="00BC5293">
            <w:pPr>
              <w:spacing w:before="225" w:after="225"/>
              <w:jc w:val="both"/>
            </w:pPr>
            <w:r>
              <w:rPr>
                <w:rFonts w:ascii="Arial" w:hAnsi="Arial" w:cs="Arial"/>
                <w:color w:val="000000"/>
                <w:sz w:val="18"/>
                <w:szCs w:val="18"/>
              </w:rPr>
              <w:t>Predmet te pogodbe je dobava blaga:</w:t>
            </w:r>
          </w:p>
          <w:p w14:paraId="3EE9D47C" w14:textId="77777777" w:rsidR="006D43FB" w:rsidRDefault="006D43FB" w:rsidP="00BC5293">
            <w:pPr>
              <w:spacing w:before="225" w:after="225"/>
              <w:jc w:val="both"/>
            </w:pPr>
            <w:r>
              <w:rPr>
                <w:rFonts w:ascii="Arial" w:hAnsi="Arial" w:cs="Arial"/>
                <w:color w:val="000000"/>
                <w:sz w:val="18"/>
                <w:szCs w:val="18"/>
              </w:rPr>
              <w:t>______________________________________</w:t>
            </w:r>
          </w:p>
          <w:p w14:paraId="2B897237" w14:textId="07B7DF83" w:rsidR="006D43FB" w:rsidRDefault="006D43FB" w:rsidP="00BC5293">
            <w:pPr>
              <w:spacing w:before="225" w:after="225"/>
              <w:jc w:val="both"/>
            </w:pPr>
            <w:r>
              <w:rPr>
                <w:rFonts w:ascii="Arial" w:hAnsi="Arial" w:cs="Arial"/>
                <w:color w:val="000000"/>
                <w:sz w:val="18"/>
                <w:szCs w:val="18"/>
              </w:rPr>
              <w:t>Pogodbeno blago je razvidno iz Preglednice: »Pregled izbranih ponudb ponudnika«, ki je prilog</w:t>
            </w:r>
            <w:r w:rsidR="00DD751F">
              <w:rPr>
                <w:rFonts w:ascii="Arial" w:hAnsi="Arial" w:cs="Arial"/>
                <w:color w:val="000000"/>
                <w:sz w:val="18"/>
                <w:szCs w:val="18"/>
              </w:rPr>
              <w:t>a</w:t>
            </w:r>
            <w:r>
              <w:rPr>
                <w:rFonts w:ascii="Arial" w:hAnsi="Arial" w:cs="Arial"/>
                <w:color w:val="000000"/>
                <w:sz w:val="18"/>
                <w:szCs w:val="18"/>
              </w:rPr>
              <w:t xml:space="preserve"> te pogodbe</w:t>
            </w:r>
            <w:r w:rsidR="00DD751F">
              <w:rPr>
                <w:rFonts w:ascii="Arial" w:hAnsi="Arial" w:cs="Arial"/>
                <w:color w:val="000000"/>
                <w:sz w:val="18"/>
                <w:szCs w:val="18"/>
              </w:rPr>
              <w:t>.</w:t>
            </w:r>
          </w:p>
        </w:tc>
      </w:tr>
    </w:tbl>
    <w:p w14:paraId="44749F17" w14:textId="77777777" w:rsidR="006D43FB" w:rsidRDefault="006D43FB" w:rsidP="006D43F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D43FB" w14:paraId="59CBEF06" w14:textId="77777777" w:rsidTr="00BC5293">
        <w:tc>
          <w:tcPr>
            <w:tcW w:w="0" w:type="auto"/>
            <w:tcMar>
              <w:top w:w="0" w:type="auto"/>
              <w:bottom w:w="0" w:type="auto"/>
            </w:tcMar>
          </w:tcPr>
          <w:p w14:paraId="49080035" w14:textId="0FE0F678" w:rsidR="006D43FB" w:rsidRDefault="006D43FB" w:rsidP="00BC5293">
            <w:pPr>
              <w:spacing w:before="225" w:after="225"/>
              <w:jc w:val="both"/>
            </w:pPr>
            <w:r>
              <w:rPr>
                <w:rFonts w:ascii="Arial" w:hAnsi="Arial" w:cs="Arial"/>
                <w:color w:val="000000"/>
                <w:sz w:val="18"/>
                <w:szCs w:val="18"/>
              </w:rPr>
              <w:lastRenderedPageBreak/>
              <w:t>Pogodbeni stranki se dogovorita, da so količine in vrste blaga iz Predračuna okvirne in da bo naročnik v pogodbenem obdobju, nabavljal le tiste vrste in količine blaga iz Predračuna, ki jih bo v obdobju dejansko potreboval. </w:t>
            </w:r>
          </w:p>
          <w:p w14:paraId="52FCDCB3" w14:textId="11D9EB82" w:rsidR="006D43FB" w:rsidRDefault="006D43FB" w:rsidP="00BC5293">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le-to dobavil na način in po pogojih, dogovorjenih s to pogodbo.</w:t>
            </w:r>
          </w:p>
          <w:p w14:paraId="6993A794" w14:textId="77777777" w:rsidR="00DD751F" w:rsidRDefault="006D43FB" w:rsidP="00BC5293">
            <w:pPr>
              <w:spacing w:before="225" w:after="225"/>
              <w:jc w:val="both"/>
              <w:rPr>
                <w:rFonts w:ascii="Arial" w:hAnsi="Arial" w:cs="Arial"/>
                <w:color w:val="000000"/>
                <w:sz w:val="18"/>
                <w:szCs w:val="18"/>
              </w:rPr>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p>
          <w:p w14:paraId="49ABAB00" w14:textId="7EBE6773" w:rsidR="006D43FB" w:rsidRDefault="006D43FB" w:rsidP="00BC5293">
            <w:pPr>
              <w:spacing w:before="225" w:after="225"/>
              <w:jc w:val="both"/>
            </w:pPr>
            <w:r>
              <w:rPr>
                <w:rFonts w:ascii="Arial" w:hAnsi="Arial" w:cs="Arial"/>
                <w:color w:val="000000"/>
                <w:sz w:val="18"/>
                <w:szCs w:val="18"/>
              </w:rPr>
              <w:t>Naročnik se za dodatne dobave blaga dogovori z dobaviteljem na podlagi ponudbe s specifikacijo dodanega predmetnega blaga, v okviru katere se ugotovi ali blago ustreza potrebam naročnika in dogovori cena blaga.</w:t>
            </w:r>
          </w:p>
        </w:tc>
      </w:tr>
    </w:tbl>
    <w:p w14:paraId="7F9D92B7" w14:textId="77777777" w:rsidR="006D43FB" w:rsidRDefault="006D43FB" w:rsidP="006D43F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D43FB" w14:paraId="46F7C5FB" w14:textId="77777777" w:rsidTr="00BC5293">
        <w:tc>
          <w:tcPr>
            <w:tcW w:w="0" w:type="auto"/>
            <w:tcMar>
              <w:top w:w="0" w:type="auto"/>
              <w:bottom w:w="0" w:type="auto"/>
            </w:tcMar>
          </w:tcPr>
          <w:p w14:paraId="5B127901" w14:textId="77777777" w:rsidR="006D43FB" w:rsidRDefault="006D43FB" w:rsidP="00BC5293">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D43FB" w14:paraId="5349CF3C" w14:textId="77777777" w:rsidTr="00BC52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B90562" w14:textId="77777777" w:rsidR="006D43FB" w:rsidRDefault="006D43FB" w:rsidP="00BC529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1081A1" w14:textId="77777777" w:rsidR="006D43FB" w:rsidRDefault="006D43FB" w:rsidP="00BC5293"/>
              </w:tc>
            </w:tr>
            <w:tr w:rsidR="006D43FB" w14:paraId="7DE50A6C" w14:textId="77777777" w:rsidTr="00BC52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A01127" w14:textId="77777777" w:rsidR="006D43FB" w:rsidRDefault="006D43FB" w:rsidP="00BC529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BEF5A4" w14:textId="77777777" w:rsidR="006D43FB" w:rsidRDefault="006D43FB" w:rsidP="00BC5293">
                  <w:pPr>
                    <w:spacing w:before="135" w:after="135"/>
                    <w:jc w:val="both"/>
                    <w:textAlignment w:val="center"/>
                  </w:pPr>
                  <w:r>
                    <w:rPr>
                      <w:rFonts w:ascii="Arial" w:hAnsi="Arial" w:cs="Arial"/>
                      <w:color w:val="000000"/>
                      <w:position w:val="-2"/>
                      <w:sz w:val="18"/>
                      <w:szCs w:val="18"/>
                    </w:rPr>
                    <w:t>Opis del, ki jih bo izvedel podizvajalec:</w:t>
                  </w:r>
                </w:p>
                <w:p w14:paraId="2CE23A58" w14:textId="77777777" w:rsidR="006D43FB" w:rsidRDefault="006D43FB" w:rsidP="00BC529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D43FB" w14:paraId="6BDA8F57" w14:textId="77777777" w:rsidTr="00BC52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CDC3E0" w14:textId="77777777" w:rsidR="006D43FB" w:rsidRDefault="006D43FB" w:rsidP="00BC529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E03EEB" w14:textId="77777777" w:rsidR="006D43FB" w:rsidRDefault="006D43FB" w:rsidP="00BC5293"/>
              </w:tc>
            </w:tr>
            <w:tr w:rsidR="006D43FB" w14:paraId="68AE8FED" w14:textId="77777777" w:rsidTr="00BC52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B9F1DE" w14:textId="77777777" w:rsidR="006D43FB" w:rsidRDefault="006D43FB" w:rsidP="00BC529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80B5D5" w14:textId="77777777" w:rsidR="006D43FB" w:rsidRDefault="006D43FB" w:rsidP="00BC5293">
                  <w:pPr>
                    <w:spacing w:before="135" w:after="135"/>
                    <w:jc w:val="both"/>
                    <w:textAlignment w:val="center"/>
                  </w:pPr>
                  <w:r>
                    <w:rPr>
                      <w:rFonts w:ascii="Arial" w:hAnsi="Arial" w:cs="Arial"/>
                      <w:color w:val="000000"/>
                      <w:position w:val="-2"/>
                      <w:sz w:val="18"/>
                      <w:szCs w:val="18"/>
                    </w:rPr>
                    <w:t>Opis del, ki jih bo izvedel podizvajalec:</w:t>
                  </w:r>
                </w:p>
                <w:p w14:paraId="06CC5A3D" w14:textId="77777777" w:rsidR="006D43FB" w:rsidRDefault="006D43FB" w:rsidP="00BC529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BD47907" w14:textId="77777777" w:rsidR="006D43FB" w:rsidRDefault="006D43FB" w:rsidP="00BC5293"/>
          <w:p w14:paraId="7133B3AB" w14:textId="77777777" w:rsidR="006D43FB" w:rsidRDefault="006D43FB" w:rsidP="00BC529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78094D0" w14:textId="77777777" w:rsidR="006D43FB" w:rsidRDefault="006D43FB" w:rsidP="00BC529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D43FB" w14:paraId="5A5F8251" w14:textId="77777777" w:rsidTr="00BC5293">
              <w:tc>
                <w:tcPr>
                  <w:tcW w:w="0" w:type="auto"/>
                  <w:tcMar>
                    <w:top w:w="0" w:type="auto"/>
                    <w:bottom w:w="0" w:type="auto"/>
                  </w:tcMar>
                </w:tcPr>
                <w:p w14:paraId="4AD9ECC4" w14:textId="77777777" w:rsidR="006D43FB" w:rsidRDefault="006D43FB" w:rsidP="006D43FB">
                  <w:pPr>
                    <w:numPr>
                      <w:ilvl w:val="0"/>
                      <w:numId w:val="1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55D090D" w14:textId="77777777" w:rsidR="006D43FB" w:rsidRDefault="006D43FB" w:rsidP="006D43FB">
                  <w:pPr>
                    <w:numPr>
                      <w:ilvl w:val="0"/>
                      <w:numId w:val="1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D30F622" w14:textId="77777777" w:rsidR="006D43FB" w:rsidRDefault="006D43FB" w:rsidP="006D43FB">
                  <w:pPr>
                    <w:numPr>
                      <w:ilvl w:val="0"/>
                      <w:numId w:val="1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D1742F5" w14:textId="77777777" w:rsidR="006D43FB" w:rsidRDefault="006D43FB" w:rsidP="00BC5293"/>
          <w:p w14:paraId="20706934" w14:textId="77777777" w:rsidR="006D43FB" w:rsidRDefault="006D43FB" w:rsidP="00BC529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380AC36" w14:textId="77777777" w:rsidR="006D43FB" w:rsidRDefault="006D43FB" w:rsidP="00BC5293">
            <w:pPr>
              <w:spacing w:before="225" w:after="225"/>
              <w:jc w:val="both"/>
            </w:pPr>
            <w:r>
              <w:rPr>
                <w:rFonts w:ascii="Arial" w:hAnsi="Arial" w:cs="Arial"/>
                <w:color w:val="000000"/>
                <w:sz w:val="18"/>
                <w:szCs w:val="18"/>
              </w:rPr>
              <w:t>Plačila podizvajalcem se izvedejo v rokih in na enak način kot velja za plačila izvajalcu.</w:t>
            </w:r>
          </w:p>
          <w:p w14:paraId="4A5B4F8F" w14:textId="77777777" w:rsidR="006D43FB" w:rsidRDefault="006D43FB" w:rsidP="00BC529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C0806C7" w14:textId="77777777" w:rsidR="006D43FB" w:rsidRDefault="006D43FB" w:rsidP="00BC5293">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w:t>
            </w:r>
            <w:r>
              <w:rPr>
                <w:rFonts w:ascii="Arial" w:hAnsi="Arial" w:cs="Arial"/>
                <w:color w:val="000000"/>
                <w:sz w:val="18"/>
                <w:szCs w:val="18"/>
              </w:rPr>
              <w:lastRenderedPageBreak/>
              <w:t>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AF8D45D" w14:textId="77777777" w:rsidR="006D43FB" w:rsidRDefault="006D43FB" w:rsidP="00BC529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A7311FD" w14:textId="77777777" w:rsidR="006D43FB" w:rsidRDefault="006D43FB" w:rsidP="006D43FB">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6D43FB" w14:paraId="1ABFEF44" w14:textId="77777777" w:rsidTr="00BC5293">
        <w:tc>
          <w:tcPr>
            <w:tcW w:w="0" w:type="auto"/>
            <w:tcMar>
              <w:top w:w="0" w:type="auto"/>
              <w:bottom w:w="0" w:type="auto"/>
            </w:tcMar>
          </w:tcPr>
          <w:p w14:paraId="1B85EEA7" w14:textId="77777777" w:rsidR="006D43FB" w:rsidRDefault="006D43FB" w:rsidP="00BC5293">
            <w:pPr>
              <w:spacing w:before="225" w:after="225"/>
              <w:jc w:val="both"/>
            </w:pPr>
            <w:r>
              <w:rPr>
                <w:rFonts w:ascii="Arial" w:hAnsi="Arial" w:cs="Arial"/>
                <w:color w:val="000000"/>
                <w:sz w:val="18"/>
                <w:szCs w:val="18"/>
              </w:rPr>
              <w:t>Skupna okvirna pogodbena vrednost blaga znaša  __________________________EUR z DDV.  </w:t>
            </w:r>
          </w:p>
          <w:p w14:paraId="7C214B0A" w14:textId="77777777" w:rsidR="006D43FB" w:rsidRDefault="006D43FB" w:rsidP="00BC5293">
            <w:pPr>
              <w:spacing w:before="225" w:after="225"/>
              <w:jc w:val="both"/>
            </w:pPr>
            <w:r>
              <w:rPr>
                <w:rFonts w:ascii="Arial" w:hAnsi="Arial" w:cs="Arial"/>
                <w:color w:val="000000"/>
                <w:sz w:val="18"/>
                <w:szCs w:val="18"/>
              </w:rPr>
              <w:t>V času trajanja te pogodbe bo naročnik od dobavitelja kupoval posamezne vrste blaga po cenah iz ponudbe.</w:t>
            </w:r>
          </w:p>
          <w:p w14:paraId="2448BEB0" w14:textId="6090BBE5" w:rsidR="006D43FB" w:rsidRDefault="006D43FB" w:rsidP="00BC5293">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15C829C0" w14:textId="2B8525F2" w:rsidR="006D43FB" w:rsidRDefault="006D43FB" w:rsidP="00BC5293">
            <w:pPr>
              <w:spacing w:before="225" w:after="225"/>
              <w:jc w:val="both"/>
            </w:pPr>
            <w:r>
              <w:rPr>
                <w:rFonts w:ascii="Arial" w:hAnsi="Arial" w:cs="Arial"/>
                <w:color w:val="000000"/>
                <w:sz w:val="18"/>
                <w:szCs w:val="18"/>
              </w:rPr>
              <w:t xml:space="preserve">Cene v Predračunih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3AF66CFD" w14:textId="77777777" w:rsidR="006D43FB" w:rsidRDefault="006D43FB" w:rsidP="00BC5293">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14:paraId="504AD6DF" w14:textId="77777777" w:rsidR="006D43FB" w:rsidRDefault="006D43FB" w:rsidP="006D43F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D43FB" w14:paraId="44A29388" w14:textId="77777777" w:rsidTr="00BC5293">
        <w:tc>
          <w:tcPr>
            <w:tcW w:w="0" w:type="auto"/>
            <w:tcMar>
              <w:top w:w="0" w:type="auto"/>
              <w:bottom w:w="0" w:type="auto"/>
            </w:tcMar>
          </w:tcPr>
          <w:p w14:paraId="62221AAD" w14:textId="77777777" w:rsidR="006D43FB" w:rsidRDefault="006D43FB" w:rsidP="00BC5293">
            <w:pPr>
              <w:spacing w:before="225" w:after="225"/>
              <w:jc w:val="both"/>
            </w:pPr>
            <w:r>
              <w:rPr>
                <w:rFonts w:ascii="Arial" w:hAnsi="Arial" w:cs="Arial"/>
                <w:color w:val="000000"/>
                <w:sz w:val="18"/>
                <w:szCs w:val="18"/>
              </w:rPr>
              <w:t>Dobavitelj bo naročniku dobavljal posamezne vrste blaga na podlagi izstavljenih naročilnic po pošti, telefaksu ali e-mailu.</w:t>
            </w:r>
          </w:p>
          <w:p w14:paraId="51664DBE" w14:textId="77777777" w:rsidR="006D43FB" w:rsidRDefault="006D43FB" w:rsidP="00BC5293">
            <w:pPr>
              <w:spacing w:before="225" w:after="225"/>
              <w:jc w:val="both"/>
            </w:pPr>
            <w:r>
              <w:rPr>
                <w:rFonts w:ascii="Arial" w:hAnsi="Arial" w:cs="Arial"/>
                <w:color w:val="000000"/>
                <w:sz w:val="18"/>
                <w:szCs w:val="18"/>
              </w:rPr>
              <w:t>Naročnik bo v naročilnici opredelil vrste in količine blaga. </w:t>
            </w:r>
          </w:p>
          <w:p w14:paraId="5CC14544" w14:textId="77777777" w:rsidR="006D43FB" w:rsidRDefault="006D43FB" w:rsidP="00BC5293">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6D43FB" w14:paraId="5530A101" w14:textId="77777777" w:rsidTr="00BC5293">
              <w:tc>
                <w:tcPr>
                  <w:tcW w:w="0" w:type="auto"/>
                  <w:tcMar>
                    <w:top w:w="0" w:type="auto"/>
                    <w:bottom w:w="0" w:type="auto"/>
                  </w:tcMar>
                </w:tcPr>
                <w:p w14:paraId="7D8B3A56" w14:textId="77777777" w:rsidR="006D43FB" w:rsidRDefault="006D43FB" w:rsidP="006D43FB">
                  <w:pPr>
                    <w:numPr>
                      <w:ilvl w:val="0"/>
                      <w:numId w:val="129"/>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6149E003" w14:textId="77777777" w:rsidR="006D43FB" w:rsidRDefault="006D43FB" w:rsidP="00DD751F">
                  <w:pPr>
                    <w:numPr>
                      <w:ilvl w:val="0"/>
                      <w:numId w:val="129"/>
                    </w:numPr>
                    <w:jc w:val="both"/>
                    <w:rPr>
                      <w:rFonts w:ascii="Arial" w:hAnsi="Arial" w:cs="Arial"/>
                      <w:color w:val="000000"/>
                      <w:sz w:val="18"/>
                      <w:szCs w:val="18"/>
                    </w:rPr>
                  </w:pPr>
                  <w:r>
                    <w:rPr>
                      <w:rFonts w:ascii="Arial" w:hAnsi="Arial" w:cs="Arial"/>
                      <w:color w:val="000000"/>
                      <w:sz w:val="18"/>
                      <w:szCs w:val="18"/>
                    </w:rPr>
                    <w:t>dobavni rok največ 24 ur in pri nujnih naročilih največ 2 uri (odvisno od specifik pri posameznem sklopu) od prejema naročila, na dan in uro, ki ju določi naročnik za posamezno dobavo;</w:t>
                  </w:r>
                </w:p>
                <w:p w14:paraId="6A23CD25" w14:textId="77777777" w:rsidR="006D43FB" w:rsidRDefault="006D43FB" w:rsidP="006D43FB">
                  <w:pPr>
                    <w:numPr>
                      <w:ilvl w:val="0"/>
                      <w:numId w:val="129"/>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7A820085" w14:textId="77777777" w:rsidR="006D43FB" w:rsidRDefault="006D43FB" w:rsidP="006D43FB">
                  <w:pPr>
                    <w:numPr>
                      <w:ilvl w:val="0"/>
                      <w:numId w:val="129"/>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685AE6B9" w14:textId="77777777" w:rsidR="006D43FB" w:rsidRDefault="006D43FB" w:rsidP="006D43FB">
                  <w:pPr>
                    <w:numPr>
                      <w:ilvl w:val="0"/>
                      <w:numId w:val="129"/>
                    </w:numPr>
                    <w:jc w:val="both"/>
                    <w:rPr>
                      <w:rFonts w:ascii="Arial" w:hAnsi="Arial" w:cs="Arial"/>
                      <w:color w:val="000000"/>
                      <w:sz w:val="18"/>
                      <w:szCs w:val="18"/>
                    </w:rPr>
                  </w:pPr>
                  <w:r>
                    <w:rPr>
                      <w:rFonts w:ascii="Arial" w:hAnsi="Arial" w:cs="Arial"/>
                      <w:color w:val="000000"/>
                      <w:sz w:val="18"/>
                      <w:szCs w:val="18"/>
                    </w:rPr>
                    <w:t xml:space="preserve">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02524384" w14:textId="77777777" w:rsidR="006D43FB" w:rsidRDefault="006D43FB" w:rsidP="006D43FB">
                  <w:pPr>
                    <w:numPr>
                      <w:ilvl w:val="0"/>
                      <w:numId w:val="129"/>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28F4DF8B" w14:textId="77777777" w:rsidR="006D43FB" w:rsidRDefault="006D43FB" w:rsidP="006D43FB">
                  <w:pPr>
                    <w:numPr>
                      <w:ilvl w:val="0"/>
                      <w:numId w:val="129"/>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tc>
            </w:tr>
          </w:tbl>
          <w:p w14:paraId="459D751C" w14:textId="77777777" w:rsidR="006D43FB" w:rsidRDefault="006D43FB" w:rsidP="00BC5293"/>
        </w:tc>
      </w:tr>
    </w:tbl>
    <w:p w14:paraId="2C029283" w14:textId="77777777" w:rsidR="006D43FB" w:rsidRDefault="006D43FB" w:rsidP="006D43F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D43FB" w14:paraId="5B27F4DE" w14:textId="77777777" w:rsidTr="00BC5293">
        <w:tc>
          <w:tcPr>
            <w:tcW w:w="0" w:type="auto"/>
            <w:tcMar>
              <w:top w:w="0" w:type="auto"/>
              <w:bottom w:w="0" w:type="auto"/>
            </w:tcMar>
          </w:tcPr>
          <w:p w14:paraId="79BB77B7" w14:textId="77777777" w:rsidR="006D43FB" w:rsidRDefault="006D43FB" w:rsidP="00BC5293">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27EC964D" w14:textId="77777777" w:rsidR="006D43FB" w:rsidRDefault="006D43FB" w:rsidP="00BC5293">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3A4ED453" w14:textId="77777777" w:rsidR="006D43FB" w:rsidRDefault="006D43FB" w:rsidP="00BC5293">
            <w:pPr>
              <w:spacing w:before="225" w:after="225"/>
              <w:jc w:val="both"/>
            </w:pPr>
            <w:r>
              <w:rPr>
                <w:rFonts w:ascii="Arial" w:hAnsi="Arial" w:cs="Arial"/>
                <w:color w:val="000000"/>
                <w:sz w:val="18"/>
                <w:szCs w:val="18"/>
              </w:rPr>
              <w:t>Količinski prevzem blaga se opravi ob prevzemu, kakovostni pa v uzančnih rokih.</w:t>
            </w:r>
          </w:p>
          <w:p w14:paraId="7D345182" w14:textId="77777777" w:rsidR="006D43FB" w:rsidRDefault="006D43FB" w:rsidP="00BC5293">
            <w:pPr>
              <w:spacing w:before="225" w:after="225"/>
              <w:jc w:val="both"/>
            </w:pPr>
            <w:r>
              <w:rPr>
                <w:rFonts w:ascii="Arial" w:hAnsi="Arial" w:cs="Arial"/>
                <w:color w:val="000000"/>
                <w:sz w:val="18"/>
                <w:szCs w:val="18"/>
              </w:rPr>
              <w:lastRenderedPageBreak/>
              <w:t>Če se ugotovi, da blago ni istovetno z naročenim, če odstopa od dogovorjene kakovosti in količine, lahko naročnik prevzem odkloni.</w:t>
            </w:r>
          </w:p>
        </w:tc>
      </w:tr>
    </w:tbl>
    <w:p w14:paraId="26E9C03E" w14:textId="77777777" w:rsidR="006D43FB" w:rsidRDefault="006D43FB" w:rsidP="006D43FB">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6D43FB" w14:paraId="1F81A69F" w14:textId="77777777" w:rsidTr="00BC5293">
        <w:tc>
          <w:tcPr>
            <w:tcW w:w="0" w:type="auto"/>
            <w:tcMar>
              <w:top w:w="0" w:type="auto"/>
              <w:bottom w:w="0" w:type="auto"/>
            </w:tcMar>
          </w:tcPr>
          <w:p w14:paraId="7080CAF6" w14:textId="77777777" w:rsidR="006D43FB" w:rsidRDefault="006D43FB" w:rsidP="00BC5293">
            <w:pPr>
              <w:spacing w:before="225" w:after="225"/>
              <w:jc w:val="both"/>
            </w:pPr>
            <w:r>
              <w:rPr>
                <w:rFonts w:ascii="Arial" w:hAnsi="Arial" w:cs="Arial"/>
                <w:color w:val="000000"/>
                <w:sz w:val="18"/>
                <w:szCs w:val="18"/>
              </w:rPr>
              <w:t>Kakovost blaga mora ustrezati obstoječim standardom in deklarirani kakovosti na embalaži blaga.</w:t>
            </w:r>
          </w:p>
          <w:p w14:paraId="17F7214D" w14:textId="77777777" w:rsidR="006D43FB" w:rsidRDefault="006D43FB" w:rsidP="00BC5293">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6D43FB" w14:paraId="591DA33A" w14:textId="77777777" w:rsidTr="00BC5293">
              <w:tc>
                <w:tcPr>
                  <w:tcW w:w="0" w:type="auto"/>
                  <w:tcMar>
                    <w:top w:w="0" w:type="auto"/>
                    <w:bottom w:w="0" w:type="auto"/>
                  </w:tcMar>
                </w:tcPr>
                <w:p w14:paraId="7EC54A08" w14:textId="3220E1C2" w:rsidR="006D43FB" w:rsidRDefault="006D43FB" w:rsidP="006D43FB">
                  <w:pPr>
                    <w:numPr>
                      <w:ilvl w:val="0"/>
                      <w:numId w:val="130"/>
                    </w:numPr>
                    <w:jc w:val="both"/>
                    <w:rPr>
                      <w:rFonts w:ascii="Arial" w:hAnsi="Arial" w:cs="Arial"/>
                      <w:color w:val="000000"/>
                      <w:sz w:val="18"/>
                      <w:szCs w:val="18"/>
                    </w:rPr>
                  </w:pPr>
                  <w:r>
                    <w:rPr>
                      <w:rFonts w:ascii="Arial" w:hAnsi="Arial" w:cs="Arial"/>
                      <w:color w:val="000000"/>
                      <w:sz w:val="18"/>
                      <w:szCs w:val="18"/>
                    </w:rPr>
                    <w:t xml:space="preserve">da bo imelo blago ob dobavi rok uporabe še najmanj 12 mesecev, </w:t>
                  </w:r>
                  <w:r w:rsidR="00DD751F">
                    <w:rPr>
                      <w:rFonts w:ascii="Arial" w:hAnsi="Arial" w:cs="Arial"/>
                      <w:color w:val="000000"/>
                      <w:sz w:val="18"/>
                      <w:szCs w:val="18"/>
                    </w:rPr>
                    <w:t xml:space="preserve">razen v primerih, kjer je sprejemljiv krajši rok ob predhodnem </w:t>
                  </w:r>
                  <w:r>
                    <w:rPr>
                      <w:rFonts w:ascii="Arial" w:hAnsi="Arial" w:cs="Arial"/>
                      <w:color w:val="000000"/>
                      <w:sz w:val="18"/>
                      <w:szCs w:val="18"/>
                    </w:rPr>
                    <w:t>soglasj</w:t>
                  </w:r>
                  <w:r w:rsidR="00DD751F">
                    <w:rPr>
                      <w:rFonts w:ascii="Arial" w:hAnsi="Arial" w:cs="Arial"/>
                      <w:color w:val="000000"/>
                      <w:sz w:val="18"/>
                      <w:szCs w:val="18"/>
                    </w:rPr>
                    <w:t>u</w:t>
                  </w:r>
                  <w:r>
                    <w:rPr>
                      <w:rFonts w:ascii="Arial" w:hAnsi="Arial" w:cs="Arial"/>
                      <w:color w:val="000000"/>
                      <w:sz w:val="18"/>
                      <w:szCs w:val="18"/>
                    </w:rPr>
                    <w:t xml:space="preserve"> naročnika;</w:t>
                  </w:r>
                </w:p>
                <w:p w14:paraId="71B6048C" w14:textId="77777777" w:rsidR="006D43FB" w:rsidRDefault="006D43FB" w:rsidP="006D43FB">
                  <w:pPr>
                    <w:numPr>
                      <w:ilvl w:val="0"/>
                      <w:numId w:val="13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6ED96192" w14:textId="77777777" w:rsidR="006D43FB" w:rsidRDefault="006D43FB" w:rsidP="006D43FB">
                  <w:pPr>
                    <w:numPr>
                      <w:ilvl w:val="0"/>
                      <w:numId w:val="13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248121D7" w14:textId="77777777" w:rsidR="006D43FB" w:rsidRDefault="006D43FB" w:rsidP="006D43FB">
                  <w:pPr>
                    <w:numPr>
                      <w:ilvl w:val="0"/>
                      <w:numId w:val="13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8FBFC11" w14:textId="77777777" w:rsidR="006D43FB" w:rsidRDefault="006D43FB" w:rsidP="006D43FB">
                  <w:pPr>
                    <w:numPr>
                      <w:ilvl w:val="0"/>
                      <w:numId w:val="130"/>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4601CC2D" w14:textId="77777777" w:rsidR="006D43FB" w:rsidRDefault="006D43FB" w:rsidP="006D43FB">
                  <w:pPr>
                    <w:numPr>
                      <w:ilvl w:val="0"/>
                      <w:numId w:val="13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4E02B66F" w14:textId="77777777" w:rsidR="006D43FB" w:rsidRDefault="006D43FB" w:rsidP="006D43FB">
                  <w:pPr>
                    <w:numPr>
                      <w:ilvl w:val="0"/>
                      <w:numId w:val="130"/>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610BDF48" w14:textId="77777777" w:rsidR="006D43FB" w:rsidRDefault="006D43FB" w:rsidP="00BC5293"/>
        </w:tc>
      </w:tr>
    </w:tbl>
    <w:p w14:paraId="5741A9C5" w14:textId="77777777" w:rsidR="00DD751F" w:rsidRDefault="00DD751F" w:rsidP="006D43FB">
      <w:pPr>
        <w:spacing w:after="0" w:line="240" w:lineRule="auto"/>
        <w:jc w:val="center"/>
        <w:rPr>
          <w:rFonts w:ascii="Arial" w:hAnsi="Arial" w:cs="Arial"/>
          <w:b/>
          <w:bCs/>
          <w:color w:val="000000"/>
          <w:sz w:val="18"/>
          <w:szCs w:val="18"/>
        </w:rPr>
      </w:pPr>
    </w:p>
    <w:p w14:paraId="4BE1F6F4" w14:textId="2E0D8204" w:rsidR="006D43FB" w:rsidRDefault="006D43FB" w:rsidP="006D43F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D43FB" w14:paraId="195275CF" w14:textId="77777777" w:rsidTr="00BC5293">
        <w:tc>
          <w:tcPr>
            <w:tcW w:w="0" w:type="auto"/>
            <w:tcMar>
              <w:top w:w="0" w:type="auto"/>
              <w:bottom w:w="0" w:type="auto"/>
            </w:tcMar>
          </w:tcPr>
          <w:p w14:paraId="36CBDCA3" w14:textId="77777777" w:rsidR="006D43FB" w:rsidRDefault="006D43FB" w:rsidP="00BC5293">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45DC2591" w14:textId="77777777" w:rsidR="006D43FB" w:rsidRDefault="006D43FB" w:rsidP="00BC5293">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299A090A" w14:textId="77777777" w:rsidR="006D43FB" w:rsidRDefault="006D43FB" w:rsidP="00BC5293">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1559848D" w14:textId="77777777" w:rsidR="006D43FB" w:rsidRDefault="006D43FB" w:rsidP="00BC5293">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263EC661" w14:textId="77777777" w:rsidR="006D43FB" w:rsidRDefault="006D43FB" w:rsidP="00BC5293">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514D30B5" w14:textId="77777777" w:rsidR="006D43FB" w:rsidRDefault="006D43FB" w:rsidP="00BC5293">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0B7E48D0" w14:textId="77777777" w:rsidR="006D43FB" w:rsidRPr="00DD751F" w:rsidRDefault="006D43FB" w:rsidP="006D43FB">
      <w:pPr>
        <w:spacing w:after="0" w:line="240" w:lineRule="auto"/>
        <w:jc w:val="center"/>
        <w:rPr>
          <w:color w:val="808080" w:themeColor="background1" w:themeShade="80"/>
        </w:rPr>
      </w:pPr>
      <w:r w:rsidRPr="00DD751F">
        <w:rPr>
          <w:rFonts w:ascii="Arial" w:hAnsi="Arial" w:cs="Arial"/>
          <w:b/>
          <w:bCs/>
          <w:color w:val="808080" w:themeColor="background1" w:themeShade="80"/>
          <w:sz w:val="18"/>
          <w:szCs w:val="18"/>
        </w:rPr>
        <w:t>11. člen</w:t>
      </w:r>
    </w:p>
    <w:tbl>
      <w:tblPr>
        <w:tblStyle w:val="NormalTablePHPDOCX"/>
        <w:tblW w:w="0" w:type="auto"/>
        <w:tblInd w:w="108" w:type="dxa"/>
        <w:tblLook w:val="04A0" w:firstRow="1" w:lastRow="0" w:firstColumn="1" w:lastColumn="0" w:noHBand="0" w:noVBand="1"/>
      </w:tblPr>
      <w:tblGrid>
        <w:gridCol w:w="8962"/>
      </w:tblGrid>
      <w:tr w:rsidR="00DD751F" w:rsidRPr="00DD751F" w14:paraId="4A9FF09F" w14:textId="77777777" w:rsidTr="00BC5293">
        <w:tc>
          <w:tcPr>
            <w:tcW w:w="0" w:type="auto"/>
            <w:tcMar>
              <w:top w:w="0" w:type="auto"/>
              <w:bottom w:w="0" w:type="auto"/>
            </w:tcMar>
          </w:tcPr>
          <w:p w14:paraId="06BC1966" w14:textId="77777777" w:rsidR="006D43FB" w:rsidRPr="00DD751F" w:rsidRDefault="006D43FB" w:rsidP="00BC5293">
            <w:pPr>
              <w:spacing w:before="225" w:after="225"/>
              <w:jc w:val="both"/>
              <w:rPr>
                <w:color w:val="808080" w:themeColor="background1" w:themeShade="80"/>
              </w:rPr>
            </w:pPr>
            <w:r w:rsidRPr="00DD751F">
              <w:rPr>
                <w:rFonts w:ascii="Arial" w:hAnsi="Arial" w:cs="Arial"/>
                <w:color w:val="808080" w:themeColor="background1" w:themeShade="80"/>
                <w:sz w:val="18"/>
                <w:szCs w:val="18"/>
              </w:rPr>
              <w:t>(varianta brez podizvajalcev)</w:t>
            </w:r>
          </w:p>
          <w:p w14:paraId="79271C9E" w14:textId="77777777" w:rsidR="006D43FB" w:rsidRPr="00DD751F" w:rsidRDefault="006D43FB" w:rsidP="00BC5293">
            <w:pPr>
              <w:spacing w:before="225" w:after="225"/>
              <w:jc w:val="both"/>
              <w:rPr>
                <w:color w:val="808080" w:themeColor="background1" w:themeShade="80"/>
              </w:rPr>
            </w:pPr>
            <w:r w:rsidRPr="00DD751F">
              <w:rPr>
                <w:rFonts w:ascii="Arial" w:hAnsi="Arial" w:cs="Arial"/>
                <w:color w:val="808080" w:themeColor="background1" w:themeShade="80"/>
                <w:sz w:val="18"/>
                <w:szCs w:val="18"/>
              </w:rPr>
              <w:t>Naročnik bo skupno vrednost prejetega blaga, plačal dobavitelju na osnovi pravilno izstavljenega računa na transakcijski račun……………………., v roku ___ dni od datuma uradnega prejema računa.</w:t>
            </w:r>
          </w:p>
          <w:p w14:paraId="6C81CCEF" w14:textId="77777777" w:rsidR="006D43FB" w:rsidRPr="00DD751F" w:rsidRDefault="006D43FB" w:rsidP="00BC5293">
            <w:pPr>
              <w:spacing w:before="225" w:after="225"/>
              <w:jc w:val="both"/>
              <w:rPr>
                <w:color w:val="808080" w:themeColor="background1" w:themeShade="80"/>
              </w:rPr>
            </w:pPr>
            <w:r w:rsidRPr="00DD751F">
              <w:rPr>
                <w:rFonts w:ascii="Arial" w:hAnsi="Arial" w:cs="Arial"/>
                <w:color w:val="808080" w:themeColor="background1" w:themeShade="80"/>
                <w:sz w:val="18"/>
                <w:szCs w:val="18"/>
              </w:rPr>
              <w:t>V primeru zamude s plačilom lahko dobavitelj naročniku zaračuna zakonske zamudne obresti.</w:t>
            </w:r>
          </w:p>
        </w:tc>
      </w:tr>
    </w:tbl>
    <w:p w14:paraId="74DEF114" w14:textId="77777777" w:rsidR="006D43FB" w:rsidRPr="00DD751F" w:rsidRDefault="006D43FB" w:rsidP="006D43FB">
      <w:pPr>
        <w:spacing w:after="0" w:line="240" w:lineRule="auto"/>
        <w:jc w:val="center"/>
        <w:rPr>
          <w:color w:val="808080" w:themeColor="background1" w:themeShade="80"/>
        </w:rPr>
      </w:pPr>
      <w:r w:rsidRPr="00DD751F">
        <w:rPr>
          <w:rFonts w:ascii="Arial" w:hAnsi="Arial" w:cs="Arial"/>
          <w:b/>
          <w:bCs/>
          <w:color w:val="808080" w:themeColor="background1" w:themeShade="80"/>
          <w:sz w:val="18"/>
          <w:szCs w:val="18"/>
        </w:rPr>
        <w:t>12. člen</w:t>
      </w:r>
    </w:p>
    <w:tbl>
      <w:tblPr>
        <w:tblStyle w:val="NormalTablePHPDOCX"/>
        <w:tblW w:w="0" w:type="auto"/>
        <w:tblInd w:w="108" w:type="dxa"/>
        <w:tblLook w:val="04A0" w:firstRow="1" w:lastRow="0" w:firstColumn="1" w:lastColumn="0" w:noHBand="0" w:noVBand="1"/>
      </w:tblPr>
      <w:tblGrid>
        <w:gridCol w:w="8962"/>
      </w:tblGrid>
      <w:tr w:rsidR="00DD751F" w:rsidRPr="00DD751F" w14:paraId="3D97BF4B" w14:textId="77777777" w:rsidTr="00BC5293">
        <w:tc>
          <w:tcPr>
            <w:tcW w:w="0" w:type="auto"/>
            <w:tcMar>
              <w:top w:w="0" w:type="auto"/>
              <w:bottom w:w="0" w:type="auto"/>
            </w:tcMar>
          </w:tcPr>
          <w:p w14:paraId="27D38CFF" w14:textId="77777777" w:rsidR="006D43FB" w:rsidRPr="00DD751F" w:rsidRDefault="006D43FB" w:rsidP="00BC5293">
            <w:pPr>
              <w:spacing w:before="225" w:after="225"/>
              <w:jc w:val="both"/>
              <w:rPr>
                <w:color w:val="808080" w:themeColor="background1" w:themeShade="80"/>
              </w:rPr>
            </w:pPr>
            <w:r w:rsidRPr="00DD751F">
              <w:rPr>
                <w:rFonts w:ascii="Arial" w:hAnsi="Arial" w:cs="Arial"/>
                <w:color w:val="808080" w:themeColor="background1" w:themeShade="80"/>
                <w:sz w:val="18"/>
                <w:szCs w:val="18"/>
              </w:rPr>
              <w:t>(varianta z podizvajalci)</w:t>
            </w:r>
          </w:p>
          <w:p w14:paraId="79D4C882" w14:textId="77777777" w:rsidR="006D43FB" w:rsidRPr="00DD751F" w:rsidRDefault="006D43FB" w:rsidP="00BC5293">
            <w:pPr>
              <w:spacing w:before="225" w:after="225"/>
              <w:jc w:val="both"/>
              <w:rPr>
                <w:color w:val="808080" w:themeColor="background1" w:themeShade="80"/>
              </w:rPr>
            </w:pPr>
            <w:r w:rsidRPr="00DD751F">
              <w:rPr>
                <w:rFonts w:ascii="Arial" w:hAnsi="Arial" w:cs="Arial"/>
                <w:color w:val="808080" w:themeColor="background1" w:themeShade="80"/>
                <w:sz w:val="18"/>
                <w:szCs w:val="18"/>
              </w:rPr>
              <w:t>Naročnik bo skupno vrednost prejetega blaga, plačal na osnovi pravilno izstavljenega računa v roku ___ dni od datuma uradnega prejema računa s prilogami (s strani dobavitelja potrjeni računi podizvajalcev) na transakcijski račun dobavitelja…………………… in račune vseh podizvajalcev razvidnih iz prilog te pogodbe.</w:t>
            </w:r>
          </w:p>
          <w:p w14:paraId="731D1411" w14:textId="77777777" w:rsidR="006D43FB" w:rsidRPr="00DD751F" w:rsidRDefault="006D43FB" w:rsidP="00BC5293">
            <w:pPr>
              <w:spacing w:before="225" w:after="225"/>
              <w:jc w:val="both"/>
              <w:rPr>
                <w:color w:val="808080" w:themeColor="background1" w:themeShade="80"/>
              </w:rPr>
            </w:pPr>
            <w:r w:rsidRPr="00DD751F">
              <w:rPr>
                <w:rFonts w:ascii="Arial" w:hAnsi="Arial" w:cs="Arial"/>
                <w:color w:val="808080" w:themeColor="background1" w:themeShade="80"/>
                <w:sz w:val="18"/>
                <w:szCs w:val="18"/>
              </w:rPr>
              <w:t>V primeru zamude s plačilom lahko dobavitelj naročniku zaračuna zakonske zamudne obresti.</w:t>
            </w:r>
          </w:p>
        </w:tc>
      </w:tr>
    </w:tbl>
    <w:p w14:paraId="0192887A" w14:textId="77777777" w:rsidR="006D43FB" w:rsidRDefault="006D43FB" w:rsidP="006D43F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D43FB" w14:paraId="43561F83" w14:textId="77777777" w:rsidTr="00BC5293">
        <w:tc>
          <w:tcPr>
            <w:tcW w:w="0" w:type="auto"/>
            <w:tcMar>
              <w:top w:w="0" w:type="auto"/>
              <w:bottom w:w="0" w:type="auto"/>
            </w:tcMar>
          </w:tcPr>
          <w:p w14:paraId="6D8A56D5" w14:textId="77777777" w:rsidR="006D43FB" w:rsidRDefault="006D43FB" w:rsidP="00BC5293">
            <w:pPr>
              <w:spacing w:before="225" w:after="225"/>
              <w:jc w:val="both"/>
            </w:pPr>
            <w:r>
              <w:rPr>
                <w:rFonts w:ascii="Arial" w:hAnsi="Arial" w:cs="Arial"/>
                <w:color w:val="000000"/>
                <w:sz w:val="18"/>
                <w:szCs w:val="18"/>
              </w:rPr>
              <w:lastRenderedPageBreak/>
              <w:t>Dobavitelj bo v desetih dneh od podpisa kupoprodajne pogodbe za posamezno pogodbeno obdobje, kot instrument zavarovanja predložiti naročniku zavarovanje za dobro izvedbo pogodbenih obveznosti z veljavnostjo do izteka veljavnosti pogodbe za posamezno obdobje.</w:t>
            </w:r>
          </w:p>
          <w:p w14:paraId="6F321127" w14:textId="77777777" w:rsidR="006D43FB" w:rsidRDefault="006D43FB" w:rsidP="00BC5293">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6D43FB" w14:paraId="08CECB3E" w14:textId="77777777" w:rsidTr="00BC5293">
              <w:tc>
                <w:tcPr>
                  <w:tcW w:w="0" w:type="auto"/>
                  <w:tcMar>
                    <w:top w:w="0" w:type="auto"/>
                    <w:bottom w:w="0" w:type="auto"/>
                  </w:tcMar>
                </w:tcPr>
                <w:p w14:paraId="6EC90093" w14:textId="77777777" w:rsidR="006D43FB" w:rsidRDefault="006D43FB" w:rsidP="006D43FB">
                  <w:pPr>
                    <w:numPr>
                      <w:ilvl w:val="0"/>
                      <w:numId w:val="131"/>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3027E789" w14:textId="77777777" w:rsidR="006D43FB" w:rsidRDefault="006D43FB" w:rsidP="006D43FB">
                  <w:pPr>
                    <w:numPr>
                      <w:ilvl w:val="0"/>
                      <w:numId w:val="131"/>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05EA4E69" w14:textId="77777777" w:rsidR="006D43FB" w:rsidRDefault="006D43FB" w:rsidP="006D43FB">
                  <w:pPr>
                    <w:numPr>
                      <w:ilvl w:val="0"/>
                      <w:numId w:val="131"/>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0057CCBD" w14:textId="77777777" w:rsidR="006D43FB" w:rsidRDefault="006D43FB" w:rsidP="00BC5293"/>
        </w:tc>
      </w:tr>
    </w:tbl>
    <w:p w14:paraId="30721AD1" w14:textId="77777777" w:rsidR="00DD751F" w:rsidRDefault="00DD751F" w:rsidP="006D43FB">
      <w:pPr>
        <w:spacing w:after="0" w:line="240" w:lineRule="auto"/>
        <w:jc w:val="center"/>
        <w:rPr>
          <w:rFonts w:ascii="Arial" w:hAnsi="Arial" w:cs="Arial"/>
          <w:b/>
          <w:bCs/>
          <w:color w:val="000000"/>
          <w:sz w:val="18"/>
          <w:szCs w:val="18"/>
        </w:rPr>
      </w:pPr>
    </w:p>
    <w:p w14:paraId="5A03CEEA" w14:textId="3281965C" w:rsidR="006D43FB" w:rsidRDefault="006D43FB" w:rsidP="006D43F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D43FB" w14:paraId="1F36449D" w14:textId="77777777" w:rsidTr="00BC5293">
        <w:tc>
          <w:tcPr>
            <w:tcW w:w="0" w:type="auto"/>
            <w:tcMar>
              <w:top w:w="0" w:type="auto"/>
              <w:bottom w:w="0" w:type="auto"/>
            </w:tcMar>
          </w:tcPr>
          <w:p w14:paraId="5F25C591" w14:textId="77777777" w:rsidR="006D43FB" w:rsidRDefault="006D43FB" w:rsidP="00BC5293">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_____________________.</w:t>
            </w:r>
          </w:p>
          <w:p w14:paraId="47192E5B" w14:textId="77777777" w:rsidR="006D43FB" w:rsidRDefault="006D43FB" w:rsidP="00BC5293">
            <w:pPr>
              <w:spacing w:before="225" w:after="225"/>
              <w:jc w:val="both"/>
            </w:pPr>
            <w:r>
              <w:rPr>
                <w:rFonts w:ascii="Arial" w:hAnsi="Arial" w:cs="Arial"/>
                <w:color w:val="000000"/>
                <w:sz w:val="18"/>
                <w:szCs w:val="18"/>
              </w:rPr>
              <w:t>Skrbnik pogodbe s strani naročnika je _________________.</w:t>
            </w:r>
          </w:p>
          <w:p w14:paraId="2C143B5E" w14:textId="77777777" w:rsidR="006D43FB" w:rsidRDefault="006D43FB" w:rsidP="00BC5293">
            <w:pPr>
              <w:spacing w:before="225" w:after="225"/>
              <w:jc w:val="both"/>
            </w:pPr>
            <w:r>
              <w:rPr>
                <w:rFonts w:ascii="Arial" w:hAnsi="Arial" w:cs="Arial"/>
                <w:color w:val="000000"/>
                <w:sz w:val="18"/>
                <w:szCs w:val="18"/>
              </w:rPr>
              <w:t>Skrbnik pogodbe s strani dobavitelja je___________________________.</w:t>
            </w:r>
          </w:p>
        </w:tc>
      </w:tr>
    </w:tbl>
    <w:p w14:paraId="7FF30F1A" w14:textId="77777777" w:rsidR="006D43FB" w:rsidRDefault="006D43FB" w:rsidP="006D43F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D43FB" w14:paraId="0A0B773F" w14:textId="77777777" w:rsidTr="00BC5293">
        <w:tc>
          <w:tcPr>
            <w:tcW w:w="0" w:type="auto"/>
            <w:tcMar>
              <w:top w:w="0" w:type="auto"/>
              <w:bottom w:w="0" w:type="auto"/>
            </w:tcMar>
          </w:tcPr>
          <w:p w14:paraId="2A975102" w14:textId="77777777" w:rsidR="006D43FB" w:rsidRDefault="006D43FB" w:rsidP="00BC5293">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74EA643B" w14:textId="77777777" w:rsidR="006D43FB" w:rsidRDefault="006D43FB" w:rsidP="006D43F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6D43FB" w14:paraId="2184F8DD" w14:textId="77777777" w:rsidTr="00BC5293">
        <w:tc>
          <w:tcPr>
            <w:tcW w:w="0" w:type="auto"/>
            <w:tcMar>
              <w:top w:w="0" w:type="auto"/>
              <w:bottom w:w="0" w:type="auto"/>
            </w:tcMar>
          </w:tcPr>
          <w:p w14:paraId="5F141C0D" w14:textId="77777777" w:rsidR="006D43FB" w:rsidRDefault="006D43FB" w:rsidP="00BC5293">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054BFD79" w14:textId="77777777" w:rsidR="006D43FB" w:rsidRDefault="006D43FB" w:rsidP="006D43F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D43FB" w14:paraId="03AD00AA" w14:textId="77777777" w:rsidTr="00BC5293">
        <w:tc>
          <w:tcPr>
            <w:tcW w:w="0" w:type="auto"/>
            <w:tcMar>
              <w:top w:w="0" w:type="auto"/>
              <w:bottom w:w="0" w:type="auto"/>
            </w:tcMar>
          </w:tcPr>
          <w:p w14:paraId="4F47AD80" w14:textId="77777777" w:rsidR="006D43FB" w:rsidRDefault="006D43FB" w:rsidP="00BC5293">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6D43FB" w14:paraId="26D174A7" w14:textId="77777777" w:rsidTr="00BC5293">
              <w:tc>
                <w:tcPr>
                  <w:tcW w:w="0" w:type="auto"/>
                  <w:tcMar>
                    <w:top w:w="0" w:type="auto"/>
                    <w:bottom w:w="0" w:type="auto"/>
                  </w:tcMar>
                </w:tcPr>
                <w:p w14:paraId="0BD7D73A" w14:textId="77777777" w:rsidR="006D43FB" w:rsidRDefault="006D43FB" w:rsidP="006D43FB">
                  <w:pPr>
                    <w:numPr>
                      <w:ilvl w:val="0"/>
                      <w:numId w:val="132"/>
                    </w:numPr>
                    <w:jc w:val="both"/>
                    <w:rPr>
                      <w:rFonts w:ascii="Arial" w:hAnsi="Arial" w:cs="Arial"/>
                      <w:color w:val="000000"/>
                      <w:sz w:val="18"/>
                      <w:szCs w:val="18"/>
                    </w:rPr>
                  </w:pPr>
                  <w:r>
                    <w:rPr>
                      <w:rFonts w:ascii="Arial" w:hAnsi="Arial" w:cs="Arial"/>
                      <w:color w:val="000000"/>
                      <w:sz w:val="18"/>
                      <w:szCs w:val="18"/>
                    </w:rPr>
                    <w:t>pridobitev posla ali</w:t>
                  </w:r>
                </w:p>
                <w:p w14:paraId="726889BC" w14:textId="77777777" w:rsidR="006D43FB" w:rsidRDefault="006D43FB" w:rsidP="006D43FB">
                  <w:pPr>
                    <w:numPr>
                      <w:ilvl w:val="0"/>
                      <w:numId w:val="132"/>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2F78DDF2" w14:textId="77777777" w:rsidR="006D43FB" w:rsidRDefault="006D43FB" w:rsidP="006D43FB">
                  <w:pPr>
                    <w:numPr>
                      <w:ilvl w:val="0"/>
                      <w:numId w:val="1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4AE74F13" w14:textId="77777777" w:rsidR="006D43FB" w:rsidRDefault="006D43FB" w:rsidP="006D43FB">
                  <w:pPr>
                    <w:numPr>
                      <w:ilvl w:val="0"/>
                      <w:numId w:val="1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C7501F6" w14:textId="77777777" w:rsidR="006D43FB" w:rsidRDefault="006D43FB" w:rsidP="00BC5293"/>
          <w:p w14:paraId="3FD9054C" w14:textId="77777777" w:rsidR="006D43FB" w:rsidRDefault="006D43FB" w:rsidP="00BC5293">
            <w:pPr>
              <w:spacing w:before="225" w:after="225"/>
              <w:jc w:val="both"/>
            </w:pPr>
            <w:r>
              <w:rPr>
                <w:rFonts w:ascii="Arial" w:hAnsi="Arial" w:cs="Arial"/>
                <w:color w:val="000000"/>
                <w:sz w:val="18"/>
                <w:szCs w:val="18"/>
              </w:rPr>
              <w:t>je nična.</w:t>
            </w:r>
          </w:p>
        </w:tc>
      </w:tr>
    </w:tbl>
    <w:p w14:paraId="1EFF3B3F" w14:textId="77777777" w:rsidR="006D43FB" w:rsidRDefault="006D43FB" w:rsidP="006D43F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D43FB" w14:paraId="09C7B68A" w14:textId="77777777" w:rsidTr="00BC5293">
        <w:tc>
          <w:tcPr>
            <w:tcW w:w="0" w:type="auto"/>
            <w:tcMar>
              <w:top w:w="0" w:type="auto"/>
              <w:bottom w:w="0" w:type="auto"/>
            </w:tcMar>
          </w:tcPr>
          <w:p w14:paraId="4090B049" w14:textId="77777777" w:rsidR="006D43FB" w:rsidRDefault="006D43FB" w:rsidP="00BC5293">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4DB293B0" w14:textId="77777777" w:rsidR="006D43FB" w:rsidRDefault="006D43FB" w:rsidP="006D43F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D43FB" w14:paraId="0A1D204F" w14:textId="77777777" w:rsidTr="00BC5293">
        <w:tc>
          <w:tcPr>
            <w:tcW w:w="0" w:type="auto"/>
            <w:tcMar>
              <w:top w:w="0" w:type="auto"/>
              <w:bottom w:w="0" w:type="auto"/>
            </w:tcMar>
          </w:tcPr>
          <w:p w14:paraId="56D8B2AF" w14:textId="77777777" w:rsidR="006D43FB" w:rsidRDefault="006D43FB" w:rsidP="00BC5293">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14:paraId="524BC50E" w14:textId="77777777" w:rsidR="006D43FB" w:rsidRDefault="006D43FB" w:rsidP="00BC529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FD38FFD" w14:textId="77777777" w:rsidR="006D43FB" w:rsidRDefault="006D43FB" w:rsidP="00BC529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D43FB" w14:paraId="2D5ED099" w14:textId="77777777" w:rsidTr="00BC5293">
              <w:tc>
                <w:tcPr>
                  <w:tcW w:w="0" w:type="auto"/>
                  <w:tcMar>
                    <w:top w:w="0" w:type="auto"/>
                    <w:bottom w:w="0" w:type="auto"/>
                  </w:tcMar>
                </w:tcPr>
                <w:p w14:paraId="3247B7F3" w14:textId="77777777" w:rsidR="006D43FB" w:rsidRDefault="006D43FB" w:rsidP="006D43FB">
                  <w:pPr>
                    <w:numPr>
                      <w:ilvl w:val="0"/>
                      <w:numId w:val="13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468B35B" w14:textId="77777777" w:rsidR="006D43FB" w:rsidRDefault="006D43FB" w:rsidP="006D43FB">
                  <w:pPr>
                    <w:numPr>
                      <w:ilvl w:val="0"/>
                      <w:numId w:val="13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FB567E0" w14:textId="77777777" w:rsidR="006D43FB" w:rsidRDefault="006D43FB" w:rsidP="006D43FB">
                  <w:pPr>
                    <w:numPr>
                      <w:ilvl w:val="0"/>
                      <w:numId w:val="13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975375A" w14:textId="77777777" w:rsidR="006D43FB" w:rsidRDefault="006D43FB" w:rsidP="00BC5293"/>
          <w:p w14:paraId="10D95343" w14:textId="77777777" w:rsidR="006D43FB" w:rsidRDefault="006D43FB" w:rsidP="00BC529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D43FB" w14:paraId="37A1581C" w14:textId="77777777" w:rsidTr="00BC5293">
              <w:tc>
                <w:tcPr>
                  <w:tcW w:w="0" w:type="auto"/>
                  <w:tcMar>
                    <w:top w:w="0" w:type="auto"/>
                    <w:bottom w:w="0" w:type="auto"/>
                  </w:tcMar>
                </w:tcPr>
                <w:p w14:paraId="7C5BE377" w14:textId="77777777" w:rsidR="006D43FB" w:rsidRDefault="006D43FB" w:rsidP="006D43FB">
                  <w:pPr>
                    <w:numPr>
                      <w:ilvl w:val="0"/>
                      <w:numId w:val="13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3239EC" w14:textId="77777777" w:rsidR="006D43FB" w:rsidRDefault="006D43FB" w:rsidP="006D43FB">
                  <w:pPr>
                    <w:numPr>
                      <w:ilvl w:val="0"/>
                      <w:numId w:val="13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DE50FF0" w14:textId="77777777" w:rsidR="006D43FB" w:rsidRDefault="006D43FB" w:rsidP="006D43FB">
                  <w:pPr>
                    <w:numPr>
                      <w:ilvl w:val="0"/>
                      <w:numId w:val="13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3BDEF8E" w14:textId="77777777" w:rsidR="006D43FB" w:rsidRDefault="006D43FB" w:rsidP="00BC5293"/>
          <w:p w14:paraId="689BFC11" w14:textId="77777777" w:rsidR="006D43FB" w:rsidRDefault="006D43FB" w:rsidP="00BC5293">
            <w:pPr>
              <w:spacing w:before="225" w:after="225"/>
              <w:jc w:val="both"/>
            </w:pPr>
            <w:r>
              <w:rPr>
                <w:rFonts w:ascii="Arial" w:hAnsi="Arial" w:cs="Arial"/>
                <w:color w:val="000000"/>
                <w:sz w:val="18"/>
                <w:szCs w:val="18"/>
              </w:rPr>
              <w:t>Odstop od pogodbe učinkuje z dnem, ko izvajalec prejme pisno izjavo naročnika o odstopu.</w:t>
            </w:r>
          </w:p>
          <w:p w14:paraId="4321FE14" w14:textId="77777777" w:rsidR="006D43FB" w:rsidRDefault="006D43FB" w:rsidP="00BC529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7348652" w14:textId="77777777" w:rsidR="006D43FB" w:rsidRDefault="006D43FB" w:rsidP="006D43FB">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6D43FB" w14:paraId="30440481" w14:textId="77777777" w:rsidTr="00BC5293">
        <w:tc>
          <w:tcPr>
            <w:tcW w:w="0" w:type="auto"/>
            <w:tcMar>
              <w:top w:w="0" w:type="auto"/>
              <w:bottom w:w="0" w:type="auto"/>
            </w:tcMar>
          </w:tcPr>
          <w:p w14:paraId="6511F25F" w14:textId="77777777" w:rsidR="006D43FB" w:rsidRDefault="006D43FB" w:rsidP="00BC529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4303BB" w14:textId="1D9AC0EF" w:rsidR="00DD751F" w:rsidRPr="00DD751F" w:rsidRDefault="00DD751F" w:rsidP="00DD751F">
            <w:pPr>
              <w:pStyle w:val="alineazaodstavkom"/>
              <w:shd w:val="clear" w:color="auto" w:fill="FFFFFF"/>
              <w:spacing w:before="0" w:beforeAutospacing="0" w:after="0" w:afterAutospacing="0"/>
              <w:jc w:val="both"/>
              <w:rPr>
                <w:rFonts w:ascii="Arial" w:hAnsi="Arial" w:cs="Arial"/>
                <w:color w:val="000000"/>
                <w:sz w:val="18"/>
                <w:szCs w:val="18"/>
              </w:rPr>
            </w:pPr>
            <w:r w:rsidRPr="00DD751F">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DD751F">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w:t>
            </w:r>
          </w:p>
          <w:p w14:paraId="006EA69E" w14:textId="77777777" w:rsidR="00DD751F" w:rsidRPr="00DD751F" w:rsidRDefault="00DD751F" w:rsidP="00DD751F">
            <w:pPr>
              <w:pStyle w:val="alineazaodstavkom"/>
              <w:shd w:val="clear" w:color="auto" w:fill="FFFFFF"/>
              <w:spacing w:before="0" w:beforeAutospacing="0" w:after="0" w:afterAutospacing="0"/>
              <w:jc w:val="both"/>
              <w:rPr>
                <w:rFonts w:ascii="Arial" w:hAnsi="Arial" w:cs="Arial"/>
                <w:color w:val="000000"/>
                <w:sz w:val="18"/>
                <w:szCs w:val="18"/>
              </w:rPr>
            </w:pPr>
          </w:p>
          <w:p w14:paraId="547B0ADD" w14:textId="5FF2CB50" w:rsidR="006D43FB" w:rsidRPr="00DD751F" w:rsidRDefault="00DD751F" w:rsidP="00DD751F">
            <w:pPr>
              <w:pStyle w:val="alineazaodstavkom"/>
              <w:shd w:val="clear" w:color="auto" w:fill="FFFFFF"/>
              <w:spacing w:before="0" w:beforeAutospacing="0" w:after="0" w:afterAutospacing="0"/>
              <w:jc w:val="both"/>
              <w:rPr>
                <w:rFonts w:ascii="Arial" w:hAnsi="Arial" w:cs="Arial"/>
                <w:color w:val="000000"/>
                <w:sz w:val="18"/>
                <w:szCs w:val="18"/>
              </w:rPr>
            </w:pPr>
            <w:r w:rsidRPr="00DD751F">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E7C382" w14:textId="7E969D4E" w:rsidR="00DD751F" w:rsidRPr="00DD751F" w:rsidRDefault="00DD751F" w:rsidP="00DD751F">
            <w:pPr>
              <w:pStyle w:val="alineazaodstavkom"/>
              <w:shd w:val="clear" w:color="auto" w:fill="FFFFFF"/>
              <w:spacing w:before="0" w:beforeAutospacing="0" w:after="0" w:afterAutospacing="0"/>
              <w:ind w:left="425" w:hanging="425"/>
              <w:jc w:val="both"/>
              <w:rPr>
                <w:rFonts w:ascii="Arial" w:hAnsi="Arial" w:cs="Arial"/>
                <w:color w:val="000000"/>
                <w:sz w:val="22"/>
                <w:szCs w:val="22"/>
              </w:rPr>
            </w:pPr>
          </w:p>
        </w:tc>
      </w:tr>
    </w:tbl>
    <w:p w14:paraId="3C6D9E22" w14:textId="77777777" w:rsidR="006D43FB" w:rsidRDefault="006D43FB" w:rsidP="006D43F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6D43FB" w14:paraId="6C9AECBF" w14:textId="77777777" w:rsidTr="00BC5293">
        <w:tc>
          <w:tcPr>
            <w:tcW w:w="0" w:type="auto"/>
            <w:tcMar>
              <w:top w:w="0" w:type="auto"/>
              <w:bottom w:w="0" w:type="auto"/>
            </w:tcMar>
          </w:tcPr>
          <w:p w14:paraId="54584CF3" w14:textId="77777777" w:rsidR="006D43FB" w:rsidRDefault="006D43FB" w:rsidP="00BC5293">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5A8CF4DF" w14:textId="77777777" w:rsidR="006D43FB" w:rsidRDefault="006D43FB" w:rsidP="00BC5293">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4901190D" w14:textId="6AC7881B" w:rsidR="00DD751F" w:rsidRDefault="00DD751F" w:rsidP="00DD751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D5536" w14:paraId="6BAE90E0" w14:textId="77777777" w:rsidTr="00BC5293">
        <w:tc>
          <w:tcPr>
            <w:tcW w:w="0" w:type="auto"/>
            <w:tcMar>
              <w:top w:w="0" w:type="auto"/>
              <w:bottom w:w="0" w:type="auto"/>
            </w:tcMar>
          </w:tcPr>
          <w:p w14:paraId="4A2AEC0D" w14:textId="3D19D237" w:rsidR="00DD751F" w:rsidRDefault="00DD751F" w:rsidP="00BC5293">
            <w:pPr>
              <w:spacing w:before="225" w:after="225"/>
              <w:jc w:val="both"/>
            </w:pPr>
            <w:r>
              <w:rPr>
                <w:rFonts w:ascii="Arial" w:hAnsi="Arial" w:cs="Arial"/>
                <w:color w:val="000000"/>
                <w:sz w:val="18"/>
                <w:szCs w:val="18"/>
              </w:rPr>
              <w:t>Ta pogodba stopi v veljavo z dnem podpisa obeh pogodbenih strank</w:t>
            </w:r>
            <w:r w:rsidR="009D5536">
              <w:rPr>
                <w:rFonts w:ascii="Arial" w:hAnsi="Arial" w:cs="Arial"/>
                <w:color w:val="000000"/>
                <w:sz w:val="18"/>
                <w:szCs w:val="18"/>
              </w:rPr>
              <w:t>, pod odložnim pogojem predložitve ustreznega zavarovanja za dobro izvedbo pogodbenih obveznosti iz 13. člena te pogodbe.</w:t>
            </w:r>
          </w:p>
        </w:tc>
      </w:tr>
    </w:tbl>
    <w:p w14:paraId="22F8DFA2" w14:textId="77777777" w:rsidR="00DD751F" w:rsidRDefault="00DD751F" w:rsidP="00DD751F">
      <w:pPr>
        <w:spacing w:before="975" w:after="225" w:line="240" w:lineRule="auto"/>
        <w:jc w:val="both"/>
      </w:pPr>
      <w:r>
        <w:rPr>
          <w:rFonts w:ascii="Arial" w:hAnsi="Arial" w:cs="Arial"/>
          <w:color w:val="000000"/>
          <w:sz w:val="18"/>
          <w:szCs w:val="18"/>
        </w:rPr>
        <w:t>V/na ________________, dne ________________</w:t>
      </w:r>
    </w:p>
    <w:p w14:paraId="5C51D480" w14:textId="77777777" w:rsidR="006D43FB" w:rsidRDefault="006D43FB" w:rsidP="006D43FB">
      <w:pPr>
        <w:sectPr w:rsidR="006D43FB" w:rsidSect="00D931BF">
          <w:pgSz w:w="11906" w:h="16838"/>
          <w:pgMar w:top="1418" w:right="1418" w:bottom="1418" w:left="1418" w:header="567" w:footer="680" w:gutter="0"/>
          <w:cols w:space="708"/>
          <w:docGrid w:linePitch="360"/>
        </w:sectPr>
      </w:pPr>
    </w:p>
    <w:p w14:paraId="4A522225" w14:textId="77777777" w:rsidR="006D43FB" w:rsidRPr="00116091" w:rsidRDefault="006D43FB" w:rsidP="006D43F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BF4B1A5" w14:textId="77777777" w:rsidR="006D43FB" w:rsidRDefault="006D43FB" w:rsidP="006D43FB">
      <w:pPr>
        <w:rPr>
          <w:rFonts w:ascii="Arial" w:hAnsi="Arial" w:cs="Arial"/>
        </w:rPr>
      </w:pPr>
    </w:p>
    <w:p w14:paraId="054FD65F" w14:textId="77777777" w:rsidR="006D43FB" w:rsidRDefault="006D43FB" w:rsidP="006D43FB">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 O SUKCESIVNI DOBAVI ŽIVIL</w:t>
      </w:r>
    </w:p>
    <w:p w14:paraId="33A8A0B7" w14:textId="26CC8E27" w:rsidR="009D5536" w:rsidRDefault="009D5536" w:rsidP="006D43FB">
      <w:pPr>
        <w:spacing w:before="224" w:after="224" w:line="240" w:lineRule="auto"/>
        <w:jc w:val="center"/>
        <w:outlineLvl w:val="1"/>
      </w:pPr>
      <w:r>
        <w:rPr>
          <w:rFonts w:ascii="Arial" w:hAnsi="Arial" w:cs="Arial"/>
          <w:b/>
          <w:bCs/>
          <w:color w:val="000000"/>
          <w:sz w:val="27"/>
          <w:szCs w:val="27"/>
        </w:rPr>
        <w:t>ZA SKLOP  _</w:t>
      </w:r>
    </w:p>
    <w:p w14:paraId="62DF9C4D" w14:textId="77777777" w:rsidR="006D43FB" w:rsidRDefault="006D43FB" w:rsidP="006D43FB">
      <w:pPr>
        <w:spacing w:before="225" w:after="225" w:line="240" w:lineRule="auto"/>
        <w:jc w:val="center"/>
      </w:pPr>
      <w:r>
        <w:rPr>
          <w:rFonts w:ascii="Arial" w:hAnsi="Arial" w:cs="Arial"/>
          <w:color w:val="000000"/>
          <w:sz w:val="18"/>
          <w:szCs w:val="18"/>
        </w:rPr>
        <w:t>sklenjena med</w:t>
      </w:r>
    </w:p>
    <w:p w14:paraId="26A72E5E" w14:textId="48AF224E" w:rsidR="009D5536" w:rsidRDefault="009D5536" w:rsidP="009D5536">
      <w:pPr>
        <w:spacing w:after="0" w:line="240" w:lineRule="auto"/>
      </w:pPr>
      <w:r>
        <w:rPr>
          <w:rFonts w:ascii="Arial" w:hAnsi="Arial" w:cs="Arial"/>
          <w:b/>
          <w:bCs/>
          <w:color w:val="000000"/>
          <w:sz w:val="18"/>
          <w:szCs w:val="18"/>
        </w:rPr>
        <w:t xml:space="preserve">NAROČNIKOM: </w:t>
      </w:r>
      <w:r w:rsidRPr="00D73E11">
        <w:rPr>
          <w:rFonts w:ascii="Arial" w:hAnsi="Arial" w:cs="Arial"/>
          <w:b/>
          <w:bCs/>
          <w:color w:val="000000"/>
          <w:sz w:val="18"/>
          <w:szCs w:val="18"/>
        </w:rPr>
        <w:t>DOM TISJE ŠMARTNO PRI LITIJI, Črni Potok 13, 1275 Šmartno pri Litiji</w:t>
      </w:r>
      <w:r>
        <w:rPr>
          <w:rFonts w:ascii="Arial" w:hAnsi="Arial" w:cs="Arial"/>
          <w:b/>
          <w:bCs/>
          <w:color w:val="000000"/>
          <w:sz w:val="18"/>
          <w:szCs w:val="18"/>
        </w:rPr>
        <w:t>,</w:t>
      </w:r>
      <w:r>
        <w:rPr>
          <w:rFonts w:ascii="Arial" w:hAnsi="Arial" w:cs="Arial"/>
          <w:color w:val="000000"/>
          <w:sz w:val="18"/>
          <w:szCs w:val="18"/>
        </w:rPr>
        <w:br/>
        <w:t xml:space="preserve">ki ga zastopa </w:t>
      </w:r>
      <w:r w:rsidR="006142BD">
        <w:rPr>
          <w:rFonts w:ascii="Arial" w:hAnsi="Arial" w:cs="Arial"/>
          <w:sz w:val="18"/>
          <w:szCs w:val="18"/>
        </w:rPr>
        <w:t>Leonida Razpotnik</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13"/>
      </w:tblGrid>
      <w:tr w:rsidR="009D5536" w14:paraId="70C3F65B" w14:textId="77777777" w:rsidTr="00BC5293">
        <w:tc>
          <w:tcPr>
            <w:tcW w:w="3300" w:type="dxa"/>
            <w:tcMar>
              <w:top w:w="0" w:type="auto"/>
              <w:bottom w:w="0" w:type="auto"/>
            </w:tcMar>
            <w:vAlign w:val="center"/>
          </w:tcPr>
          <w:p w14:paraId="76AA9A72" w14:textId="77777777" w:rsidR="009D5536" w:rsidRDefault="009D5536" w:rsidP="00BC5293">
            <w:r>
              <w:rPr>
                <w:rFonts w:ascii="Arial" w:hAnsi="Arial" w:cs="Arial"/>
                <w:color w:val="000000"/>
                <w:position w:val="-2"/>
                <w:sz w:val="18"/>
                <w:szCs w:val="18"/>
              </w:rPr>
              <w:t>Matična številka:</w:t>
            </w:r>
          </w:p>
        </w:tc>
        <w:tc>
          <w:tcPr>
            <w:tcW w:w="0" w:type="auto"/>
            <w:tcMar>
              <w:top w:w="0" w:type="auto"/>
              <w:bottom w:w="0" w:type="auto"/>
            </w:tcMar>
            <w:vAlign w:val="center"/>
          </w:tcPr>
          <w:p w14:paraId="09F40080" w14:textId="77777777" w:rsidR="009D5536" w:rsidRDefault="009D5536" w:rsidP="00BC5293">
            <w:r>
              <w:rPr>
                <w:rFonts w:ascii="Arial" w:hAnsi="Arial" w:cs="Arial"/>
                <w:sz w:val="18"/>
                <w:szCs w:val="18"/>
              </w:rPr>
              <w:t>5049920000</w:t>
            </w:r>
          </w:p>
        </w:tc>
      </w:tr>
      <w:tr w:rsidR="009D5536" w14:paraId="0CB4EC61" w14:textId="77777777" w:rsidTr="00BC5293">
        <w:tc>
          <w:tcPr>
            <w:tcW w:w="3300" w:type="dxa"/>
            <w:tcMar>
              <w:top w:w="0" w:type="auto"/>
              <w:bottom w:w="0" w:type="auto"/>
            </w:tcMar>
            <w:vAlign w:val="center"/>
          </w:tcPr>
          <w:p w14:paraId="28CEE251" w14:textId="77777777" w:rsidR="009D5536" w:rsidRDefault="009D5536" w:rsidP="00BC529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3CD0E93" w14:textId="77777777" w:rsidR="009D5536" w:rsidRDefault="009D5536" w:rsidP="00BC5293">
            <w:r>
              <w:rPr>
                <w:rFonts w:ascii="Arial" w:hAnsi="Arial" w:cs="Arial"/>
                <w:sz w:val="18"/>
                <w:szCs w:val="18"/>
              </w:rPr>
              <w:t>SI 95839798</w:t>
            </w:r>
          </w:p>
        </w:tc>
      </w:tr>
      <w:tr w:rsidR="009D5536" w14:paraId="48BF1269" w14:textId="77777777" w:rsidTr="00BC5293">
        <w:tc>
          <w:tcPr>
            <w:tcW w:w="3300" w:type="dxa"/>
            <w:tcMar>
              <w:top w:w="0" w:type="auto"/>
              <w:bottom w:w="0" w:type="auto"/>
            </w:tcMar>
            <w:vAlign w:val="center"/>
          </w:tcPr>
          <w:p w14:paraId="13DD09F3" w14:textId="77777777" w:rsidR="009D5536" w:rsidRDefault="009D5536" w:rsidP="00BC5293">
            <w:r>
              <w:rPr>
                <w:rFonts w:ascii="Arial" w:hAnsi="Arial" w:cs="Arial"/>
                <w:color w:val="000000"/>
                <w:position w:val="-2"/>
                <w:sz w:val="18"/>
                <w:szCs w:val="18"/>
              </w:rPr>
              <w:t>Transakcijski račun (TRR):</w:t>
            </w:r>
          </w:p>
        </w:tc>
        <w:tc>
          <w:tcPr>
            <w:tcW w:w="0" w:type="auto"/>
            <w:tcMar>
              <w:top w:w="0" w:type="auto"/>
              <w:bottom w:w="0" w:type="auto"/>
            </w:tcMar>
            <w:vAlign w:val="center"/>
          </w:tcPr>
          <w:p w14:paraId="21D37869" w14:textId="77777777" w:rsidR="009D5536" w:rsidRPr="00DF4917" w:rsidRDefault="009D5536" w:rsidP="00BC5293">
            <w:pPr>
              <w:rPr>
                <w:rFonts w:ascii="Arial" w:hAnsi="Arial" w:cs="Arial"/>
                <w:sz w:val="18"/>
                <w:szCs w:val="18"/>
              </w:rPr>
            </w:pPr>
            <w:r w:rsidRPr="00DF4917">
              <w:rPr>
                <w:rFonts w:ascii="Arial" w:hAnsi="Arial" w:cs="Arial"/>
                <w:sz w:val="18"/>
                <w:szCs w:val="18"/>
                <w:shd w:val="clear" w:color="auto" w:fill="FFFFFF"/>
              </w:rPr>
              <w:t>SI56 0110 0603 0300 689</w:t>
            </w:r>
          </w:p>
        </w:tc>
      </w:tr>
    </w:tbl>
    <w:p w14:paraId="1B21E77E" w14:textId="77777777" w:rsidR="006D43FB" w:rsidRDefault="006D43FB" w:rsidP="006D43FB"/>
    <w:p w14:paraId="7EBA83EB" w14:textId="77777777" w:rsidR="006D43FB" w:rsidRDefault="006D43FB" w:rsidP="006D43FB">
      <w:pPr>
        <w:spacing w:before="225" w:after="225" w:line="240" w:lineRule="auto"/>
        <w:jc w:val="center"/>
      </w:pPr>
      <w:r>
        <w:rPr>
          <w:rFonts w:ascii="Arial" w:hAnsi="Arial" w:cs="Arial"/>
          <w:color w:val="000000"/>
          <w:sz w:val="18"/>
          <w:szCs w:val="18"/>
        </w:rPr>
        <w:t>in</w:t>
      </w:r>
    </w:p>
    <w:p w14:paraId="5463C295" w14:textId="236347C3" w:rsidR="006D43FB" w:rsidRDefault="009D5536" w:rsidP="006D43FB">
      <w:pPr>
        <w:spacing w:before="225" w:after="225" w:line="240" w:lineRule="auto"/>
        <w:jc w:val="both"/>
      </w:pPr>
      <w:r>
        <w:rPr>
          <w:rFonts w:ascii="Arial" w:hAnsi="Arial" w:cs="Arial"/>
          <w:b/>
          <w:bCs/>
          <w:color w:val="000000"/>
          <w:sz w:val="18"/>
          <w:szCs w:val="18"/>
        </w:rPr>
        <w:t>DOBAVITELJ</w:t>
      </w:r>
      <w:r w:rsidR="006D43FB">
        <w:rPr>
          <w:rFonts w:ascii="Arial" w:hAnsi="Arial" w:cs="Arial"/>
          <w:b/>
          <w:bCs/>
          <w:color w:val="000000"/>
          <w:sz w:val="18"/>
          <w:szCs w:val="18"/>
        </w:rPr>
        <w:t>EM: </w:t>
      </w:r>
      <w:r w:rsidR="006D43FB">
        <w:rPr>
          <w:rFonts w:ascii="Arial" w:hAnsi="Arial" w:cs="Arial"/>
          <w:color w:val="000000"/>
          <w:sz w:val="18"/>
          <w:szCs w:val="18"/>
        </w:rPr>
        <w:t>___________________________________,</w:t>
      </w:r>
      <w:r w:rsidR="006D43F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13"/>
      </w:tblGrid>
      <w:tr w:rsidR="006D43FB" w14:paraId="7B4065EA" w14:textId="77777777" w:rsidTr="00BC5293">
        <w:tc>
          <w:tcPr>
            <w:tcW w:w="3300" w:type="dxa"/>
            <w:tcMar>
              <w:top w:w="0" w:type="auto"/>
              <w:bottom w:w="0" w:type="auto"/>
            </w:tcMar>
            <w:vAlign w:val="center"/>
          </w:tcPr>
          <w:p w14:paraId="122CC3D8" w14:textId="77777777" w:rsidR="006D43FB" w:rsidRDefault="006D43FB" w:rsidP="00BC529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A61F6A8" w14:textId="77777777" w:rsidR="006D43FB" w:rsidRDefault="006D43FB" w:rsidP="00BC5293">
            <w:r>
              <w:rPr>
                <w:rFonts w:ascii="Arial" w:hAnsi="Arial" w:cs="Arial"/>
                <w:color w:val="000000"/>
                <w:position w:val="-2"/>
                <w:sz w:val="18"/>
                <w:szCs w:val="18"/>
              </w:rPr>
              <w:t> </w:t>
            </w:r>
          </w:p>
        </w:tc>
      </w:tr>
      <w:tr w:rsidR="006D43FB" w14:paraId="5336CEDE" w14:textId="77777777" w:rsidTr="00BC5293">
        <w:tc>
          <w:tcPr>
            <w:tcW w:w="3300" w:type="dxa"/>
            <w:tcMar>
              <w:top w:w="0" w:type="auto"/>
              <w:bottom w:w="0" w:type="auto"/>
            </w:tcMar>
            <w:vAlign w:val="center"/>
          </w:tcPr>
          <w:p w14:paraId="7092CEDF" w14:textId="77777777" w:rsidR="006D43FB" w:rsidRDefault="006D43FB" w:rsidP="00BC529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B172D6F" w14:textId="77777777" w:rsidR="006D43FB" w:rsidRDefault="006D43FB" w:rsidP="00BC5293">
            <w:r>
              <w:rPr>
                <w:rFonts w:ascii="Arial" w:hAnsi="Arial" w:cs="Arial"/>
                <w:color w:val="000000"/>
                <w:position w:val="-2"/>
                <w:sz w:val="18"/>
                <w:szCs w:val="18"/>
              </w:rPr>
              <w:t> </w:t>
            </w:r>
          </w:p>
        </w:tc>
      </w:tr>
      <w:tr w:rsidR="006D43FB" w14:paraId="615BE476" w14:textId="77777777" w:rsidTr="00BC5293">
        <w:tc>
          <w:tcPr>
            <w:tcW w:w="3300" w:type="dxa"/>
            <w:tcMar>
              <w:top w:w="0" w:type="auto"/>
              <w:bottom w:w="0" w:type="auto"/>
            </w:tcMar>
            <w:vAlign w:val="center"/>
          </w:tcPr>
          <w:p w14:paraId="78AB08CA" w14:textId="77777777" w:rsidR="006D43FB" w:rsidRDefault="006D43FB" w:rsidP="00BC529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47D2E09" w14:textId="77777777" w:rsidR="006D43FB" w:rsidRDefault="006D43FB" w:rsidP="00BC5293">
            <w:r>
              <w:rPr>
                <w:rFonts w:ascii="Arial" w:hAnsi="Arial" w:cs="Arial"/>
                <w:color w:val="000000"/>
                <w:position w:val="-2"/>
                <w:sz w:val="18"/>
                <w:szCs w:val="18"/>
              </w:rPr>
              <w:t> </w:t>
            </w:r>
          </w:p>
        </w:tc>
      </w:tr>
    </w:tbl>
    <w:p w14:paraId="1D5870DD" w14:textId="77777777" w:rsidR="006D43FB" w:rsidRDefault="006D43FB" w:rsidP="006D43FB">
      <w:pPr>
        <w:spacing w:before="225" w:after="225" w:line="240" w:lineRule="auto"/>
        <w:jc w:val="both"/>
      </w:pPr>
      <w:r>
        <w:rPr>
          <w:rFonts w:ascii="Arial" w:hAnsi="Arial" w:cs="Arial"/>
          <w:color w:val="000000"/>
          <w:sz w:val="18"/>
          <w:szCs w:val="18"/>
        </w:rPr>
        <w:t> </w:t>
      </w:r>
    </w:p>
    <w:p w14:paraId="64EE9AA3" w14:textId="77777777" w:rsidR="006D43FB" w:rsidRDefault="006D43FB" w:rsidP="006D43FB">
      <w:pPr>
        <w:spacing w:before="225" w:after="225" w:line="240" w:lineRule="auto"/>
        <w:jc w:val="both"/>
      </w:pPr>
      <w:r>
        <w:rPr>
          <w:rFonts w:ascii="Arial" w:hAnsi="Arial" w:cs="Arial"/>
          <w:b/>
          <w:bCs/>
          <w:color w:val="000000"/>
          <w:sz w:val="18"/>
          <w:szCs w:val="18"/>
        </w:rPr>
        <w:t>I. UVODNE DOLOČBE</w:t>
      </w:r>
    </w:p>
    <w:p w14:paraId="30AF3C94" w14:textId="77777777" w:rsidR="006D43FB" w:rsidRDefault="006D43FB" w:rsidP="006D43F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11"/>
      </w:tblGrid>
      <w:tr w:rsidR="006D43FB" w14:paraId="24835344" w14:textId="77777777" w:rsidTr="00BC5293">
        <w:tc>
          <w:tcPr>
            <w:tcW w:w="0" w:type="auto"/>
            <w:tcMar>
              <w:top w:w="0" w:type="auto"/>
              <w:bottom w:w="0" w:type="auto"/>
            </w:tcMar>
          </w:tcPr>
          <w:p w14:paraId="4DB3B9AE" w14:textId="77777777" w:rsidR="006D43FB" w:rsidRDefault="006D43FB" w:rsidP="00BC5293">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695"/>
            </w:tblGrid>
            <w:tr w:rsidR="006D43FB" w14:paraId="0F9E0F7A" w14:textId="77777777" w:rsidTr="00BC5293">
              <w:tc>
                <w:tcPr>
                  <w:tcW w:w="0" w:type="auto"/>
                  <w:tcMar>
                    <w:top w:w="0" w:type="auto"/>
                    <w:bottom w:w="0" w:type="auto"/>
                  </w:tcMar>
                </w:tcPr>
                <w:p w14:paraId="02E71FBB" w14:textId="24DD9B77" w:rsidR="006D43FB" w:rsidRDefault="006D43FB" w:rsidP="006D43FB">
                  <w:pPr>
                    <w:numPr>
                      <w:ilvl w:val="0"/>
                      <w:numId w:val="135"/>
                    </w:numPr>
                    <w:jc w:val="both"/>
                    <w:rPr>
                      <w:rFonts w:ascii="Arial" w:hAnsi="Arial" w:cs="Arial"/>
                      <w:color w:val="000000"/>
                      <w:sz w:val="18"/>
                      <w:szCs w:val="18"/>
                    </w:rPr>
                  </w:pPr>
                  <w:r>
                    <w:rPr>
                      <w:rFonts w:ascii="Arial" w:hAnsi="Arial" w:cs="Arial"/>
                      <w:color w:val="000000"/>
                      <w:sz w:val="18"/>
                      <w:szCs w:val="18"/>
                    </w:rPr>
                    <w:t>javnega naročila, objavljenega na Portalu javnih naročil</w:t>
                  </w:r>
                  <w:r w:rsidR="009D5536">
                    <w:rPr>
                      <w:rFonts w:ascii="Arial" w:hAnsi="Arial" w:cs="Arial"/>
                      <w:color w:val="000000"/>
                      <w:sz w:val="18"/>
                      <w:szCs w:val="18"/>
                    </w:rPr>
                    <w:t>,</w:t>
                  </w:r>
                  <w:r>
                    <w:rPr>
                      <w:rFonts w:ascii="Arial" w:hAnsi="Arial" w:cs="Arial"/>
                      <w:color w:val="000000"/>
                      <w:sz w:val="18"/>
                      <w:szCs w:val="18"/>
                    </w:rPr>
                    <w:t xml:space="preserve"> številka _____________</w:t>
                  </w:r>
                  <w:r w:rsidR="009D5536">
                    <w:rPr>
                      <w:rFonts w:ascii="Arial" w:hAnsi="Arial" w:cs="Arial"/>
                      <w:color w:val="000000"/>
                      <w:sz w:val="18"/>
                      <w:szCs w:val="18"/>
                    </w:rPr>
                    <w:t>,</w:t>
                  </w:r>
                  <w:r>
                    <w:rPr>
                      <w:rFonts w:ascii="Arial" w:hAnsi="Arial" w:cs="Arial"/>
                      <w:color w:val="000000"/>
                      <w:sz w:val="18"/>
                      <w:szCs w:val="18"/>
                    </w:rPr>
                    <w:t xml:space="preserve"> z dne ___________ in</w:t>
                  </w:r>
                </w:p>
                <w:p w14:paraId="77B90267" w14:textId="3BEA4173" w:rsidR="006D43FB" w:rsidRDefault="006D43FB" w:rsidP="006D43FB">
                  <w:pPr>
                    <w:numPr>
                      <w:ilvl w:val="0"/>
                      <w:numId w:val="135"/>
                    </w:numPr>
                    <w:jc w:val="both"/>
                    <w:rPr>
                      <w:rFonts w:ascii="Arial" w:hAnsi="Arial" w:cs="Arial"/>
                      <w:color w:val="000000"/>
                      <w:sz w:val="18"/>
                      <w:szCs w:val="18"/>
                    </w:rPr>
                  </w:pPr>
                  <w:r>
                    <w:rPr>
                      <w:rFonts w:ascii="Arial" w:hAnsi="Arial" w:cs="Arial"/>
                      <w:color w:val="000000"/>
                      <w:sz w:val="18"/>
                      <w:szCs w:val="18"/>
                    </w:rPr>
                    <w:t>naročnikove odločitve o oddaji javnega naročila</w:t>
                  </w:r>
                  <w:r w:rsidR="009D5536">
                    <w:rPr>
                      <w:rFonts w:ascii="Arial" w:hAnsi="Arial" w:cs="Arial"/>
                      <w:color w:val="000000"/>
                      <w:sz w:val="18"/>
                      <w:szCs w:val="18"/>
                    </w:rPr>
                    <w:t>,</w:t>
                  </w:r>
                  <w:r>
                    <w:rPr>
                      <w:rFonts w:ascii="Arial" w:hAnsi="Arial" w:cs="Arial"/>
                      <w:color w:val="000000"/>
                      <w:sz w:val="18"/>
                      <w:szCs w:val="18"/>
                    </w:rPr>
                    <w:t xml:space="preserve"> številka ________________</w:t>
                  </w:r>
                  <w:r w:rsidR="009D5536">
                    <w:rPr>
                      <w:rFonts w:ascii="Arial" w:hAnsi="Arial" w:cs="Arial"/>
                      <w:color w:val="000000"/>
                      <w:sz w:val="18"/>
                      <w:szCs w:val="18"/>
                    </w:rPr>
                    <w:t>,</w:t>
                  </w:r>
                  <w:r>
                    <w:rPr>
                      <w:rFonts w:ascii="Arial" w:hAnsi="Arial" w:cs="Arial"/>
                      <w:color w:val="000000"/>
                      <w:sz w:val="18"/>
                      <w:szCs w:val="18"/>
                    </w:rPr>
                    <w:t xml:space="preserve"> z dne ______________</w:t>
                  </w:r>
                </w:p>
              </w:tc>
            </w:tr>
          </w:tbl>
          <w:p w14:paraId="3DC46EA6" w14:textId="77777777" w:rsidR="006D43FB" w:rsidRDefault="006D43FB" w:rsidP="00BC5293"/>
          <w:p w14:paraId="33D59A0A" w14:textId="77777777" w:rsidR="006D43FB" w:rsidRDefault="006D43FB" w:rsidP="00BC5293">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5D1E252D" w14:textId="77777777" w:rsidR="006D43FB" w:rsidRDefault="006D43FB" w:rsidP="006D43FB">
      <w:pPr>
        <w:spacing w:before="225" w:after="225" w:line="240" w:lineRule="auto"/>
        <w:jc w:val="both"/>
      </w:pPr>
      <w:r>
        <w:rPr>
          <w:rFonts w:ascii="Arial" w:hAnsi="Arial" w:cs="Arial"/>
          <w:b/>
          <w:bCs/>
          <w:color w:val="000000"/>
          <w:sz w:val="18"/>
          <w:szCs w:val="18"/>
        </w:rPr>
        <w:t>II. PREDMET POGODBE</w:t>
      </w:r>
    </w:p>
    <w:p w14:paraId="68852881" w14:textId="77777777" w:rsidR="006D43FB" w:rsidRDefault="006D43FB" w:rsidP="006D43FB">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73136F58" w14:textId="77777777" w:rsidR="004E39CA" w:rsidRDefault="004E39CA" w:rsidP="006D43FB">
      <w:pPr>
        <w:spacing w:after="0" w:line="240" w:lineRule="auto"/>
        <w:jc w:val="center"/>
      </w:pPr>
    </w:p>
    <w:tbl>
      <w:tblPr>
        <w:tblStyle w:val="NormalTablePHPDOCX"/>
        <w:tblW w:w="0" w:type="auto"/>
        <w:tblInd w:w="108" w:type="dxa"/>
        <w:tblLook w:val="04A0" w:firstRow="1" w:lastRow="0" w:firstColumn="1" w:lastColumn="0" w:noHBand="0" w:noVBand="1"/>
      </w:tblPr>
      <w:tblGrid>
        <w:gridCol w:w="8911"/>
      </w:tblGrid>
      <w:tr w:rsidR="006D43FB" w14:paraId="77DA19DB" w14:textId="77777777" w:rsidTr="00BC5293">
        <w:tc>
          <w:tcPr>
            <w:tcW w:w="0" w:type="auto"/>
            <w:tcMar>
              <w:top w:w="0" w:type="auto"/>
              <w:bottom w:w="0" w:type="auto"/>
            </w:tcMar>
          </w:tcPr>
          <w:p w14:paraId="576FD20D" w14:textId="550E92C5" w:rsidR="006D43FB" w:rsidRPr="004E39CA" w:rsidRDefault="006D43FB" w:rsidP="004E39CA">
            <w:pPr>
              <w:pStyle w:val="Noga"/>
              <w:jc w:val="both"/>
              <w:rPr>
                <w:rFonts w:ascii="Arial" w:hAnsi="Arial" w:cs="Arial"/>
                <w:b/>
                <w:bCs/>
                <w:sz w:val="16"/>
                <w:szCs w:val="16"/>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9D5536">
              <w:rPr>
                <w:rFonts w:ascii="Arial" w:hAnsi="Arial" w:cs="Arial"/>
                <w:color w:val="000000"/>
                <w:sz w:val="18"/>
                <w:szCs w:val="18"/>
              </w:rPr>
              <w:t xml:space="preserve">predmet naročila za sklop __ pri naročilu </w:t>
            </w:r>
            <w:r w:rsidR="004E39CA" w:rsidRPr="004E39CA">
              <w:rPr>
                <w:rFonts w:ascii="Arial" w:hAnsi="Arial" w:cs="Arial"/>
                <w:sz w:val="18"/>
                <w:szCs w:val="18"/>
              </w:rPr>
              <w:t>Sukcesivna dobava konvencionalnih in ekoloških živil po sklopih za obdobje štirih let za potrebe Doma Tisje Šmartno pri Litiji</w:t>
            </w:r>
            <w:r w:rsidRPr="004E39CA">
              <w:rPr>
                <w:rFonts w:ascii="Arial" w:hAnsi="Arial" w:cs="Arial"/>
                <w:color w:val="000000"/>
                <w:sz w:val="18"/>
                <w:szCs w:val="18"/>
              </w:rPr>
              <w:t>.</w:t>
            </w:r>
          </w:p>
        </w:tc>
      </w:tr>
    </w:tbl>
    <w:p w14:paraId="3A6E4815" w14:textId="77777777" w:rsidR="004E39CA" w:rsidRDefault="004E39CA" w:rsidP="006D43FB">
      <w:pPr>
        <w:spacing w:after="0" w:line="240" w:lineRule="auto"/>
        <w:jc w:val="center"/>
        <w:rPr>
          <w:rFonts w:ascii="Arial" w:hAnsi="Arial" w:cs="Arial"/>
          <w:b/>
          <w:bCs/>
          <w:color w:val="000000"/>
          <w:sz w:val="18"/>
          <w:szCs w:val="18"/>
        </w:rPr>
      </w:pPr>
    </w:p>
    <w:p w14:paraId="051EDE4C" w14:textId="2B21600B" w:rsidR="006D43FB" w:rsidRDefault="006D43FB" w:rsidP="006D43F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6D43FB" w14:paraId="42B9C49A" w14:textId="77777777" w:rsidTr="00BC5293">
        <w:tc>
          <w:tcPr>
            <w:tcW w:w="0" w:type="auto"/>
            <w:tcMar>
              <w:top w:w="0" w:type="auto"/>
              <w:bottom w:w="0" w:type="auto"/>
            </w:tcMar>
          </w:tcPr>
          <w:p w14:paraId="0C42C747" w14:textId="77777777" w:rsidR="006D43FB" w:rsidRDefault="006D43FB" w:rsidP="00BC5293">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851"/>
            </w:tblGrid>
            <w:tr w:rsidR="006D43FB" w14:paraId="58E0B8AE" w14:textId="77777777" w:rsidTr="00BC5293">
              <w:tc>
                <w:tcPr>
                  <w:tcW w:w="0" w:type="auto"/>
                  <w:tcMar>
                    <w:top w:w="0" w:type="auto"/>
                    <w:bottom w:w="0" w:type="auto"/>
                  </w:tcMar>
                </w:tcPr>
                <w:p w14:paraId="78E3B513" w14:textId="1B0B6EBF" w:rsidR="006D43FB" w:rsidRDefault="006D43FB" w:rsidP="006D43FB">
                  <w:pPr>
                    <w:numPr>
                      <w:ilvl w:val="0"/>
                      <w:numId w:val="136"/>
                    </w:numPr>
                    <w:jc w:val="both"/>
                    <w:rPr>
                      <w:rFonts w:ascii="Arial" w:hAnsi="Arial" w:cs="Arial"/>
                      <w:color w:val="000000"/>
                      <w:sz w:val="18"/>
                      <w:szCs w:val="18"/>
                    </w:rPr>
                  </w:pPr>
                  <w:r>
                    <w:rPr>
                      <w:rFonts w:ascii="Arial" w:hAnsi="Arial" w:cs="Arial"/>
                      <w:color w:val="000000"/>
                      <w:sz w:val="18"/>
                      <w:szCs w:val="18"/>
                    </w:rPr>
                    <w:t>Ponudba</w:t>
                  </w:r>
                  <w:r w:rsidR="009D5536">
                    <w:rPr>
                      <w:rFonts w:ascii="Arial" w:hAnsi="Arial" w:cs="Arial"/>
                      <w:color w:val="000000"/>
                      <w:sz w:val="18"/>
                      <w:szCs w:val="18"/>
                    </w:rPr>
                    <w:t>,</w:t>
                  </w:r>
                  <w:r>
                    <w:rPr>
                      <w:rFonts w:ascii="Arial" w:hAnsi="Arial" w:cs="Arial"/>
                      <w:color w:val="000000"/>
                      <w:sz w:val="18"/>
                      <w:szCs w:val="18"/>
                    </w:rPr>
                    <w:t xml:space="preserve"> številka _____________</w:t>
                  </w:r>
                  <w:r w:rsidR="009D5536">
                    <w:rPr>
                      <w:rFonts w:ascii="Arial" w:hAnsi="Arial" w:cs="Arial"/>
                      <w:color w:val="000000"/>
                      <w:sz w:val="18"/>
                      <w:szCs w:val="18"/>
                    </w:rPr>
                    <w:t>,</w:t>
                  </w:r>
                  <w:r>
                    <w:rPr>
                      <w:rFonts w:ascii="Arial" w:hAnsi="Arial" w:cs="Arial"/>
                      <w:color w:val="000000"/>
                      <w:sz w:val="18"/>
                      <w:szCs w:val="18"/>
                    </w:rPr>
                    <w:t xml:space="preserve"> z dne _______________;</w:t>
                  </w:r>
                </w:p>
                <w:p w14:paraId="52A68247" w14:textId="20A45B72" w:rsidR="006D43FB" w:rsidRDefault="006D43FB" w:rsidP="006D43FB">
                  <w:pPr>
                    <w:numPr>
                      <w:ilvl w:val="0"/>
                      <w:numId w:val="136"/>
                    </w:numPr>
                    <w:jc w:val="both"/>
                    <w:rPr>
                      <w:rFonts w:ascii="Arial" w:hAnsi="Arial" w:cs="Arial"/>
                      <w:color w:val="000000"/>
                      <w:sz w:val="18"/>
                      <w:szCs w:val="18"/>
                    </w:rPr>
                  </w:pPr>
                  <w:r>
                    <w:rPr>
                      <w:rFonts w:ascii="Arial" w:hAnsi="Arial" w:cs="Arial"/>
                      <w:color w:val="000000"/>
                      <w:sz w:val="18"/>
                      <w:szCs w:val="18"/>
                    </w:rPr>
                    <w:t>Povabilom naročnika</w:t>
                  </w:r>
                  <w:r w:rsidR="009D5536">
                    <w:rPr>
                      <w:rFonts w:ascii="Arial" w:hAnsi="Arial" w:cs="Arial"/>
                      <w:color w:val="000000"/>
                      <w:sz w:val="18"/>
                      <w:szCs w:val="18"/>
                    </w:rPr>
                    <w:t>,</w:t>
                  </w:r>
                  <w:r>
                    <w:rPr>
                      <w:rFonts w:ascii="Arial" w:hAnsi="Arial" w:cs="Arial"/>
                      <w:color w:val="000000"/>
                      <w:sz w:val="18"/>
                      <w:szCs w:val="18"/>
                    </w:rPr>
                    <w:t xml:space="preserve"> z dne __________.</w:t>
                  </w:r>
                </w:p>
              </w:tc>
            </w:tr>
          </w:tbl>
          <w:p w14:paraId="4019D1B7" w14:textId="77777777" w:rsidR="006D43FB" w:rsidRDefault="006D43FB" w:rsidP="00BC5293"/>
          <w:p w14:paraId="398F1F8A" w14:textId="77777777" w:rsidR="006D43FB" w:rsidRDefault="006D43FB" w:rsidP="00BC5293">
            <w:pPr>
              <w:spacing w:before="225" w:after="225"/>
              <w:jc w:val="both"/>
            </w:pPr>
            <w:r>
              <w:rPr>
                <w:rFonts w:ascii="Arial" w:hAnsi="Arial" w:cs="Arial"/>
                <w:color w:val="000000"/>
                <w:sz w:val="18"/>
                <w:szCs w:val="18"/>
              </w:rPr>
              <w:lastRenderedPageBreak/>
              <w:t>Predmetni dokumenti so priloga in sestavni del te pogodbe.</w:t>
            </w:r>
          </w:p>
        </w:tc>
      </w:tr>
    </w:tbl>
    <w:p w14:paraId="6BB82F1F" w14:textId="77777777" w:rsidR="006D43FB" w:rsidRDefault="006D43FB" w:rsidP="006D43F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11"/>
      </w:tblGrid>
      <w:tr w:rsidR="006D43FB" w14:paraId="42AE94C6" w14:textId="77777777" w:rsidTr="00BC5293">
        <w:tc>
          <w:tcPr>
            <w:tcW w:w="0" w:type="auto"/>
            <w:tcMar>
              <w:top w:w="0" w:type="auto"/>
              <w:bottom w:w="0" w:type="auto"/>
            </w:tcMar>
          </w:tcPr>
          <w:p w14:paraId="13F496AD" w14:textId="77777777" w:rsidR="006D43FB" w:rsidRDefault="006D43FB" w:rsidP="00BC5293">
            <w:pPr>
              <w:spacing w:before="225" w:after="225"/>
              <w:jc w:val="both"/>
            </w:pPr>
            <w:r>
              <w:rPr>
                <w:rFonts w:ascii="Arial" w:hAnsi="Arial" w:cs="Arial"/>
                <w:color w:val="000000"/>
                <w:sz w:val="18"/>
                <w:szCs w:val="18"/>
              </w:rPr>
              <w:t>Predmet pogodbe je sukcesivna dobava živil.</w:t>
            </w:r>
          </w:p>
          <w:p w14:paraId="2945193B" w14:textId="77777777" w:rsidR="006D43FB" w:rsidRDefault="006D43FB" w:rsidP="00BC5293">
            <w:pPr>
              <w:spacing w:before="225" w:after="225"/>
              <w:jc w:val="both"/>
            </w:pPr>
            <w:r>
              <w:rPr>
                <w:rFonts w:ascii="Arial" w:hAnsi="Arial" w:cs="Arial"/>
                <w:color w:val="000000"/>
                <w:sz w:val="18"/>
                <w:szCs w:val="18"/>
              </w:rPr>
              <w:t>Dobavitelj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dobavitelja.</w:t>
            </w:r>
          </w:p>
          <w:p w14:paraId="5AE5B09E" w14:textId="77777777" w:rsidR="006D43FB" w:rsidRDefault="006D43FB" w:rsidP="00BC5293">
            <w:pPr>
              <w:spacing w:before="225" w:after="225"/>
              <w:jc w:val="both"/>
            </w:pPr>
            <w:r>
              <w:rPr>
                <w:rFonts w:ascii="Arial" w:hAnsi="Arial" w:cs="Arial"/>
                <w:color w:val="000000"/>
                <w:sz w:val="18"/>
                <w:szCs w:val="18"/>
              </w:rPr>
              <w:t>Dobavitelj mora v celotnem procesu proizvodnje, predelave, obdelave, pakiranja in skladiščenja živil, oziroma v delu, ki se nanaša na njegovo dejavnost, poslovati v skladu z zahtevami HACCP sistema in upoštevati vse ostale predpise, ki urejajo področje živil in izdelkov ter ravnanja z njimi v Republiki Sloveniji.</w:t>
            </w:r>
          </w:p>
          <w:p w14:paraId="38B5827A" w14:textId="77777777" w:rsidR="006D43FB" w:rsidRDefault="006D43FB" w:rsidP="00BC5293">
            <w:pPr>
              <w:spacing w:before="225" w:after="225"/>
              <w:jc w:val="both"/>
            </w:pPr>
            <w:r>
              <w:rPr>
                <w:rFonts w:ascii="Arial" w:hAnsi="Arial" w:cs="Arial"/>
                <w:color w:val="000000"/>
                <w:sz w:val="18"/>
                <w:szCs w:val="18"/>
              </w:rPr>
              <w:t>Dobavitelj mora za prevoz vseh živil in izdelkov uporabljati vozila, ki ustrezajo zahtevam HACCP sistema in ostalim veljavnim predpisom, ki urejajo področje živil in ravnanja z njimi v Republiki Sloveniji ter mora opravljati prevoz živil in izdelkov za potrebe naročnika samo s takšnimi vozili. V primeru kakršnegakoli odstopanja od določil HACCP sistema mora dobavitelj o tem takoj pisno obvestili naročnika.</w:t>
            </w:r>
          </w:p>
          <w:p w14:paraId="265B5D6F" w14:textId="77777777" w:rsidR="006D43FB" w:rsidRDefault="006D43FB" w:rsidP="00BC5293">
            <w:pPr>
              <w:spacing w:before="225" w:after="225"/>
              <w:jc w:val="both"/>
            </w:pPr>
            <w:r>
              <w:rPr>
                <w:rFonts w:ascii="Arial" w:hAnsi="Arial" w:cs="Arial"/>
                <w:color w:val="000000"/>
                <w:sz w:val="18"/>
                <w:szCs w:val="18"/>
              </w:rPr>
              <w:t>Izdelki, za katere je zahtevana hladna hramba, morajo priti do naročnika v nepretrgani hladni verigi (namensko hlajena vozila). Način pakiranja in embalaža morata biti za vsako živilo v skladu z zahtevami naročnika in vsemi veljavnimi predpisi.</w:t>
            </w:r>
          </w:p>
          <w:p w14:paraId="1A1C405F" w14:textId="77777777" w:rsidR="006D43FB" w:rsidRDefault="006D43FB" w:rsidP="00BC5293">
            <w:pPr>
              <w:spacing w:before="225" w:after="225"/>
              <w:jc w:val="both"/>
            </w:pPr>
            <w:r>
              <w:rPr>
                <w:rFonts w:ascii="Arial" w:hAnsi="Arial" w:cs="Arial"/>
                <w:color w:val="000000"/>
                <w:sz w:val="18"/>
                <w:szCs w:val="18"/>
              </w:rPr>
              <w:t>Dobavitelj mora v primeru, da na trgu pride do znižanja cen živil oziroma se živila prodajajo po akcijskih ali nižjih cenah, kot jih ponuja v ponudbi oziroma pot tej pogodbi, naročnika o tem pisno obvestili in mu dobavljali živila po znižanih cenah.</w:t>
            </w:r>
          </w:p>
          <w:p w14:paraId="48DE3635" w14:textId="77777777" w:rsidR="006D43FB" w:rsidRDefault="006D43FB" w:rsidP="00BC5293">
            <w:pPr>
              <w:spacing w:before="225" w:after="225"/>
              <w:jc w:val="both"/>
            </w:pPr>
            <w:r>
              <w:rPr>
                <w:rFonts w:ascii="Arial" w:hAnsi="Arial" w:cs="Arial"/>
                <w:color w:val="000000"/>
                <w:sz w:val="18"/>
                <w:szCs w:val="18"/>
              </w:rPr>
              <w:t>Dobavitelj mora v primeru, da po prejemu naročila ugotovi, da naročenega živila iz objektivnih razlogov ne more dobaviti, o tem obvestiti naročnika, in sicer isti dan, ko je prejel naročilo. Če dobavitelj ne obvesti naročnika, da mu naročenega živila ne more dobaviti, naročnik pa ga nujno potrebuje, mu ga je dobavitelj dolžan dobaviti na dan dogovorjene dobave.</w:t>
            </w:r>
          </w:p>
          <w:p w14:paraId="0FD263DA" w14:textId="77777777" w:rsidR="006D43FB" w:rsidRDefault="006D43FB" w:rsidP="00BC5293">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p w14:paraId="154D5872" w14:textId="77777777" w:rsidR="006D43FB" w:rsidRDefault="006D43FB" w:rsidP="00BC5293">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5346D45F" w14:textId="77777777" w:rsidR="006D43FB" w:rsidRDefault="006D43FB" w:rsidP="00BC5293">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5F4E1AE0" w14:textId="77777777" w:rsidR="006D43FB" w:rsidRDefault="006D43FB" w:rsidP="00BC5293">
            <w:pPr>
              <w:spacing w:before="225" w:after="225"/>
              <w:jc w:val="both"/>
            </w:pPr>
            <w:r>
              <w:rPr>
                <w:rFonts w:ascii="Arial" w:hAnsi="Arial" w:cs="Arial"/>
                <w:color w:val="000000"/>
                <w:sz w:val="18"/>
                <w:szCs w:val="18"/>
              </w:rPr>
              <w:t>Količinski prevzem blaga se opravi ob prevzemu, kakovostni pa v uzančnih rokih.</w:t>
            </w:r>
          </w:p>
          <w:p w14:paraId="5269DF76" w14:textId="77777777" w:rsidR="006D43FB" w:rsidRDefault="006D43FB" w:rsidP="00BC5293">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3E8E40C7" w14:textId="77777777" w:rsidR="006D43FB" w:rsidRDefault="006D43FB" w:rsidP="006D43F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11"/>
      </w:tblGrid>
      <w:tr w:rsidR="006D43FB" w14:paraId="69EAB71E" w14:textId="77777777" w:rsidTr="00BC5293">
        <w:tc>
          <w:tcPr>
            <w:tcW w:w="0" w:type="auto"/>
            <w:tcMar>
              <w:top w:w="0" w:type="auto"/>
              <w:bottom w:w="0" w:type="auto"/>
            </w:tcMar>
          </w:tcPr>
          <w:p w14:paraId="7257EBC1" w14:textId="77777777" w:rsidR="006D43FB" w:rsidRDefault="006D43FB" w:rsidP="00BC5293">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1FC46AC" w14:textId="77777777" w:rsidR="006D43FB" w:rsidRDefault="006D43FB" w:rsidP="00BC5293">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62FFC31" w14:textId="77777777" w:rsidR="006D43FB" w:rsidRDefault="006D43FB" w:rsidP="00BC5293">
            <w:pPr>
              <w:spacing w:before="225" w:after="225"/>
              <w:jc w:val="both"/>
            </w:pPr>
            <w:r>
              <w:rPr>
                <w:rFonts w:ascii="Arial" w:hAnsi="Arial" w:cs="Arial"/>
                <w:color w:val="000000"/>
                <w:sz w:val="18"/>
                <w:szCs w:val="18"/>
              </w:rPr>
              <w:t>Z dobaviteljem se v tem primeru sklene dodatek k osnovni pogodbi ali nova pogodba.</w:t>
            </w:r>
          </w:p>
        </w:tc>
      </w:tr>
    </w:tbl>
    <w:p w14:paraId="6C7FF980" w14:textId="77777777" w:rsidR="006D43FB" w:rsidRDefault="006D43FB" w:rsidP="006D43F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11"/>
      </w:tblGrid>
      <w:tr w:rsidR="006D43FB" w14:paraId="71D950B3" w14:textId="77777777" w:rsidTr="00BC5293">
        <w:tc>
          <w:tcPr>
            <w:tcW w:w="0" w:type="auto"/>
            <w:tcMar>
              <w:top w:w="0" w:type="auto"/>
              <w:bottom w:w="0" w:type="auto"/>
            </w:tcMar>
          </w:tcPr>
          <w:p w14:paraId="04938A28" w14:textId="77777777" w:rsidR="006D43FB" w:rsidRDefault="006D43FB" w:rsidP="00BC5293">
            <w:pPr>
              <w:spacing w:before="225" w:after="225"/>
              <w:jc w:val="both"/>
            </w:pPr>
            <w:r>
              <w:rPr>
                <w:rFonts w:ascii="Arial" w:hAnsi="Arial" w:cs="Arial"/>
                <w:color w:val="000000"/>
                <w:sz w:val="18"/>
                <w:szCs w:val="18"/>
              </w:rPr>
              <w:t>Okvirna ocenjena pogodbena vrednost je dogovorjena na osnovi ponudbe dobavitelja in znaša za čas trajanja pogodbe:</w:t>
            </w:r>
          </w:p>
          <w:p w14:paraId="2B27CE50" w14:textId="77777777" w:rsidR="006D43FB" w:rsidRDefault="006D43FB" w:rsidP="00BC5293">
            <w:pPr>
              <w:spacing w:before="225" w:after="225"/>
              <w:jc w:val="both"/>
            </w:pPr>
            <w:r>
              <w:rPr>
                <w:rFonts w:ascii="Arial" w:hAnsi="Arial" w:cs="Arial"/>
                <w:color w:val="000000"/>
                <w:sz w:val="18"/>
                <w:szCs w:val="18"/>
              </w:rPr>
              <w:lastRenderedPageBreak/>
              <w:t>Vrednost brez davka na dodano vrednost (DDV): ____________ EUR</w:t>
            </w:r>
          </w:p>
          <w:p w14:paraId="3122AC3A" w14:textId="77777777" w:rsidR="006D43FB" w:rsidRDefault="006D43FB" w:rsidP="00BC5293">
            <w:pPr>
              <w:spacing w:before="225" w:after="225"/>
              <w:jc w:val="both"/>
            </w:pPr>
            <w:r>
              <w:rPr>
                <w:rFonts w:ascii="Arial" w:hAnsi="Arial" w:cs="Arial"/>
                <w:color w:val="000000"/>
                <w:sz w:val="18"/>
                <w:szCs w:val="18"/>
              </w:rPr>
              <w:t>Davek na dodano vrednost (DDV): __________________ EUR</w:t>
            </w:r>
          </w:p>
          <w:p w14:paraId="1A360CC2" w14:textId="77777777" w:rsidR="006D43FB" w:rsidRDefault="006D43FB" w:rsidP="00BC5293">
            <w:pPr>
              <w:spacing w:before="225" w:after="225"/>
              <w:jc w:val="both"/>
            </w:pPr>
            <w:r>
              <w:rPr>
                <w:rFonts w:ascii="Arial" w:hAnsi="Arial" w:cs="Arial"/>
                <w:color w:val="000000"/>
                <w:sz w:val="18"/>
                <w:szCs w:val="18"/>
              </w:rPr>
              <w:t>Pogodbena vrednost vključno z davkom na dodano vrednost (DDV): _________________ EUR</w:t>
            </w:r>
          </w:p>
          <w:p w14:paraId="2694203B" w14:textId="77777777" w:rsidR="006D43FB" w:rsidRDefault="006D43FB" w:rsidP="00BC5293">
            <w:pPr>
              <w:spacing w:before="225" w:after="225"/>
              <w:jc w:val="both"/>
            </w:pPr>
            <w:r>
              <w:rPr>
                <w:rFonts w:ascii="Arial" w:hAnsi="Arial" w:cs="Arial"/>
                <w:color w:val="000000"/>
                <w:sz w:val="18"/>
                <w:szCs w:val="18"/>
              </w:rPr>
              <w:t>Pogodbena cena za posamezno enoto je razvidna iz ponudbe dobavitelja, ki je sestavni del te pogodbe.</w:t>
            </w:r>
          </w:p>
          <w:p w14:paraId="1BA5424A" w14:textId="77777777" w:rsidR="006D43FB" w:rsidRDefault="006D43FB" w:rsidP="00BC5293">
            <w:pPr>
              <w:spacing w:before="225" w:after="225"/>
              <w:jc w:val="both"/>
            </w:pPr>
            <w:r>
              <w:rPr>
                <w:rFonts w:ascii="Arial" w:hAnsi="Arial" w:cs="Arial"/>
                <w:color w:val="000000"/>
                <w:sz w:val="18"/>
                <w:szCs w:val="18"/>
              </w:rPr>
              <w:t>Sredstva za izvedbo naročila so zagotovljena:</w:t>
            </w:r>
          </w:p>
          <w:p w14:paraId="2DECD5F8" w14:textId="77777777" w:rsidR="006D43FB" w:rsidRDefault="006D43FB" w:rsidP="00BC5293">
            <w:pPr>
              <w:spacing w:before="225" w:after="225"/>
              <w:jc w:val="both"/>
            </w:pPr>
            <w:r>
              <w:rPr>
                <w:rFonts w:ascii="Arial" w:hAnsi="Arial" w:cs="Arial"/>
                <w:color w:val="000000"/>
                <w:sz w:val="18"/>
                <w:szCs w:val="18"/>
              </w:rPr>
              <w:t>Cene za blago so fiksne za obdobje enega leta od sklenitve tega sporazuma. Po dvanajstih mesecih od dneva sklenitve sporazuma je sprememba cen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w:t>
            </w:r>
          </w:p>
        </w:tc>
      </w:tr>
    </w:tbl>
    <w:p w14:paraId="38F9D96A" w14:textId="77777777" w:rsidR="006D43FB" w:rsidRDefault="006D43FB" w:rsidP="006D43FB">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11"/>
      </w:tblGrid>
      <w:tr w:rsidR="006D43FB" w14:paraId="57555987" w14:textId="77777777" w:rsidTr="00BC5293">
        <w:tc>
          <w:tcPr>
            <w:tcW w:w="0" w:type="auto"/>
            <w:tcMar>
              <w:top w:w="0" w:type="auto"/>
              <w:bottom w:w="0" w:type="auto"/>
            </w:tcMar>
          </w:tcPr>
          <w:p w14:paraId="6416910C" w14:textId="77777777" w:rsidR="006D43FB" w:rsidRDefault="006D43FB" w:rsidP="00BC5293">
            <w:pPr>
              <w:spacing w:before="225" w:after="225"/>
              <w:jc w:val="both"/>
            </w:pPr>
            <w:r>
              <w:rPr>
                <w:rFonts w:ascii="Arial" w:hAnsi="Arial" w:cs="Arial"/>
                <w:color w:val="000000"/>
                <w:sz w:val="18"/>
                <w:szCs w:val="18"/>
              </w:rPr>
              <w:t>Izvajalec se zavezuje, da bo račun za opravljene dobave izstavil enkrat mesečno, najkasneje do osmega dne v mesecu za pretekli mesec. </w:t>
            </w:r>
          </w:p>
          <w:p w14:paraId="50C75585" w14:textId="77777777" w:rsidR="006D43FB" w:rsidRDefault="006D43FB" w:rsidP="00BC5293">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0A28B932" w14:textId="0DB559A3" w:rsidR="006D43FB" w:rsidRDefault="006D43FB" w:rsidP="00BC5293">
            <w:pPr>
              <w:spacing w:before="225" w:after="225"/>
              <w:jc w:val="both"/>
            </w:pPr>
            <w:r>
              <w:rPr>
                <w:rFonts w:ascii="Arial" w:hAnsi="Arial" w:cs="Arial"/>
                <w:color w:val="000000"/>
                <w:sz w:val="18"/>
                <w:szCs w:val="18"/>
              </w:rPr>
              <w:t>Rok plačila je</w:t>
            </w:r>
            <w:r w:rsidR="009D5536">
              <w:rPr>
                <w:rFonts w:ascii="Arial" w:hAnsi="Arial" w:cs="Arial"/>
                <w:color w:val="000000"/>
                <w:sz w:val="18"/>
                <w:szCs w:val="18"/>
              </w:rPr>
              <w:t xml:space="preserve"> 30</w:t>
            </w:r>
            <w:r>
              <w:rPr>
                <w:rFonts w:ascii="Arial" w:hAnsi="Arial" w:cs="Arial"/>
                <w:color w:val="000000"/>
                <w:sz w:val="18"/>
                <w:szCs w:val="18"/>
              </w:rPr>
              <w:t xml:space="preserve"> dni od prejema pravilno izstavljenega računa za dobave v preteklem mesecu.</w:t>
            </w:r>
          </w:p>
        </w:tc>
      </w:tr>
    </w:tbl>
    <w:p w14:paraId="005869E3" w14:textId="77777777" w:rsidR="006D43FB" w:rsidRDefault="006D43FB" w:rsidP="006D43FB">
      <w:pPr>
        <w:spacing w:before="225" w:after="225" w:line="240" w:lineRule="auto"/>
        <w:jc w:val="both"/>
      </w:pPr>
      <w:r>
        <w:rPr>
          <w:rFonts w:ascii="Arial" w:hAnsi="Arial" w:cs="Arial"/>
          <w:b/>
          <w:bCs/>
          <w:color w:val="000000"/>
          <w:sz w:val="18"/>
          <w:szCs w:val="18"/>
        </w:rPr>
        <w:t>III. POGODBENA CENA</w:t>
      </w:r>
    </w:p>
    <w:p w14:paraId="5AE2D4C6" w14:textId="77777777" w:rsidR="006D43FB" w:rsidRDefault="006D43FB" w:rsidP="006D43F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11"/>
      </w:tblGrid>
      <w:tr w:rsidR="006D43FB" w14:paraId="39403998" w14:textId="77777777" w:rsidTr="00BC5293">
        <w:tc>
          <w:tcPr>
            <w:tcW w:w="0" w:type="auto"/>
            <w:tcMar>
              <w:top w:w="0" w:type="auto"/>
              <w:bottom w:w="0" w:type="auto"/>
            </w:tcMar>
          </w:tcPr>
          <w:p w14:paraId="4B098952" w14:textId="33FEA80C" w:rsidR="006D43FB" w:rsidRDefault="006D43FB" w:rsidP="00BC529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r w:rsidR="009D5536">
              <w:rPr>
                <w:rFonts w:ascii="Arial" w:hAnsi="Arial" w:cs="Arial"/>
                <w:color w:val="000000"/>
                <w:sz w:val="18"/>
                <w:szCs w:val="18"/>
              </w:rPr>
              <w:t>, razen v primeru, določenem v okvirnem sporazumu.</w:t>
            </w:r>
          </w:p>
          <w:p w14:paraId="47E5EB66" w14:textId="77777777" w:rsidR="006D43FB" w:rsidRDefault="006D43FB" w:rsidP="00BC5293">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5A849560" w14:textId="77777777" w:rsidR="006D43FB" w:rsidRDefault="006D43FB" w:rsidP="00BC5293">
            <w:pPr>
              <w:spacing w:before="225" w:after="225"/>
              <w:jc w:val="both"/>
            </w:pPr>
            <w:r>
              <w:rPr>
                <w:rFonts w:ascii="Arial" w:hAnsi="Arial" w:cs="Arial"/>
                <w:color w:val="000000"/>
                <w:sz w:val="18"/>
                <w:szCs w:val="18"/>
              </w:rPr>
              <w:t>V kolikor naročnik računa ne zavrne v roku 8 delovnih dni od prejema, se račun šteje za potrjenega.</w:t>
            </w:r>
          </w:p>
          <w:p w14:paraId="2B635E3D" w14:textId="77777777" w:rsidR="006D43FB" w:rsidRDefault="006D43FB" w:rsidP="00BC5293">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57F21CB" w14:textId="09FFBC02" w:rsidR="006D43FB" w:rsidRDefault="006D43FB" w:rsidP="00BC529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FEE55AE" w14:textId="77777777" w:rsidR="006D43FB" w:rsidRDefault="006D43FB" w:rsidP="006D43FB">
      <w:pPr>
        <w:spacing w:before="225" w:after="225" w:line="240" w:lineRule="auto"/>
        <w:jc w:val="both"/>
      </w:pPr>
      <w:r>
        <w:rPr>
          <w:rFonts w:ascii="Arial" w:hAnsi="Arial" w:cs="Arial"/>
          <w:b/>
          <w:bCs/>
          <w:color w:val="000000"/>
          <w:sz w:val="18"/>
          <w:szCs w:val="18"/>
        </w:rPr>
        <w:t>IV. ČAS TRAJANJA POGODBE</w:t>
      </w:r>
    </w:p>
    <w:p w14:paraId="2559EFC5" w14:textId="77777777" w:rsidR="006D43FB" w:rsidRDefault="006D43FB" w:rsidP="006D43F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11"/>
      </w:tblGrid>
      <w:tr w:rsidR="006D43FB" w14:paraId="650ACEFD" w14:textId="77777777" w:rsidTr="00BC5293">
        <w:tc>
          <w:tcPr>
            <w:tcW w:w="0" w:type="auto"/>
            <w:tcMar>
              <w:top w:w="0" w:type="auto"/>
              <w:bottom w:w="0" w:type="auto"/>
            </w:tcMar>
          </w:tcPr>
          <w:p w14:paraId="06502047" w14:textId="77777777" w:rsidR="006D43FB" w:rsidRDefault="006D43FB" w:rsidP="00BC5293">
            <w:pPr>
              <w:spacing w:before="225" w:after="225"/>
              <w:jc w:val="both"/>
            </w:pPr>
            <w:r>
              <w:rPr>
                <w:rFonts w:ascii="Arial" w:hAnsi="Arial" w:cs="Arial"/>
                <w:color w:val="000000"/>
                <w:sz w:val="18"/>
                <w:szCs w:val="18"/>
              </w:rPr>
              <w:t>Pogodba se sklepa za obdobje od ____________ do _____________.</w:t>
            </w:r>
          </w:p>
          <w:p w14:paraId="4AF2F0C0" w14:textId="77777777" w:rsidR="006D43FB" w:rsidRDefault="006D43FB" w:rsidP="00BC5293">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6AB3A68F" w14:textId="77777777" w:rsidR="006D43FB" w:rsidRDefault="006D43FB" w:rsidP="006D43FB">
      <w:pPr>
        <w:spacing w:before="225" w:after="225" w:line="240" w:lineRule="auto"/>
        <w:jc w:val="both"/>
      </w:pPr>
      <w:r>
        <w:rPr>
          <w:rFonts w:ascii="Arial" w:hAnsi="Arial" w:cs="Arial"/>
          <w:b/>
          <w:bCs/>
          <w:color w:val="000000"/>
          <w:sz w:val="18"/>
          <w:szCs w:val="18"/>
        </w:rPr>
        <w:t>V. PODIZVAJALCI</w:t>
      </w:r>
    </w:p>
    <w:p w14:paraId="0909B650" w14:textId="77777777" w:rsidR="006D43FB" w:rsidRDefault="006D43FB" w:rsidP="006D43F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6D43FB" w14:paraId="1D157E11" w14:textId="77777777" w:rsidTr="00BC5293">
        <w:tc>
          <w:tcPr>
            <w:tcW w:w="0" w:type="auto"/>
            <w:tcMar>
              <w:top w:w="0" w:type="auto"/>
              <w:bottom w:w="0" w:type="auto"/>
            </w:tcMar>
          </w:tcPr>
          <w:p w14:paraId="54A3BFED" w14:textId="77777777" w:rsidR="006D43FB" w:rsidRDefault="006D43FB" w:rsidP="00BC5293">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D43FB" w14:paraId="2758FCC2" w14:textId="77777777" w:rsidTr="00BC52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06CF06" w14:textId="77777777" w:rsidR="006D43FB" w:rsidRDefault="006D43FB" w:rsidP="00BC5293">
                  <w:pPr>
                    <w:jc w:val="right"/>
                  </w:pPr>
                  <w:r>
                    <w:rPr>
                      <w:rFonts w:ascii="Arial" w:hAnsi="Arial" w:cs="Arial"/>
                      <w:b/>
                      <w:bCs/>
                      <w:color w:val="00000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40F08D" w14:textId="77777777" w:rsidR="006D43FB" w:rsidRDefault="006D43FB" w:rsidP="00BC5293"/>
              </w:tc>
            </w:tr>
            <w:tr w:rsidR="006D43FB" w14:paraId="0A2BFCB9" w14:textId="77777777" w:rsidTr="00BC52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E56669" w14:textId="77777777" w:rsidR="006D43FB" w:rsidRDefault="006D43FB" w:rsidP="00BC529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968C02" w14:textId="77777777" w:rsidR="006D43FB" w:rsidRDefault="006D43FB" w:rsidP="00BC5293">
                  <w:pPr>
                    <w:spacing w:before="135" w:after="135"/>
                    <w:jc w:val="both"/>
                    <w:textAlignment w:val="center"/>
                  </w:pPr>
                  <w:r>
                    <w:rPr>
                      <w:rFonts w:ascii="Arial" w:hAnsi="Arial" w:cs="Arial"/>
                      <w:color w:val="000000"/>
                      <w:position w:val="-2"/>
                      <w:sz w:val="18"/>
                      <w:szCs w:val="18"/>
                    </w:rPr>
                    <w:t>Opis del, ki jih bo izvedel podizvajalec:</w:t>
                  </w:r>
                </w:p>
                <w:p w14:paraId="0C85F59B" w14:textId="77777777" w:rsidR="006D43FB" w:rsidRDefault="006D43FB" w:rsidP="00BC529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D43FB" w14:paraId="7CB3333D" w14:textId="77777777" w:rsidTr="00BC52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8B0EA3" w14:textId="77777777" w:rsidR="006D43FB" w:rsidRDefault="006D43FB" w:rsidP="00BC529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5BD5D5A" w14:textId="77777777" w:rsidR="006D43FB" w:rsidRDefault="006D43FB" w:rsidP="00BC5293"/>
              </w:tc>
            </w:tr>
            <w:tr w:rsidR="006D43FB" w14:paraId="51FD8FF7" w14:textId="77777777" w:rsidTr="00BC52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C19A95" w14:textId="77777777" w:rsidR="006D43FB" w:rsidRDefault="006D43FB" w:rsidP="00BC529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53FD7F" w14:textId="77777777" w:rsidR="006D43FB" w:rsidRDefault="006D43FB" w:rsidP="00BC5293">
                  <w:pPr>
                    <w:spacing w:before="135" w:after="135"/>
                    <w:jc w:val="both"/>
                    <w:textAlignment w:val="center"/>
                  </w:pPr>
                  <w:r>
                    <w:rPr>
                      <w:rFonts w:ascii="Arial" w:hAnsi="Arial" w:cs="Arial"/>
                      <w:color w:val="000000"/>
                      <w:position w:val="-2"/>
                      <w:sz w:val="18"/>
                      <w:szCs w:val="18"/>
                    </w:rPr>
                    <w:t>Opis del, ki jih bo izvedel podizvajalec:</w:t>
                  </w:r>
                </w:p>
                <w:p w14:paraId="6030FA42" w14:textId="77777777" w:rsidR="006D43FB" w:rsidRDefault="006D43FB" w:rsidP="00BC529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788D658" w14:textId="77777777" w:rsidR="006D43FB" w:rsidRDefault="006D43FB" w:rsidP="00BC5293"/>
          <w:p w14:paraId="279398C1" w14:textId="77777777" w:rsidR="006D43FB" w:rsidRDefault="006D43FB" w:rsidP="00BC5293">
            <w:pPr>
              <w:spacing w:before="225" w:after="225"/>
              <w:jc w:val="both"/>
            </w:pPr>
            <w:r>
              <w:rPr>
                <w:rFonts w:ascii="Arial" w:hAnsi="Arial" w:cs="Arial"/>
                <w:i/>
                <w:iCs/>
                <w:color w:val="000000"/>
                <w:sz w:val="18"/>
                <w:szCs w:val="18"/>
              </w:rPr>
              <w:t>Opomba:</w:t>
            </w:r>
          </w:p>
          <w:p w14:paraId="6457F316" w14:textId="77777777" w:rsidR="006D43FB" w:rsidRDefault="006D43FB" w:rsidP="00BC5293">
            <w:pPr>
              <w:spacing w:before="225" w:after="225"/>
              <w:jc w:val="both"/>
            </w:pPr>
            <w:r>
              <w:rPr>
                <w:rFonts w:ascii="Arial" w:hAnsi="Arial" w:cs="Arial"/>
                <w:i/>
                <w:iCs/>
                <w:color w:val="000000"/>
                <w:sz w:val="18"/>
                <w:szCs w:val="18"/>
              </w:rPr>
              <w:t>V KOLIKOR PONUDNIK NE NASTOPA S PODIZVAJALCI SE RAZDELEK IZBRIŠE</w:t>
            </w:r>
          </w:p>
        </w:tc>
      </w:tr>
    </w:tbl>
    <w:p w14:paraId="5C921B4E" w14:textId="77777777" w:rsidR="006D43FB" w:rsidRDefault="006D43FB" w:rsidP="006D43FB">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11"/>
      </w:tblGrid>
      <w:tr w:rsidR="006D43FB" w14:paraId="79F349DB" w14:textId="77777777" w:rsidTr="00BC5293">
        <w:tc>
          <w:tcPr>
            <w:tcW w:w="0" w:type="auto"/>
            <w:tcMar>
              <w:top w:w="0" w:type="auto"/>
              <w:bottom w:w="0" w:type="auto"/>
            </w:tcMar>
          </w:tcPr>
          <w:p w14:paraId="6C2E63F6" w14:textId="77777777" w:rsidR="006D43FB" w:rsidRDefault="006D43FB" w:rsidP="00BC529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ABDD265" w14:textId="77777777" w:rsidR="006D43FB" w:rsidRDefault="006D43FB" w:rsidP="00BC529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695"/>
            </w:tblGrid>
            <w:tr w:rsidR="006D43FB" w14:paraId="577B9257" w14:textId="77777777" w:rsidTr="00BC5293">
              <w:tc>
                <w:tcPr>
                  <w:tcW w:w="0" w:type="auto"/>
                  <w:tcMar>
                    <w:top w:w="0" w:type="auto"/>
                    <w:bottom w:w="0" w:type="auto"/>
                  </w:tcMar>
                </w:tcPr>
                <w:p w14:paraId="6F3D5A9C" w14:textId="77777777" w:rsidR="006D43FB" w:rsidRDefault="006D43FB" w:rsidP="006D43FB">
                  <w:pPr>
                    <w:numPr>
                      <w:ilvl w:val="0"/>
                      <w:numId w:val="13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FC9FE6C" w14:textId="77777777" w:rsidR="006D43FB" w:rsidRDefault="006D43FB" w:rsidP="006D43FB">
                  <w:pPr>
                    <w:numPr>
                      <w:ilvl w:val="0"/>
                      <w:numId w:val="13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3323081" w14:textId="77777777" w:rsidR="006D43FB" w:rsidRDefault="006D43FB" w:rsidP="006D43FB">
                  <w:pPr>
                    <w:numPr>
                      <w:ilvl w:val="0"/>
                      <w:numId w:val="13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AA9E667" w14:textId="77777777" w:rsidR="006D43FB" w:rsidRDefault="006D43FB" w:rsidP="00BC5293"/>
          <w:p w14:paraId="22F8CC3F" w14:textId="77777777" w:rsidR="006D43FB" w:rsidRDefault="006D43FB" w:rsidP="00BC529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DC043A9" w14:textId="77777777" w:rsidR="006D43FB" w:rsidRDefault="006D43FB" w:rsidP="00BC5293">
            <w:pPr>
              <w:spacing w:before="225" w:after="225"/>
              <w:jc w:val="both"/>
            </w:pPr>
            <w:r>
              <w:rPr>
                <w:rFonts w:ascii="Arial" w:hAnsi="Arial" w:cs="Arial"/>
                <w:color w:val="000000"/>
                <w:sz w:val="18"/>
                <w:szCs w:val="18"/>
              </w:rPr>
              <w:t>Plačila podizvajalcem se izvedejo v rokih in na enak način kot velja za plačila izvajalcu.</w:t>
            </w:r>
          </w:p>
          <w:p w14:paraId="13F07BC5" w14:textId="77777777" w:rsidR="006D43FB" w:rsidRDefault="006D43FB" w:rsidP="00BC529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BC8F216" w14:textId="77777777" w:rsidR="006D43FB" w:rsidRDefault="006D43FB" w:rsidP="00BC529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6FBEE57" w14:textId="77777777" w:rsidR="006D43FB" w:rsidRDefault="006D43FB" w:rsidP="00BC529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056556FD" w14:textId="77777777" w:rsidR="006D43FB" w:rsidRDefault="006D43FB" w:rsidP="006D43FB">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11"/>
      </w:tblGrid>
      <w:tr w:rsidR="006D43FB" w14:paraId="2A1B09CD" w14:textId="77777777" w:rsidTr="00BC5293">
        <w:tc>
          <w:tcPr>
            <w:tcW w:w="0" w:type="auto"/>
            <w:tcMar>
              <w:top w:w="0" w:type="auto"/>
              <w:bottom w:w="0" w:type="auto"/>
            </w:tcMar>
          </w:tcPr>
          <w:p w14:paraId="1BC6E847" w14:textId="77777777" w:rsidR="006D43FB" w:rsidRDefault="006D43FB" w:rsidP="00BC5293">
            <w:pPr>
              <w:spacing w:before="225" w:after="225"/>
              <w:jc w:val="both"/>
            </w:pPr>
            <w:r>
              <w:rPr>
                <w:rFonts w:ascii="Arial" w:hAnsi="Arial" w:cs="Arial"/>
                <w:color w:val="000000"/>
                <w:sz w:val="18"/>
                <w:szCs w:val="18"/>
              </w:rPr>
              <w:t>Naročnik se zavezuje poravnati pogodbeno ceno za pravilno dobavo blaga na podlagi te pogodbe.</w:t>
            </w:r>
          </w:p>
          <w:p w14:paraId="38C9A065" w14:textId="77777777" w:rsidR="006D43FB" w:rsidRDefault="006D43FB" w:rsidP="00BC5293">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6A53BF68" w14:textId="77777777" w:rsidR="006D43FB" w:rsidRDefault="006D43FB" w:rsidP="006D43FB">
      <w:pPr>
        <w:spacing w:before="225" w:after="225" w:line="240" w:lineRule="auto"/>
        <w:jc w:val="both"/>
      </w:pPr>
      <w:r>
        <w:rPr>
          <w:rFonts w:ascii="Arial" w:hAnsi="Arial" w:cs="Arial"/>
          <w:b/>
          <w:bCs/>
          <w:color w:val="000000"/>
          <w:sz w:val="18"/>
          <w:szCs w:val="18"/>
        </w:rPr>
        <w:t>VI. OBVEZNOSTI DOBAVITELJA</w:t>
      </w:r>
    </w:p>
    <w:p w14:paraId="29E2F2FE" w14:textId="77777777" w:rsidR="006D43FB" w:rsidRDefault="006D43FB" w:rsidP="006D43F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11"/>
      </w:tblGrid>
      <w:tr w:rsidR="006D43FB" w14:paraId="2DD3475C" w14:textId="77777777" w:rsidTr="00BC5293">
        <w:tc>
          <w:tcPr>
            <w:tcW w:w="0" w:type="auto"/>
            <w:tcMar>
              <w:top w:w="0" w:type="auto"/>
              <w:bottom w:w="0" w:type="auto"/>
            </w:tcMar>
          </w:tcPr>
          <w:p w14:paraId="0290B792" w14:textId="77777777" w:rsidR="006D43FB" w:rsidRDefault="006D43FB" w:rsidP="00BC5293">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695"/>
            </w:tblGrid>
            <w:tr w:rsidR="006D43FB" w14:paraId="10CB64AE" w14:textId="77777777" w:rsidTr="00BC5293">
              <w:tc>
                <w:tcPr>
                  <w:tcW w:w="0" w:type="auto"/>
                  <w:tcMar>
                    <w:top w:w="0" w:type="auto"/>
                    <w:bottom w:w="0" w:type="auto"/>
                  </w:tcMar>
                </w:tcPr>
                <w:p w14:paraId="04DEFF7C" w14:textId="77777777" w:rsidR="006D43FB" w:rsidRDefault="006D43FB" w:rsidP="006D43FB">
                  <w:pPr>
                    <w:numPr>
                      <w:ilvl w:val="0"/>
                      <w:numId w:val="138"/>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9FBE84D" w14:textId="77777777" w:rsidR="006D43FB" w:rsidRDefault="006D43FB" w:rsidP="006D43FB">
                  <w:pPr>
                    <w:numPr>
                      <w:ilvl w:val="0"/>
                      <w:numId w:val="138"/>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500BC1E8" w14:textId="77777777" w:rsidR="006D43FB" w:rsidRDefault="006D43FB" w:rsidP="006D43FB">
                  <w:pPr>
                    <w:numPr>
                      <w:ilvl w:val="0"/>
                      <w:numId w:val="138"/>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E1ABA38" w14:textId="77777777" w:rsidR="006D43FB" w:rsidRDefault="006D43FB" w:rsidP="006D43FB">
                  <w:pPr>
                    <w:numPr>
                      <w:ilvl w:val="0"/>
                      <w:numId w:val="138"/>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266E77D" w14:textId="77777777" w:rsidR="006D43FB" w:rsidRDefault="006D43FB" w:rsidP="006D43FB">
                  <w:pPr>
                    <w:numPr>
                      <w:ilvl w:val="0"/>
                      <w:numId w:val="138"/>
                    </w:numPr>
                    <w:jc w:val="both"/>
                    <w:rPr>
                      <w:rFonts w:ascii="Arial" w:hAnsi="Arial" w:cs="Arial"/>
                      <w:color w:val="000000"/>
                      <w:sz w:val="18"/>
                      <w:szCs w:val="18"/>
                    </w:rPr>
                  </w:pPr>
                  <w:r>
                    <w:rPr>
                      <w:rFonts w:ascii="Arial" w:hAnsi="Arial" w:cs="Arial"/>
                      <w:color w:val="000000"/>
                      <w:sz w:val="18"/>
                      <w:szCs w:val="18"/>
                    </w:rPr>
                    <w:t>ščitil interese naročnika.</w:t>
                  </w:r>
                </w:p>
              </w:tc>
            </w:tr>
          </w:tbl>
          <w:p w14:paraId="65E21883" w14:textId="77777777" w:rsidR="006D43FB" w:rsidRDefault="006D43FB" w:rsidP="00BC5293"/>
        </w:tc>
      </w:tr>
    </w:tbl>
    <w:p w14:paraId="1D65723C" w14:textId="77777777" w:rsidR="006D43FB" w:rsidRDefault="006D43FB" w:rsidP="006D43FB">
      <w:pPr>
        <w:spacing w:before="225" w:after="225" w:line="240" w:lineRule="auto"/>
        <w:jc w:val="both"/>
      </w:pPr>
      <w:r>
        <w:rPr>
          <w:rFonts w:ascii="Arial" w:hAnsi="Arial" w:cs="Arial"/>
          <w:b/>
          <w:bCs/>
          <w:color w:val="000000"/>
          <w:sz w:val="18"/>
          <w:szCs w:val="18"/>
        </w:rPr>
        <w:t>VII. SKRBNIKI POGODBE</w:t>
      </w:r>
    </w:p>
    <w:p w14:paraId="57DC2B28" w14:textId="77777777" w:rsidR="006D43FB" w:rsidRDefault="006D43FB" w:rsidP="006D43F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11"/>
      </w:tblGrid>
      <w:tr w:rsidR="006D43FB" w14:paraId="1C6C04FA" w14:textId="77777777" w:rsidTr="00BC5293">
        <w:tc>
          <w:tcPr>
            <w:tcW w:w="0" w:type="auto"/>
            <w:tcMar>
              <w:top w:w="0" w:type="auto"/>
              <w:bottom w:w="0" w:type="auto"/>
            </w:tcMar>
          </w:tcPr>
          <w:p w14:paraId="347082AF" w14:textId="77777777" w:rsidR="006D43FB" w:rsidRDefault="006D43FB" w:rsidP="00BC5293">
            <w:pPr>
              <w:spacing w:before="225" w:after="225"/>
              <w:jc w:val="both"/>
            </w:pPr>
            <w:r>
              <w:rPr>
                <w:rFonts w:ascii="Arial" w:hAnsi="Arial" w:cs="Arial"/>
                <w:color w:val="000000"/>
                <w:sz w:val="18"/>
                <w:szCs w:val="18"/>
              </w:rPr>
              <w:t>Skrbnik pogodbe s strani naročnika je ______________</w:t>
            </w:r>
          </w:p>
          <w:p w14:paraId="5B5255A7" w14:textId="77777777" w:rsidR="006D43FB" w:rsidRDefault="006D43FB" w:rsidP="00BC5293">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ACDEF5" w14:textId="77777777" w:rsidR="006D43FB" w:rsidRDefault="006D43FB" w:rsidP="00BC5293">
            <w:pPr>
              <w:spacing w:before="225" w:after="225"/>
              <w:jc w:val="both"/>
            </w:pPr>
            <w:r>
              <w:rPr>
                <w:rFonts w:ascii="Arial" w:hAnsi="Arial" w:cs="Arial"/>
                <w:color w:val="000000"/>
                <w:sz w:val="18"/>
                <w:szCs w:val="18"/>
              </w:rPr>
              <w:t>Pooblaščeni predstavnik dobavitelja je _______________</w:t>
            </w:r>
          </w:p>
          <w:p w14:paraId="02F21714" w14:textId="77777777" w:rsidR="006D43FB" w:rsidRDefault="006D43FB" w:rsidP="00BC5293">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7707BE53" w14:textId="77777777" w:rsidR="006D43FB" w:rsidRDefault="006D43FB" w:rsidP="006D43FB">
      <w:pPr>
        <w:spacing w:before="225" w:after="225" w:line="240" w:lineRule="auto"/>
        <w:jc w:val="both"/>
      </w:pPr>
      <w:r>
        <w:rPr>
          <w:rFonts w:ascii="Arial" w:hAnsi="Arial" w:cs="Arial"/>
          <w:b/>
          <w:bCs/>
          <w:color w:val="000000"/>
          <w:sz w:val="18"/>
          <w:szCs w:val="18"/>
        </w:rPr>
        <w:t>VIII. POGODBENA KAZEN</w:t>
      </w:r>
    </w:p>
    <w:p w14:paraId="7F1D5CFD" w14:textId="77777777" w:rsidR="006D43FB" w:rsidRDefault="006D43FB" w:rsidP="006D43F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11"/>
      </w:tblGrid>
      <w:tr w:rsidR="006D43FB" w14:paraId="326CA7C8" w14:textId="77777777" w:rsidTr="00BC5293">
        <w:tc>
          <w:tcPr>
            <w:tcW w:w="0" w:type="auto"/>
            <w:tcMar>
              <w:top w:w="0" w:type="auto"/>
              <w:bottom w:w="0" w:type="auto"/>
            </w:tcMar>
          </w:tcPr>
          <w:p w14:paraId="24854E9F" w14:textId="4B81A595" w:rsidR="006D43FB" w:rsidRDefault="006D43FB" w:rsidP="00BC5293">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w:t>
            </w:r>
            <w:r w:rsidR="009D5536">
              <w:rPr>
                <w:rFonts w:ascii="Arial" w:hAnsi="Arial" w:cs="Arial"/>
                <w:color w:val="000000"/>
                <w:sz w:val="18"/>
                <w:szCs w:val="18"/>
              </w:rPr>
              <w:t xml:space="preserve"> </w:t>
            </w:r>
            <w:r>
              <w:rPr>
                <w:rFonts w:ascii="Arial" w:hAnsi="Arial" w:cs="Arial"/>
                <w:color w:val="000000"/>
                <w:sz w:val="18"/>
                <w:szCs w:val="18"/>
              </w:rPr>
              <w:t>% celotne pogodbene vrednosti.</w:t>
            </w:r>
          </w:p>
          <w:p w14:paraId="2925F537" w14:textId="77777777" w:rsidR="006D43FB" w:rsidRDefault="006D43FB" w:rsidP="00BC5293">
            <w:pPr>
              <w:spacing w:before="225" w:after="225"/>
              <w:jc w:val="both"/>
            </w:pPr>
            <w:r>
              <w:rPr>
                <w:rFonts w:ascii="Arial" w:hAnsi="Arial" w:cs="Arial"/>
                <w:color w:val="000000"/>
                <w:sz w:val="18"/>
                <w:szCs w:val="18"/>
              </w:rPr>
              <w:t>Pogodbena kazen se obračuna pri plačilu za opravljeno dobavo.</w:t>
            </w:r>
          </w:p>
          <w:p w14:paraId="303D1573" w14:textId="77777777" w:rsidR="006D43FB" w:rsidRDefault="006D43FB" w:rsidP="00BC5293">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D6D76AE" w14:textId="77777777" w:rsidR="006D43FB" w:rsidRDefault="006D43FB" w:rsidP="006D43F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11"/>
      </w:tblGrid>
      <w:tr w:rsidR="006D43FB" w14:paraId="259331D3" w14:textId="77777777" w:rsidTr="00BC5293">
        <w:tc>
          <w:tcPr>
            <w:tcW w:w="0" w:type="auto"/>
            <w:tcMar>
              <w:top w:w="0" w:type="auto"/>
              <w:bottom w:w="0" w:type="auto"/>
            </w:tcMar>
          </w:tcPr>
          <w:p w14:paraId="3B6EAE94" w14:textId="77777777" w:rsidR="006D43FB" w:rsidRDefault="006D43FB" w:rsidP="00BC5293">
            <w:pPr>
              <w:spacing w:before="225" w:after="225"/>
              <w:jc w:val="both"/>
            </w:pPr>
            <w:r>
              <w:rPr>
                <w:rFonts w:ascii="Arial" w:hAnsi="Arial" w:cs="Arial"/>
                <w:color w:val="000000"/>
                <w:sz w:val="18"/>
                <w:szCs w:val="18"/>
              </w:rPr>
              <w:t>ZAVAROVANJE ZA DOBRO IZVEDBO</w:t>
            </w:r>
          </w:p>
          <w:p w14:paraId="202C348A" w14:textId="77777777" w:rsidR="006D43FB" w:rsidRDefault="006D43FB" w:rsidP="00BC5293">
            <w:pPr>
              <w:spacing w:before="225" w:after="225"/>
              <w:jc w:val="both"/>
            </w:pPr>
            <w:r>
              <w:rPr>
                <w:rFonts w:ascii="Arial" w:hAnsi="Arial" w:cs="Arial"/>
                <w:color w:val="000000"/>
                <w:sz w:val="18"/>
                <w:szCs w:val="18"/>
              </w:rPr>
              <w:t>Instrument zavarovanja: _____________</w:t>
            </w:r>
          </w:p>
          <w:p w14:paraId="5AE864A1" w14:textId="77777777" w:rsidR="006D43FB" w:rsidRDefault="006D43FB" w:rsidP="00BC5293">
            <w:pPr>
              <w:spacing w:before="225" w:after="225"/>
              <w:jc w:val="both"/>
            </w:pPr>
            <w:r>
              <w:rPr>
                <w:rFonts w:ascii="Arial" w:hAnsi="Arial" w:cs="Arial"/>
                <w:color w:val="000000"/>
                <w:sz w:val="18"/>
                <w:szCs w:val="18"/>
              </w:rPr>
              <w:t>Višina zavarovanja: _____________</w:t>
            </w:r>
          </w:p>
          <w:p w14:paraId="20694DCE" w14:textId="77777777" w:rsidR="006D43FB" w:rsidRDefault="006D43FB" w:rsidP="00BC5293">
            <w:pPr>
              <w:spacing w:before="225" w:after="225"/>
              <w:jc w:val="both"/>
            </w:pPr>
            <w:r>
              <w:rPr>
                <w:rFonts w:ascii="Arial" w:hAnsi="Arial" w:cs="Arial"/>
                <w:color w:val="000000"/>
                <w:sz w:val="18"/>
                <w:szCs w:val="18"/>
              </w:rPr>
              <w:lastRenderedPageBreak/>
              <w:t>Čas veljavnosti: _____________</w:t>
            </w:r>
          </w:p>
          <w:p w14:paraId="02DA9F19" w14:textId="77777777" w:rsidR="006D43FB" w:rsidRDefault="006D43FB" w:rsidP="00BC5293">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8162B98" w14:textId="77777777" w:rsidR="006D43FB" w:rsidRDefault="006D43FB" w:rsidP="00BC529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AEB40B3" w14:textId="77777777" w:rsidR="006D43FB" w:rsidRDefault="006D43FB" w:rsidP="006D43FB">
      <w:pPr>
        <w:spacing w:before="225" w:after="225" w:line="240" w:lineRule="auto"/>
        <w:jc w:val="both"/>
      </w:pPr>
      <w:r>
        <w:rPr>
          <w:rFonts w:ascii="Arial" w:hAnsi="Arial" w:cs="Arial"/>
          <w:b/>
          <w:bCs/>
          <w:color w:val="000000"/>
          <w:sz w:val="18"/>
          <w:szCs w:val="18"/>
        </w:rPr>
        <w:lastRenderedPageBreak/>
        <w:t>IX. ODSTOP OD POGODBE</w:t>
      </w:r>
    </w:p>
    <w:p w14:paraId="4E1DCCB9" w14:textId="77777777" w:rsidR="006D43FB" w:rsidRDefault="006D43FB" w:rsidP="006D43F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11"/>
      </w:tblGrid>
      <w:tr w:rsidR="006D43FB" w14:paraId="54482F7C" w14:textId="77777777" w:rsidTr="00BC5293">
        <w:tc>
          <w:tcPr>
            <w:tcW w:w="0" w:type="auto"/>
            <w:tcMar>
              <w:top w:w="0" w:type="auto"/>
              <w:bottom w:w="0" w:type="auto"/>
            </w:tcMar>
          </w:tcPr>
          <w:p w14:paraId="6843A9CD" w14:textId="77777777" w:rsidR="006D43FB" w:rsidRDefault="006D43FB" w:rsidP="00BC529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6D5FA16" w14:textId="77777777" w:rsidR="006D43FB" w:rsidRDefault="006D43FB" w:rsidP="00BC529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695"/>
            </w:tblGrid>
            <w:tr w:rsidR="006D43FB" w14:paraId="52C387AA" w14:textId="77777777" w:rsidTr="00BC5293">
              <w:tc>
                <w:tcPr>
                  <w:tcW w:w="0" w:type="auto"/>
                  <w:tcMar>
                    <w:top w:w="0" w:type="auto"/>
                    <w:bottom w:w="0" w:type="auto"/>
                  </w:tcMar>
                </w:tcPr>
                <w:p w14:paraId="59E7E4F3" w14:textId="77777777" w:rsidR="006D43FB" w:rsidRDefault="006D43FB" w:rsidP="006D43FB">
                  <w:pPr>
                    <w:numPr>
                      <w:ilvl w:val="0"/>
                      <w:numId w:val="13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04718A4" w14:textId="77777777" w:rsidR="006D43FB" w:rsidRDefault="006D43FB" w:rsidP="006D43FB">
                  <w:pPr>
                    <w:numPr>
                      <w:ilvl w:val="0"/>
                      <w:numId w:val="13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28927AB" w14:textId="77777777" w:rsidR="006D43FB" w:rsidRDefault="006D43FB" w:rsidP="006D43FB">
                  <w:pPr>
                    <w:numPr>
                      <w:ilvl w:val="0"/>
                      <w:numId w:val="13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238559B" w14:textId="77777777" w:rsidR="006D43FB" w:rsidRDefault="006D43FB" w:rsidP="00BC5293"/>
          <w:p w14:paraId="3638F4C6" w14:textId="77777777" w:rsidR="006D43FB" w:rsidRDefault="006D43FB" w:rsidP="00BC529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695"/>
            </w:tblGrid>
            <w:tr w:rsidR="006D43FB" w14:paraId="761287F3" w14:textId="77777777" w:rsidTr="00BC5293">
              <w:tc>
                <w:tcPr>
                  <w:tcW w:w="0" w:type="auto"/>
                  <w:tcMar>
                    <w:top w:w="0" w:type="auto"/>
                    <w:bottom w:w="0" w:type="auto"/>
                  </w:tcMar>
                </w:tcPr>
                <w:p w14:paraId="42132520" w14:textId="77777777" w:rsidR="006D43FB" w:rsidRDefault="006D43FB" w:rsidP="006D43FB">
                  <w:pPr>
                    <w:numPr>
                      <w:ilvl w:val="0"/>
                      <w:numId w:val="14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3840441" w14:textId="77777777" w:rsidR="006D43FB" w:rsidRDefault="006D43FB" w:rsidP="006D43FB">
                  <w:pPr>
                    <w:numPr>
                      <w:ilvl w:val="0"/>
                      <w:numId w:val="14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AA42455" w14:textId="77777777" w:rsidR="006D43FB" w:rsidRDefault="006D43FB" w:rsidP="006D43FB">
                  <w:pPr>
                    <w:numPr>
                      <w:ilvl w:val="0"/>
                      <w:numId w:val="14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FF66286" w14:textId="77777777" w:rsidR="006D43FB" w:rsidRDefault="006D43FB" w:rsidP="00BC5293"/>
          <w:p w14:paraId="6A2E8239" w14:textId="77777777" w:rsidR="006D43FB" w:rsidRDefault="006D43FB" w:rsidP="00BC5293">
            <w:pPr>
              <w:spacing w:before="225" w:after="225"/>
              <w:jc w:val="both"/>
            </w:pPr>
            <w:r>
              <w:rPr>
                <w:rFonts w:ascii="Arial" w:hAnsi="Arial" w:cs="Arial"/>
                <w:color w:val="000000"/>
                <w:sz w:val="18"/>
                <w:szCs w:val="18"/>
              </w:rPr>
              <w:t>Odstop od pogodbe učinkuje z dnem, ko izvajalec prejme pisno izjavo naročnika o odstopu.</w:t>
            </w:r>
          </w:p>
          <w:p w14:paraId="1546B2DB" w14:textId="77777777" w:rsidR="006D43FB" w:rsidRDefault="006D43FB" w:rsidP="00BC529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70527D2A" w14:textId="47BA1B12" w:rsidR="006D43FB" w:rsidRDefault="006D43FB" w:rsidP="006D43FB">
      <w:pPr>
        <w:spacing w:before="225" w:after="225" w:line="240" w:lineRule="auto"/>
        <w:jc w:val="both"/>
      </w:pPr>
      <w:r>
        <w:rPr>
          <w:rFonts w:ascii="Arial" w:hAnsi="Arial" w:cs="Arial"/>
          <w:b/>
          <w:bCs/>
          <w:color w:val="000000"/>
          <w:sz w:val="18"/>
          <w:szCs w:val="18"/>
        </w:rPr>
        <w:t>X. RAZVEZNI POGOJ</w:t>
      </w:r>
    </w:p>
    <w:p w14:paraId="27989B49" w14:textId="77777777" w:rsidR="006D43FB" w:rsidRDefault="006D43FB" w:rsidP="006D43F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11"/>
      </w:tblGrid>
      <w:tr w:rsidR="006D43FB" w14:paraId="0E8CC142" w14:textId="77777777" w:rsidTr="00BC5293">
        <w:tc>
          <w:tcPr>
            <w:tcW w:w="0" w:type="auto"/>
            <w:tcMar>
              <w:top w:w="0" w:type="auto"/>
              <w:bottom w:w="0" w:type="auto"/>
            </w:tcMar>
          </w:tcPr>
          <w:p w14:paraId="248A1012" w14:textId="77777777" w:rsidR="006D43FB" w:rsidRPr="009D5536" w:rsidRDefault="006D43FB" w:rsidP="00BC5293">
            <w:pPr>
              <w:spacing w:before="225" w:after="225"/>
              <w:jc w:val="both"/>
              <w:rPr>
                <w:sz w:val="18"/>
                <w:szCs w:val="18"/>
              </w:rPr>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w:t>
            </w:r>
            <w:r w:rsidRPr="009D5536">
              <w:rPr>
                <w:rFonts w:ascii="Arial" w:hAnsi="Arial" w:cs="Arial"/>
                <w:color w:val="000000"/>
                <w:sz w:val="18"/>
                <w:szCs w:val="18"/>
              </w:rPr>
              <w:t>več pravnomočnimi odločitvami izrečena globa za prekršek.</w:t>
            </w:r>
          </w:p>
          <w:p w14:paraId="2D29D573" w14:textId="77777777" w:rsidR="009D5536" w:rsidRPr="009D5536" w:rsidRDefault="009D5536" w:rsidP="009D5536">
            <w:pPr>
              <w:pStyle w:val="alineazaodstavkom"/>
              <w:shd w:val="clear" w:color="auto" w:fill="FFFFFF"/>
              <w:spacing w:before="0" w:beforeAutospacing="0" w:after="0" w:afterAutospacing="0"/>
              <w:jc w:val="both"/>
              <w:rPr>
                <w:rFonts w:ascii="Arial" w:hAnsi="Arial" w:cs="Arial"/>
                <w:color w:val="000000"/>
                <w:sz w:val="18"/>
                <w:szCs w:val="18"/>
              </w:rPr>
            </w:pPr>
            <w:r w:rsidRPr="009D5536">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w:t>
            </w:r>
            <w:r w:rsidRPr="009D5536">
              <w:rPr>
                <w:rFonts w:ascii="Arial" w:hAnsi="Arial" w:cs="Arial"/>
                <w:color w:val="000000"/>
                <w:sz w:val="18"/>
                <w:szCs w:val="18"/>
              </w:rPr>
              <w:lastRenderedPageBreak/>
              <w:t xml:space="preserve">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F211EE2" w14:textId="77777777" w:rsidR="009D5536" w:rsidRPr="009D5536" w:rsidRDefault="009D5536" w:rsidP="009D5536">
            <w:pPr>
              <w:pStyle w:val="alineazaodstavkom"/>
              <w:shd w:val="clear" w:color="auto" w:fill="FFFFFF"/>
              <w:spacing w:before="0" w:beforeAutospacing="0" w:after="0" w:afterAutospacing="0"/>
              <w:jc w:val="both"/>
              <w:rPr>
                <w:rFonts w:ascii="Arial" w:hAnsi="Arial" w:cs="Arial"/>
                <w:color w:val="000000"/>
                <w:sz w:val="18"/>
                <w:szCs w:val="18"/>
              </w:rPr>
            </w:pPr>
          </w:p>
          <w:p w14:paraId="488417AA" w14:textId="38EE7591" w:rsidR="006D43FB" w:rsidRPr="009D5536" w:rsidRDefault="009D5536" w:rsidP="009D5536">
            <w:pPr>
              <w:pStyle w:val="alineazaodstavkom"/>
              <w:shd w:val="clear" w:color="auto" w:fill="FFFFFF"/>
              <w:spacing w:before="0" w:beforeAutospacing="0" w:after="0" w:afterAutospacing="0"/>
              <w:jc w:val="both"/>
              <w:rPr>
                <w:rFonts w:ascii="Arial" w:hAnsi="Arial" w:cs="Arial"/>
                <w:color w:val="000000"/>
                <w:sz w:val="22"/>
                <w:szCs w:val="22"/>
              </w:rPr>
            </w:pPr>
            <w:r w:rsidRPr="009D5536">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8DEB50D" w14:textId="77777777" w:rsidR="006D43FB" w:rsidRDefault="006D43FB" w:rsidP="006D43FB">
      <w:pPr>
        <w:spacing w:before="225" w:after="225" w:line="240" w:lineRule="auto"/>
        <w:jc w:val="both"/>
      </w:pPr>
      <w:r>
        <w:rPr>
          <w:rFonts w:ascii="Arial" w:hAnsi="Arial" w:cs="Arial"/>
          <w:b/>
          <w:bCs/>
          <w:color w:val="000000"/>
          <w:sz w:val="18"/>
          <w:szCs w:val="18"/>
        </w:rPr>
        <w:lastRenderedPageBreak/>
        <w:t>XI. REVIZIJSKA SLED</w:t>
      </w:r>
    </w:p>
    <w:p w14:paraId="22D496C8" w14:textId="77777777" w:rsidR="006D43FB" w:rsidRDefault="006D43FB" w:rsidP="006D43F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11"/>
      </w:tblGrid>
      <w:tr w:rsidR="006D43FB" w14:paraId="34622E4F" w14:textId="77777777" w:rsidTr="00BC5293">
        <w:tc>
          <w:tcPr>
            <w:tcW w:w="0" w:type="auto"/>
            <w:tcMar>
              <w:top w:w="0" w:type="auto"/>
              <w:bottom w:w="0" w:type="auto"/>
            </w:tcMar>
          </w:tcPr>
          <w:p w14:paraId="50A92F14" w14:textId="77777777" w:rsidR="006D43FB" w:rsidRDefault="006D43FB" w:rsidP="00BC5293">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57FE37E" w14:textId="77777777" w:rsidR="006D43FB" w:rsidRDefault="006D43FB" w:rsidP="00BC5293">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647085B" w14:textId="77777777" w:rsidR="006D43FB" w:rsidRDefault="006D43FB" w:rsidP="00BC5293">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E184BA6" w14:textId="77777777" w:rsidR="006D43FB" w:rsidRDefault="006D43FB" w:rsidP="00BC529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51AE8CF" w14:textId="77777777" w:rsidR="006D43FB" w:rsidRDefault="006D43FB" w:rsidP="00BC529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5974FC3" w14:textId="77777777" w:rsidR="006D43FB" w:rsidRDefault="006D43FB" w:rsidP="006D43FB">
      <w:pPr>
        <w:spacing w:before="225" w:after="225" w:line="240" w:lineRule="auto"/>
        <w:jc w:val="both"/>
      </w:pPr>
      <w:r>
        <w:rPr>
          <w:rFonts w:ascii="Arial" w:hAnsi="Arial" w:cs="Arial"/>
          <w:b/>
          <w:bCs/>
          <w:color w:val="000000"/>
          <w:sz w:val="18"/>
          <w:szCs w:val="18"/>
        </w:rPr>
        <w:t>XII. PROTIKORUPCIJSKA KLAVZULA</w:t>
      </w:r>
    </w:p>
    <w:p w14:paraId="08DBB520" w14:textId="77777777" w:rsidR="006D43FB" w:rsidRDefault="006D43FB" w:rsidP="006D43F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11"/>
      </w:tblGrid>
      <w:tr w:rsidR="006D43FB" w14:paraId="07DC0E68" w14:textId="77777777" w:rsidTr="00BC5293">
        <w:tc>
          <w:tcPr>
            <w:tcW w:w="0" w:type="auto"/>
            <w:tcMar>
              <w:top w:w="0" w:type="auto"/>
              <w:bottom w:w="0" w:type="auto"/>
            </w:tcMar>
          </w:tcPr>
          <w:p w14:paraId="6FC03276" w14:textId="77777777" w:rsidR="006D43FB" w:rsidRDefault="006D43FB" w:rsidP="00BC529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695"/>
            </w:tblGrid>
            <w:tr w:rsidR="006D43FB" w14:paraId="346893EC" w14:textId="77777777" w:rsidTr="00BC5293">
              <w:tc>
                <w:tcPr>
                  <w:tcW w:w="0" w:type="auto"/>
                  <w:tcMar>
                    <w:top w:w="0" w:type="auto"/>
                    <w:bottom w:w="0" w:type="auto"/>
                  </w:tcMar>
                </w:tcPr>
                <w:p w14:paraId="3B5CCEA8" w14:textId="77777777" w:rsidR="006D43FB" w:rsidRDefault="006D43FB" w:rsidP="006D43FB">
                  <w:pPr>
                    <w:numPr>
                      <w:ilvl w:val="0"/>
                      <w:numId w:val="141"/>
                    </w:numPr>
                    <w:jc w:val="both"/>
                    <w:rPr>
                      <w:rFonts w:ascii="Arial" w:hAnsi="Arial" w:cs="Arial"/>
                      <w:color w:val="000000"/>
                      <w:sz w:val="18"/>
                      <w:szCs w:val="18"/>
                    </w:rPr>
                  </w:pPr>
                  <w:r>
                    <w:rPr>
                      <w:rFonts w:ascii="Arial" w:hAnsi="Arial" w:cs="Arial"/>
                      <w:color w:val="000000"/>
                      <w:sz w:val="18"/>
                      <w:szCs w:val="18"/>
                    </w:rPr>
                    <w:t>pridobitev posla ali</w:t>
                  </w:r>
                </w:p>
                <w:p w14:paraId="7270CB2F" w14:textId="77777777" w:rsidR="006D43FB" w:rsidRDefault="006D43FB" w:rsidP="006D43FB">
                  <w:pPr>
                    <w:numPr>
                      <w:ilvl w:val="0"/>
                      <w:numId w:val="14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C2FC734" w14:textId="77777777" w:rsidR="006D43FB" w:rsidRDefault="006D43FB" w:rsidP="006D43FB">
                  <w:pPr>
                    <w:numPr>
                      <w:ilvl w:val="0"/>
                      <w:numId w:val="14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FF9FCEA" w14:textId="77777777" w:rsidR="006D43FB" w:rsidRDefault="006D43FB" w:rsidP="006D43FB">
                  <w:pPr>
                    <w:numPr>
                      <w:ilvl w:val="0"/>
                      <w:numId w:val="141"/>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273A6FB4" w14:textId="77777777" w:rsidR="006D43FB" w:rsidRDefault="006D43FB" w:rsidP="00BC5293">
            <w:pPr>
              <w:spacing w:before="225" w:after="225"/>
              <w:jc w:val="both"/>
            </w:pPr>
            <w:r>
              <w:rPr>
                <w:rFonts w:ascii="Arial" w:hAnsi="Arial" w:cs="Arial"/>
                <w:color w:val="000000"/>
                <w:sz w:val="18"/>
                <w:szCs w:val="18"/>
              </w:rPr>
              <w:t>je pogodba nična.</w:t>
            </w:r>
          </w:p>
        </w:tc>
      </w:tr>
    </w:tbl>
    <w:p w14:paraId="2021603C" w14:textId="77777777" w:rsidR="006D43FB" w:rsidRDefault="006D43FB" w:rsidP="006D43FB">
      <w:pPr>
        <w:spacing w:before="225" w:after="225" w:line="240" w:lineRule="auto"/>
        <w:jc w:val="both"/>
      </w:pPr>
      <w:r>
        <w:rPr>
          <w:rFonts w:ascii="Arial" w:hAnsi="Arial" w:cs="Arial"/>
          <w:b/>
          <w:bCs/>
          <w:color w:val="000000"/>
          <w:sz w:val="18"/>
          <w:szCs w:val="18"/>
        </w:rPr>
        <w:t>XIII. REŠEVANJE SPOROV</w:t>
      </w:r>
    </w:p>
    <w:p w14:paraId="3B7596F8" w14:textId="77777777" w:rsidR="006D43FB" w:rsidRDefault="006D43FB" w:rsidP="006D43F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11"/>
      </w:tblGrid>
      <w:tr w:rsidR="006D43FB" w14:paraId="4F85BA86" w14:textId="77777777" w:rsidTr="00BC5293">
        <w:tc>
          <w:tcPr>
            <w:tcW w:w="0" w:type="auto"/>
            <w:tcMar>
              <w:top w:w="0" w:type="auto"/>
              <w:bottom w:w="0" w:type="auto"/>
            </w:tcMar>
          </w:tcPr>
          <w:p w14:paraId="292D7246" w14:textId="77777777" w:rsidR="006D43FB" w:rsidRDefault="006D43FB" w:rsidP="00BC529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8519160" w14:textId="77777777" w:rsidR="006D43FB" w:rsidRDefault="006D43FB" w:rsidP="006D43FB">
      <w:pPr>
        <w:spacing w:before="225" w:after="225" w:line="240" w:lineRule="auto"/>
        <w:jc w:val="both"/>
      </w:pPr>
      <w:r>
        <w:rPr>
          <w:rFonts w:ascii="Arial" w:hAnsi="Arial" w:cs="Arial"/>
          <w:b/>
          <w:bCs/>
          <w:color w:val="000000"/>
          <w:sz w:val="18"/>
          <w:szCs w:val="18"/>
        </w:rPr>
        <w:t>XIV. KONČNE DOLOČBE</w:t>
      </w:r>
    </w:p>
    <w:p w14:paraId="4C4302E4" w14:textId="77777777" w:rsidR="006D43FB" w:rsidRDefault="006D43FB" w:rsidP="006D43FB">
      <w:pPr>
        <w:spacing w:after="0" w:line="240" w:lineRule="auto"/>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911"/>
      </w:tblGrid>
      <w:tr w:rsidR="006D43FB" w14:paraId="2411084E" w14:textId="77777777" w:rsidTr="00BC5293">
        <w:tc>
          <w:tcPr>
            <w:tcW w:w="0" w:type="auto"/>
            <w:tcMar>
              <w:top w:w="0" w:type="auto"/>
              <w:bottom w:w="0" w:type="auto"/>
            </w:tcMar>
          </w:tcPr>
          <w:p w14:paraId="41D2B7B3" w14:textId="77777777" w:rsidR="006D43FB" w:rsidRDefault="006D43FB" w:rsidP="00BC529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BDE23D2" w14:textId="77777777" w:rsidR="006D43FB" w:rsidRDefault="006D43FB" w:rsidP="00BC529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C786A15" w14:textId="77777777" w:rsidR="006D43FB" w:rsidRDefault="006D43FB" w:rsidP="006D43F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11"/>
      </w:tblGrid>
      <w:tr w:rsidR="006D43FB" w14:paraId="478FBF04" w14:textId="77777777" w:rsidTr="00BC5293">
        <w:tc>
          <w:tcPr>
            <w:tcW w:w="0" w:type="auto"/>
            <w:tcMar>
              <w:top w:w="0" w:type="auto"/>
              <w:bottom w:w="0" w:type="auto"/>
            </w:tcMar>
          </w:tcPr>
          <w:p w14:paraId="728A87FC" w14:textId="178519C2" w:rsidR="006D43FB" w:rsidRDefault="006D43FB" w:rsidP="00BC5293">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r w:rsidR="000053AE">
              <w:rPr>
                <w:rFonts w:ascii="Arial" w:hAnsi="Arial" w:cs="Arial"/>
                <w:color w:val="000000"/>
                <w:sz w:val="18"/>
                <w:szCs w:val="18"/>
              </w:rPr>
              <w:t xml:space="preserve">, in prične veljati pod odložnim pogojem predložitve zavarovanja za dobro izvedbo </w:t>
            </w:r>
            <w:proofErr w:type="spellStart"/>
            <w:r w:rsidR="000053AE">
              <w:rPr>
                <w:rFonts w:ascii="Arial" w:hAnsi="Arial" w:cs="Arial"/>
                <w:color w:val="000000"/>
                <w:sz w:val="18"/>
                <w:szCs w:val="18"/>
              </w:rPr>
              <w:t>poogdbenih</w:t>
            </w:r>
            <w:proofErr w:type="spellEnd"/>
            <w:r w:rsidR="000053AE">
              <w:rPr>
                <w:rFonts w:ascii="Arial" w:hAnsi="Arial" w:cs="Arial"/>
                <w:color w:val="000000"/>
                <w:sz w:val="18"/>
                <w:szCs w:val="18"/>
              </w:rPr>
              <w:t xml:space="preserve"> obveznosti.</w:t>
            </w:r>
          </w:p>
        </w:tc>
      </w:tr>
    </w:tbl>
    <w:p w14:paraId="709FC8A7" w14:textId="77777777" w:rsidR="006D43FB" w:rsidRDefault="006D43FB" w:rsidP="006D43FB">
      <w:pPr>
        <w:spacing w:before="975" w:after="225" w:line="240" w:lineRule="auto"/>
        <w:jc w:val="both"/>
      </w:pPr>
      <w:r>
        <w:rPr>
          <w:rFonts w:ascii="Arial" w:hAnsi="Arial" w:cs="Arial"/>
          <w:color w:val="000000"/>
          <w:sz w:val="18"/>
          <w:szCs w:val="18"/>
        </w:rPr>
        <w:t>V/na ________________, dne ________________</w:t>
      </w:r>
    </w:p>
    <w:p w14:paraId="773F051A" w14:textId="77777777" w:rsidR="00DF4917" w:rsidRPr="002679F0" w:rsidRDefault="00DF4917" w:rsidP="002679F0">
      <w:pPr>
        <w:spacing w:line="507" w:lineRule="auto"/>
        <w:ind w:right="5191"/>
        <w:rPr>
          <w:rFonts w:ascii="Arial" w:hAnsi="Arial" w:cs="Arial"/>
          <w:sz w:val="18"/>
          <w:szCs w:val="18"/>
        </w:rPr>
      </w:pPr>
    </w:p>
    <w:sectPr w:rsidR="00DF4917" w:rsidRPr="002679F0" w:rsidSect="00DF4917">
      <w:pgSz w:w="11909" w:h="16944"/>
      <w:pgMar w:top="1311" w:right="1244" w:bottom="1637" w:left="164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F33E1" w14:textId="77777777" w:rsidR="004720B6" w:rsidRDefault="004720B6" w:rsidP="006975C6">
      <w:pPr>
        <w:spacing w:after="0" w:line="240" w:lineRule="auto"/>
      </w:pPr>
      <w:r>
        <w:separator/>
      </w:r>
    </w:p>
  </w:endnote>
  <w:endnote w:type="continuationSeparator" w:id="0">
    <w:p w14:paraId="7682D36D" w14:textId="77777777" w:rsidR="004720B6" w:rsidRDefault="004720B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SymbolM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D507" w14:textId="77777777" w:rsidR="00C30FDD" w:rsidRDefault="00C30FDD"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720F" w14:textId="77777777" w:rsidR="00C30FDD" w:rsidRDefault="00C30FDD" w:rsidP="00830C7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26E5C" w14:textId="77777777" w:rsidR="00C30FDD" w:rsidRPr="00E715AD" w:rsidRDefault="00000000" w:rsidP="00830C7E">
    <w:pPr>
      <w:pStyle w:val="Noga"/>
      <w:shd w:val="clear" w:color="auto" w:fill="FFFFFF" w:themeFill="background1"/>
      <w:ind w:left="7513"/>
      <w:jc w:val="center"/>
      <w:rPr>
        <w:rFonts w:ascii="Arial" w:hAnsi="Arial" w:cs="Arial"/>
        <w:sz w:val="16"/>
        <w:szCs w:val="16"/>
      </w:rPr>
    </w:pPr>
    <w:sdt>
      <w:sdtPr>
        <w:rPr>
          <w:rFonts w:ascii="Arial" w:hAnsi="Arial" w:cs="Arial"/>
          <w:sz w:val="16"/>
          <w:szCs w:val="16"/>
        </w:rPr>
        <w:id w:val="-699631248"/>
        <w:docPartObj>
          <w:docPartGallery w:val="Page Numbers (Bottom of Page)"/>
          <w:docPartUnique/>
        </w:docPartObj>
      </w:sdtPr>
      <w:sdtEndPr>
        <w:rPr>
          <w:noProof/>
        </w:rPr>
      </w:sdtEndPr>
      <w:sdtContent>
        <w:r w:rsidR="00C30FDD" w:rsidRPr="00E715AD">
          <w:rPr>
            <w:rFonts w:ascii="Arial" w:hAnsi="Arial" w:cs="Arial"/>
            <w:sz w:val="16"/>
            <w:szCs w:val="16"/>
          </w:rPr>
          <w:fldChar w:fldCharType="begin"/>
        </w:r>
        <w:r w:rsidR="00C30FDD" w:rsidRPr="00E715AD">
          <w:rPr>
            <w:rFonts w:ascii="Arial" w:hAnsi="Arial" w:cs="Arial"/>
            <w:sz w:val="16"/>
            <w:szCs w:val="16"/>
          </w:rPr>
          <w:instrText xml:space="preserve"> PAGE   \* MERGEFORMAT </w:instrText>
        </w:r>
        <w:r w:rsidR="00C30FDD" w:rsidRPr="00E715AD">
          <w:rPr>
            <w:rFonts w:ascii="Arial" w:hAnsi="Arial" w:cs="Arial"/>
            <w:sz w:val="16"/>
            <w:szCs w:val="16"/>
          </w:rPr>
          <w:fldChar w:fldCharType="separate"/>
        </w:r>
        <w:r w:rsidR="00C30FDD">
          <w:rPr>
            <w:rFonts w:ascii="Arial" w:hAnsi="Arial" w:cs="Arial"/>
            <w:noProof/>
            <w:sz w:val="16"/>
            <w:szCs w:val="16"/>
          </w:rPr>
          <w:t>71</w:t>
        </w:r>
        <w:r w:rsidR="00C30FDD" w:rsidRPr="00E715AD">
          <w:rPr>
            <w:rFonts w:ascii="Arial" w:hAnsi="Arial" w:cs="Arial"/>
            <w:noProof/>
            <w:sz w:val="16"/>
            <w:szCs w:val="16"/>
          </w:rPr>
          <w:fldChar w:fldCharType="end"/>
        </w:r>
      </w:sdtContent>
    </w:sdt>
  </w:p>
  <w:p w14:paraId="54B7A581" w14:textId="77777777" w:rsidR="00D96428" w:rsidRDefault="00D96428" w:rsidP="00830C7E">
    <w:pPr>
      <w:pStyle w:val="Noga"/>
      <w:jc w:val="center"/>
      <w:rPr>
        <w:rFonts w:ascii="Arial" w:hAnsi="Arial" w:cs="Arial"/>
        <w:sz w:val="16"/>
        <w:szCs w:val="16"/>
      </w:rPr>
    </w:pPr>
    <w:r>
      <w:rPr>
        <w:rFonts w:ascii="Arial" w:hAnsi="Arial" w:cs="Arial"/>
        <w:sz w:val="16"/>
        <w:szCs w:val="16"/>
      </w:rPr>
      <w:t>Razpisna dokumentacija</w:t>
    </w:r>
  </w:p>
  <w:p w14:paraId="49AB6B8B" w14:textId="77777777" w:rsidR="00DF6D35" w:rsidRDefault="00C30FDD" w:rsidP="00830C7E">
    <w:pPr>
      <w:pStyle w:val="Noga"/>
      <w:jc w:val="center"/>
      <w:rPr>
        <w:rFonts w:ascii="Arial" w:hAnsi="Arial" w:cs="Arial"/>
        <w:b/>
        <w:bCs/>
        <w:sz w:val="16"/>
        <w:szCs w:val="16"/>
      </w:rPr>
    </w:pPr>
    <w:r w:rsidRPr="00D96428">
      <w:rPr>
        <w:rFonts w:ascii="Arial" w:hAnsi="Arial" w:cs="Arial"/>
        <w:b/>
        <w:bCs/>
        <w:sz w:val="16"/>
        <w:szCs w:val="16"/>
      </w:rPr>
      <w:t xml:space="preserve">Sukcesivna dobava </w:t>
    </w:r>
    <w:r w:rsidR="00DF6D35">
      <w:rPr>
        <w:rFonts w:ascii="Arial" w:hAnsi="Arial" w:cs="Arial"/>
        <w:b/>
        <w:bCs/>
        <w:sz w:val="16"/>
        <w:szCs w:val="16"/>
      </w:rPr>
      <w:t xml:space="preserve">konvencionalnih in ekoloških </w:t>
    </w:r>
    <w:r w:rsidRPr="00D96428">
      <w:rPr>
        <w:rFonts w:ascii="Arial" w:hAnsi="Arial" w:cs="Arial"/>
        <w:b/>
        <w:bCs/>
        <w:sz w:val="16"/>
        <w:szCs w:val="16"/>
      </w:rPr>
      <w:t xml:space="preserve">živil po sklopih za obdobje </w:t>
    </w:r>
    <w:r w:rsidR="00DA75B2" w:rsidRPr="00D96428">
      <w:rPr>
        <w:rFonts w:ascii="Arial" w:hAnsi="Arial" w:cs="Arial"/>
        <w:b/>
        <w:bCs/>
        <w:sz w:val="16"/>
        <w:szCs w:val="16"/>
      </w:rPr>
      <w:t>štirih</w:t>
    </w:r>
    <w:r w:rsidRPr="00D96428">
      <w:rPr>
        <w:rFonts w:ascii="Arial" w:hAnsi="Arial" w:cs="Arial"/>
        <w:b/>
        <w:bCs/>
        <w:sz w:val="16"/>
        <w:szCs w:val="16"/>
      </w:rPr>
      <w:t xml:space="preserve"> let </w:t>
    </w:r>
  </w:p>
  <w:p w14:paraId="06609D9C" w14:textId="77F33E56" w:rsidR="00C30FDD" w:rsidRPr="00D96428" w:rsidRDefault="00C30FDD" w:rsidP="00830C7E">
    <w:pPr>
      <w:pStyle w:val="Noga"/>
      <w:jc w:val="center"/>
      <w:rPr>
        <w:rFonts w:ascii="Arial" w:hAnsi="Arial" w:cs="Arial"/>
        <w:b/>
        <w:bCs/>
        <w:sz w:val="16"/>
        <w:szCs w:val="16"/>
      </w:rPr>
    </w:pPr>
    <w:r w:rsidRPr="00D96428">
      <w:rPr>
        <w:rFonts w:ascii="Arial" w:hAnsi="Arial" w:cs="Arial"/>
        <w:b/>
        <w:bCs/>
        <w:sz w:val="16"/>
        <w:szCs w:val="16"/>
      </w:rPr>
      <w:t xml:space="preserve">za potrebe </w:t>
    </w:r>
    <w:r w:rsidR="00DA75B2" w:rsidRPr="00D96428">
      <w:rPr>
        <w:rFonts w:ascii="Arial" w:hAnsi="Arial" w:cs="Arial"/>
        <w:b/>
        <w:bCs/>
        <w:sz w:val="16"/>
        <w:szCs w:val="16"/>
      </w:rPr>
      <w:t>Doma Tisje Šmartno pri Litiji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BFD5" w14:textId="77777777" w:rsidR="00C30FDD" w:rsidRDefault="00C30FDD" w:rsidP="00830C7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B9B36" w14:textId="77777777" w:rsidR="00C30FDD" w:rsidRDefault="00C30FDD" w:rsidP="00830C7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BE27D" w14:textId="77777777" w:rsidR="00C30FDD" w:rsidRDefault="00C30FDD" w:rsidP="00830C7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D35FF" w14:textId="77777777" w:rsidR="00C30FDD" w:rsidRDefault="00C30FDD" w:rsidP="00830C7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D4BE9" w14:textId="77777777" w:rsidR="00C30FDD" w:rsidRDefault="00C30FDD" w:rsidP="00830C7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57F1" w14:textId="77777777" w:rsidR="00C30FDD" w:rsidRDefault="00C30FDD" w:rsidP="002679F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87B78" w14:textId="77777777" w:rsidR="00C30FDD" w:rsidRDefault="00C30FDD" w:rsidP="002679F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0D20F" w14:textId="77777777" w:rsidR="004720B6" w:rsidRDefault="004720B6" w:rsidP="006975C6">
      <w:pPr>
        <w:spacing w:after="0" w:line="240" w:lineRule="auto"/>
      </w:pPr>
      <w:r>
        <w:separator/>
      </w:r>
    </w:p>
  </w:footnote>
  <w:footnote w:type="continuationSeparator" w:id="0">
    <w:p w14:paraId="3D1CA361" w14:textId="77777777" w:rsidR="004720B6" w:rsidRDefault="004720B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F793" w14:textId="77777777" w:rsidR="00C30FDD" w:rsidRDefault="00C30FDD">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71FE" w14:textId="77777777" w:rsidR="00C30FDD" w:rsidRDefault="00C30FDD">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54AE1" w14:textId="77777777" w:rsidR="00C30FDD" w:rsidRDefault="00C30FDD">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435DD" w14:textId="77777777" w:rsidR="00C30FDD" w:rsidRDefault="00C30FDD">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00CC1" w14:textId="77777777" w:rsidR="00C30FDD" w:rsidRDefault="00C30FDD">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0BD92" w14:textId="77777777" w:rsidR="00C30FDD" w:rsidRDefault="00C30FDD">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D5AE" w14:textId="77777777" w:rsidR="00C30FDD" w:rsidRDefault="00C30FDD">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C90B" w14:textId="77777777" w:rsidR="00C30FDD" w:rsidRDefault="00C30FDD">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DE806" w14:textId="77777777" w:rsidR="00C30FDD" w:rsidRDefault="00C30FDD">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30FD" w14:textId="77777777" w:rsidR="00C30FDD" w:rsidRDefault="00C30FDD">
    <w:pPr>
      <w:pStyle w:val="Glava"/>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05EAF" w14:textId="77777777" w:rsidR="00C30FDD" w:rsidRDefault="00C30F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70986" w14:textId="2643C8A6" w:rsidR="00C30FDD" w:rsidRPr="006F1DA5" w:rsidRDefault="00923563" w:rsidP="00923563">
    <w:pPr>
      <w:pStyle w:val="Glava"/>
      <w:tabs>
        <w:tab w:val="clear" w:pos="4536"/>
        <w:tab w:val="clear" w:pos="9072"/>
        <w:tab w:val="left" w:pos="1168"/>
      </w:tabs>
      <w:jc w:val="center"/>
      <w:rPr>
        <w:rFonts w:ascii="Arial" w:hAnsi="Arial" w:cs="Arial"/>
      </w:rP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sidR="00000000">
      <w:rPr>
        <w:rFonts w:ascii="Arial" w:hAnsi="Arial" w:cs="Arial"/>
        <w:color w:val="616161"/>
        <w:szCs w:val="24"/>
      </w:rPr>
      <w:fldChar w:fldCharType="begin"/>
    </w:r>
    <w:r w:rsidR="00000000">
      <w:rPr>
        <w:rFonts w:ascii="Arial" w:hAnsi="Arial" w:cs="Arial"/>
        <w:color w:val="616161"/>
        <w:szCs w:val="24"/>
      </w:rPr>
      <w:instrText xml:space="preserve"> INCLUDEPICTURE  "cid:image001.png@01D4F477.DD22FBD0" \* MERGEFORMATINET </w:instrText>
    </w:r>
    <w:r w:rsidR="00000000">
      <w:rPr>
        <w:rFonts w:ascii="Arial" w:hAnsi="Arial" w:cs="Arial"/>
        <w:color w:val="616161"/>
        <w:szCs w:val="24"/>
      </w:rPr>
      <w:fldChar w:fldCharType="separate"/>
    </w:r>
    <w:r w:rsidR="001E09C5">
      <w:rPr>
        <w:rFonts w:ascii="Arial" w:hAnsi="Arial" w:cs="Arial"/>
        <w:color w:val="616161"/>
        <w:szCs w:val="24"/>
      </w:rPr>
      <w:pict w14:anchorId="42287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Dom Tisje Šmartno pri Litiji" style="width:81pt;height:87.5pt">
          <v:imagedata r:id="rId2" r:href="rId1"/>
        </v:shape>
      </w:pict>
    </w:r>
    <w:r w:rsidR="00000000">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9DF2" w14:textId="77777777" w:rsidR="00C30FDD" w:rsidRDefault="00C30FDD">
    <w:pPr>
      <w:pStyle w:val="Glava"/>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524F" w14:textId="77777777" w:rsidR="00C30FDD" w:rsidRDefault="00C30FDD">
    <w:pPr>
      <w:pStyle w:val="Glava"/>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008D" w14:textId="77777777" w:rsidR="00C30FDD" w:rsidRDefault="00C30FDD">
    <w:pPr>
      <w:pStyle w:val="Glava"/>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D55C" w14:textId="77777777" w:rsidR="00C30FDD" w:rsidRDefault="00C30FDD">
    <w:pPr>
      <w:pStyle w:val="Glava"/>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64C8" w14:textId="77777777" w:rsidR="00C30FDD" w:rsidRDefault="00C30FDD">
    <w:pPr>
      <w:pStyle w:val="Glava"/>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4A78" w14:textId="77777777" w:rsidR="00C30FDD" w:rsidRDefault="00C30FDD">
    <w:pPr>
      <w:pStyle w:val="Glava"/>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1FD7B" w14:textId="77777777" w:rsidR="00C30FDD" w:rsidRDefault="00C30FDD">
    <w:pPr>
      <w:pStyle w:val="Glava"/>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1C3F" w14:textId="77777777" w:rsidR="00C30FDD" w:rsidRDefault="00C30FD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5723" w14:textId="77777777" w:rsidR="00C30FDD" w:rsidRDefault="00C30FD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C2ECC" w14:textId="77777777" w:rsidR="00C30FDD" w:rsidRDefault="00C30FD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F8C0" w14:textId="77777777" w:rsidR="00C30FDD" w:rsidRDefault="00C30FD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6EAAC" w14:textId="77777777" w:rsidR="00C30FDD" w:rsidRDefault="00C30FD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2558" w14:textId="77777777" w:rsidR="00C30FDD" w:rsidRDefault="00C30FD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AE67C" w14:textId="77777777" w:rsidR="00C30FDD" w:rsidRDefault="00C30FDD">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ED111" w14:textId="77777777" w:rsidR="00C30FDD" w:rsidRDefault="00C30F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171"/>
    <w:multiLevelType w:val="hybridMultilevel"/>
    <w:tmpl w:val="8F5680A2"/>
    <w:lvl w:ilvl="0" w:tplc="252EBD1C">
      <w:start w:val="1"/>
      <w:numFmt w:val="bullet"/>
      <w:lvlText w:val=""/>
      <w:lvlJc w:val="left"/>
      <w:pPr>
        <w:ind w:left="720" w:hanging="360"/>
      </w:pPr>
      <w:rPr>
        <w:rFonts w:ascii="Symbol" w:hAnsi="Symbol" w:cs="Symbol" w:hint="default"/>
        <w:sz w:val="18"/>
        <w:szCs w:val="18"/>
      </w:rPr>
    </w:lvl>
    <w:lvl w:ilvl="1" w:tplc="52C85766">
      <w:start w:val="1"/>
      <w:numFmt w:val="bullet"/>
      <w:lvlText w:val="o"/>
      <w:lvlJc w:val="left"/>
      <w:pPr>
        <w:ind w:left="1440" w:hanging="360"/>
      </w:pPr>
      <w:rPr>
        <w:rFonts w:ascii="Courier New" w:hAnsi="Courier New" w:cs="Courier New" w:hint="default"/>
      </w:rPr>
    </w:lvl>
    <w:lvl w:ilvl="2" w:tplc="7B0E2C46">
      <w:start w:val="1"/>
      <w:numFmt w:val="bullet"/>
      <w:lvlText w:val=""/>
      <w:lvlJc w:val="left"/>
      <w:pPr>
        <w:ind w:left="2160" w:hanging="360"/>
      </w:pPr>
      <w:rPr>
        <w:rFonts w:ascii="Wingdings" w:hAnsi="Wingdings" w:cs="Wingdings" w:hint="default"/>
      </w:rPr>
    </w:lvl>
    <w:lvl w:ilvl="3" w:tplc="008EB8AA">
      <w:start w:val="1"/>
      <w:numFmt w:val="bullet"/>
      <w:lvlText w:val=""/>
      <w:lvlJc w:val="left"/>
      <w:pPr>
        <w:ind w:left="2880" w:hanging="360"/>
      </w:pPr>
      <w:rPr>
        <w:rFonts w:ascii="Symbol" w:hAnsi="Symbol" w:cs="Symbol" w:hint="default"/>
      </w:rPr>
    </w:lvl>
    <w:lvl w:ilvl="4" w:tplc="C08664E2">
      <w:start w:val="1"/>
      <w:numFmt w:val="bullet"/>
      <w:lvlText w:val="o"/>
      <w:lvlJc w:val="left"/>
      <w:pPr>
        <w:ind w:left="3600" w:hanging="360"/>
      </w:pPr>
      <w:rPr>
        <w:rFonts w:ascii="Courier New" w:hAnsi="Courier New" w:cs="Courier New" w:hint="default"/>
      </w:rPr>
    </w:lvl>
    <w:lvl w:ilvl="5" w:tplc="8E6AF958">
      <w:start w:val="1"/>
      <w:numFmt w:val="bullet"/>
      <w:lvlText w:val=""/>
      <w:lvlJc w:val="left"/>
      <w:pPr>
        <w:ind w:left="4320" w:hanging="360"/>
      </w:pPr>
      <w:rPr>
        <w:rFonts w:ascii="Wingdings" w:hAnsi="Wingdings" w:cs="Wingdings" w:hint="default"/>
      </w:rPr>
    </w:lvl>
    <w:lvl w:ilvl="6" w:tplc="41C2FD18">
      <w:start w:val="1"/>
      <w:numFmt w:val="bullet"/>
      <w:lvlText w:val=""/>
      <w:lvlJc w:val="left"/>
      <w:pPr>
        <w:ind w:left="5040" w:hanging="360"/>
      </w:pPr>
      <w:rPr>
        <w:rFonts w:ascii="Symbol" w:hAnsi="Symbol" w:cs="Symbol" w:hint="default"/>
      </w:rPr>
    </w:lvl>
    <w:lvl w:ilvl="7" w:tplc="32B014A8">
      <w:start w:val="1"/>
      <w:numFmt w:val="bullet"/>
      <w:lvlText w:val="o"/>
      <w:lvlJc w:val="left"/>
      <w:pPr>
        <w:ind w:left="5760" w:hanging="360"/>
      </w:pPr>
      <w:rPr>
        <w:rFonts w:ascii="Courier New" w:hAnsi="Courier New" w:cs="Courier New" w:hint="default"/>
      </w:rPr>
    </w:lvl>
    <w:lvl w:ilvl="8" w:tplc="AF4ED378">
      <w:start w:val="1"/>
      <w:numFmt w:val="bullet"/>
      <w:lvlText w:val=""/>
      <w:lvlJc w:val="left"/>
      <w:pPr>
        <w:ind w:left="6480" w:hanging="360"/>
      </w:pPr>
      <w:rPr>
        <w:rFonts w:ascii="Wingdings" w:hAnsi="Wingdings" w:cs="Wingdings" w:hint="default"/>
      </w:rPr>
    </w:lvl>
  </w:abstractNum>
  <w:abstractNum w:abstractNumId="1" w15:restartNumberingAfterBreak="0">
    <w:nsid w:val="00F720B3"/>
    <w:multiLevelType w:val="hybridMultilevel"/>
    <w:tmpl w:val="60DE890A"/>
    <w:lvl w:ilvl="0" w:tplc="D01670AE">
      <w:start w:val="1"/>
      <w:numFmt w:val="bullet"/>
      <w:lvlText w:val=""/>
      <w:lvlJc w:val="left"/>
      <w:pPr>
        <w:ind w:left="720" w:hanging="360"/>
      </w:pPr>
      <w:rPr>
        <w:rFonts w:ascii="Symbol" w:hAnsi="Symbol" w:cs="Symbol" w:hint="default"/>
        <w:sz w:val="18"/>
        <w:szCs w:val="18"/>
      </w:rPr>
    </w:lvl>
    <w:lvl w:ilvl="1" w:tplc="668677E8">
      <w:start w:val="1"/>
      <w:numFmt w:val="bullet"/>
      <w:lvlText w:val="o"/>
      <w:lvlJc w:val="left"/>
      <w:pPr>
        <w:ind w:left="1440" w:hanging="360"/>
      </w:pPr>
      <w:rPr>
        <w:rFonts w:ascii="Courier New" w:hAnsi="Courier New" w:cs="Courier New" w:hint="default"/>
      </w:rPr>
    </w:lvl>
    <w:lvl w:ilvl="2" w:tplc="934AEE48">
      <w:start w:val="1"/>
      <w:numFmt w:val="bullet"/>
      <w:lvlText w:val=""/>
      <w:lvlJc w:val="left"/>
      <w:pPr>
        <w:ind w:left="2160" w:hanging="360"/>
      </w:pPr>
      <w:rPr>
        <w:rFonts w:ascii="Wingdings" w:hAnsi="Wingdings" w:cs="Wingdings" w:hint="default"/>
      </w:rPr>
    </w:lvl>
    <w:lvl w:ilvl="3" w:tplc="F00CC1FE">
      <w:start w:val="1"/>
      <w:numFmt w:val="bullet"/>
      <w:lvlText w:val=""/>
      <w:lvlJc w:val="left"/>
      <w:pPr>
        <w:ind w:left="2880" w:hanging="360"/>
      </w:pPr>
      <w:rPr>
        <w:rFonts w:ascii="Symbol" w:hAnsi="Symbol" w:cs="Symbol" w:hint="default"/>
      </w:rPr>
    </w:lvl>
    <w:lvl w:ilvl="4" w:tplc="CA6C2BC2">
      <w:start w:val="1"/>
      <w:numFmt w:val="bullet"/>
      <w:lvlText w:val="o"/>
      <w:lvlJc w:val="left"/>
      <w:pPr>
        <w:ind w:left="3600" w:hanging="360"/>
      </w:pPr>
      <w:rPr>
        <w:rFonts w:ascii="Courier New" w:hAnsi="Courier New" w:cs="Courier New" w:hint="default"/>
      </w:rPr>
    </w:lvl>
    <w:lvl w:ilvl="5" w:tplc="326A97CE">
      <w:start w:val="1"/>
      <w:numFmt w:val="bullet"/>
      <w:lvlText w:val=""/>
      <w:lvlJc w:val="left"/>
      <w:pPr>
        <w:ind w:left="4320" w:hanging="360"/>
      </w:pPr>
      <w:rPr>
        <w:rFonts w:ascii="Wingdings" w:hAnsi="Wingdings" w:cs="Wingdings" w:hint="default"/>
      </w:rPr>
    </w:lvl>
    <w:lvl w:ilvl="6" w:tplc="20D26DC8">
      <w:start w:val="1"/>
      <w:numFmt w:val="bullet"/>
      <w:lvlText w:val=""/>
      <w:lvlJc w:val="left"/>
      <w:pPr>
        <w:ind w:left="5040" w:hanging="360"/>
      </w:pPr>
      <w:rPr>
        <w:rFonts w:ascii="Symbol" w:hAnsi="Symbol" w:cs="Symbol" w:hint="default"/>
      </w:rPr>
    </w:lvl>
    <w:lvl w:ilvl="7" w:tplc="2FA08498">
      <w:start w:val="1"/>
      <w:numFmt w:val="bullet"/>
      <w:lvlText w:val="o"/>
      <w:lvlJc w:val="left"/>
      <w:pPr>
        <w:ind w:left="5760" w:hanging="360"/>
      </w:pPr>
      <w:rPr>
        <w:rFonts w:ascii="Courier New" w:hAnsi="Courier New" w:cs="Courier New" w:hint="default"/>
      </w:rPr>
    </w:lvl>
    <w:lvl w:ilvl="8" w:tplc="2D8468C4">
      <w:start w:val="1"/>
      <w:numFmt w:val="bullet"/>
      <w:lvlText w:val=""/>
      <w:lvlJc w:val="left"/>
      <w:pPr>
        <w:ind w:left="6480" w:hanging="360"/>
      </w:pPr>
      <w:rPr>
        <w:rFonts w:ascii="Wingdings" w:hAnsi="Wingdings" w:cs="Wingdings" w:hint="default"/>
      </w:rPr>
    </w:lvl>
  </w:abstractNum>
  <w:abstractNum w:abstractNumId="2" w15:restartNumberingAfterBreak="0">
    <w:nsid w:val="016B1218"/>
    <w:multiLevelType w:val="hybridMultilevel"/>
    <w:tmpl w:val="8D2C5316"/>
    <w:lvl w:ilvl="0" w:tplc="091E0FB4">
      <w:start w:val="1"/>
      <w:numFmt w:val="decimal"/>
      <w:lvlText w:val="%1."/>
      <w:lvlJc w:val="left"/>
      <w:pPr>
        <w:ind w:left="1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19D0F09"/>
    <w:multiLevelType w:val="hybridMultilevel"/>
    <w:tmpl w:val="183C3630"/>
    <w:lvl w:ilvl="0" w:tplc="5128DA00">
      <w:start w:val="1"/>
      <w:numFmt w:val="bullet"/>
      <w:lvlText w:val=""/>
      <w:lvlJc w:val="left"/>
      <w:pPr>
        <w:ind w:left="720" w:hanging="360"/>
      </w:pPr>
      <w:rPr>
        <w:rFonts w:ascii="Symbol" w:hAnsi="Symbol" w:cs="Symbol" w:hint="default"/>
        <w:sz w:val="18"/>
        <w:szCs w:val="18"/>
      </w:rPr>
    </w:lvl>
    <w:lvl w:ilvl="1" w:tplc="BE4CFA3C">
      <w:start w:val="1"/>
      <w:numFmt w:val="bullet"/>
      <w:lvlText w:val="o"/>
      <w:lvlJc w:val="left"/>
      <w:pPr>
        <w:ind w:left="1440" w:hanging="360"/>
      </w:pPr>
      <w:rPr>
        <w:rFonts w:ascii="Courier New" w:hAnsi="Courier New" w:cs="Courier New" w:hint="default"/>
      </w:rPr>
    </w:lvl>
    <w:lvl w:ilvl="2" w:tplc="813C5C20">
      <w:start w:val="1"/>
      <w:numFmt w:val="bullet"/>
      <w:lvlText w:val=""/>
      <w:lvlJc w:val="left"/>
      <w:pPr>
        <w:ind w:left="2160" w:hanging="360"/>
      </w:pPr>
      <w:rPr>
        <w:rFonts w:ascii="Wingdings" w:hAnsi="Wingdings" w:cs="Wingdings" w:hint="default"/>
      </w:rPr>
    </w:lvl>
    <w:lvl w:ilvl="3" w:tplc="94A87DAE">
      <w:start w:val="1"/>
      <w:numFmt w:val="bullet"/>
      <w:lvlText w:val=""/>
      <w:lvlJc w:val="left"/>
      <w:pPr>
        <w:ind w:left="2880" w:hanging="360"/>
      </w:pPr>
      <w:rPr>
        <w:rFonts w:ascii="Symbol" w:hAnsi="Symbol" w:cs="Symbol" w:hint="default"/>
      </w:rPr>
    </w:lvl>
    <w:lvl w:ilvl="4" w:tplc="E4A66952">
      <w:start w:val="1"/>
      <w:numFmt w:val="bullet"/>
      <w:lvlText w:val="o"/>
      <w:lvlJc w:val="left"/>
      <w:pPr>
        <w:ind w:left="3600" w:hanging="360"/>
      </w:pPr>
      <w:rPr>
        <w:rFonts w:ascii="Courier New" w:hAnsi="Courier New" w:cs="Courier New" w:hint="default"/>
      </w:rPr>
    </w:lvl>
    <w:lvl w:ilvl="5" w:tplc="CEB2228A">
      <w:start w:val="1"/>
      <w:numFmt w:val="bullet"/>
      <w:lvlText w:val=""/>
      <w:lvlJc w:val="left"/>
      <w:pPr>
        <w:ind w:left="4320" w:hanging="360"/>
      </w:pPr>
      <w:rPr>
        <w:rFonts w:ascii="Wingdings" w:hAnsi="Wingdings" w:cs="Wingdings" w:hint="default"/>
      </w:rPr>
    </w:lvl>
    <w:lvl w:ilvl="6" w:tplc="5F68AE14">
      <w:start w:val="1"/>
      <w:numFmt w:val="bullet"/>
      <w:lvlText w:val=""/>
      <w:lvlJc w:val="left"/>
      <w:pPr>
        <w:ind w:left="5040" w:hanging="360"/>
      </w:pPr>
      <w:rPr>
        <w:rFonts w:ascii="Symbol" w:hAnsi="Symbol" w:cs="Symbol" w:hint="default"/>
      </w:rPr>
    </w:lvl>
    <w:lvl w:ilvl="7" w:tplc="E9924D94">
      <w:start w:val="1"/>
      <w:numFmt w:val="bullet"/>
      <w:lvlText w:val="o"/>
      <w:lvlJc w:val="left"/>
      <w:pPr>
        <w:ind w:left="5760" w:hanging="360"/>
      </w:pPr>
      <w:rPr>
        <w:rFonts w:ascii="Courier New" w:hAnsi="Courier New" w:cs="Courier New" w:hint="default"/>
      </w:rPr>
    </w:lvl>
    <w:lvl w:ilvl="8" w:tplc="B23A12C6">
      <w:start w:val="1"/>
      <w:numFmt w:val="bullet"/>
      <w:lvlText w:val=""/>
      <w:lvlJc w:val="left"/>
      <w:pPr>
        <w:ind w:left="6480" w:hanging="360"/>
      </w:pPr>
      <w:rPr>
        <w:rFonts w:ascii="Wingdings" w:hAnsi="Wingdings" w:cs="Wingdings" w:hint="default"/>
      </w:rPr>
    </w:lvl>
  </w:abstractNum>
  <w:abstractNum w:abstractNumId="4" w15:restartNumberingAfterBreak="0">
    <w:nsid w:val="037A07D9"/>
    <w:multiLevelType w:val="hybridMultilevel"/>
    <w:tmpl w:val="62C0D04C"/>
    <w:lvl w:ilvl="0" w:tplc="721E53C8">
      <w:start w:val="1"/>
      <w:numFmt w:val="bullet"/>
      <w:lvlText w:val=""/>
      <w:lvlJc w:val="left"/>
      <w:pPr>
        <w:ind w:left="720" w:hanging="360"/>
      </w:pPr>
      <w:rPr>
        <w:rFonts w:ascii="Symbol" w:hAnsi="Symbol" w:cs="Symbol" w:hint="default"/>
        <w:sz w:val="18"/>
        <w:szCs w:val="18"/>
      </w:rPr>
    </w:lvl>
    <w:lvl w:ilvl="1" w:tplc="9ADEAEA2">
      <w:start w:val="1"/>
      <w:numFmt w:val="bullet"/>
      <w:lvlText w:val="o"/>
      <w:lvlJc w:val="left"/>
      <w:pPr>
        <w:ind w:left="1440" w:hanging="360"/>
      </w:pPr>
      <w:rPr>
        <w:rFonts w:ascii="Courier New" w:hAnsi="Courier New" w:cs="Courier New" w:hint="default"/>
      </w:rPr>
    </w:lvl>
    <w:lvl w:ilvl="2" w:tplc="EAA8D1C6">
      <w:start w:val="1"/>
      <w:numFmt w:val="bullet"/>
      <w:lvlText w:val=""/>
      <w:lvlJc w:val="left"/>
      <w:pPr>
        <w:ind w:left="2160" w:hanging="360"/>
      </w:pPr>
      <w:rPr>
        <w:rFonts w:ascii="Wingdings" w:hAnsi="Wingdings" w:cs="Wingdings" w:hint="default"/>
      </w:rPr>
    </w:lvl>
    <w:lvl w:ilvl="3" w:tplc="34785062">
      <w:start w:val="1"/>
      <w:numFmt w:val="bullet"/>
      <w:lvlText w:val=""/>
      <w:lvlJc w:val="left"/>
      <w:pPr>
        <w:ind w:left="2880" w:hanging="360"/>
      </w:pPr>
      <w:rPr>
        <w:rFonts w:ascii="Symbol" w:hAnsi="Symbol" w:cs="Symbol" w:hint="default"/>
      </w:rPr>
    </w:lvl>
    <w:lvl w:ilvl="4" w:tplc="53402A90">
      <w:start w:val="1"/>
      <w:numFmt w:val="bullet"/>
      <w:lvlText w:val="o"/>
      <w:lvlJc w:val="left"/>
      <w:pPr>
        <w:ind w:left="3600" w:hanging="360"/>
      </w:pPr>
      <w:rPr>
        <w:rFonts w:ascii="Courier New" w:hAnsi="Courier New" w:cs="Courier New" w:hint="default"/>
      </w:rPr>
    </w:lvl>
    <w:lvl w:ilvl="5" w:tplc="2560564A">
      <w:start w:val="1"/>
      <w:numFmt w:val="bullet"/>
      <w:lvlText w:val=""/>
      <w:lvlJc w:val="left"/>
      <w:pPr>
        <w:ind w:left="4320" w:hanging="360"/>
      </w:pPr>
      <w:rPr>
        <w:rFonts w:ascii="Wingdings" w:hAnsi="Wingdings" w:cs="Wingdings" w:hint="default"/>
      </w:rPr>
    </w:lvl>
    <w:lvl w:ilvl="6" w:tplc="DEAE68BC">
      <w:start w:val="1"/>
      <w:numFmt w:val="bullet"/>
      <w:lvlText w:val=""/>
      <w:lvlJc w:val="left"/>
      <w:pPr>
        <w:ind w:left="5040" w:hanging="360"/>
      </w:pPr>
      <w:rPr>
        <w:rFonts w:ascii="Symbol" w:hAnsi="Symbol" w:cs="Symbol" w:hint="default"/>
      </w:rPr>
    </w:lvl>
    <w:lvl w:ilvl="7" w:tplc="67466758">
      <w:start w:val="1"/>
      <w:numFmt w:val="bullet"/>
      <w:lvlText w:val="o"/>
      <w:lvlJc w:val="left"/>
      <w:pPr>
        <w:ind w:left="5760" w:hanging="360"/>
      </w:pPr>
      <w:rPr>
        <w:rFonts w:ascii="Courier New" w:hAnsi="Courier New" w:cs="Courier New" w:hint="default"/>
      </w:rPr>
    </w:lvl>
    <w:lvl w:ilvl="8" w:tplc="3272C3D6">
      <w:start w:val="1"/>
      <w:numFmt w:val="bullet"/>
      <w:lvlText w:val=""/>
      <w:lvlJc w:val="left"/>
      <w:pPr>
        <w:ind w:left="6480" w:hanging="360"/>
      </w:pPr>
      <w:rPr>
        <w:rFonts w:ascii="Wingdings" w:hAnsi="Wingdings" w:cs="Wingdings" w:hint="default"/>
      </w:rPr>
    </w:lvl>
  </w:abstractNum>
  <w:abstractNum w:abstractNumId="5" w15:restartNumberingAfterBreak="0">
    <w:nsid w:val="04945A5B"/>
    <w:multiLevelType w:val="hybridMultilevel"/>
    <w:tmpl w:val="F2CE885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D16F70"/>
    <w:multiLevelType w:val="hybridMultilevel"/>
    <w:tmpl w:val="1C4C047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777E45"/>
    <w:multiLevelType w:val="hybridMultilevel"/>
    <w:tmpl w:val="EDFC77DA"/>
    <w:lvl w:ilvl="0" w:tplc="50867914">
      <w:start w:val="1"/>
      <w:numFmt w:val="decimal"/>
      <w:lvlText w:val="%1."/>
      <w:lvlJc w:val="left"/>
      <w:pPr>
        <w:ind w:left="3284"/>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D6563310">
      <w:start w:val="1"/>
      <w:numFmt w:val="lowerLetter"/>
      <w:lvlText w:val="%2"/>
      <w:lvlJc w:val="left"/>
      <w:pPr>
        <w:ind w:left="49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650E4CE">
      <w:start w:val="1"/>
      <w:numFmt w:val="lowerRoman"/>
      <w:lvlText w:val="%3"/>
      <w:lvlJc w:val="left"/>
      <w:pPr>
        <w:ind w:left="5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0FEA186">
      <w:start w:val="1"/>
      <w:numFmt w:val="decimal"/>
      <w:lvlText w:val="%4"/>
      <w:lvlJc w:val="left"/>
      <w:pPr>
        <w:ind w:left="6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C22E22A">
      <w:start w:val="1"/>
      <w:numFmt w:val="lowerLetter"/>
      <w:lvlText w:val="%5"/>
      <w:lvlJc w:val="left"/>
      <w:pPr>
        <w:ind w:left="7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B5ED1F8">
      <w:start w:val="1"/>
      <w:numFmt w:val="lowerRoman"/>
      <w:lvlText w:val="%6"/>
      <w:lvlJc w:val="left"/>
      <w:pPr>
        <w:ind w:left="7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F6EAD06">
      <w:start w:val="1"/>
      <w:numFmt w:val="decimal"/>
      <w:lvlText w:val="%7"/>
      <w:lvlJc w:val="left"/>
      <w:pPr>
        <w:ind w:left="8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0B8AA24">
      <w:start w:val="1"/>
      <w:numFmt w:val="lowerLetter"/>
      <w:lvlText w:val="%8"/>
      <w:lvlJc w:val="left"/>
      <w:pPr>
        <w:ind w:left="9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8E4E50">
      <w:start w:val="1"/>
      <w:numFmt w:val="lowerRoman"/>
      <w:lvlText w:val="%9"/>
      <w:lvlJc w:val="left"/>
      <w:pPr>
        <w:ind w:left="9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80566DC"/>
    <w:multiLevelType w:val="hybridMultilevel"/>
    <w:tmpl w:val="B644D560"/>
    <w:lvl w:ilvl="0" w:tplc="43521BCC">
      <w:start w:val="1"/>
      <w:numFmt w:val="bullet"/>
      <w:lvlText w:val=""/>
      <w:lvlJc w:val="left"/>
      <w:pPr>
        <w:ind w:left="720" w:hanging="360"/>
      </w:pPr>
      <w:rPr>
        <w:rFonts w:ascii="Symbol" w:hAnsi="Symbol" w:cs="Symbol" w:hint="default"/>
        <w:sz w:val="18"/>
        <w:szCs w:val="18"/>
      </w:rPr>
    </w:lvl>
    <w:lvl w:ilvl="1" w:tplc="CA826446">
      <w:start w:val="1"/>
      <w:numFmt w:val="bullet"/>
      <w:lvlText w:val="o"/>
      <w:lvlJc w:val="left"/>
      <w:pPr>
        <w:ind w:left="1440" w:hanging="360"/>
      </w:pPr>
      <w:rPr>
        <w:rFonts w:ascii="Courier New" w:hAnsi="Courier New" w:cs="Courier New" w:hint="default"/>
      </w:rPr>
    </w:lvl>
    <w:lvl w:ilvl="2" w:tplc="4D16ABDC">
      <w:start w:val="1"/>
      <w:numFmt w:val="bullet"/>
      <w:lvlText w:val=""/>
      <w:lvlJc w:val="left"/>
      <w:pPr>
        <w:ind w:left="2160" w:hanging="360"/>
      </w:pPr>
      <w:rPr>
        <w:rFonts w:ascii="Wingdings" w:hAnsi="Wingdings" w:cs="Wingdings" w:hint="default"/>
      </w:rPr>
    </w:lvl>
    <w:lvl w:ilvl="3" w:tplc="84FC3F70">
      <w:start w:val="1"/>
      <w:numFmt w:val="bullet"/>
      <w:lvlText w:val=""/>
      <w:lvlJc w:val="left"/>
      <w:pPr>
        <w:ind w:left="2880" w:hanging="360"/>
      </w:pPr>
      <w:rPr>
        <w:rFonts w:ascii="Symbol" w:hAnsi="Symbol" w:cs="Symbol" w:hint="default"/>
      </w:rPr>
    </w:lvl>
    <w:lvl w:ilvl="4" w:tplc="2C16ADC4">
      <w:start w:val="1"/>
      <w:numFmt w:val="bullet"/>
      <w:lvlText w:val="o"/>
      <w:lvlJc w:val="left"/>
      <w:pPr>
        <w:ind w:left="3600" w:hanging="360"/>
      </w:pPr>
      <w:rPr>
        <w:rFonts w:ascii="Courier New" w:hAnsi="Courier New" w:cs="Courier New" w:hint="default"/>
      </w:rPr>
    </w:lvl>
    <w:lvl w:ilvl="5" w:tplc="E71E25FE">
      <w:start w:val="1"/>
      <w:numFmt w:val="bullet"/>
      <w:lvlText w:val=""/>
      <w:lvlJc w:val="left"/>
      <w:pPr>
        <w:ind w:left="4320" w:hanging="360"/>
      </w:pPr>
      <w:rPr>
        <w:rFonts w:ascii="Wingdings" w:hAnsi="Wingdings" w:cs="Wingdings" w:hint="default"/>
      </w:rPr>
    </w:lvl>
    <w:lvl w:ilvl="6" w:tplc="F54864F2">
      <w:start w:val="1"/>
      <w:numFmt w:val="bullet"/>
      <w:lvlText w:val=""/>
      <w:lvlJc w:val="left"/>
      <w:pPr>
        <w:ind w:left="5040" w:hanging="360"/>
      </w:pPr>
      <w:rPr>
        <w:rFonts w:ascii="Symbol" w:hAnsi="Symbol" w:cs="Symbol" w:hint="default"/>
      </w:rPr>
    </w:lvl>
    <w:lvl w:ilvl="7" w:tplc="344E161E">
      <w:start w:val="1"/>
      <w:numFmt w:val="bullet"/>
      <w:lvlText w:val="o"/>
      <w:lvlJc w:val="left"/>
      <w:pPr>
        <w:ind w:left="5760" w:hanging="360"/>
      </w:pPr>
      <w:rPr>
        <w:rFonts w:ascii="Courier New" w:hAnsi="Courier New" w:cs="Courier New" w:hint="default"/>
      </w:rPr>
    </w:lvl>
    <w:lvl w:ilvl="8" w:tplc="FC282A28">
      <w:start w:val="1"/>
      <w:numFmt w:val="bullet"/>
      <w:lvlText w:val=""/>
      <w:lvlJc w:val="left"/>
      <w:pPr>
        <w:ind w:left="6480" w:hanging="360"/>
      </w:pPr>
      <w:rPr>
        <w:rFonts w:ascii="Wingdings" w:hAnsi="Wingdings" w:cs="Wingdings" w:hint="default"/>
      </w:rPr>
    </w:lvl>
  </w:abstractNum>
  <w:abstractNum w:abstractNumId="9" w15:restartNumberingAfterBreak="0">
    <w:nsid w:val="0C054E44"/>
    <w:multiLevelType w:val="hybridMultilevel"/>
    <w:tmpl w:val="AED251A8"/>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0" w15:restartNumberingAfterBreak="0">
    <w:nsid w:val="11DC5DBD"/>
    <w:multiLevelType w:val="hybridMultilevel"/>
    <w:tmpl w:val="AC1883DE"/>
    <w:lvl w:ilvl="0" w:tplc="69985F3A">
      <w:start w:val="1"/>
      <w:numFmt w:val="bullet"/>
      <w:lvlText w:val=""/>
      <w:lvlJc w:val="left"/>
      <w:pPr>
        <w:ind w:left="720" w:hanging="360"/>
      </w:pPr>
      <w:rPr>
        <w:rFonts w:ascii="Symbol" w:hAnsi="Symbol" w:cs="Symbol" w:hint="default"/>
        <w:sz w:val="18"/>
        <w:szCs w:val="18"/>
      </w:rPr>
    </w:lvl>
    <w:lvl w:ilvl="1" w:tplc="9C24810A">
      <w:start w:val="1"/>
      <w:numFmt w:val="bullet"/>
      <w:lvlText w:val="o"/>
      <w:lvlJc w:val="left"/>
      <w:pPr>
        <w:ind w:left="1440" w:hanging="360"/>
      </w:pPr>
      <w:rPr>
        <w:rFonts w:ascii="Courier New" w:hAnsi="Courier New" w:cs="Courier New" w:hint="default"/>
      </w:rPr>
    </w:lvl>
    <w:lvl w:ilvl="2" w:tplc="E6BECD16">
      <w:start w:val="1"/>
      <w:numFmt w:val="bullet"/>
      <w:lvlText w:val=""/>
      <w:lvlJc w:val="left"/>
      <w:pPr>
        <w:ind w:left="2160" w:hanging="360"/>
      </w:pPr>
      <w:rPr>
        <w:rFonts w:ascii="Wingdings" w:hAnsi="Wingdings" w:cs="Wingdings" w:hint="default"/>
      </w:rPr>
    </w:lvl>
    <w:lvl w:ilvl="3" w:tplc="8116C36C">
      <w:start w:val="1"/>
      <w:numFmt w:val="bullet"/>
      <w:lvlText w:val=""/>
      <w:lvlJc w:val="left"/>
      <w:pPr>
        <w:ind w:left="2880" w:hanging="360"/>
      </w:pPr>
      <w:rPr>
        <w:rFonts w:ascii="Symbol" w:hAnsi="Symbol" w:cs="Symbol" w:hint="default"/>
      </w:rPr>
    </w:lvl>
    <w:lvl w:ilvl="4" w:tplc="B406D1DE">
      <w:start w:val="1"/>
      <w:numFmt w:val="bullet"/>
      <w:lvlText w:val="o"/>
      <w:lvlJc w:val="left"/>
      <w:pPr>
        <w:ind w:left="3600" w:hanging="360"/>
      </w:pPr>
      <w:rPr>
        <w:rFonts w:ascii="Courier New" w:hAnsi="Courier New" w:cs="Courier New" w:hint="default"/>
      </w:rPr>
    </w:lvl>
    <w:lvl w:ilvl="5" w:tplc="B6B4B852">
      <w:start w:val="1"/>
      <w:numFmt w:val="bullet"/>
      <w:lvlText w:val=""/>
      <w:lvlJc w:val="left"/>
      <w:pPr>
        <w:ind w:left="4320" w:hanging="360"/>
      </w:pPr>
      <w:rPr>
        <w:rFonts w:ascii="Wingdings" w:hAnsi="Wingdings" w:cs="Wingdings" w:hint="default"/>
      </w:rPr>
    </w:lvl>
    <w:lvl w:ilvl="6" w:tplc="CEDEC7C2">
      <w:start w:val="1"/>
      <w:numFmt w:val="bullet"/>
      <w:lvlText w:val=""/>
      <w:lvlJc w:val="left"/>
      <w:pPr>
        <w:ind w:left="5040" w:hanging="360"/>
      </w:pPr>
      <w:rPr>
        <w:rFonts w:ascii="Symbol" w:hAnsi="Symbol" w:cs="Symbol" w:hint="default"/>
      </w:rPr>
    </w:lvl>
    <w:lvl w:ilvl="7" w:tplc="1A101792">
      <w:start w:val="1"/>
      <w:numFmt w:val="bullet"/>
      <w:lvlText w:val="o"/>
      <w:lvlJc w:val="left"/>
      <w:pPr>
        <w:ind w:left="5760" w:hanging="360"/>
      </w:pPr>
      <w:rPr>
        <w:rFonts w:ascii="Courier New" w:hAnsi="Courier New" w:cs="Courier New" w:hint="default"/>
      </w:rPr>
    </w:lvl>
    <w:lvl w:ilvl="8" w:tplc="B448BDFE">
      <w:start w:val="1"/>
      <w:numFmt w:val="bullet"/>
      <w:lvlText w:val=""/>
      <w:lvlJc w:val="left"/>
      <w:pPr>
        <w:ind w:left="6480" w:hanging="360"/>
      </w:pPr>
      <w:rPr>
        <w:rFonts w:ascii="Wingdings" w:hAnsi="Wingdings" w:cs="Wingdings" w:hint="default"/>
      </w:rPr>
    </w:lvl>
  </w:abstractNum>
  <w:abstractNum w:abstractNumId="11" w15:restartNumberingAfterBreak="0">
    <w:nsid w:val="1207570A"/>
    <w:multiLevelType w:val="hybridMultilevel"/>
    <w:tmpl w:val="D0BEB74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23505"/>
    <w:multiLevelType w:val="hybridMultilevel"/>
    <w:tmpl w:val="92DCA946"/>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6E43CB"/>
    <w:multiLevelType w:val="hybridMultilevel"/>
    <w:tmpl w:val="1BFAB9DA"/>
    <w:lvl w:ilvl="0" w:tplc="7F0C5898">
      <w:start w:val="1"/>
      <w:numFmt w:val="bullet"/>
      <w:lvlText w:val=""/>
      <w:lvlJc w:val="left"/>
      <w:pPr>
        <w:ind w:left="720" w:hanging="360"/>
      </w:pPr>
      <w:rPr>
        <w:rFonts w:ascii="Symbol" w:hAnsi="Symbol" w:cs="Symbol" w:hint="default"/>
        <w:sz w:val="18"/>
        <w:szCs w:val="18"/>
      </w:rPr>
    </w:lvl>
    <w:lvl w:ilvl="1" w:tplc="3406350E">
      <w:start w:val="1"/>
      <w:numFmt w:val="bullet"/>
      <w:lvlText w:val="o"/>
      <w:lvlJc w:val="left"/>
      <w:pPr>
        <w:ind w:left="1440" w:hanging="360"/>
      </w:pPr>
      <w:rPr>
        <w:rFonts w:ascii="Courier New" w:hAnsi="Courier New" w:cs="Courier New" w:hint="default"/>
      </w:rPr>
    </w:lvl>
    <w:lvl w:ilvl="2" w:tplc="D06AF112">
      <w:start w:val="1"/>
      <w:numFmt w:val="bullet"/>
      <w:lvlText w:val=""/>
      <w:lvlJc w:val="left"/>
      <w:pPr>
        <w:ind w:left="2160" w:hanging="360"/>
      </w:pPr>
      <w:rPr>
        <w:rFonts w:ascii="Wingdings" w:hAnsi="Wingdings" w:cs="Wingdings" w:hint="default"/>
      </w:rPr>
    </w:lvl>
    <w:lvl w:ilvl="3" w:tplc="EE7A872C">
      <w:start w:val="1"/>
      <w:numFmt w:val="bullet"/>
      <w:lvlText w:val=""/>
      <w:lvlJc w:val="left"/>
      <w:pPr>
        <w:ind w:left="2880" w:hanging="360"/>
      </w:pPr>
      <w:rPr>
        <w:rFonts w:ascii="Symbol" w:hAnsi="Symbol" w:cs="Symbol" w:hint="default"/>
      </w:rPr>
    </w:lvl>
    <w:lvl w:ilvl="4" w:tplc="2CE253DE">
      <w:start w:val="1"/>
      <w:numFmt w:val="bullet"/>
      <w:lvlText w:val="o"/>
      <w:lvlJc w:val="left"/>
      <w:pPr>
        <w:ind w:left="3600" w:hanging="360"/>
      </w:pPr>
      <w:rPr>
        <w:rFonts w:ascii="Courier New" w:hAnsi="Courier New" w:cs="Courier New" w:hint="default"/>
      </w:rPr>
    </w:lvl>
    <w:lvl w:ilvl="5" w:tplc="E042FF44">
      <w:start w:val="1"/>
      <w:numFmt w:val="bullet"/>
      <w:lvlText w:val=""/>
      <w:lvlJc w:val="left"/>
      <w:pPr>
        <w:ind w:left="4320" w:hanging="360"/>
      </w:pPr>
      <w:rPr>
        <w:rFonts w:ascii="Wingdings" w:hAnsi="Wingdings" w:cs="Wingdings" w:hint="default"/>
      </w:rPr>
    </w:lvl>
    <w:lvl w:ilvl="6" w:tplc="775EADFC">
      <w:start w:val="1"/>
      <w:numFmt w:val="bullet"/>
      <w:lvlText w:val=""/>
      <w:lvlJc w:val="left"/>
      <w:pPr>
        <w:ind w:left="5040" w:hanging="360"/>
      </w:pPr>
      <w:rPr>
        <w:rFonts w:ascii="Symbol" w:hAnsi="Symbol" w:cs="Symbol" w:hint="default"/>
      </w:rPr>
    </w:lvl>
    <w:lvl w:ilvl="7" w:tplc="4FF4CB00">
      <w:start w:val="1"/>
      <w:numFmt w:val="bullet"/>
      <w:lvlText w:val="o"/>
      <w:lvlJc w:val="left"/>
      <w:pPr>
        <w:ind w:left="5760" w:hanging="360"/>
      </w:pPr>
      <w:rPr>
        <w:rFonts w:ascii="Courier New" w:hAnsi="Courier New" w:cs="Courier New" w:hint="default"/>
      </w:rPr>
    </w:lvl>
    <w:lvl w:ilvl="8" w:tplc="3BC2D9CC">
      <w:start w:val="1"/>
      <w:numFmt w:val="bullet"/>
      <w:lvlText w:val=""/>
      <w:lvlJc w:val="left"/>
      <w:pPr>
        <w:ind w:left="6480" w:hanging="360"/>
      </w:pPr>
      <w:rPr>
        <w:rFonts w:ascii="Wingdings" w:hAnsi="Wingdings" w:cs="Wingdings" w:hint="default"/>
      </w:rPr>
    </w:lvl>
  </w:abstractNum>
  <w:abstractNum w:abstractNumId="14" w15:restartNumberingAfterBreak="0">
    <w:nsid w:val="12D8151D"/>
    <w:multiLevelType w:val="hybridMultilevel"/>
    <w:tmpl w:val="783ADB58"/>
    <w:lvl w:ilvl="0" w:tplc="46FC8C44">
      <w:start w:val="1"/>
      <w:numFmt w:val="bullet"/>
      <w:lvlText w:val=""/>
      <w:lvlJc w:val="left"/>
      <w:pPr>
        <w:ind w:left="720" w:hanging="360"/>
      </w:pPr>
      <w:rPr>
        <w:rFonts w:ascii="Symbol" w:hAnsi="Symbol" w:cs="Symbol" w:hint="default"/>
        <w:sz w:val="18"/>
        <w:szCs w:val="18"/>
      </w:rPr>
    </w:lvl>
    <w:lvl w:ilvl="1" w:tplc="AA9CBB8C">
      <w:start w:val="1"/>
      <w:numFmt w:val="bullet"/>
      <w:lvlText w:val="o"/>
      <w:lvlJc w:val="left"/>
      <w:pPr>
        <w:ind w:left="1440" w:hanging="360"/>
      </w:pPr>
      <w:rPr>
        <w:rFonts w:ascii="Courier New" w:hAnsi="Courier New" w:cs="Courier New" w:hint="default"/>
      </w:rPr>
    </w:lvl>
    <w:lvl w:ilvl="2" w:tplc="906E4146">
      <w:start w:val="1"/>
      <w:numFmt w:val="bullet"/>
      <w:lvlText w:val=""/>
      <w:lvlJc w:val="left"/>
      <w:pPr>
        <w:ind w:left="2160" w:hanging="360"/>
      </w:pPr>
      <w:rPr>
        <w:rFonts w:ascii="Wingdings" w:hAnsi="Wingdings" w:cs="Wingdings" w:hint="default"/>
      </w:rPr>
    </w:lvl>
    <w:lvl w:ilvl="3" w:tplc="94982554">
      <w:start w:val="1"/>
      <w:numFmt w:val="bullet"/>
      <w:lvlText w:val=""/>
      <w:lvlJc w:val="left"/>
      <w:pPr>
        <w:ind w:left="2880" w:hanging="360"/>
      </w:pPr>
      <w:rPr>
        <w:rFonts w:ascii="Symbol" w:hAnsi="Symbol" w:cs="Symbol" w:hint="default"/>
      </w:rPr>
    </w:lvl>
    <w:lvl w:ilvl="4" w:tplc="59C411B4">
      <w:start w:val="1"/>
      <w:numFmt w:val="bullet"/>
      <w:lvlText w:val="o"/>
      <w:lvlJc w:val="left"/>
      <w:pPr>
        <w:ind w:left="3600" w:hanging="360"/>
      </w:pPr>
      <w:rPr>
        <w:rFonts w:ascii="Courier New" w:hAnsi="Courier New" w:cs="Courier New" w:hint="default"/>
      </w:rPr>
    </w:lvl>
    <w:lvl w:ilvl="5" w:tplc="89C84BF4">
      <w:start w:val="1"/>
      <w:numFmt w:val="bullet"/>
      <w:lvlText w:val=""/>
      <w:lvlJc w:val="left"/>
      <w:pPr>
        <w:ind w:left="4320" w:hanging="360"/>
      </w:pPr>
      <w:rPr>
        <w:rFonts w:ascii="Wingdings" w:hAnsi="Wingdings" w:cs="Wingdings" w:hint="default"/>
      </w:rPr>
    </w:lvl>
    <w:lvl w:ilvl="6" w:tplc="251E578C">
      <w:start w:val="1"/>
      <w:numFmt w:val="bullet"/>
      <w:lvlText w:val=""/>
      <w:lvlJc w:val="left"/>
      <w:pPr>
        <w:ind w:left="5040" w:hanging="360"/>
      </w:pPr>
      <w:rPr>
        <w:rFonts w:ascii="Symbol" w:hAnsi="Symbol" w:cs="Symbol" w:hint="default"/>
      </w:rPr>
    </w:lvl>
    <w:lvl w:ilvl="7" w:tplc="1AACAE3E">
      <w:start w:val="1"/>
      <w:numFmt w:val="bullet"/>
      <w:lvlText w:val="o"/>
      <w:lvlJc w:val="left"/>
      <w:pPr>
        <w:ind w:left="5760" w:hanging="360"/>
      </w:pPr>
      <w:rPr>
        <w:rFonts w:ascii="Courier New" w:hAnsi="Courier New" w:cs="Courier New" w:hint="default"/>
      </w:rPr>
    </w:lvl>
    <w:lvl w:ilvl="8" w:tplc="35705AA8">
      <w:start w:val="1"/>
      <w:numFmt w:val="bullet"/>
      <w:lvlText w:val=""/>
      <w:lvlJc w:val="left"/>
      <w:pPr>
        <w:ind w:left="6480" w:hanging="360"/>
      </w:pPr>
      <w:rPr>
        <w:rFonts w:ascii="Wingdings" w:hAnsi="Wingdings" w:cs="Wingdings" w:hint="default"/>
      </w:rPr>
    </w:lvl>
  </w:abstractNum>
  <w:abstractNum w:abstractNumId="15" w15:restartNumberingAfterBreak="0">
    <w:nsid w:val="134A24D5"/>
    <w:multiLevelType w:val="hybridMultilevel"/>
    <w:tmpl w:val="4C1E9A7A"/>
    <w:lvl w:ilvl="0" w:tplc="E716B68A">
      <w:start w:val="1"/>
      <w:numFmt w:val="bullet"/>
      <w:lvlText w:val=""/>
      <w:lvlJc w:val="left"/>
      <w:pPr>
        <w:ind w:left="720" w:hanging="360"/>
      </w:pPr>
      <w:rPr>
        <w:rFonts w:ascii="Symbol" w:hAnsi="Symbol" w:cs="Symbol" w:hint="default"/>
        <w:sz w:val="18"/>
        <w:szCs w:val="18"/>
      </w:rPr>
    </w:lvl>
    <w:lvl w:ilvl="1" w:tplc="70EA33D2">
      <w:start w:val="1"/>
      <w:numFmt w:val="bullet"/>
      <w:lvlText w:val="o"/>
      <w:lvlJc w:val="left"/>
      <w:pPr>
        <w:ind w:left="1440" w:hanging="360"/>
      </w:pPr>
      <w:rPr>
        <w:rFonts w:ascii="Courier New" w:hAnsi="Courier New" w:cs="Courier New" w:hint="default"/>
      </w:rPr>
    </w:lvl>
    <w:lvl w:ilvl="2" w:tplc="4E0CB652">
      <w:start w:val="1"/>
      <w:numFmt w:val="bullet"/>
      <w:lvlText w:val=""/>
      <w:lvlJc w:val="left"/>
      <w:pPr>
        <w:ind w:left="2160" w:hanging="360"/>
      </w:pPr>
      <w:rPr>
        <w:rFonts w:ascii="Wingdings" w:hAnsi="Wingdings" w:cs="Wingdings" w:hint="default"/>
      </w:rPr>
    </w:lvl>
    <w:lvl w:ilvl="3" w:tplc="FE8E59B4">
      <w:start w:val="1"/>
      <w:numFmt w:val="bullet"/>
      <w:lvlText w:val=""/>
      <w:lvlJc w:val="left"/>
      <w:pPr>
        <w:ind w:left="2880" w:hanging="360"/>
      </w:pPr>
      <w:rPr>
        <w:rFonts w:ascii="Symbol" w:hAnsi="Symbol" w:cs="Symbol" w:hint="default"/>
      </w:rPr>
    </w:lvl>
    <w:lvl w:ilvl="4" w:tplc="E43C697A">
      <w:start w:val="1"/>
      <w:numFmt w:val="bullet"/>
      <w:lvlText w:val="o"/>
      <w:lvlJc w:val="left"/>
      <w:pPr>
        <w:ind w:left="3600" w:hanging="360"/>
      </w:pPr>
      <w:rPr>
        <w:rFonts w:ascii="Courier New" w:hAnsi="Courier New" w:cs="Courier New" w:hint="default"/>
      </w:rPr>
    </w:lvl>
    <w:lvl w:ilvl="5" w:tplc="E4401BF0">
      <w:start w:val="1"/>
      <w:numFmt w:val="bullet"/>
      <w:lvlText w:val=""/>
      <w:lvlJc w:val="left"/>
      <w:pPr>
        <w:ind w:left="4320" w:hanging="360"/>
      </w:pPr>
      <w:rPr>
        <w:rFonts w:ascii="Wingdings" w:hAnsi="Wingdings" w:cs="Wingdings" w:hint="default"/>
      </w:rPr>
    </w:lvl>
    <w:lvl w:ilvl="6" w:tplc="395CDC86">
      <w:start w:val="1"/>
      <w:numFmt w:val="bullet"/>
      <w:lvlText w:val=""/>
      <w:lvlJc w:val="left"/>
      <w:pPr>
        <w:ind w:left="5040" w:hanging="360"/>
      </w:pPr>
      <w:rPr>
        <w:rFonts w:ascii="Symbol" w:hAnsi="Symbol" w:cs="Symbol" w:hint="default"/>
      </w:rPr>
    </w:lvl>
    <w:lvl w:ilvl="7" w:tplc="B21A2E76">
      <w:start w:val="1"/>
      <w:numFmt w:val="bullet"/>
      <w:lvlText w:val="o"/>
      <w:lvlJc w:val="left"/>
      <w:pPr>
        <w:ind w:left="5760" w:hanging="360"/>
      </w:pPr>
      <w:rPr>
        <w:rFonts w:ascii="Courier New" w:hAnsi="Courier New" w:cs="Courier New" w:hint="default"/>
      </w:rPr>
    </w:lvl>
    <w:lvl w:ilvl="8" w:tplc="F47CDEFE">
      <w:start w:val="1"/>
      <w:numFmt w:val="bullet"/>
      <w:lvlText w:val=""/>
      <w:lvlJc w:val="left"/>
      <w:pPr>
        <w:ind w:left="6480" w:hanging="360"/>
      </w:pPr>
      <w:rPr>
        <w:rFonts w:ascii="Wingdings" w:hAnsi="Wingdings" w:cs="Wingdings" w:hint="default"/>
      </w:rPr>
    </w:lvl>
  </w:abstractNum>
  <w:abstractNum w:abstractNumId="16" w15:restartNumberingAfterBreak="0">
    <w:nsid w:val="13D76331"/>
    <w:multiLevelType w:val="hybridMultilevel"/>
    <w:tmpl w:val="39F83A22"/>
    <w:lvl w:ilvl="0" w:tplc="A3D23920">
      <w:start w:val="1"/>
      <w:numFmt w:val="bullet"/>
      <w:lvlText w:val=""/>
      <w:lvlJc w:val="left"/>
      <w:pPr>
        <w:ind w:left="720" w:hanging="360"/>
      </w:pPr>
      <w:rPr>
        <w:rFonts w:ascii="Symbol" w:hAnsi="Symbol" w:cs="Symbol" w:hint="default"/>
        <w:sz w:val="18"/>
        <w:szCs w:val="18"/>
      </w:rPr>
    </w:lvl>
    <w:lvl w:ilvl="1" w:tplc="E47C1B18">
      <w:start w:val="1"/>
      <w:numFmt w:val="bullet"/>
      <w:lvlText w:val="o"/>
      <w:lvlJc w:val="left"/>
      <w:pPr>
        <w:ind w:left="1440" w:hanging="360"/>
      </w:pPr>
      <w:rPr>
        <w:rFonts w:ascii="Courier New" w:hAnsi="Courier New" w:cs="Courier New" w:hint="default"/>
      </w:rPr>
    </w:lvl>
    <w:lvl w:ilvl="2" w:tplc="C7A00204">
      <w:start w:val="1"/>
      <w:numFmt w:val="bullet"/>
      <w:lvlText w:val=""/>
      <w:lvlJc w:val="left"/>
      <w:pPr>
        <w:ind w:left="2160" w:hanging="360"/>
      </w:pPr>
      <w:rPr>
        <w:rFonts w:ascii="Wingdings" w:hAnsi="Wingdings" w:cs="Wingdings" w:hint="default"/>
      </w:rPr>
    </w:lvl>
    <w:lvl w:ilvl="3" w:tplc="9F04C504">
      <w:start w:val="1"/>
      <w:numFmt w:val="bullet"/>
      <w:lvlText w:val=""/>
      <w:lvlJc w:val="left"/>
      <w:pPr>
        <w:ind w:left="2880" w:hanging="360"/>
      </w:pPr>
      <w:rPr>
        <w:rFonts w:ascii="Symbol" w:hAnsi="Symbol" w:cs="Symbol" w:hint="default"/>
      </w:rPr>
    </w:lvl>
    <w:lvl w:ilvl="4" w:tplc="CD60558E">
      <w:start w:val="1"/>
      <w:numFmt w:val="bullet"/>
      <w:lvlText w:val="o"/>
      <w:lvlJc w:val="left"/>
      <w:pPr>
        <w:ind w:left="3600" w:hanging="360"/>
      </w:pPr>
      <w:rPr>
        <w:rFonts w:ascii="Courier New" w:hAnsi="Courier New" w:cs="Courier New" w:hint="default"/>
      </w:rPr>
    </w:lvl>
    <w:lvl w:ilvl="5" w:tplc="8B1887B0">
      <w:start w:val="1"/>
      <w:numFmt w:val="bullet"/>
      <w:lvlText w:val=""/>
      <w:lvlJc w:val="left"/>
      <w:pPr>
        <w:ind w:left="4320" w:hanging="360"/>
      </w:pPr>
      <w:rPr>
        <w:rFonts w:ascii="Wingdings" w:hAnsi="Wingdings" w:cs="Wingdings" w:hint="default"/>
      </w:rPr>
    </w:lvl>
    <w:lvl w:ilvl="6" w:tplc="0ACEE012">
      <w:start w:val="1"/>
      <w:numFmt w:val="bullet"/>
      <w:lvlText w:val=""/>
      <w:lvlJc w:val="left"/>
      <w:pPr>
        <w:ind w:left="5040" w:hanging="360"/>
      </w:pPr>
      <w:rPr>
        <w:rFonts w:ascii="Symbol" w:hAnsi="Symbol" w:cs="Symbol" w:hint="default"/>
      </w:rPr>
    </w:lvl>
    <w:lvl w:ilvl="7" w:tplc="BE9E3D64">
      <w:start w:val="1"/>
      <w:numFmt w:val="bullet"/>
      <w:lvlText w:val="o"/>
      <w:lvlJc w:val="left"/>
      <w:pPr>
        <w:ind w:left="5760" w:hanging="360"/>
      </w:pPr>
      <w:rPr>
        <w:rFonts w:ascii="Courier New" w:hAnsi="Courier New" w:cs="Courier New" w:hint="default"/>
      </w:rPr>
    </w:lvl>
    <w:lvl w:ilvl="8" w:tplc="8926EDDA">
      <w:start w:val="1"/>
      <w:numFmt w:val="bullet"/>
      <w:lvlText w:val=""/>
      <w:lvlJc w:val="left"/>
      <w:pPr>
        <w:ind w:left="6480" w:hanging="360"/>
      </w:pPr>
      <w:rPr>
        <w:rFonts w:ascii="Wingdings" w:hAnsi="Wingdings" w:cs="Wingdings" w:hint="default"/>
      </w:rPr>
    </w:lvl>
  </w:abstractNum>
  <w:abstractNum w:abstractNumId="17" w15:restartNumberingAfterBreak="0">
    <w:nsid w:val="15312267"/>
    <w:multiLevelType w:val="hybridMultilevel"/>
    <w:tmpl w:val="1A7C55C2"/>
    <w:lvl w:ilvl="0" w:tplc="7F80F482">
      <w:start w:val="1"/>
      <w:numFmt w:val="bullet"/>
      <w:lvlText w:val=""/>
      <w:lvlJc w:val="left"/>
      <w:pPr>
        <w:ind w:left="720" w:hanging="360"/>
      </w:pPr>
      <w:rPr>
        <w:rFonts w:ascii="Symbol" w:hAnsi="Symbol" w:cs="Symbol" w:hint="default"/>
        <w:sz w:val="18"/>
        <w:szCs w:val="18"/>
      </w:rPr>
    </w:lvl>
    <w:lvl w:ilvl="1" w:tplc="C1FC7050">
      <w:start w:val="1"/>
      <w:numFmt w:val="bullet"/>
      <w:lvlText w:val="o"/>
      <w:lvlJc w:val="left"/>
      <w:pPr>
        <w:ind w:left="1440" w:hanging="360"/>
      </w:pPr>
      <w:rPr>
        <w:rFonts w:ascii="Courier New" w:hAnsi="Courier New" w:cs="Courier New" w:hint="default"/>
      </w:rPr>
    </w:lvl>
    <w:lvl w:ilvl="2" w:tplc="2C4A8030">
      <w:start w:val="1"/>
      <w:numFmt w:val="bullet"/>
      <w:lvlText w:val=""/>
      <w:lvlJc w:val="left"/>
      <w:pPr>
        <w:ind w:left="2160" w:hanging="360"/>
      </w:pPr>
      <w:rPr>
        <w:rFonts w:ascii="Wingdings" w:hAnsi="Wingdings" w:cs="Wingdings" w:hint="default"/>
      </w:rPr>
    </w:lvl>
    <w:lvl w:ilvl="3" w:tplc="1BB2C948">
      <w:start w:val="1"/>
      <w:numFmt w:val="bullet"/>
      <w:lvlText w:val=""/>
      <w:lvlJc w:val="left"/>
      <w:pPr>
        <w:ind w:left="2880" w:hanging="360"/>
      </w:pPr>
      <w:rPr>
        <w:rFonts w:ascii="Symbol" w:hAnsi="Symbol" w:cs="Symbol" w:hint="default"/>
      </w:rPr>
    </w:lvl>
    <w:lvl w:ilvl="4" w:tplc="88C0A994">
      <w:start w:val="1"/>
      <w:numFmt w:val="bullet"/>
      <w:lvlText w:val="o"/>
      <w:lvlJc w:val="left"/>
      <w:pPr>
        <w:ind w:left="3600" w:hanging="360"/>
      </w:pPr>
      <w:rPr>
        <w:rFonts w:ascii="Courier New" w:hAnsi="Courier New" w:cs="Courier New" w:hint="default"/>
      </w:rPr>
    </w:lvl>
    <w:lvl w:ilvl="5" w:tplc="11240018">
      <w:start w:val="1"/>
      <w:numFmt w:val="bullet"/>
      <w:lvlText w:val=""/>
      <w:lvlJc w:val="left"/>
      <w:pPr>
        <w:ind w:left="4320" w:hanging="360"/>
      </w:pPr>
      <w:rPr>
        <w:rFonts w:ascii="Wingdings" w:hAnsi="Wingdings" w:cs="Wingdings" w:hint="default"/>
      </w:rPr>
    </w:lvl>
    <w:lvl w:ilvl="6" w:tplc="D2720EF0">
      <w:start w:val="1"/>
      <w:numFmt w:val="bullet"/>
      <w:lvlText w:val=""/>
      <w:lvlJc w:val="left"/>
      <w:pPr>
        <w:ind w:left="5040" w:hanging="360"/>
      </w:pPr>
      <w:rPr>
        <w:rFonts w:ascii="Symbol" w:hAnsi="Symbol" w:cs="Symbol" w:hint="default"/>
      </w:rPr>
    </w:lvl>
    <w:lvl w:ilvl="7" w:tplc="74BCCA42">
      <w:start w:val="1"/>
      <w:numFmt w:val="bullet"/>
      <w:lvlText w:val="o"/>
      <w:lvlJc w:val="left"/>
      <w:pPr>
        <w:ind w:left="5760" w:hanging="360"/>
      </w:pPr>
      <w:rPr>
        <w:rFonts w:ascii="Courier New" w:hAnsi="Courier New" w:cs="Courier New" w:hint="default"/>
      </w:rPr>
    </w:lvl>
    <w:lvl w:ilvl="8" w:tplc="C01EB534">
      <w:start w:val="1"/>
      <w:numFmt w:val="bullet"/>
      <w:lvlText w:val=""/>
      <w:lvlJc w:val="left"/>
      <w:pPr>
        <w:ind w:left="6480" w:hanging="360"/>
      </w:pPr>
      <w:rPr>
        <w:rFonts w:ascii="Wingdings" w:hAnsi="Wingdings" w:cs="Wingdings" w:hint="default"/>
      </w:rPr>
    </w:lvl>
  </w:abstractNum>
  <w:abstractNum w:abstractNumId="18" w15:restartNumberingAfterBreak="0">
    <w:nsid w:val="15953916"/>
    <w:multiLevelType w:val="hybridMultilevel"/>
    <w:tmpl w:val="1DD4BC22"/>
    <w:lvl w:ilvl="0" w:tplc="39F01788">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15E6409B"/>
    <w:multiLevelType w:val="hybridMultilevel"/>
    <w:tmpl w:val="A9C6968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0F4A5F"/>
    <w:multiLevelType w:val="hybridMultilevel"/>
    <w:tmpl w:val="E2C64776"/>
    <w:lvl w:ilvl="0" w:tplc="E6F615C4">
      <w:start w:val="1"/>
      <w:numFmt w:val="bullet"/>
      <w:lvlText w:val=""/>
      <w:lvlJc w:val="left"/>
      <w:pPr>
        <w:ind w:left="720" w:hanging="360"/>
      </w:pPr>
      <w:rPr>
        <w:rFonts w:ascii="Symbol" w:hAnsi="Symbol" w:cs="Symbol" w:hint="default"/>
        <w:sz w:val="18"/>
        <w:szCs w:val="18"/>
      </w:rPr>
    </w:lvl>
    <w:lvl w:ilvl="1" w:tplc="5A061C60">
      <w:start w:val="1"/>
      <w:numFmt w:val="bullet"/>
      <w:lvlText w:val="o"/>
      <w:lvlJc w:val="left"/>
      <w:pPr>
        <w:ind w:left="1440" w:hanging="360"/>
      </w:pPr>
      <w:rPr>
        <w:rFonts w:ascii="Courier New" w:hAnsi="Courier New" w:cs="Courier New" w:hint="default"/>
      </w:rPr>
    </w:lvl>
    <w:lvl w:ilvl="2" w:tplc="19C87FAA">
      <w:start w:val="1"/>
      <w:numFmt w:val="bullet"/>
      <w:lvlText w:val=""/>
      <w:lvlJc w:val="left"/>
      <w:pPr>
        <w:ind w:left="2160" w:hanging="360"/>
      </w:pPr>
      <w:rPr>
        <w:rFonts w:ascii="Wingdings" w:hAnsi="Wingdings" w:cs="Wingdings" w:hint="default"/>
      </w:rPr>
    </w:lvl>
    <w:lvl w:ilvl="3" w:tplc="130025C2">
      <w:start w:val="1"/>
      <w:numFmt w:val="bullet"/>
      <w:lvlText w:val=""/>
      <w:lvlJc w:val="left"/>
      <w:pPr>
        <w:ind w:left="2880" w:hanging="360"/>
      </w:pPr>
      <w:rPr>
        <w:rFonts w:ascii="Symbol" w:hAnsi="Symbol" w:cs="Symbol" w:hint="default"/>
      </w:rPr>
    </w:lvl>
    <w:lvl w:ilvl="4" w:tplc="06089FD6">
      <w:start w:val="1"/>
      <w:numFmt w:val="bullet"/>
      <w:lvlText w:val="o"/>
      <w:lvlJc w:val="left"/>
      <w:pPr>
        <w:ind w:left="3600" w:hanging="360"/>
      </w:pPr>
      <w:rPr>
        <w:rFonts w:ascii="Courier New" w:hAnsi="Courier New" w:cs="Courier New" w:hint="default"/>
      </w:rPr>
    </w:lvl>
    <w:lvl w:ilvl="5" w:tplc="8398D91C">
      <w:start w:val="1"/>
      <w:numFmt w:val="bullet"/>
      <w:lvlText w:val=""/>
      <w:lvlJc w:val="left"/>
      <w:pPr>
        <w:ind w:left="4320" w:hanging="360"/>
      </w:pPr>
      <w:rPr>
        <w:rFonts w:ascii="Wingdings" w:hAnsi="Wingdings" w:cs="Wingdings" w:hint="default"/>
      </w:rPr>
    </w:lvl>
    <w:lvl w:ilvl="6" w:tplc="BD82ADE4">
      <w:start w:val="1"/>
      <w:numFmt w:val="bullet"/>
      <w:lvlText w:val=""/>
      <w:lvlJc w:val="left"/>
      <w:pPr>
        <w:ind w:left="5040" w:hanging="360"/>
      </w:pPr>
      <w:rPr>
        <w:rFonts w:ascii="Symbol" w:hAnsi="Symbol" w:cs="Symbol" w:hint="default"/>
      </w:rPr>
    </w:lvl>
    <w:lvl w:ilvl="7" w:tplc="B6462398">
      <w:start w:val="1"/>
      <w:numFmt w:val="bullet"/>
      <w:lvlText w:val="o"/>
      <w:lvlJc w:val="left"/>
      <w:pPr>
        <w:ind w:left="5760" w:hanging="360"/>
      </w:pPr>
      <w:rPr>
        <w:rFonts w:ascii="Courier New" w:hAnsi="Courier New" w:cs="Courier New" w:hint="default"/>
      </w:rPr>
    </w:lvl>
    <w:lvl w:ilvl="8" w:tplc="FD38EC64">
      <w:start w:val="1"/>
      <w:numFmt w:val="bullet"/>
      <w:lvlText w:val=""/>
      <w:lvlJc w:val="left"/>
      <w:pPr>
        <w:ind w:left="6480" w:hanging="360"/>
      </w:pPr>
      <w:rPr>
        <w:rFonts w:ascii="Wingdings" w:hAnsi="Wingdings" w:cs="Wingdings" w:hint="default"/>
      </w:rPr>
    </w:lvl>
  </w:abstractNum>
  <w:abstractNum w:abstractNumId="21" w15:restartNumberingAfterBreak="0">
    <w:nsid w:val="172E6239"/>
    <w:multiLevelType w:val="hybridMultilevel"/>
    <w:tmpl w:val="FD44A6B8"/>
    <w:lvl w:ilvl="0" w:tplc="49BC0F80">
      <w:start w:val="1"/>
      <w:numFmt w:val="bullet"/>
      <w:lvlText w:val="-"/>
      <w:lvlJc w:val="left"/>
      <w:pPr>
        <w:ind w:left="2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F0FF14">
      <w:start w:val="1"/>
      <w:numFmt w:val="bullet"/>
      <w:lvlText w:val="o"/>
      <w:lvlJc w:val="left"/>
      <w:pPr>
        <w:ind w:left="11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96434A8">
      <w:start w:val="1"/>
      <w:numFmt w:val="bullet"/>
      <w:lvlText w:val="▪"/>
      <w:lvlJc w:val="left"/>
      <w:pPr>
        <w:ind w:left="18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8CBE56">
      <w:start w:val="1"/>
      <w:numFmt w:val="bullet"/>
      <w:lvlText w:val="•"/>
      <w:lvlJc w:val="left"/>
      <w:pPr>
        <w:ind w:left="2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C9C5F04">
      <w:start w:val="1"/>
      <w:numFmt w:val="bullet"/>
      <w:lvlText w:val="o"/>
      <w:lvlJc w:val="left"/>
      <w:pPr>
        <w:ind w:left="32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4FE92B6">
      <w:start w:val="1"/>
      <w:numFmt w:val="bullet"/>
      <w:lvlText w:val="▪"/>
      <w:lvlJc w:val="left"/>
      <w:pPr>
        <w:ind w:left="39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DD4E02A">
      <w:start w:val="1"/>
      <w:numFmt w:val="bullet"/>
      <w:lvlText w:val="•"/>
      <w:lvlJc w:val="left"/>
      <w:pPr>
        <w:ind w:left="47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9C690A">
      <w:start w:val="1"/>
      <w:numFmt w:val="bullet"/>
      <w:lvlText w:val="o"/>
      <w:lvlJc w:val="left"/>
      <w:pPr>
        <w:ind w:left="54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86085F6">
      <w:start w:val="1"/>
      <w:numFmt w:val="bullet"/>
      <w:lvlText w:val="▪"/>
      <w:lvlJc w:val="left"/>
      <w:pPr>
        <w:ind w:left="61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17AA0DE9"/>
    <w:multiLevelType w:val="hybridMultilevel"/>
    <w:tmpl w:val="97B0C770"/>
    <w:lvl w:ilvl="0" w:tplc="CDA83B32">
      <w:start w:val="1"/>
      <w:numFmt w:val="bullet"/>
      <w:lvlText w:val=""/>
      <w:lvlJc w:val="left"/>
      <w:pPr>
        <w:ind w:left="720" w:hanging="360"/>
      </w:pPr>
      <w:rPr>
        <w:rFonts w:ascii="Symbol" w:hAnsi="Symbol" w:cs="Symbol" w:hint="default"/>
        <w:sz w:val="18"/>
        <w:szCs w:val="18"/>
      </w:rPr>
    </w:lvl>
    <w:lvl w:ilvl="1" w:tplc="684243E0">
      <w:start w:val="1"/>
      <w:numFmt w:val="bullet"/>
      <w:lvlText w:val="o"/>
      <w:lvlJc w:val="left"/>
      <w:pPr>
        <w:ind w:left="1440" w:hanging="360"/>
      </w:pPr>
      <w:rPr>
        <w:rFonts w:ascii="Courier New" w:hAnsi="Courier New" w:cs="Courier New" w:hint="default"/>
      </w:rPr>
    </w:lvl>
    <w:lvl w:ilvl="2" w:tplc="3D0681FC">
      <w:start w:val="1"/>
      <w:numFmt w:val="bullet"/>
      <w:lvlText w:val=""/>
      <w:lvlJc w:val="left"/>
      <w:pPr>
        <w:ind w:left="2160" w:hanging="360"/>
      </w:pPr>
      <w:rPr>
        <w:rFonts w:ascii="Wingdings" w:hAnsi="Wingdings" w:cs="Wingdings" w:hint="default"/>
      </w:rPr>
    </w:lvl>
    <w:lvl w:ilvl="3" w:tplc="051C4950">
      <w:start w:val="1"/>
      <w:numFmt w:val="bullet"/>
      <w:lvlText w:val=""/>
      <w:lvlJc w:val="left"/>
      <w:pPr>
        <w:ind w:left="2880" w:hanging="360"/>
      </w:pPr>
      <w:rPr>
        <w:rFonts w:ascii="Symbol" w:hAnsi="Symbol" w:cs="Symbol" w:hint="default"/>
      </w:rPr>
    </w:lvl>
    <w:lvl w:ilvl="4" w:tplc="DF1E360E">
      <w:start w:val="1"/>
      <w:numFmt w:val="bullet"/>
      <w:lvlText w:val="o"/>
      <w:lvlJc w:val="left"/>
      <w:pPr>
        <w:ind w:left="3600" w:hanging="360"/>
      </w:pPr>
      <w:rPr>
        <w:rFonts w:ascii="Courier New" w:hAnsi="Courier New" w:cs="Courier New" w:hint="default"/>
      </w:rPr>
    </w:lvl>
    <w:lvl w:ilvl="5" w:tplc="17B84826">
      <w:start w:val="1"/>
      <w:numFmt w:val="bullet"/>
      <w:lvlText w:val=""/>
      <w:lvlJc w:val="left"/>
      <w:pPr>
        <w:ind w:left="4320" w:hanging="360"/>
      </w:pPr>
      <w:rPr>
        <w:rFonts w:ascii="Wingdings" w:hAnsi="Wingdings" w:cs="Wingdings" w:hint="default"/>
      </w:rPr>
    </w:lvl>
    <w:lvl w:ilvl="6" w:tplc="47E6C2C0">
      <w:start w:val="1"/>
      <w:numFmt w:val="bullet"/>
      <w:lvlText w:val=""/>
      <w:lvlJc w:val="left"/>
      <w:pPr>
        <w:ind w:left="5040" w:hanging="360"/>
      </w:pPr>
      <w:rPr>
        <w:rFonts w:ascii="Symbol" w:hAnsi="Symbol" w:cs="Symbol" w:hint="default"/>
      </w:rPr>
    </w:lvl>
    <w:lvl w:ilvl="7" w:tplc="FB245BEC">
      <w:start w:val="1"/>
      <w:numFmt w:val="bullet"/>
      <w:lvlText w:val="o"/>
      <w:lvlJc w:val="left"/>
      <w:pPr>
        <w:ind w:left="5760" w:hanging="360"/>
      </w:pPr>
      <w:rPr>
        <w:rFonts w:ascii="Courier New" w:hAnsi="Courier New" w:cs="Courier New" w:hint="default"/>
      </w:rPr>
    </w:lvl>
    <w:lvl w:ilvl="8" w:tplc="E634DDFC">
      <w:start w:val="1"/>
      <w:numFmt w:val="bullet"/>
      <w:lvlText w:val=""/>
      <w:lvlJc w:val="left"/>
      <w:pPr>
        <w:ind w:left="6480" w:hanging="360"/>
      </w:pPr>
      <w:rPr>
        <w:rFonts w:ascii="Wingdings" w:hAnsi="Wingdings" w:cs="Wingdings" w:hint="default"/>
      </w:rPr>
    </w:lvl>
  </w:abstractNum>
  <w:abstractNum w:abstractNumId="23" w15:restartNumberingAfterBreak="0">
    <w:nsid w:val="19161AD6"/>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25" w15:restartNumberingAfterBreak="0">
    <w:nsid w:val="19E21FE4"/>
    <w:multiLevelType w:val="hybridMultilevel"/>
    <w:tmpl w:val="3A40325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3B6BD4"/>
    <w:multiLevelType w:val="hybridMultilevel"/>
    <w:tmpl w:val="1DDCFEC6"/>
    <w:lvl w:ilvl="0" w:tplc="F8A0B34E">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FDEAFCC">
      <w:start w:val="19"/>
      <w:numFmt w:val="decimal"/>
      <w:lvlRestart w:val="0"/>
      <w:lvlText w:val="%2."/>
      <w:lvlJc w:val="left"/>
      <w:pPr>
        <w:ind w:left="3232"/>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092ACF32">
      <w:start w:val="1"/>
      <w:numFmt w:val="lowerRoman"/>
      <w:lvlText w:val="%3"/>
      <w:lvlJc w:val="left"/>
      <w:pPr>
        <w:ind w:left="51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D6F76E">
      <w:start w:val="1"/>
      <w:numFmt w:val="decimal"/>
      <w:lvlText w:val="%4"/>
      <w:lvlJc w:val="left"/>
      <w:pPr>
        <w:ind w:left="58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96677FC">
      <w:start w:val="1"/>
      <w:numFmt w:val="lowerLetter"/>
      <w:lvlText w:val="%5"/>
      <w:lvlJc w:val="left"/>
      <w:pPr>
        <w:ind w:left="65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AA79FA">
      <w:start w:val="1"/>
      <w:numFmt w:val="lowerRoman"/>
      <w:lvlText w:val="%6"/>
      <w:lvlJc w:val="left"/>
      <w:pPr>
        <w:ind w:left="73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588614">
      <w:start w:val="1"/>
      <w:numFmt w:val="decimal"/>
      <w:lvlText w:val="%7"/>
      <w:lvlJc w:val="left"/>
      <w:pPr>
        <w:ind w:left="80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5B20B8A">
      <w:start w:val="1"/>
      <w:numFmt w:val="lowerLetter"/>
      <w:lvlText w:val="%8"/>
      <w:lvlJc w:val="left"/>
      <w:pPr>
        <w:ind w:left="87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2A65B7E">
      <w:start w:val="1"/>
      <w:numFmt w:val="lowerRoman"/>
      <w:lvlText w:val="%9"/>
      <w:lvlJc w:val="left"/>
      <w:pPr>
        <w:ind w:left="94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FBC1800"/>
    <w:multiLevelType w:val="hybridMultilevel"/>
    <w:tmpl w:val="EBA01146"/>
    <w:lvl w:ilvl="0" w:tplc="14B48850">
      <w:start w:val="1"/>
      <w:numFmt w:val="bullet"/>
      <w:lvlText w:val=""/>
      <w:lvlJc w:val="left"/>
      <w:pPr>
        <w:ind w:left="720" w:hanging="360"/>
      </w:pPr>
      <w:rPr>
        <w:rFonts w:ascii="Symbol" w:hAnsi="Symbol" w:cs="Symbol" w:hint="default"/>
        <w:sz w:val="18"/>
        <w:szCs w:val="18"/>
      </w:rPr>
    </w:lvl>
    <w:lvl w:ilvl="1" w:tplc="F70AEED0">
      <w:start w:val="1"/>
      <w:numFmt w:val="bullet"/>
      <w:lvlText w:val="o"/>
      <w:lvlJc w:val="left"/>
      <w:pPr>
        <w:ind w:left="1440" w:hanging="360"/>
      </w:pPr>
      <w:rPr>
        <w:rFonts w:ascii="Courier New" w:hAnsi="Courier New" w:cs="Courier New" w:hint="default"/>
      </w:rPr>
    </w:lvl>
    <w:lvl w:ilvl="2" w:tplc="29E20E5E">
      <w:start w:val="1"/>
      <w:numFmt w:val="bullet"/>
      <w:lvlText w:val=""/>
      <w:lvlJc w:val="left"/>
      <w:pPr>
        <w:ind w:left="2160" w:hanging="360"/>
      </w:pPr>
      <w:rPr>
        <w:rFonts w:ascii="Wingdings" w:hAnsi="Wingdings" w:cs="Wingdings" w:hint="default"/>
      </w:rPr>
    </w:lvl>
    <w:lvl w:ilvl="3" w:tplc="898C566E">
      <w:start w:val="1"/>
      <w:numFmt w:val="bullet"/>
      <w:lvlText w:val=""/>
      <w:lvlJc w:val="left"/>
      <w:pPr>
        <w:ind w:left="2880" w:hanging="360"/>
      </w:pPr>
      <w:rPr>
        <w:rFonts w:ascii="Symbol" w:hAnsi="Symbol" w:cs="Symbol" w:hint="default"/>
      </w:rPr>
    </w:lvl>
    <w:lvl w:ilvl="4" w:tplc="1B1ED4DC">
      <w:start w:val="1"/>
      <w:numFmt w:val="bullet"/>
      <w:lvlText w:val="o"/>
      <w:lvlJc w:val="left"/>
      <w:pPr>
        <w:ind w:left="3600" w:hanging="360"/>
      </w:pPr>
      <w:rPr>
        <w:rFonts w:ascii="Courier New" w:hAnsi="Courier New" w:cs="Courier New" w:hint="default"/>
      </w:rPr>
    </w:lvl>
    <w:lvl w:ilvl="5" w:tplc="A1EC4DC0">
      <w:start w:val="1"/>
      <w:numFmt w:val="bullet"/>
      <w:lvlText w:val=""/>
      <w:lvlJc w:val="left"/>
      <w:pPr>
        <w:ind w:left="4320" w:hanging="360"/>
      </w:pPr>
      <w:rPr>
        <w:rFonts w:ascii="Wingdings" w:hAnsi="Wingdings" w:cs="Wingdings" w:hint="default"/>
      </w:rPr>
    </w:lvl>
    <w:lvl w:ilvl="6" w:tplc="4FE2EBFC">
      <w:start w:val="1"/>
      <w:numFmt w:val="bullet"/>
      <w:lvlText w:val=""/>
      <w:lvlJc w:val="left"/>
      <w:pPr>
        <w:ind w:left="5040" w:hanging="360"/>
      </w:pPr>
      <w:rPr>
        <w:rFonts w:ascii="Symbol" w:hAnsi="Symbol" w:cs="Symbol" w:hint="default"/>
      </w:rPr>
    </w:lvl>
    <w:lvl w:ilvl="7" w:tplc="D4623D96">
      <w:start w:val="1"/>
      <w:numFmt w:val="bullet"/>
      <w:lvlText w:val="o"/>
      <w:lvlJc w:val="left"/>
      <w:pPr>
        <w:ind w:left="5760" w:hanging="360"/>
      </w:pPr>
      <w:rPr>
        <w:rFonts w:ascii="Courier New" w:hAnsi="Courier New" w:cs="Courier New" w:hint="default"/>
      </w:rPr>
    </w:lvl>
    <w:lvl w:ilvl="8" w:tplc="EF9CBE9A">
      <w:start w:val="1"/>
      <w:numFmt w:val="bullet"/>
      <w:lvlText w:val=""/>
      <w:lvlJc w:val="left"/>
      <w:pPr>
        <w:ind w:left="6480" w:hanging="360"/>
      </w:pPr>
      <w:rPr>
        <w:rFonts w:ascii="Wingdings" w:hAnsi="Wingdings" w:cs="Wingdings" w:hint="default"/>
      </w:rPr>
    </w:lvl>
  </w:abstractNum>
  <w:abstractNum w:abstractNumId="28" w15:restartNumberingAfterBreak="0">
    <w:nsid w:val="204F2322"/>
    <w:multiLevelType w:val="hybridMultilevel"/>
    <w:tmpl w:val="21CE5AEE"/>
    <w:lvl w:ilvl="0" w:tplc="DA5CA664">
      <w:start w:val="1"/>
      <w:numFmt w:val="bullet"/>
      <w:lvlText w:val=""/>
      <w:lvlJc w:val="left"/>
      <w:pPr>
        <w:ind w:left="720" w:hanging="360"/>
      </w:pPr>
      <w:rPr>
        <w:rFonts w:ascii="Symbol" w:hAnsi="Symbol" w:cs="Symbol" w:hint="default"/>
        <w:sz w:val="18"/>
        <w:szCs w:val="18"/>
      </w:rPr>
    </w:lvl>
    <w:lvl w:ilvl="1" w:tplc="DD64F6C8">
      <w:start w:val="1"/>
      <w:numFmt w:val="bullet"/>
      <w:lvlText w:val="o"/>
      <w:lvlJc w:val="left"/>
      <w:pPr>
        <w:ind w:left="1440" w:hanging="360"/>
      </w:pPr>
      <w:rPr>
        <w:rFonts w:ascii="Courier New" w:hAnsi="Courier New" w:cs="Courier New" w:hint="default"/>
      </w:rPr>
    </w:lvl>
    <w:lvl w:ilvl="2" w:tplc="D7242EF8">
      <w:start w:val="1"/>
      <w:numFmt w:val="bullet"/>
      <w:lvlText w:val=""/>
      <w:lvlJc w:val="left"/>
      <w:pPr>
        <w:ind w:left="2160" w:hanging="360"/>
      </w:pPr>
      <w:rPr>
        <w:rFonts w:ascii="Wingdings" w:hAnsi="Wingdings" w:cs="Wingdings" w:hint="default"/>
      </w:rPr>
    </w:lvl>
    <w:lvl w:ilvl="3" w:tplc="251E58EC">
      <w:start w:val="1"/>
      <w:numFmt w:val="bullet"/>
      <w:lvlText w:val=""/>
      <w:lvlJc w:val="left"/>
      <w:pPr>
        <w:ind w:left="2880" w:hanging="360"/>
      </w:pPr>
      <w:rPr>
        <w:rFonts w:ascii="Symbol" w:hAnsi="Symbol" w:cs="Symbol" w:hint="default"/>
      </w:rPr>
    </w:lvl>
    <w:lvl w:ilvl="4" w:tplc="F0CEB28E">
      <w:start w:val="1"/>
      <w:numFmt w:val="bullet"/>
      <w:lvlText w:val="o"/>
      <w:lvlJc w:val="left"/>
      <w:pPr>
        <w:ind w:left="3600" w:hanging="360"/>
      </w:pPr>
      <w:rPr>
        <w:rFonts w:ascii="Courier New" w:hAnsi="Courier New" w:cs="Courier New" w:hint="default"/>
      </w:rPr>
    </w:lvl>
    <w:lvl w:ilvl="5" w:tplc="A4FE38A4">
      <w:start w:val="1"/>
      <w:numFmt w:val="bullet"/>
      <w:lvlText w:val=""/>
      <w:lvlJc w:val="left"/>
      <w:pPr>
        <w:ind w:left="4320" w:hanging="360"/>
      </w:pPr>
      <w:rPr>
        <w:rFonts w:ascii="Wingdings" w:hAnsi="Wingdings" w:cs="Wingdings" w:hint="default"/>
      </w:rPr>
    </w:lvl>
    <w:lvl w:ilvl="6" w:tplc="351E3E32">
      <w:start w:val="1"/>
      <w:numFmt w:val="bullet"/>
      <w:lvlText w:val=""/>
      <w:lvlJc w:val="left"/>
      <w:pPr>
        <w:ind w:left="5040" w:hanging="360"/>
      </w:pPr>
      <w:rPr>
        <w:rFonts w:ascii="Symbol" w:hAnsi="Symbol" w:cs="Symbol" w:hint="default"/>
      </w:rPr>
    </w:lvl>
    <w:lvl w:ilvl="7" w:tplc="5DBC8C9C">
      <w:start w:val="1"/>
      <w:numFmt w:val="bullet"/>
      <w:lvlText w:val="o"/>
      <w:lvlJc w:val="left"/>
      <w:pPr>
        <w:ind w:left="5760" w:hanging="360"/>
      </w:pPr>
      <w:rPr>
        <w:rFonts w:ascii="Courier New" w:hAnsi="Courier New" w:cs="Courier New" w:hint="default"/>
      </w:rPr>
    </w:lvl>
    <w:lvl w:ilvl="8" w:tplc="B85E9FF4">
      <w:start w:val="1"/>
      <w:numFmt w:val="bullet"/>
      <w:lvlText w:val=""/>
      <w:lvlJc w:val="left"/>
      <w:pPr>
        <w:ind w:left="6480" w:hanging="360"/>
      </w:pPr>
      <w:rPr>
        <w:rFonts w:ascii="Wingdings" w:hAnsi="Wingdings" w:cs="Wingdings" w:hint="default"/>
      </w:rPr>
    </w:lvl>
  </w:abstractNum>
  <w:abstractNum w:abstractNumId="29" w15:restartNumberingAfterBreak="0">
    <w:nsid w:val="20E539EC"/>
    <w:multiLevelType w:val="hybridMultilevel"/>
    <w:tmpl w:val="833AC5A0"/>
    <w:lvl w:ilvl="0" w:tplc="32A09C1A">
      <w:start w:val="1"/>
      <w:numFmt w:val="bullet"/>
      <w:lvlText w:val=""/>
      <w:lvlJc w:val="left"/>
      <w:pPr>
        <w:ind w:left="720" w:hanging="360"/>
      </w:pPr>
      <w:rPr>
        <w:rFonts w:ascii="Symbol" w:hAnsi="Symbol" w:cs="Symbol" w:hint="default"/>
        <w:sz w:val="18"/>
        <w:szCs w:val="18"/>
      </w:rPr>
    </w:lvl>
    <w:lvl w:ilvl="1" w:tplc="FC0275A2">
      <w:start w:val="1"/>
      <w:numFmt w:val="bullet"/>
      <w:lvlText w:val="o"/>
      <w:lvlJc w:val="left"/>
      <w:pPr>
        <w:ind w:left="1440" w:hanging="360"/>
      </w:pPr>
      <w:rPr>
        <w:rFonts w:ascii="Courier New" w:hAnsi="Courier New" w:cs="Courier New" w:hint="default"/>
      </w:rPr>
    </w:lvl>
    <w:lvl w:ilvl="2" w:tplc="66CAE05A">
      <w:start w:val="1"/>
      <w:numFmt w:val="bullet"/>
      <w:lvlText w:val=""/>
      <w:lvlJc w:val="left"/>
      <w:pPr>
        <w:ind w:left="2160" w:hanging="360"/>
      </w:pPr>
      <w:rPr>
        <w:rFonts w:ascii="Wingdings" w:hAnsi="Wingdings" w:cs="Wingdings" w:hint="default"/>
      </w:rPr>
    </w:lvl>
    <w:lvl w:ilvl="3" w:tplc="74CC5AC8">
      <w:start w:val="1"/>
      <w:numFmt w:val="bullet"/>
      <w:lvlText w:val=""/>
      <w:lvlJc w:val="left"/>
      <w:pPr>
        <w:ind w:left="2880" w:hanging="360"/>
      </w:pPr>
      <w:rPr>
        <w:rFonts w:ascii="Symbol" w:hAnsi="Symbol" w:cs="Symbol" w:hint="default"/>
      </w:rPr>
    </w:lvl>
    <w:lvl w:ilvl="4" w:tplc="199244EC">
      <w:start w:val="1"/>
      <w:numFmt w:val="bullet"/>
      <w:lvlText w:val="o"/>
      <w:lvlJc w:val="left"/>
      <w:pPr>
        <w:ind w:left="3600" w:hanging="360"/>
      </w:pPr>
      <w:rPr>
        <w:rFonts w:ascii="Courier New" w:hAnsi="Courier New" w:cs="Courier New" w:hint="default"/>
      </w:rPr>
    </w:lvl>
    <w:lvl w:ilvl="5" w:tplc="A724AEA4">
      <w:start w:val="1"/>
      <w:numFmt w:val="bullet"/>
      <w:lvlText w:val=""/>
      <w:lvlJc w:val="left"/>
      <w:pPr>
        <w:ind w:left="4320" w:hanging="360"/>
      </w:pPr>
      <w:rPr>
        <w:rFonts w:ascii="Wingdings" w:hAnsi="Wingdings" w:cs="Wingdings" w:hint="default"/>
      </w:rPr>
    </w:lvl>
    <w:lvl w:ilvl="6" w:tplc="5D5AB334">
      <w:start w:val="1"/>
      <w:numFmt w:val="bullet"/>
      <w:lvlText w:val=""/>
      <w:lvlJc w:val="left"/>
      <w:pPr>
        <w:ind w:left="5040" w:hanging="360"/>
      </w:pPr>
      <w:rPr>
        <w:rFonts w:ascii="Symbol" w:hAnsi="Symbol" w:cs="Symbol" w:hint="default"/>
      </w:rPr>
    </w:lvl>
    <w:lvl w:ilvl="7" w:tplc="45F2C182">
      <w:start w:val="1"/>
      <w:numFmt w:val="bullet"/>
      <w:lvlText w:val="o"/>
      <w:lvlJc w:val="left"/>
      <w:pPr>
        <w:ind w:left="5760" w:hanging="360"/>
      </w:pPr>
      <w:rPr>
        <w:rFonts w:ascii="Courier New" w:hAnsi="Courier New" w:cs="Courier New" w:hint="default"/>
      </w:rPr>
    </w:lvl>
    <w:lvl w:ilvl="8" w:tplc="242E711C">
      <w:start w:val="1"/>
      <w:numFmt w:val="bullet"/>
      <w:lvlText w:val=""/>
      <w:lvlJc w:val="left"/>
      <w:pPr>
        <w:ind w:left="6480" w:hanging="360"/>
      </w:pPr>
      <w:rPr>
        <w:rFonts w:ascii="Wingdings" w:hAnsi="Wingdings" w:cs="Wingdings" w:hint="default"/>
      </w:rPr>
    </w:lvl>
  </w:abstractNum>
  <w:abstractNum w:abstractNumId="30" w15:restartNumberingAfterBreak="0">
    <w:nsid w:val="21101ED1"/>
    <w:multiLevelType w:val="hybridMultilevel"/>
    <w:tmpl w:val="00D08D92"/>
    <w:lvl w:ilvl="0" w:tplc="BD6C72E4">
      <w:start w:val="1"/>
      <w:numFmt w:val="bullet"/>
      <w:lvlText w:val=""/>
      <w:lvlJc w:val="left"/>
      <w:pPr>
        <w:ind w:left="1068" w:hanging="360"/>
      </w:pPr>
      <w:rPr>
        <w:rFonts w:ascii="Symbol" w:hAnsi="Symbol" w:cs="Symbol" w:hint="default"/>
        <w:sz w:val="18"/>
        <w:szCs w:val="18"/>
      </w:rPr>
    </w:lvl>
    <w:lvl w:ilvl="1" w:tplc="1C369FF8">
      <w:start w:val="1"/>
      <w:numFmt w:val="bullet"/>
      <w:lvlText w:val="o"/>
      <w:lvlJc w:val="left"/>
      <w:pPr>
        <w:ind w:left="1788" w:hanging="360"/>
      </w:pPr>
      <w:rPr>
        <w:rFonts w:ascii="Courier New" w:hAnsi="Courier New" w:cs="Courier New" w:hint="default"/>
      </w:rPr>
    </w:lvl>
    <w:lvl w:ilvl="2" w:tplc="7946F1AA">
      <w:start w:val="1"/>
      <w:numFmt w:val="bullet"/>
      <w:lvlText w:val=""/>
      <w:lvlJc w:val="left"/>
      <w:pPr>
        <w:ind w:left="2508" w:hanging="360"/>
      </w:pPr>
      <w:rPr>
        <w:rFonts w:ascii="Wingdings" w:hAnsi="Wingdings" w:cs="Wingdings" w:hint="default"/>
      </w:rPr>
    </w:lvl>
    <w:lvl w:ilvl="3" w:tplc="A29A6008">
      <w:start w:val="1"/>
      <w:numFmt w:val="bullet"/>
      <w:lvlText w:val=""/>
      <w:lvlJc w:val="left"/>
      <w:pPr>
        <w:ind w:left="3228" w:hanging="360"/>
      </w:pPr>
      <w:rPr>
        <w:rFonts w:ascii="Symbol" w:hAnsi="Symbol" w:cs="Symbol" w:hint="default"/>
      </w:rPr>
    </w:lvl>
    <w:lvl w:ilvl="4" w:tplc="82B272EC">
      <w:start w:val="1"/>
      <w:numFmt w:val="bullet"/>
      <w:lvlText w:val="o"/>
      <w:lvlJc w:val="left"/>
      <w:pPr>
        <w:ind w:left="3948" w:hanging="360"/>
      </w:pPr>
      <w:rPr>
        <w:rFonts w:ascii="Courier New" w:hAnsi="Courier New" w:cs="Courier New" w:hint="default"/>
      </w:rPr>
    </w:lvl>
    <w:lvl w:ilvl="5" w:tplc="280CE1AC">
      <w:start w:val="1"/>
      <w:numFmt w:val="bullet"/>
      <w:lvlText w:val=""/>
      <w:lvlJc w:val="left"/>
      <w:pPr>
        <w:ind w:left="4668" w:hanging="360"/>
      </w:pPr>
      <w:rPr>
        <w:rFonts w:ascii="Wingdings" w:hAnsi="Wingdings" w:cs="Wingdings" w:hint="default"/>
      </w:rPr>
    </w:lvl>
    <w:lvl w:ilvl="6" w:tplc="2A9CEE9A">
      <w:start w:val="1"/>
      <w:numFmt w:val="bullet"/>
      <w:lvlText w:val=""/>
      <w:lvlJc w:val="left"/>
      <w:pPr>
        <w:ind w:left="5388" w:hanging="360"/>
      </w:pPr>
      <w:rPr>
        <w:rFonts w:ascii="Symbol" w:hAnsi="Symbol" w:cs="Symbol" w:hint="default"/>
      </w:rPr>
    </w:lvl>
    <w:lvl w:ilvl="7" w:tplc="21B6C4C6">
      <w:start w:val="1"/>
      <w:numFmt w:val="bullet"/>
      <w:lvlText w:val="o"/>
      <w:lvlJc w:val="left"/>
      <w:pPr>
        <w:ind w:left="6108" w:hanging="360"/>
      </w:pPr>
      <w:rPr>
        <w:rFonts w:ascii="Courier New" w:hAnsi="Courier New" w:cs="Courier New" w:hint="default"/>
      </w:rPr>
    </w:lvl>
    <w:lvl w:ilvl="8" w:tplc="58E0E67A">
      <w:start w:val="1"/>
      <w:numFmt w:val="bullet"/>
      <w:lvlText w:val=""/>
      <w:lvlJc w:val="left"/>
      <w:pPr>
        <w:ind w:left="6828" w:hanging="360"/>
      </w:pPr>
      <w:rPr>
        <w:rFonts w:ascii="Wingdings" w:hAnsi="Wingdings" w:cs="Wingdings" w:hint="default"/>
      </w:rPr>
    </w:lvl>
  </w:abstractNum>
  <w:abstractNum w:abstractNumId="31" w15:restartNumberingAfterBreak="0">
    <w:nsid w:val="211736DB"/>
    <w:multiLevelType w:val="hybridMultilevel"/>
    <w:tmpl w:val="42CE6436"/>
    <w:lvl w:ilvl="0" w:tplc="0286309C">
      <w:start w:val="1"/>
      <w:numFmt w:val="bullet"/>
      <w:lvlText w:val=""/>
      <w:lvlJc w:val="left"/>
      <w:pPr>
        <w:ind w:left="720" w:hanging="360"/>
      </w:pPr>
      <w:rPr>
        <w:rFonts w:ascii="Symbol" w:hAnsi="Symbol" w:cs="Symbol" w:hint="default"/>
        <w:sz w:val="24"/>
        <w:szCs w:val="24"/>
      </w:rPr>
    </w:lvl>
    <w:lvl w:ilvl="1" w:tplc="1F3EDEC0">
      <w:start w:val="1"/>
      <w:numFmt w:val="bullet"/>
      <w:lvlText w:val="o"/>
      <w:lvlJc w:val="left"/>
      <w:pPr>
        <w:ind w:left="1440" w:hanging="360"/>
      </w:pPr>
      <w:rPr>
        <w:rFonts w:ascii="Courier New" w:hAnsi="Courier New" w:cs="Courier New" w:hint="default"/>
      </w:rPr>
    </w:lvl>
    <w:lvl w:ilvl="2" w:tplc="1368E026">
      <w:start w:val="1"/>
      <w:numFmt w:val="bullet"/>
      <w:lvlText w:val=""/>
      <w:lvlJc w:val="left"/>
      <w:pPr>
        <w:ind w:left="2160" w:hanging="360"/>
      </w:pPr>
      <w:rPr>
        <w:rFonts w:ascii="Wingdings" w:hAnsi="Wingdings" w:cs="Wingdings" w:hint="default"/>
      </w:rPr>
    </w:lvl>
    <w:lvl w:ilvl="3" w:tplc="ACC8F1D8">
      <w:start w:val="1"/>
      <w:numFmt w:val="bullet"/>
      <w:lvlText w:val=""/>
      <w:lvlJc w:val="left"/>
      <w:pPr>
        <w:ind w:left="2880" w:hanging="360"/>
      </w:pPr>
      <w:rPr>
        <w:rFonts w:ascii="Symbol" w:hAnsi="Symbol" w:cs="Symbol" w:hint="default"/>
      </w:rPr>
    </w:lvl>
    <w:lvl w:ilvl="4" w:tplc="9B545868">
      <w:start w:val="1"/>
      <w:numFmt w:val="bullet"/>
      <w:lvlText w:val="o"/>
      <w:lvlJc w:val="left"/>
      <w:pPr>
        <w:ind w:left="3600" w:hanging="360"/>
      </w:pPr>
      <w:rPr>
        <w:rFonts w:ascii="Courier New" w:hAnsi="Courier New" w:cs="Courier New" w:hint="default"/>
      </w:rPr>
    </w:lvl>
    <w:lvl w:ilvl="5" w:tplc="0F521520">
      <w:start w:val="1"/>
      <w:numFmt w:val="bullet"/>
      <w:lvlText w:val=""/>
      <w:lvlJc w:val="left"/>
      <w:pPr>
        <w:ind w:left="4320" w:hanging="360"/>
      </w:pPr>
      <w:rPr>
        <w:rFonts w:ascii="Wingdings" w:hAnsi="Wingdings" w:cs="Wingdings" w:hint="default"/>
      </w:rPr>
    </w:lvl>
    <w:lvl w:ilvl="6" w:tplc="DCCAC700">
      <w:start w:val="1"/>
      <w:numFmt w:val="bullet"/>
      <w:lvlText w:val=""/>
      <w:lvlJc w:val="left"/>
      <w:pPr>
        <w:ind w:left="5040" w:hanging="360"/>
      </w:pPr>
      <w:rPr>
        <w:rFonts w:ascii="Symbol" w:hAnsi="Symbol" w:cs="Symbol" w:hint="default"/>
      </w:rPr>
    </w:lvl>
    <w:lvl w:ilvl="7" w:tplc="06BCBD86">
      <w:start w:val="1"/>
      <w:numFmt w:val="bullet"/>
      <w:lvlText w:val="o"/>
      <w:lvlJc w:val="left"/>
      <w:pPr>
        <w:ind w:left="5760" w:hanging="360"/>
      </w:pPr>
      <w:rPr>
        <w:rFonts w:ascii="Courier New" w:hAnsi="Courier New" w:cs="Courier New" w:hint="default"/>
      </w:rPr>
    </w:lvl>
    <w:lvl w:ilvl="8" w:tplc="3C7E1DA8">
      <w:start w:val="1"/>
      <w:numFmt w:val="bullet"/>
      <w:lvlText w:val=""/>
      <w:lvlJc w:val="left"/>
      <w:pPr>
        <w:ind w:left="6480" w:hanging="360"/>
      </w:pPr>
      <w:rPr>
        <w:rFonts w:ascii="Wingdings" w:hAnsi="Wingdings" w:cs="Wingdings" w:hint="default"/>
      </w:rPr>
    </w:lvl>
  </w:abstractNum>
  <w:abstractNum w:abstractNumId="32" w15:restartNumberingAfterBreak="0">
    <w:nsid w:val="21E034DA"/>
    <w:multiLevelType w:val="hybridMultilevel"/>
    <w:tmpl w:val="76344DB4"/>
    <w:lvl w:ilvl="0" w:tplc="5E626772">
      <w:start w:val="1"/>
      <w:numFmt w:val="bullet"/>
      <w:lvlText w:val=""/>
      <w:lvlJc w:val="left"/>
      <w:pPr>
        <w:ind w:left="720" w:hanging="360"/>
      </w:pPr>
      <w:rPr>
        <w:rFonts w:ascii="Symbol" w:hAnsi="Symbol" w:cs="Symbol" w:hint="default"/>
        <w:sz w:val="18"/>
        <w:szCs w:val="18"/>
      </w:rPr>
    </w:lvl>
    <w:lvl w:ilvl="1" w:tplc="E7184286">
      <w:start w:val="1"/>
      <w:numFmt w:val="bullet"/>
      <w:lvlText w:val="o"/>
      <w:lvlJc w:val="left"/>
      <w:pPr>
        <w:ind w:left="1440" w:hanging="360"/>
      </w:pPr>
      <w:rPr>
        <w:rFonts w:ascii="Courier New" w:hAnsi="Courier New" w:cs="Courier New" w:hint="default"/>
      </w:rPr>
    </w:lvl>
    <w:lvl w:ilvl="2" w:tplc="953C8B84">
      <w:start w:val="1"/>
      <w:numFmt w:val="bullet"/>
      <w:lvlText w:val=""/>
      <w:lvlJc w:val="left"/>
      <w:pPr>
        <w:ind w:left="2160" w:hanging="360"/>
      </w:pPr>
      <w:rPr>
        <w:rFonts w:ascii="Wingdings" w:hAnsi="Wingdings" w:cs="Wingdings" w:hint="default"/>
      </w:rPr>
    </w:lvl>
    <w:lvl w:ilvl="3" w:tplc="A9E2DCA2">
      <w:start w:val="1"/>
      <w:numFmt w:val="bullet"/>
      <w:lvlText w:val=""/>
      <w:lvlJc w:val="left"/>
      <w:pPr>
        <w:ind w:left="2880" w:hanging="360"/>
      </w:pPr>
      <w:rPr>
        <w:rFonts w:ascii="Symbol" w:hAnsi="Symbol" w:cs="Symbol" w:hint="default"/>
      </w:rPr>
    </w:lvl>
    <w:lvl w:ilvl="4" w:tplc="AB4E658C">
      <w:start w:val="1"/>
      <w:numFmt w:val="bullet"/>
      <w:lvlText w:val="o"/>
      <w:lvlJc w:val="left"/>
      <w:pPr>
        <w:ind w:left="3600" w:hanging="360"/>
      </w:pPr>
      <w:rPr>
        <w:rFonts w:ascii="Courier New" w:hAnsi="Courier New" w:cs="Courier New" w:hint="default"/>
      </w:rPr>
    </w:lvl>
    <w:lvl w:ilvl="5" w:tplc="0DE8FAB6">
      <w:start w:val="1"/>
      <w:numFmt w:val="bullet"/>
      <w:lvlText w:val=""/>
      <w:lvlJc w:val="left"/>
      <w:pPr>
        <w:ind w:left="4320" w:hanging="360"/>
      </w:pPr>
      <w:rPr>
        <w:rFonts w:ascii="Wingdings" w:hAnsi="Wingdings" w:cs="Wingdings" w:hint="default"/>
      </w:rPr>
    </w:lvl>
    <w:lvl w:ilvl="6" w:tplc="BA5A98A6">
      <w:start w:val="1"/>
      <w:numFmt w:val="bullet"/>
      <w:lvlText w:val=""/>
      <w:lvlJc w:val="left"/>
      <w:pPr>
        <w:ind w:left="5040" w:hanging="360"/>
      </w:pPr>
      <w:rPr>
        <w:rFonts w:ascii="Symbol" w:hAnsi="Symbol" w:cs="Symbol" w:hint="default"/>
      </w:rPr>
    </w:lvl>
    <w:lvl w:ilvl="7" w:tplc="A2D0B6E4">
      <w:start w:val="1"/>
      <w:numFmt w:val="bullet"/>
      <w:lvlText w:val="o"/>
      <w:lvlJc w:val="left"/>
      <w:pPr>
        <w:ind w:left="5760" w:hanging="360"/>
      </w:pPr>
      <w:rPr>
        <w:rFonts w:ascii="Courier New" w:hAnsi="Courier New" w:cs="Courier New" w:hint="default"/>
      </w:rPr>
    </w:lvl>
    <w:lvl w:ilvl="8" w:tplc="BD40B68A">
      <w:start w:val="1"/>
      <w:numFmt w:val="bullet"/>
      <w:lvlText w:val=""/>
      <w:lvlJc w:val="left"/>
      <w:pPr>
        <w:ind w:left="6480" w:hanging="360"/>
      </w:pPr>
      <w:rPr>
        <w:rFonts w:ascii="Wingdings" w:hAnsi="Wingdings" w:cs="Wingdings" w:hint="default"/>
      </w:rPr>
    </w:lvl>
  </w:abstractNum>
  <w:abstractNum w:abstractNumId="33" w15:restartNumberingAfterBreak="0">
    <w:nsid w:val="22FA7848"/>
    <w:multiLevelType w:val="hybridMultilevel"/>
    <w:tmpl w:val="6C56BA10"/>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792040"/>
    <w:multiLevelType w:val="hybridMultilevel"/>
    <w:tmpl w:val="D58AAAFE"/>
    <w:lvl w:ilvl="0" w:tplc="553653C6">
      <w:start w:val="1"/>
      <w:numFmt w:val="bullet"/>
      <w:lvlText w:val=""/>
      <w:lvlJc w:val="left"/>
      <w:pPr>
        <w:ind w:left="720" w:hanging="360"/>
      </w:pPr>
      <w:rPr>
        <w:rFonts w:ascii="Symbol" w:hAnsi="Symbol" w:cs="Symbol" w:hint="default"/>
        <w:sz w:val="18"/>
        <w:szCs w:val="18"/>
      </w:rPr>
    </w:lvl>
    <w:lvl w:ilvl="1" w:tplc="383CC7BE">
      <w:start w:val="1"/>
      <w:numFmt w:val="bullet"/>
      <w:lvlText w:val="o"/>
      <w:lvlJc w:val="left"/>
      <w:pPr>
        <w:ind w:left="1440" w:hanging="360"/>
      </w:pPr>
      <w:rPr>
        <w:rFonts w:ascii="Courier New" w:hAnsi="Courier New" w:cs="Courier New" w:hint="default"/>
        <w:sz w:val="18"/>
        <w:szCs w:val="18"/>
      </w:rPr>
    </w:lvl>
    <w:lvl w:ilvl="2" w:tplc="7140352C">
      <w:start w:val="1"/>
      <w:numFmt w:val="bullet"/>
      <w:lvlText w:val=""/>
      <w:lvlJc w:val="left"/>
      <w:pPr>
        <w:ind w:left="2160" w:hanging="360"/>
      </w:pPr>
      <w:rPr>
        <w:rFonts w:ascii="Wingdings" w:hAnsi="Wingdings" w:cs="Wingdings" w:hint="default"/>
      </w:rPr>
    </w:lvl>
    <w:lvl w:ilvl="3" w:tplc="62F26CAE">
      <w:start w:val="1"/>
      <w:numFmt w:val="bullet"/>
      <w:lvlText w:val=""/>
      <w:lvlJc w:val="left"/>
      <w:pPr>
        <w:ind w:left="2880" w:hanging="360"/>
      </w:pPr>
      <w:rPr>
        <w:rFonts w:ascii="Symbol" w:hAnsi="Symbol" w:cs="Symbol" w:hint="default"/>
      </w:rPr>
    </w:lvl>
    <w:lvl w:ilvl="4" w:tplc="D4AC6A96">
      <w:start w:val="1"/>
      <w:numFmt w:val="bullet"/>
      <w:lvlText w:val="o"/>
      <w:lvlJc w:val="left"/>
      <w:pPr>
        <w:ind w:left="3600" w:hanging="360"/>
      </w:pPr>
      <w:rPr>
        <w:rFonts w:ascii="Courier New" w:hAnsi="Courier New" w:cs="Courier New" w:hint="default"/>
      </w:rPr>
    </w:lvl>
    <w:lvl w:ilvl="5" w:tplc="5E28A3C4">
      <w:start w:val="1"/>
      <w:numFmt w:val="bullet"/>
      <w:lvlText w:val=""/>
      <w:lvlJc w:val="left"/>
      <w:pPr>
        <w:ind w:left="4320" w:hanging="360"/>
      </w:pPr>
      <w:rPr>
        <w:rFonts w:ascii="Wingdings" w:hAnsi="Wingdings" w:cs="Wingdings" w:hint="default"/>
      </w:rPr>
    </w:lvl>
    <w:lvl w:ilvl="6" w:tplc="44922A48">
      <w:start w:val="1"/>
      <w:numFmt w:val="bullet"/>
      <w:lvlText w:val=""/>
      <w:lvlJc w:val="left"/>
      <w:pPr>
        <w:ind w:left="5040" w:hanging="360"/>
      </w:pPr>
      <w:rPr>
        <w:rFonts w:ascii="Symbol" w:hAnsi="Symbol" w:cs="Symbol" w:hint="default"/>
      </w:rPr>
    </w:lvl>
    <w:lvl w:ilvl="7" w:tplc="8F064FB8">
      <w:start w:val="1"/>
      <w:numFmt w:val="bullet"/>
      <w:lvlText w:val="o"/>
      <w:lvlJc w:val="left"/>
      <w:pPr>
        <w:ind w:left="5760" w:hanging="360"/>
      </w:pPr>
      <w:rPr>
        <w:rFonts w:ascii="Courier New" w:hAnsi="Courier New" w:cs="Courier New" w:hint="default"/>
      </w:rPr>
    </w:lvl>
    <w:lvl w:ilvl="8" w:tplc="B8089772">
      <w:start w:val="1"/>
      <w:numFmt w:val="bullet"/>
      <w:lvlText w:val=""/>
      <w:lvlJc w:val="left"/>
      <w:pPr>
        <w:ind w:left="6480" w:hanging="360"/>
      </w:pPr>
      <w:rPr>
        <w:rFonts w:ascii="Wingdings" w:hAnsi="Wingdings" w:cs="Wingdings" w:hint="default"/>
      </w:rPr>
    </w:lvl>
  </w:abstractNum>
  <w:abstractNum w:abstractNumId="35" w15:restartNumberingAfterBreak="0">
    <w:nsid w:val="23BE5973"/>
    <w:multiLevelType w:val="hybridMultilevel"/>
    <w:tmpl w:val="E264B8A8"/>
    <w:lvl w:ilvl="0" w:tplc="7BAACDF6">
      <w:start w:val="5"/>
      <w:numFmt w:val="decimal"/>
      <w:lvlText w:val="%1."/>
      <w:lvlJc w:val="left"/>
      <w:pPr>
        <w:ind w:left="39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EC3EA476">
      <w:start w:val="1"/>
      <w:numFmt w:val="lowerLetter"/>
      <w:lvlText w:val="%2"/>
      <w:lvlJc w:val="left"/>
      <w:pPr>
        <w:ind w:left="4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9422E4">
      <w:start w:val="1"/>
      <w:numFmt w:val="lowerRoman"/>
      <w:lvlText w:val="%3"/>
      <w:lvlJc w:val="left"/>
      <w:pPr>
        <w:ind w:left="5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1801C2">
      <w:start w:val="1"/>
      <w:numFmt w:val="decimal"/>
      <w:lvlText w:val="%4"/>
      <w:lvlJc w:val="left"/>
      <w:pPr>
        <w:ind w:left="6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8607E2">
      <w:start w:val="1"/>
      <w:numFmt w:val="lowerLetter"/>
      <w:lvlText w:val="%5"/>
      <w:lvlJc w:val="left"/>
      <w:pPr>
        <w:ind w:left="6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6AC70B6">
      <w:start w:val="1"/>
      <w:numFmt w:val="lowerRoman"/>
      <w:lvlText w:val="%6"/>
      <w:lvlJc w:val="left"/>
      <w:pPr>
        <w:ind w:left="7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FC96A4">
      <w:start w:val="1"/>
      <w:numFmt w:val="decimal"/>
      <w:lvlText w:val="%7"/>
      <w:lvlJc w:val="left"/>
      <w:pPr>
        <w:ind w:left="8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6AC5A02">
      <w:start w:val="1"/>
      <w:numFmt w:val="lowerLetter"/>
      <w:lvlText w:val="%8"/>
      <w:lvlJc w:val="left"/>
      <w:pPr>
        <w:ind w:left="9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E09670">
      <w:start w:val="1"/>
      <w:numFmt w:val="lowerRoman"/>
      <w:lvlText w:val="%9"/>
      <w:lvlJc w:val="left"/>
      <w:pPr>
        <w:ind w:left="9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27936346"/>
    <w:multiLevelType w:val="hybridMultilevel"/>
    <w:tmpl w:val="96A6F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7DD119B"/>
    <w:multiLevelType w:val="hybridMultilevel"/>
    <w:tmpl w:val="34AC1704"/>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7DE17A7"/>
    <w:multiLevelType w:val="hybridMultilevel"/>
    <w:tmpl w:val="4594CB22"/>
    <w:lvl w:ilvl="0" w:tplc="5056795A">
      <w:start w:val="1"/>
      <w:numFmt w:val="bullet"/>
      <w:lvlText w:val=""/>
      <w:lvlJc w:val="left"/>
      <w:pPr>
        <w:ind w:left="720" w:hanging="360"/>
      </w:pPr>
      <w:rPr>
        <w:rFonts w:ascii="Symbol" w:hAnsi="Symbol" w:cs="Symbol" w:hint="default"/>
        <w:sz w:val="18"/>
        <w:szCs w:val="18"/>
      </w:rPr>
    </w:lvl>
    <w:lvl w:ilvl="1" w:tplc="F9A82330">
      <w:start w:val="1"/>
      <w:numFmt w:val="bullet"/>
      <w:lvlText w:val="o"/>
      <w:lvlJc w:val="left"/>
      <w:pPr>
        <w:ind w:left="1440" w:hanging="360"/>
      </w:pPr>
      <w:rPr>
        <w:rFonts w:ascii="Courier New" w:hAnsi="Courier New" w:cs="Courier New" w:hint="default"/>
      </w:rPr>
    </w:lvl>
    <w:lvl w:ilvl="2" w:tplc="2D8A649E">
      <w:start w:val="1"/>
      <w:numFmt w:val="bullet"/>
      <w:lvlText w:val=""/>
      <w:lvlJc w:val="left"/>
      <w:pPr>
        <w:ind w:left="2160" w:hanging="360"/>
      </w:pPr>
      <w:rPr>
        <w:rFonts w:ascii="Wingdings" w:hAnsi="Wingdings" w:cs="Wingdings" w:hint="default"/>
      </w:rPr>
    </w:lvl>
    <w:lvl w:ilvl="3" w:tplc="7616B384">
      <w:start w:val="1"/>
      <w:numFmt w:val="bullet"/>
      <w:lvlText w:val=""/>
      <w:lvlJc w:val="left"/>
      <w:pPr>
        <w:ind w:left="2880" w:hanging="360"/>
      </w:pPr>
      <w:rPr>
        <w:rFonts w:ascii="Symbol" w:hAnsi="Symbol" w:cs="Symbol" w:hint="default"/>
      </w:rPr>
    </w:lvl>
    <w:lvl w:ilvl="4" w:tplc="7B04D740">
      <w:start w:val="1"/>
      <w:numFmt w:val="bullet"/>
      <w:lvlText w:val="o"/>
      <w:lvlJc w:val="left"/>
      <w:pPr>
        <w:ind w:left="3600" w:hanging="360"/>
      </w:pPr>
      <w:rPr>
        <w:rFonts w:ascii="Courier New" w:hAnsi="Courier New" w:cs="Courier New" w:hint="default"/>
      </w:rPr>
    </w:lvl>
    <w:lvl w:ilvl="5" w:tplc="4D2C2698">
      <w:start w:val="1"/>
      <w:numFmt w:val="bullet"/>
      <w:lvlText w:val=""/>
      <w:lvlJc w:val="left"/>
      <w:pPr>
        <w:ind w:left="4320" w:hanging="360"/>
      </w:pPr>
      <w:rPr>
        <w:rFonts w:ascii="Wingdings" w:hAnsi="Wingdings" w:cs="Wingdings" w:hint="default"/>
      </w:rPr>
    </w:lvl>
    <w:lvl w:ilvl="6" w:tplc="047A2E98">
      <w:start w:val="1"/>
      <w:numFmt w:val="bullet"/>
      <w:lvlText w:val=""/>
      <w:lvlJc w:val="left"/>
      <w:pPr>
        <w:ind w:left="5040" w:hanging="360"/>
      </w:pPr>
      <w:rPr>
        <w:rFonts w:ascii="Symbol" w:hAnsi="Symbol" w:cs="Symbol" w:hint="default"/>
      </w:rPr>
    </w:lvl>
    <w:lvl w:ilvl="7" w:tplc="C6B0D572">
      <w:start w:val="1"/>
      <w:numFmt w:val="bullet"/>
      <w:lvlText w:val="o"/>
      <w:lvlJc w:val="left"/>
      <w:pPr>
        <w:ind w:left="5760" w:hanging="360"/>
      </w:pPr>
      <w:rPr>
        <w:rFonts w:ascii="Courier New" w:hAnsi="Courier New" w:cs="Courier New" w:hint="default"/>
      </w:rPr>
    </w:lvl>
    <w:lvl w:ilvl="8" w:tplc="0CB847A8">
      <w:start w:val="1"/>
      <w:numFmt w:val="bullet"/>
      <w:lvlText w:val=""/>
      <w:lvlJc w:val="left"/>
      <w:pPr>
        <w:ind w:left="6480" w:hanging="360"/>
      </w:pPr>
      <w:rPr>
        <w:rFonts w:ascii="Wingdings" w:hAnsi="Wingdings" w:cs="Wingdings" w:hint="default"/>
      </w:rPr>
    </w:lvl>
  </w:abstractNum>
  <w:abstractNum w:abstractNumId="39" w15:restartNumberingAfterBreak="0">
    <w:nsid w:val="283B1883"/>
    <w:multiLevelType w:val="hybridMultilevel"/>
    <w:tmpl w:val="2A6004FA"/>
    <w:lvl w:ilvl="0" w:tplc="67E2C75C">
      <w:start w:val="1"/>
      <w:numFmt w:val="bullet"/>
      <w:lvlText w:val=""/>
      <w:lvlJc w:val="left"/>
      <w:pPr>
        <w:ind w:left="720" w:hanging="360"/>
      </w:pPr>
      <w:rPr>
        <w:rFonts w:ascii="Symbol" w:hAnsi="Symbol" w:cs="Symbol" w:hint="default"/>
        <w:sz w:val="18"/>
        <w:szCs w:val="18"/>
      </w:rPr>
    </w:lvl>
    <w:lvl w:ilvl="1" w:tplc="D2A0C4E2">
      <w:start w:val="1"/>
      <w:numFmt w:val="bullet"/>
      <w:lvlText w:val="o"/>
      <w:lvlJc w:val="left"/>
      <w:pPr>
        <w:ind w:left="1440" w:hanging="360"/>
      </w:pPr>
      <w:rPr>
        <w:rFonts w:ascii="Courier New" w:hAnsi="Courier New" w:cs="Courier New" w:hint="default"/>
      </w:rPr>
    </w:lvl>
    <w:lvl w:ilvl="2" w:tplc="CDFCE51C">
      <w:start w:val="1"/>
      <w:numFmt w:val="bullet"/>
      <w:lvlText w:val=""/>
      <w:lvlJc w:val="left"/>
      <w:pPr>
        <w:ind w:left="2160" w:hanging="360"/>
      </w:pPr>
      <w:rPr>
        <w:rFonts w:ascii="Wingdings" w:hAnsi="Wingdings" w:cs="Wingdings" w:hint="default"/>
      </w:rPr>
    </w:lvl>
    <w:lvl w:ilvl="3" w:tplc="F6CC8264">
      <w:start w:val="1"/>
      <w:numFmt w:val="bullet"/>
      <w:lvlText w:val=""/>
      <w:lvlJc w:val="left"/>
      <w:pPr>
        <w:ind w:left="2880" w:hanging="360"/>
      </w:pPr>
      <w:rPr>
        <w:rFonts w:ascii="Symbol" w:hAnsi="Symbol" w:cs="Symbol" w:hint="default"/>
      </w:rPr>
    </w:lvl>
    <w:lvl w:ilvl="4" w:tplc="94A60F50">
      <w:start w:val="1"/>
      <w:numFmt w:val="bullet"/>
      <w:lvlText w:val="o"/>
      <w:lvlJc w:val="left"/>
      <w:pPr>
        <w:ind w:left="3600" w:hanging="360"/>
      </w:pPr>
      <w:rPr>
        <w:rFonts w:ascii="Courier New" w:hAnsi="Courier New" w:cs="Courier New" w:hint="default"/>
      </w:rPr>
    </w:lvl>
    <w:lvl w:ilvl="5" w:tplc="CC6CEF90">
      <w:start w:val="1"/>
      <w:numFmt w:val="bullet"/>
      <w:lvlText w:val=""/>
      <w:lvlJc w:val="left"/>
      <w:pPr>
        <w:ind w:left="4320" w:hanging="360"/>
      </w:pPr>
      <w:rPr>
        <w:rFonts w:ascii="Wingdings" w:hAnsi="Wingdings" w:cs="Wingdings" w:hint="default"/>
      </w:rPr>
    </w:lvl>
    <w:lvl w:ilvl="6" w:tplc="F8404EF2">
      <w:start w:val="1"/>
      <w:numFmt w:val="bullet"/>
      <w:lvlText w:val=""/>
      <w:lvlJc w:val="left"/>
      <w:pPr>
        <w:ind w:left="5040" w:hanging="360"/>
      </w:pPr>
      <w:rPr>
        <w:rFonts w:ascii="Symbol" w:hAnsi="Symbol" w:cs="Symbol" w:hint="default"/>
      </w:rPr>
    </w:lvl>
    <w:lvl w:ilvl="7" w:tplc="23A60180">
      <w:start w:val="1"/>
      <w:numFmt w:val="bullet"/>
      <w:lvlText w:val="o"/>
      <w:lvlJc w:val="left"/>
      <w:pPr>
        <w:ind w:left="5760" w:hanging="360"/>
      </w:pPr>
      <w:rPr>
        <w:rFonts w:ascii="Courier New" w:hAnsi="Courier New" w:cs="Courier New" w:hint="default"/>
      </w:rPr>
    </w:lvl>
    <w:lvl w:ilvl="8" w:tplc="F450302C">
      <w:start w:val="1"/>
      <w:numFmt w:val="bullet"/>
      <w:lvlText w:val=""/>
      <w:lvlJc w:val="left"/>
      <w:pPr>
        <w:ind w:left="6480" w:hanging="360"/>
      </w:pPr>
      <w:rPr>
        <w:rFonts w:ascii="Wingdings" w:hAnsi="Wingdings" w:cs="Wingdings" w:hint="default"/>
      </w:rPr>
    </w:lvl>
  </w:abstractNum>
  <w:abstractNum w:abstractNumId="40" w15:restartNumberingAfterBreak="0">
    <w:nsid w:val="2888110E"/>
    <w:multiLevelType w:val="hybridMultilevel"/>
    <w:tmpl w:val="D826C28A"/>
    <w:lvl w:ilvl="0" w:tplc="E31C3A0A">
      <w:start w:val="1"/>
      <w:numFmt w:val="bullet"/>
      <w:lvlText w:val=""/>
      <w:lvlJc w:val="left"/>
      <w:pPr>
        <w:ind w:left="720" w:hanging="360"/>
      </w:pPr>
      <w:rPr>
        <w:rFonts w:ascii="Symbol" w:hAnsi="Symbol" w:cs="Symbol" w:hint="default"/>
        <w:sz w:val="18"/>
        <w:szCs w:val="18"/>
      </w:rPr>
    </w:lvl>
    <w:lvl w:ilvl="1" w:tplc="F5321CF4">
      <w:start w:val="1"/>
      <w:numFmt w:val="bullet"/>
      <w:lvlText w:val="o"/>
      <w:lvlJc w:val="left"/>
      <w:pPr>
        <w:ind w:left="1440" w:hanging="360"/>
      </w:pPr>
      <w:rPr>
        <w:rFonts w:ascii="Courier New" w:hAnsi="Courier New" w:cs="Courier New" w:hint="default"/>
      </w:rPr>
    </w:lvl>
    <w:lvl w:ilvl="2" w:tplc="03206260">
      <w:start w:val="1"/>
      <w:numFmt w:val="bullet"/>
      <w:lvlText w:val=""/>
      <w:lvlJc w:val="left"/>
      <w:pPr>
        <w:ind w:left="2160" w:hanging="360"/>
      </w:pPr>
      <w:rPr>
        <w:rFonts w:ascii="Wingdings" w:hAnsi="Wingdings" w:cs="Wingdings" w:hint="default"/>
      </w:rPr>
    </w:lvl>
    <w:lvl w:ilvl="3" w:tplc="5CB2B5AC">
      <w:start w:val="1"/>
      <w:numFmt w:val="bullet"/>
      <w:lvlText w:val=""/>
      <w:lvlJc w:val="left"/>
      <w:pPr>
        <w:ind w:left="2880" w:hanging="360"/>
      </w:pPr>
      <w:rPr>
        <w:rFonts w:ascii="Symbol" w:hAnsi="Symbol" w:cs="Symbol" w:hint="default"/>
      </w:rPr>
    </w:lvl>
    <w:lvl w:ilvl="4" w:tplc="1F9E3C58">
      <w:start w:val="1"/>
      <w:numFmt w:val="bullet"/>
      <w:lvlText w:val="o"/>
      <w:lvlJc w:val="left"/>
      <w:pPr>
        <w:ind w:left="3600" w:hanging="360"/>
      </w:pPr>
      <w:rPr>
        <w:rFonts w:ascii="Courier New" w:hAnsi="Courier New" w:cs="Courier New" w:hint="default"/>
      </w:rPr>
    </w:lvl>
    <w:lvl w:ilvl="5" w:tplc="76B8D1F4">
      <w:start w:val="1"/>
      <w:numFmt w:val="bullet"/>
      <w:lvlText w:val=""/>
      <w:lvlJc w:val="left"/>
      <w:pPr>
        <w:ind w:left="4320" w:hanging="360"/>
      </w:pPr>
      <w:rPr>
        <w:rFonts w:ascii="Wingdings" w:hAnsi="Wingdings" w:cs="Wingdings" w:hint="default"/>
      </w:rPr>
    </w:lvl>
    <w:lvl w:ilvl="6" w:tplc="F2FC66E6">
      <w:start w:val="1"/>
      <w:numFmt w:val="bullet"/>
      <w:lvlText w:val=""/>
      <w:lvlJc w:val="left"/>
      <w:pPr>
        <w:ind w:left="5040" w:hanging="360"/>
      </w:pPr>
      <w:rPr>
        <w:rFonts w:ascii="Symbol" w:hAnsi="Symbol" w:cs="Symbol" w:hint="default"/>
      </w:rPr>
    </w:lvl>
    <w:lvl w:ilvl="7" w:tplc="06B46380">
      <w:start w:val="1"/>
      <w:numFmt w:val="bullet"/>
      <w:lvlText w:val="o"/>
      <w:lvlJc w:val="left"/>
      <w:pPr>
        <w:ind w:left="5760" w:hanging="360"/>
      </w:pPr>
      <w:rPr>
        <w:rFonts w:ascii="Courier New" w:hAnsi="Courier New" w:cs="Courier New" w:hint="default"/>
      </w:rPr>
    </w:lvl>
    <w:lvl w:ilvl="8" w:tplc="87123E06">
      <w:start w:val="1"/>
      <w:numFmt w:val="bullet"/>
      <w:lvlText w:val=""/>
      <w:lvlJc w:val="left"/>
      <w:pPr>
        <w:ind w:left="6480" w:hanging="360"/>
      </w:pPr>
      <w:rPr>
        <w:rFonts w:ascii="Wingdings" w:hAnsi="Wingdings" w:cs="Wingdings" w:hint="default"/>
      </w:rPr>
    </w:lvl>
  </w:abstractNum>
  <w:abstractNum w:abstractNumId="41" w15:restartNumberingAfterBreak="0">
    <w:nsid w:val="28BC6283"/>
    <w:multiLevelType w:val="hybridMultilevel"/>
    <w:tmpl w:val="EA6E1448"/>
    <w:lvl w:ilvl="0" w:tplc="6764E76A">
      <w:start w:val="1"/>
      <w:numFmt w:val="bullet"/>
      <w:lvlText w:val=""/>
      <w:lvlJc w:val="left"/>
      <w:pPr>
        <w:ind w:left="720" w:hanging="360"/>
      </w:pPr>
      <w:rPr>
        <w:rFonts w:ascii="Symbol" w:hAnsi="Symbol" w:cs="Symbol" w:hint="default"/>
        <w:sz w:val="18"/>
        <w:szCs w:val="18"/>
      </w:rPr>
    </w:lvl>
    <w:lvl w:ilvl="1" w:tplc="5BA42BAC">
      <w:start w:val="1"/>
      <w:numFmt w:val="bullet"/>
      <w:lvlText w:val="o"/>
      <w:lvlJc w:val="left"/>
      <w:pPr>
        <w:ind w:left="1440" w:hanging="360"/>
      </w:pPr>
      <w:rPr>
        <w:rFonts w:ascii="Courier New" w:hAnsi="Courier New" w:cs="Courier New" w:hint="default"/>
      </w:rPr>
    </w:lvl>
    <w:lvl w:ilvl="2" w:tplc="E6D61C8E">
      <w:start w:val="1"/>
      <w:numFmt w:val="bullet"/>
      <w:lvlText w:val=""/>
      <w:lvlJc w:val="left"/>
      <w:pPr>
        <w:ind w:left="2160" w:hanging="360"/>
      </w:pPr>
      <w:rPr>
        <w:rFonts w:ascii="Wingdings" w:hAnsi="Wingdings" w:cs="Wingdings" w:hint="default"/>
      </w:rPr>
    </w:lvl>
    <w:lvl w:ilvl="3" w:tplc="FEDAAAC2">
      <w:start w:val="1"/>
      <w:numFmt w:val="bullet"/>
      <w:lvlText w:val=""/>
      <w:lvlJc w:val="left"/>
      <w:pPr>
        <w:ind w:left="2880" w:hanging="360"/>
      </w:pPr>
      <w:rPr>
        <w:rFonts w:ascii="Symbol" w:hAnsi="Symbol" w:cs="Symbol" w:hint="default"/>
      </w:rPr>
    </w:lvl>
    <w:lvl w:ilvl="4" w:tplc="5D7A7198">
      <w:start w:val="1"/>
      <w:numFmt w:val="bullet"/>
      <w:lvlText w:val="o"/>
      <w:lvlJc w:val="left"/>
      <w:pPr>
        <w:ind w:left="3600" w:hanging="360"/>
      </w:pPr>
      <w:rPr>
        <w:rFonts w:ascii="Courier New" w:hAnsi="Courier New" w:cs="Courier New" w:hint="default"/>
      </w:rPr>
    </w:lvl>
    <w:lvl w:ilvl="5" w:tplc="74044EA6">
      <w:start w:val="1"/>
      <w:numFmt w:val="bullet"/>
      <w:lvlText w:val=""/>
      <w:lvlJc w:val="left"/>
      <w:pPr>
        <w:ind w:left="4320" w:hanging="360"/>
      </w:pPr>
      <w:rPr>
        <w:rFonts w:ascii="Wingdings" w:hAnsi="Wingdings" w:cs="Wingdings" w:hint="default"/>
      </w:rPr>
    </w:lvl>
    <w:lvl w:ilvl="6" w:tplc="985C8F42">
      <w:start w:val="1"/>
      <w:numFmt w:val="bullet"/>
      <w:lvlText w:val=""/>
      <w:lvlJc w:val="left"/>
      <w:pPr>
        <w:ind w:left="5040" w:hanging="360"/>
      </w:pPr>
      <w:rPr>
        <w:rFonts w:ascii="Symbol" w:hAnsi="Symbol" w:cs="Symbol" w:hint="default"/>
      </w:rPr>
    </w:lvl>
    <w:lvl w:ilvl="7" w:tplc="55283750">
      <w:start w:val="1"/>
      <w:numFmt w:val="bullet"/>
      <w:lvlText w:val="o"/>
      <w:lvlJc w:val="left"/>
      <w:pPr>
        <w:ind w:left="5760" w:hanging="360"/>
      </w:pPr>
      <w:rPr>
        <w:rFonts w:ascii="Courier New" w:hAnsi="Courier New" w:cs="Courier New" w:hint="default"/>
      </w:rPr>
    </w:lvl>
    <w:lvl w:ilvl="8" w:tplc="46E63B8A">
      <w:start w:val="1"/>
      <w:numFmt w:val="bullet"/>
      <w:lvlText w:val=""/>
      <w:lvlJc w:val="left"/>
      <w:pPr>
        <w:ind w:left="6480" w:hanging="360"/>
      </w:pPr>
      <w:rPr>
        <w:rFonts w:ascii="Wingdings" w:hAnsi="Wingdings" w:cs="Wingdings" w:hint="default"/>
      </w:rPr>
    </w:lvl>
  </w:abstractNum>
  <w:abstractNum w:abstractNumId="42"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F424FE"/>
    <w:multiLevelType w:val="hybridMultilevel"/>
    <w:tmpl w:val="B60ECC98"/>
    <w:lvl w:ilvl="0" w:tplc="9C54E6C4">
      <w:start w:val="1"/>
      <w:numFmt w:val="bullet"/>
      <w:lvlText w:val=""/>
      <w:lvlJc w:val="left"/>
      <w:pPr>
        <w:ind w:left="720" w:hanging="360"/>
      </w:pPr>
      <w:rPr>
        <w:rFonts w:ascii="Symbol" w:hAnsi="Symbol" w:cs="Symbol" w:hint="default"/>
        <w:sz w:val="18"/>
        <w:szCs w:val="18"/>
      </w:rPr>
    </w:lvl>
    <w:lvl w:ilvl="1" w:tplc="A360339E">
      <w:start w:val="1"/>
      <w:numFmt w:val="bullet"/>
      <w:lvlText w:val="o"/>
      <w:lvlJc w:val="left"/>
      <w:pPr>
        <w:ind w:left="1440" w:hanging="360"/>
      </w:pPr>
      <w:rPr>
        <w:rFonts w:ascii="Courier New" w:hAnsi="Courier New" w:cs="Courier New" w:hint="default"/>
      </w:rPr>
    </w:lvl>
    <w:lvl w:ilvl="2" w:tplc="9ADC7A98">
      <w:start w:val="1"/>
      <w:numFmt w:val="bullet"/>
      <w:lvlText w:val=""/>
      <w:lvlJc w:val="left"/>
      <w:pPr>
        <w:ind w:left="2160" w:hanging="360"/>
      </w:pPr>
      <w:rPr>
        <w:rFonts w:ascii="Wingdings" w:hAnsi="Wingdings" w:cs="Wingdings" w:hint="default"/>
      </w:rPr>
    </w:lvl>
    <w:lvl w:ilvl="3" w:tplc="B23A119A">
      <w:start w:val="1"/>
      <w:numFmt w:val="bullet"/>
      <w:lvlText w:val=""/>
      <w:lvlJc w:val="left"/>
      <w:pPr>
        <w:ind w:left="2880" w:hanging="360"/>
      </w:pPr>
      <w:rPr>
        <w:rFonts w:ascii="Symbol" w:hAnsi="Symbol" w:cs="Symbol" w:hint="default"/>
      </w:rPr>
    </w:lvl>
    <w:lvl w:ilvl="4" w:tplc="C39AA794">
      <w:start w:val="1"/>
      <w:numFmt w:val="bullet"/>
      <w:lvlText w:val="o"/>
      <w:lvlJc w:val="left"/>
      <w:pPr>
        <w:ind w:left="3600" w:hanging="360"/>
      </w:pPr>
      <w:rPr>
        <w:rFonts w:ascii="Courier New" w:hAnsi="Courier New" w:cs="Courier New" w:hint="default"/>
      </w:rPr>
    </w:lvl>
    <w:lvl w:ilvl="5" w:tplc="434AF416">
      <w:start w:val="1"/>
      <w:numFmt w:val="bullet"/>
      <w:lvlText w:val=""/>
      <w:lvlJc w:val="left"/>
      <w:pPr>
        <w:ind w:left="4320" w:hanging="360"/>
      </w:pPr>
      <w:rPr>
        <w:rFonts w:ascii="Wingdings" w:hAnsi="Wingdings" w:cs="Wingdings" w:hint="default"/>
      </w:rPr>
    </w:lvl>
    <w:lvl w:ilvl="6" w:tplc="868C1D56">
      <w:start w:val="1"/>
      <w:numFmt w:val="bullet"/>
      <w:lvlText w:val=""/>
      <w:lvlJc w:val="left"/>
      <w:pPr>
        <w:ind w:left="5040" w:hanging="360"/>
      </w:pPr>
      <w:rPr>
        <w:rFonts w:ascii="Symbol" w:hAnsi="Symbol" w:cs="Symbol" w:hint="default"/>
      </w:rPr>
    </w:lvl>
    <w:lvl w:ilvl="7" w:tplc="D7C43B80">
      <w:start w:val="1"/>
      <w:numFmt w:val="bullet"/>
      <w:lvlText w:val="o"/>
      <w:lvlJc w:val="left"/>
      <w:pPr>
        <w:ind w:left="5760" w:hanging="360"/>
      </w:pPr>
      <w:rPr>
        <w:rFonts w:ascii="Courier New" w:hAnsi="Courier New" w:cs="Courier New" w:hint="default"/>
      </w:rPr>
    </w:lvl>
    <w:lvl w:ilvl="8" w:tplc="FA006372">
      <w:start w:val="1"/>
      <w:numFmt w:val="bullet"/>
      <w:lvlText w:val=""/>
      <w:lvlJc w:val="left"/>
      <w:pPr>
        <w:ind w:left="6480" w:hanging="360"/>
      </w:pPr>
      <w:rPr>
        <w:rFonts w:ascii="Wingdings" w:hAnsi="Wingdings" w:cs="Wingdings" w:hint="default"/>
      </w:rPr>
    </w:lvl>
  </w:abstractNum>
  <w:abstractNum w:abstractNumId="44" w15:restartNumberingAfterBreak="0">
    <w:nsid w:val="2F691D71"/>
    <w:multiLevelType w:val="hybridMultilevel"/>
    <w:tmpl w:val="02A82BE6"/>
    <w:lvl w:ilvl="0" w:tplc="5DCE3202">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065467F"/>
    <w:multiLevelType w:val="hybridMultilevel"/>
    <w:tmpl w:val="6ABAFF74"/>
    <w:lvl w:ilvl="0" w:tplc="AB4AA340">
      <w:start w:val="1"/>
      <w:numFmt w:val="bullet"/>
      <w:lvlText w:val=""/>
      <w:lvlJc w:val="left"/>
      <w:pPr>
        <w:ind w:left="720" w:hanging="360"/>
      </w:pPr>
      <w:rPr>
        <w:rFonts w:ascii="Symbol" w:hAnsi="Symbol" w:cs="Symbol" w:hint="default"/>
        <w:sz w:val="18"/>
        <w:szCs w:val="18"/>
      </w:rPr>
    </w:lvl>
    <w:lvl w:ilvl="1" w:tplc="78F0029C">
      <w:start w:val="1"/>
      <w:numFmt w:val="bullet"/>
      <w:lvlText w:val="o"/>
      <w:lvlJc w:val="left"/>
      <w:pPr>
        <w:ind w:left="1440" w:hanging="360"/>
      </w:pPr>
      <w:rPr>
        <w:rFonts w:ascii="Courier New" w:hAnsi="Courier New" w:cs="Courier New" w:hint="default"/>
      </w:rPr>
    </w:lvl>
    <w:lvl w:ilvl="2" w:tplc="6A1C3396">
      <w:start w:val="1"/>
      <w:numFmt w:val="bullet"/>
      <w:lvlText w:val=""/>
      <w:lvlJc w:val="left"/>
      <w:pPr>
        <w:ind w:left="2160" w:hanging="360"/>
      </w:pPr>
      <w:rPr>
        <w:rFonts w:ascii="Wingdings" w:hAnsi="Wingdings" w:cs="Wingdings" w:hint="default"/>
      </w:rPr>
    </w:lvl>
    <w:lvl w:ilvl="3" w:tplc="5906CAB4">
      <w:start w:val="1"/>
      <w:numFmt w:val="bullet"/>
      <w:lvlText w:val=""/>
      <w:lvlJc w:val="left"/>
      <w:pPr>
        <w:ind w:left="2880" w:hanging="360"/>
      </w:pPr>
      <w:rPr>
        <w:rFonts w:ascii="Symbol" w:hAnsi="Symbol" w:cs="Symbol" w:hint="default"/>
      </w:rPr>
    </w:lvl>
    <w:lvl w:ilvl="4" w:tplc="DE9205F2">
      <w:start w:val="1"/>
      <w:numFmt w:val="bullet"/>
      <w:lvlText w:val="o"/>
      <w:lvlJc w:val="left"/>
      <w:pPr>
        <w:ind w:left="3600" w:hanging="360"/>
      </w:pPr>
      <w:rPr>
        <w:rFonts w:ascii="Courier New" w:hAnsi="Courier New" w:cs="Courier New" w:hint="default"/>
      </w:rPr>
    </w:lvl>
    <w:lvl w:ilvl="5" w:tplc="70D4E1BE">
      <w:start w:val="1"/>
      <w:numFmt w:val="bullet"/>
      <w:lvlText w:val=""/>
      <w:lvlJc w:val="left"/>
      <w:pPr>
        <w:ind w:left="4320" w:hanging="360"/>
      </w:pPr>
      <w:rPr>
        <w:rFonts w:ascii="Wingdings" w:hAnsi="Wingdings" w:cs="Wingdings" w:hint="default"/>
      </w:rPr>
    </w:lvl>
    <w:lvl w:ilvl="6" w:tplc="E44E2AD2">
      <w:start w:val="1"/>
      <w:numFmt w:val="bullet"/>
      <w:lvlText w:val=""/>
      <w:lvlJc w:val="left"/>
      <w:pPr>
        <w:ind w:left="5040" w:hanging="360"/>
      </w:pPr>
      <w:rPr>
        <w:rFonts w:ascii="Symbol" w:hAnsi="Symbol" w:cs="Symbol" w:hint="default"/>
      </w:rPr>
    </w:lvl>
    <w:lvl w:ilvl="7" w:tplc="14BCE7D2">
      <w:start w:val="1"/>
      <w:numFmt w:val="bullet"/>
      <w:lvlText w:val="o"/>
      <w:lvlJc w:val="left"/>
      <w:pPr>
        <w:ind w:left="5760" w:hanging="360"/>
      </w:pPr>
      <w:rPr>
        <w:rFonts w:ascii="Courier New" w:hAnsi="Courier New" w:cs="Courier New" w:hint="default"/>
      </w:rPr>
    </w:lvl>
    <w:lvl w:ilvl="8" w:tplc="24507756">
      <w:start w:val="1"/>
      <w:numFmt w:val="bullet"/>
      <w:lvlText w:val=""/>
      <w:lvlJc w:val="left"/>
      <w:pPr>
        <w:ind w:left="6480" w:hanging="360"/>
      </w:pPr>
      <w:rPr>
        <w:rFonts w:ascii="Wingdings" w:hAnsi="Wingdings" w:cs="Wingdings" w:hint="default"/>
      </w:rPr>
    </w:lvl>
  </w:abstractNum>
  <w:abstractNum w:abstractNumId="46"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2F7B61"/>
    <w:multiLevelType w:val="hybridMultilevel"/>
    <w:tmpl w:val="1E9C8D62"/>
    <w:lvl w:ilvl="0" w:tplc="65722720">
      <w:start w:val="1"/>
      <w:numFmt w:val="bullet"/>
      <w:lvlText w:val=""/>
      <w:lvlJc w:val="left"/>
      <w:pPr>
        <w:ind w:left="720" w:hanging="360"/>
      </w:pPr>
      <w:rPr>
        <w:rFonts w:ascii="Symbol" w:hAnsi="Symbol" w:cs="Symbol" w:hint="default"/>
        <w:sz w:val="18"/>
        <w:szCs w:val="18"/>
      </w:rPr>
    </w:lvl>
    <w:lvl w:ilvl="1" w:tplc="4AC61910">
      <w:start w:val="1"/>
      <w:numFmt w:val="bullet"/>
      <w:lvlText w:val="o"/>
      <w:lvlJc w:val="left"/>
      <w:pPr>
        <w:ind w:left="1440" w:hanging="360"/>
      </w:pPr>
      <w:rPr>
        <w:rFonts w:ascii="Courier New" w:hAnsi="Courier New" w:cs="Courier New" w:hint="default"/>
      </w:rPr>
    </w:lvl>
    <w:lvl w:ilvl="2" w:tplc="F5B8567C">
      <w:start w:val="1"/>
      <w:numFmt w:val="bullet"/>
      <w:lvlText w:val=""/>
      <w:lvlJc w:val="left"/>
      <w:pPr>
        <w:ind w:left="2160" w:hanging="360"/>
      </w:pPr>
      <w:rPr>
        <w:rFonts w:ascii="Wingdings" w:hAnsi="Wingdings" w:cs="Wingdings" w:hint="default"/>
      </w:rPr>
    </w:lvl>
    <w:lvl w:ilvl="3" w:tplc="419433CE">
      <w:start w:val="1"/>
      <w:numFmt w:val="bullet"/>
      <w:lvlText w:val=""/>
      <w:lvlJc w:val="left"/>
      <w:pPr>
        <w:ind w:left="2880" w:hanging="360"/>
      </w:pPr>
      <w:rPr>
        <w:rFonts w:ascii="Symbol" w:hAnsi="Symbol" w:cs="Symbol" w:hint="default"/>
      </w:rPr>
    </w:lvl>
    <w:lvl w:ilvl="4" w:tplc="B700F556">
      <w:start w:val="1"/>
      <w:numFmt w:val="bullet"/>
      <w:lvlText w:val="o"/>
      <w:lvlJc w:val="left"/>
      <w:pPr>
        <w:ind w:left="3600" w:hanging="360"/>
      </w:pPr>
      <w:rPr>
        <w:rFonts w:ascii="Courier New" w:hAnsi="Courier New" w:cs="Courier New" w:hint="default"/>
      </w:rPr>
    </w:lvl>
    <w:lvl w:ilvl="5" w:tplc="9F10A4A8">
      <w:start w:val="1"/>
      <w:numFmt w:val="bullet"/>
      <w:lvlText w:val=""/>
      <w:lvlJc w:val="left"/>
      <w:pPr>
        <w:ind w:left="4320" w:hanging="360"/>
      </w:pPr>
      <w:rPr>
        <w:rFonts w:ascii="Wingdings" w:hAnsi="Wingdings" w:cs="Wingdings" w:hint="default"/>
      </w:rPr>
    </w:lvl>
    <w:lvl w:ilvl="6" w:tplc="4A6EBCA0">
      <w:start w:val="1"/>
      <w:numFmt w:val="bullet"/>
      <w:lvlText w:val=""/>
      <w:lvlJc w:val="left"/>
      <w:pPr>
        <w:ind w:left="5040" w:hanging="360"/>
      </w:pPr>
      <w:rPr>
        <w:rFonts w:ascii="Symbol" w:hAnsi="Symbol" w:cs="Symbol" w:hint="default"/>
      </w:rPr>
    </w:lvl>
    <w:lvl w:ilvl="7" w:tplc="F050BA22">
      <w:start w:val="1"/>
      <w:numFmt w:val="bullet"/>
      <w:lvlText w:val="o"/>
      <w:lvlJc w:val="left"/>
      <w:pPr>
        <w:ind w:left="5760" w:hanging="360"/>
      </w:pPr>
      <w:rPr>
        <w:rFonts w:ascii="Courier New" w:hAnsi="Courier New" w:cs="Courier New" w:hint="default"/>
      </w:rPr>
    </w:lvl>
    <w:lvl w:ilvl="8" w:tplc="3DD0D614">
      <w:start w:val="1"/>
      <w:numFmt w:val="bullet"/>
      <w:lvlText w:val=""/>
      <w:lvlJc w:val="left"/>
      <w:pPr>
        <w:ind w:left="6480" w:hanging="360"/>
      </w:pPr>
      <w:rPr>
        <w:rFonts w:ascii="Wingdings" w:hAnsi="Wingdings" w:cs="Wingdings" w:hint="default"/>
      </w:rPr>
    </w:lvl>
  </w:abstractNum>
  <w:abstractNum w:abstractNumId="48" w15:restartNumberingAfterBreak="0">
    <w:nsid w:val="34097828"/>
    <w:multiLevelType w:val="hybridMultilevel"/>
    <w:tmpl w:val="589CD1D8"/>
    <w:lvl w:ilvl="0" w:tplc="E99EF9D6">
      <w:start w:val="5"/>
      <w:numFmt w:val="lowerLetter"/>
      <w:lvlText w:val="%1."/>
      <w:lvlJc w:val="left"/>
      <w:pPr>
        <w:ind w:left="720" w:hanging="360"/>
      </w:pPr>
      <w:rPr>
        <w:rFonts w:ascii="Arial" w:hAnsi="Arial" w:cs="Arial" w:hint="default"/>
        <w:b w:val="0"/>
        <w:bCs w:val="0"/>
        <w:sz w:val="18"/>
        <w:szCs w:val="18"/>
      </w:rPr>
    </w:lvl>
    <w:lvl w:ilvl="1" w:tplc="7894219C">
      <w:start w:val="1"/>
      <w:numFmt w:val="lowerLetter"/>
      <w:lvlText w:val="%2."/>
      <w:lvlJc w:val="left"/>
      <w:pPr>
        <w:ind w:left="1440" w:hanging="360"/>
      </w:pPr>
    </w:lvl>
    <w:lvl w:ilvl="2" w:tplc="D7AEDB5C">
      <w:start w:val="1"/>
      <w:numFmt w:val="lowerLetter"/>
      <w:lvlText w:val="%3."/>
      <w:lvlJc w:val="left"/>
      <w:pPr>
        <w:ind w:left="2160" w:hanging="360"/>
      </w:pPr>
    </w:lvl>
    <w:lvl w:ilvl="3" w:tplc="D80C0024">
      <w:start w:val="1"/>
      <w:numFmt w:val="lowerLetter"/>
      <w:lvlText w:val="%4."/>
      <w:lvlJc w:val="left"/>
      <w:pPr>
        <w:ind w:left="2880" w:hanging="360"/>
      </w:pPr>
    </w:lvl>
    <w:lvl w:ilvl="4" w:tplc="AF6E9D6A">
      <w:start w:val="1"/>
      <w:numFmt w:val="lowerLetter"/>
      <w:lvlText w:val="%5."/>
      <w:lvlJc w:val="left"/>
      <w:pPr>
        <w:ind w:left="3600" w:hanging="360"/>
      </w:pPr>
    </w:lvl>
    <w:lvl w:ilvl="5" w:tplc="6278F5F6">
      <w:start w:val="1"/>
      <w:numFmt w:val="lowerLetter"/>
      <w:lvlText w:val="%6."/>
      <w:lvlJc w:val="left"/>
      <w:pPr>
        <w:ind w:left="4320" w:hanging="360"/>
      </w:pPr>
    </w:lvl>
    <w:lvl w:ilvl="6" w:tplc="839ECF18">
      <w:start w:val="1"/>
      <w:numFmt w:val="lowerLetter"/>
      <w:lvlText w:val="%7."/>
      <w:lvlJc w:val="left"/>
      <w:pPr>
        <w:ind w:left="5040" w:hanging="360"/>
      </w:pPr>
    </w:lvl>
    <w:lvl w:ilvl="7" w:tplc="86223A86">
      <w:start w:val="1"/>
      <w:numFmt w:val="lowerLetter"/>
      <w:lvlText w:val="%8."/>
      <w:lvlJc w:val="left"/>
      <w:pPr>
        <w:ind w:left="5760" w:hanging="360"/>
      </w:pPr>
    </w:lvl>
    <w:lvl w:ilvl="8" w:tplc="8D7A2950">
      <w:start w:val="1"/>
      <w:numFmt w:val="lowerLetter"/>
      <w:lvlText w:val="%9."/>
      <w:lvlJc w:val="left"/>
      <w:pPr>
        <w:ind w:left="6480" w:hanging="360"/>
      </w:pPr>
    </w:lvl>
  </w:abstractNum>
  <w:abstractNum w:abstractNumId="49" w15:restartNumberingAfterBreak="0">
    <w:nsid w:val="348921F9"/>
    <w:multiLevelType w:val="hybridMultilevel"/>
    <w:tmpl w:val="205E0D92"/>
    <w:lvl w:ilvl="0" w:tplc="FAA051C8">
      <w:start w:val="1"/>
      <w:numFmt w:val="bullet"/>
      <w:lvlText w:val=""/>
      <w:lvlJc w:val="left"/>
      <w:pPr>
        <w:ind w:left="720" w:hanging="360"/>
      </w:pPr>
      <w:rPr>
        <w:rFonts w:ascii="Symbol" w:hAnsi="Symbol" w:cs="Symbol" w:hint="default"/>
        <w:sz w:val="18"/>
        <w:szCs w:val="18"/>
      </w:rPr>
    </w:lvl>
    <w:lvl w:ilvl="1" w:tplc="FA8C5CC0">
      <w:start w:val="1"/>
      <w:numFmt w:val="bullet"/>
      <w:lvlText w:val="o"/>
      <w:lvlJc w:val="left"/>
      <w:pPr>
        <w:ind w:left="1440" w:hanging="360"/>
      </w:pPr>
      <w:rPr>
        <w:rFonts w:ascii="Courier New" w:hAnsi="Courier New" w:cs="Courier New" w:hint="default"/>
      </w:rPr>
    </w:lvl>
    <w:lvl w:ilvl="2" w:tplc="BB9AAB52">
      <w:start w:val="1"/>
      <w:numFmt w:val="bullet"/>
      <w:lvlText w:val=""/>
      <w:lvlJc w:val="left"/>
      <w:pPr>
        <w:ind w:left="2160" w:hanging="360"/>
      </w:pPr>
      <w:rPr>
        <w:rFonts w:ascii="Wingdings" w:hAnsi="Wingdings" w:cs="Wingdings" w:hint="default"/>
      </w:rPr>
    </w:lvl>
    <w:lvl w:ilvl="3" w:tplc="F4FC30C2">
      <w:start w:val="1"/>
      <w:numFmt w:val="bullet"/>
      <w:lvlText w:val=""/>
      <w:lvlJc w:val="left"/>
      <w:pPr>
        <w:ind w:left="2880" w:hanging="360"/>
      </w:pPr>
      <w:rPr>
        <w:rFonts w:ascii="Symbol" w:hAnsi="Symbol" w:cs="Symbol" w:hint="default"/>
      </w:rPr>
    </w:lvl>
    <w:lvl w:ilvl="4" w:tplc="D248CA32">
      <w:start w:val="1"/>
      <w:numFmt w:val="bullet"/>
      <w:lvlText w:val="o"/>
      <w:lvlJc w:val="left"/>
      <w:pPr>
        <w:ind w:left="3600" w:hanging="360"/>
      </w:pPr>
      <w:rPr>
        <w:rFonts w:ascii="Courier New" w:hAnsi="Courier New" w:cs="Courier New" w:hint="default"/>
      </w:rPr>
    </w:lvl>
    <w:lvl w:ilvl="5" w:tplc="8648003E">
      <w:start w:val="1"/>
      <w:numFmt w:val="bullet"/>
      <w:lvlText w:val=""/>
      <w:lvlJc w:val="left"/>
      <w:pPr>
        <w:ind w:left="4320" w:hanging="360"/>
      </w:pPr>
      <w:rPr>
        <w:rFonts w:ascii="Wingdings" w:hAnsi="Wingdings" w:cs="Wingdings" w:hint="default"/>
      </w:rPr>
    </w:lvl>
    <w:lvl w:ilvl="6" w:tplc="A2F87CF6">
      <w:start w:val="1"/>
      <w:numFmt w:val="bullet"/>
      <w:lvlText w:val=""/>
      <w:lvlJc w:val="left"/>
      <w:pPr>
        <w:ind w:left="5040" w:hanging="360"/>
      </w:pPr>
      <w:rPr>
        <w:rFonts w:ascii="Symbol" w:hAnsi="Symbol" w:cs="Symbol" w:hint="default"/>
      </w:rPr>
    </w:lvl>
    <w:lvl w:ilvl="7" w:tplc="89C0245E">
      <w:start w:val="1"/>
      <w:numFmt w:val="bullet"/>
      <w:lvlText w:val="o"/>
      <w:lvlJc w:val="left"/>
      <w:pPr>
        <w:ind w:left="5760" w:hanging="360"/>
      </w:pPr>
      <w:rPr>
        <w:rFonts w:ascii="Courier New" w:hAnsi="Courier New" w:cs="Courier New" w:hint="default"/>
      </w:rPr>
    </w:lvl>
    <w:lvl w:ilvl="8" w:tplc="8188D53A">
      <w:start w:val="1"/>
      <w:numFmt w:val="bullet"/>
      <w:lvlText w:val=""/>
      <w:lvlJc w:val="left"/>
      <w:pPr>
        <w:ind w:left="6480" w:hanging="360"/>
      </w:pPr>
      <w:rPr>
        <w:rFonts w:ascii="Wingdings" w:hAnsi="Wingdings" w:cs="Wingdings" w:hint="default"/>
      </w:rPr>
    </w:lvl>
  </w:abstractNum>
  <w:abstractNum w:abstractNumId="50" w15:restartNumberingAfterBreak="0">
    <w:nsid w:val="353151F9"/>
    <w:multiLevelType w:val="hybridMultilevel"/>
    <w:tmpl w:val="EE0832A8"/>
    <w:lvl w:ilvl="0" w:tplc="A6A6DBDE">
      <w:start w:val="1"/>
      <w:numFmt w:val="bullet"/>
      <w:lvlText w:val=""/>
      <w:lvlJc w:val="left"/>
      <w:pPr>
        <w:ind w:left="720" w:hanging="360"/>
      </w:pPr>
      <w:rPr>
        <w:rFonts w:ascii="Symbol" w:hAnsi="Symbol" w:cs="Symbol" w:hint="default"/>
        <w:sz w:val="18"/>
        <w:szCs w:val="18"/>
      </w:rPr>
    </w:lvl>
    <w:lvl w:ilvl="1" w:tplc="5C348EA4">
      <w:start w:val="1"/>
      <w:numFmt w:val="bullet"/>
      <w:lvlText w:val="o"/>
      <w:lvlJc w:val="left"/>
      <w:pPr>
        <w:ind w:left="1440" w:hanging="360"/>
      </w:pPr>
      <w:rPr>
        <w:rFonts w:ascii="Courier New" w:hAnsi="Courier New" w:cs="Courier New" w:hint="default"/>
      </w:rPr>
    </w:lvl>
    <w:lvl w:ilvl="2" w:tplc="9580D566">
      <w:start w:val="1"/>
      <w:numFmt w:val="bullet"/>
      <w:lvlText w:val=""/>
      <w:lvlJc w:val="left"/>
      <w:pPr>
        <w:ind w:left="2160" w:hanging="360"/>
      </w:pPr>
      <w:rPr>
        <w:rFonts w:ascii="Wingdings" w:hAnsi="Wingdings" w:cs="Wingdings" w:hint="default"/>
      </w:rPr>
    </w:lvl>
    <w:lvl w:ilvl="3" w:tplc="57E8D6CE">
      <w:start w:val="1"/>
      <w:numFmt w:val="bullet"/>
      <w:lvlText w:val=""/>
      <w:lvlJc w:val="left"/>
      <w:pPr>
        <w:ind w:left="2880" w:hanging="360"/>
      </w:pPr>
      <w:rPr>
        <w:rFonts w:ascii="Symbol" w:hAnsi="Symbol" w:cs="Symbol" w:hint="default"/>
      </w:rPr>
    </w:lvl>
    <w:lvl w:ilvl="4" w:tplc="1C94B408">
      <w:start w:val="1"/>
      <w:numFmt w:val="bullet"/>
      <w:lvlText w:val="o"/>
      <w:lvlJc w:val="left"/>
      <w:pPr>
        <w:ind w:left="3600" w:hanging="360"/>
      </w:pPr>
      <w:rPr>
        <w:rFonts w:ascii="Courier New" w:hAnsi="Courier New" w:cs="Courier New" w:hint="default"/>
      </w:rPr>
    </w:lvl>
    <w:lvl w:ilvl="5" w:tplc="287C86C0">
      <w:start w:val="1"/>
      <w:numFmt w:val="bullet"/>
      <w:lvlText w:val=""/>
      <w:lvlJc w:val="left"/>
      <w:pPr>
        <w:ind w:left="4320" w:hanging="360"/>
      </w:pPr>
      <w:rPr>
        <w:rFonts w:ascii="Wingdings" w:hAnsi="Wingdings" w:cs="Wingdings" w:hint="default"/>
      </w:rPr>
    </w:lvl>
    <w:lvl w:ilvl="6" w:tplc="01E89EF2">
      <w:start w:val="1"/>
      <w:numFmt w:val="bullet"/>
      <w:lvlText w:val=""/>
      <w:lvlJc w:val="left"/>
      <w:pPr>
        <w:ind w:left="5040" w:hanging="360"/>
      </w:pPr>
      <w:rPr>
        <w:rFonts w:ascii="Symbol" w:hAnsi="Symbol" w:cs="Symbol" w:hint="default"/>
      </w:rPr>
    </w:lvl>
    <w:lvl w:ilvl="7" w:tplc="4E14ECC6">
      <w:start w:val="1"/>
      <w:numFmt w:val="bullet"/>
      <w:lvlText w:val="o"/>
      <w:lvlJc w:val="left"/>
      <w:pPr>
        <w:ind w:left="5760" w:hanging="360"/>
      </w:pPr>
      <w:rPr>
        <w:rFonts w:ascii="Courier New" w:hAnsi="Courier New" w:cs="Courier New" w:hint="default"/>
      </w:rPr>
    </w:lvl>
    <w:lvl w:ilvl="8" w:tplc="1298934A">
      <w:start w:val="1"/>
      <w:numFmt w:val="bullet"/>
      <w:lvlText w:val=""/>
      <w:lvlJc w:val="left"/>
      <w:pPr>
        <w:ind w:left="6480" w:hanging="360"/>
      </w:pPr>
      <w:rPr>
        <w:rFonts w:ascii="Wingdings" w:hAnsi="Wingdings" w:cs="Wingdings" w:hint="default"/>
      </w:rPr>
    </w:lvl>
  </w:abstractNum>
  <w:abstractNum w:abstractNumId="51" w15:restartNumberingAfterBreak="0">
    <w:nsid w:val="35F35B49"/>
    <w:multiLevelType w:val="hybridMultilevel"/>
    <w:tmpl w:val="BA803294"/>
    <w:lvl w:ilvl="0" w:tplc="E49A9688">
      <w:start w:val="3"/>
      <w:numFmt w:val="lowerLetter"/>
      <w:lvlText w:val="%1."/>
      <w:lvlJc w:val="left"/>
      <w:pPr>
        <w:ind w:left="720" w:hanging="360"/>
      </w:pPr>
      <w:rPr>
        <w:rFonts w:ascii="Arial" w:hAnsi="Arial" w:cs="Arial" w:hint="default"/>
        <w:b w:val="0"/>
        <w:bCs w:val="0"/>
        <w:sz w:val="18"/>
        <w:szCs w:val="18"/>
      </w:rPr>
    </w:lvl>
    <w:lvl w:ilvl="1" w:tplc="B4A4A368">
      <w:start w:val="1"/>
      <w:numFmt w:val="lowerLetter"/>
      <w:lvlText w:val="%2."/>
      <w:lvlJc w:val="left"/>
      <w:pPr>
        <w:ind w:left="1440" w:hanging="360"/>
      </w:pPr>
    </w:lvl>
    <w:lvl w:ilvl="2" w:tplc="56766C8E">
      <w:start w:val="1"/>
      <w:numFmt w:val="lowerLetter"/>
      <w:lvlText w:val="%3."/>
      <w:lvlJc w:val="left"/>
      <w:pPr>
        <w:ind w:left="2160" w:hanging="360"/>
      </w:pPr>
    </w:lvl>
    <w:lvl w:ilvl="3" w:tplc="10BA0C6A">
      <w:start w:val="1"/>
      <w:numFmt w:val="lowerLetter"/>
      <w:lvlText w:val="%4."/>
      <w:lvlJc w:val="left"/>
      <w:pPr>
        <w:ind w:left="2880" w:hanging="360"/>
      </w:pPr>
    </w:lvl>
    <w:lvl w:ilvl="4" w:tplc="78A26662">
      <w:start w:val="1"/>
      <w:numFmt w:val="lowerLetter"/>
      <w:lvlText w:val="%5."/>
      <w:lvlJc w:val="left"/>
      <w:pPr>
        <w:ind w:left="3600" w:hanging="360"/>
      </w:pPr>
    </w:lvl>
    <w:lvl w:ilvl="5" w:tplc="5502A6EE">
      <w:start w:val="1"/>
      <w:numFmt w:val="lowerLetter"/>
      <w:lvlText w:val="%6."/>
      <w:lvlJc w:val="left"/>
      <w:pPr>
        <w:ind w:left="4320" w:hanging="360"/>
      </w:pPr>
    </w:lvl>
    <w:lvl w:ilvl="6" w:tplc="77F432B2">
      <w:start w:val="1"/>
      <w:numFmt w:val="lowerLetter"/>
      <w:lvlText w:val="%7."/>
      <w:lvlJc w:val="left"/>
      <w:pPr>
        <w:ind w:left="5040" w:hanging="360"/>
      </w:pPr>
    </w:lvl>
    <w:lvl w:ilvl="7" w:tplc="2A6CE93A">
      <w:start w:val="1"/>
      <w:numFmt w:val="lowerLetter"/>
      <w:lvlText w:val="%8."/>
      <w:lvlJc w:val="left"/>
      <w:pPr>
        <w:ind w:left="5760" w:hanging="360"/>
      </w:pPr>
    </w:lvl>
    <w:lvl w:ilvl="8" w:tplc="1C30E648">
      <w:start w:val="1"/>
      <w:numFmt w:val="lowerLetter"/>
      <w:lvlText w:val="%9."/>
      <w:lvlJc w:val="left"/>
      <w:pPr>
        <w:ind w:left="6480" w:hanging="360"/>
      </w:pPr>
    </w:lvl>
  </w:abstractNum>
  <w:abstractNum w:abstractNumId="52" w15:restartNumberingAfterBreak="0">
    <w:nsid w:val="365F2437"/>
    <w:multiLevelType w:val="hybridMultilevel"/>
    <w:tmpl w:val="3118D2E4"/>
    <w:lvl w:ilvl="0" w:tplc="20C6BF16">
      <w:start w:val="1"/>
      <w:numFmt w:val="bullet"/>
      <w:lvlText w:val=""/>
      <w:lvlJc w:val="left"/>
      <w:pPr>
        <w:ind w:left="720" w:hanging="360"/>
      </w:pPr>
      <w:rPr>
        <w:rFonts w:ascii="Symbol" w:hAnsi="Symbol" w:cs="Symbol" w:hint="default"/>
        <w:sz w:val="18"/>
        <w:szCs w:val="18"/>
      </w:rPr>
    </w:lvl>
    <w:lvl w:ilvl="1" w:tplc="24762B86">
      <w:start w:val="1"/>
      <w:numFmt w:val="bullet"/>
      <w:lvlText w:val="o"/>
      <w:lvlJc w:val="left"/>
      <w:pPr>
        <w:ind w:left="1440" w:hanging="360"/>
      </w:pPr>
      <w:rPr>
        <w:rFonts w:ascii="Courier New" w:hAnsi="Courier New" w:cs="Courier New" w:hint="default"/>
      </w:rPr>
    </w:lvl>
    <w:lvl w:ilvl="2" w:tplc="F7669B42">
      <w:start w:val="1"/>
      <w:numFmt w:val="bullet"/>
      <w:lvlText w:val=""/>
      <w:lvlJc w:val="left"/>
      <w:pPr>
        <w:ind w:left="2160" w:hanging="360"/>
      </w:pPr>
      <w:rPr>
        <w:rFonts w:ascii="Wingdings" w:hAnsi="Wingdings" w:cs="Wingdings" w:hint="default"/>
      </w:rPr>
    </w:lvl>
    <w:lvl w:ilvl="3" w:tplc="B738689E">
      <w:start w:val="1"/>
      <w:numFmt w:val="bullet"/>
      <w:lvlText w:val=""/>
      <w:lvlJc w:val="left"/>
      <w:pPr>
        <w:ind w:left="2880" w:hanging="360"/>
      </w:pPr>
      <w:rPr>
        <w:rFonts w:ascii="Symbol" w:hAnsi="Symbol" w:cs="Symbol" w:hint="default"/>
      </w:rPr>
    </w:lvl>
    <w:lvl w:ilvl="4" w:tplc="FEDCCD80">
      <w:start w:val="1"/>
      <w:numFmt w:val="bullet"/>
      <w:lvlText w:val="o"/>
      <w:lvlJc w:val="left"/>
      <w:pPr>
        <w:ind w:left="3600" w:hanging="360"/>
      </w:pPr>
      <w:rPr>
        <w:rFonts w:ascii="Courier New" w:hAnsi="Courier New" w:cs="Courier New" w:hint="default"/>
      </w:rPr>
    </w:lvl>
    <w:lvl w:ilvl="5" w:tplc="6250145C">
      <w:start w:val="1"/>
      <w:numFmt w:val="bullet"/>
      <w:lvlText w:val=""/>
      <w:lvlJc w:val="left"/>
      <w:pPr>
        <w:ind w:left="4320" w:hanging="360"/>
      </w:pPr>
      <w:rPr>
        <w:rFonts w:ascii="Wingdings" w:hAnsi="Wingdings" w:cs="Wingdings" w:hint="default"/>
      </w:rPr>
    </w:lvl>
    <w:lvl w:ilvl="6" w:tplc="7F44E1EA">
      <w:start w:val="1"/>
      <w:numFmt w:val="bullet"/>
      <w:lvlText w:val=""/>
      <w:lvlJc w:val="left"/>
      <w:pPr>
        <w:ind w:left="5040" w:hanging="360"/>
      </w:pPr>
      <w:rPr>
        <w:rFonts w:ascii="Symbol" w:hAnsi="Symbol" w:cs="Symbol" w:hint="default"/>
      </w:rPr>
    </w:lvl>
    <w:lvl w:ilvl="7" w:tplc="4C92F302">
      <w:start w:val="1"/>
      <w:numFmt w:val="bullet"/>
      <w:lvlText w:val="o"/>
      <w:lvlJc w:val="left"/>
      <w:pPr>
        <w:ind w:left="5760" w:hanging="360"/>
      </w:pPr>
      <w:rPr>
        <w:rFonts w:ascii="Courier New" w:hAnsi="Courier New" w:cs="Courier New" w:hint="default"/>
      </w:rPr>
    </w:lvl>
    <w:lvl w:ilvl="8" w:tplc="2F14745C">
      <w:start w:val="1"/>
      <w:numFmt w:val="bullet"/>
      <w:lvlText w:val=""/>
      <w:lvlJc w:val="left"/>
      <w:pPr>
        <w:ind w:left="6480" w:hanging="360"/>
      </w:pPr>
      <w:rPr>
        <w:rFonts w:ascii="Wingdings" w:hAnsi="Wingdings" w:cs="Wingdings" w:hint="default"/>
      </w:rPr>
    </w:lvl>
  </w:abstractNum>
  <w:abstractNum w:abstractNumId="53"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784110E"/>
    <w:multiLevelType w:val="hybridMultilevel"/>
    <w:tmpl w:val="E4CCF69A"/>
    <w:lvl w:ilvl="0" w:tplc="3A46F9E4">
      <w:start w:val="1"/>
      <w:numFmt w:val="bullet"/>
      <w:lvlText w:val=""/>
      <w:lvlJc w:val="left"/>
      <w:pPr>
        <w:ind w:left="720" w:hanging="360"/>
      </w:pPr>
      <w:rPr>
        <w:rFonts w:ascii="Symbol" w:hAnsi="Symbol" w:cs="Symbol" w:hint="default"/>
        <w:sz w:val="18"/>
        <w:szCs w:val="18"/>
      </w:rPr>
    </w:lvl>
    <w:lvl w:ilvl="1" w:tplc="345C12EE">
      <w:start w:val="1"/>
      <w:numFmt w:val="bullet"/>
      <w:lvlText w:val="o"/>
      <w:lvlJc w:val="left"/>
      <w:pPr>
        <w:ind w:left="1440" w:hanging="360"/>
      </w:pPr>
      <w:rPr>
        <w:rFonts w:ascii="Courier New" w:hAnsi="Courier New" w:cs="Courier New" w:hint="default"/>
      </w:rPr>
    </w:lvl>
    <w:lvl w:ilvl="2" w:tplc="A928025C">
      <w:start w:val="1"/>
      <w:numFmt w:val="bullet"/>
      <w:lvlText w:val=""/>
      <w:lvlJc w:val="left"/>
      <w:pPr>
        <w:ind w:left="2160" w:hanging="360"/>
      </w:pPr>
      <w:rPr>
        <w:rFonts w:ascii="Wingdings" w:hAnsi="Wingdings" w:cs="Wingdings" w:hint="default"/>
      </w:rPr>
    </w:lvl>
    <w:lvl w:ilvl="3" w:tplc="EFCACEF8">
      <w:start w:val="1"/>
      <w:numFmt w:val="bullet"/>
      <w:lvlText w:val=""/>
      <w:lvlJc w:val="left"/>
      <w:pPr>
        <w:ind w:left="2880" w:hanging="360"/>
      </w:pPr>
      <w:rPr>
        <w:rFonts w:ascii="Symbol" w:hAnsi="Symbol" w:cs="Symbol" w:hint="default"/>
      </w:rPr>
    </w:lvl>
    <w:lvl w:ilvl="4" w:tplc="762E1F1E">
      <w:start w:val="1"/>
      <w:numFmt w:val="bullet"/>
      <w:lvlText w:val="o"/>
      <w:lvlJc w:val="left"/>
      <w:pPr>
        <w:ind w:left="3600" w:hanging="360"/>
      </w:pPr>
      <w:rPr>
        <w:rFonts w:ascii="Courier New" w:hAnsi="Courier New" w:cs="Courier New" w:hint="default"/>
      </w:rPr>
    </w:lvl>
    <w:lvl w:ilvl="5" w:tplc="12D01822">
      <w:start w:val="1"/>
      <w:numFmt w:val="bullet"/>
      <w:lvlText w:val=""/>
      <w:lvlJc w:val="left"/>
      <w:pPr>
        <w:ind w:left="4320" w:hanging="360"/>
      </w:pPr>
      <w:rPr>
        <w:rFonts w:ascii="Wingdings" w:hAnsi="Wingdings" w:cs="Wingdings" w:hint="default"/>
      </w:rPr>
    </w:lvl>
    <w:lvl w:ilvl="6" w:tplc="195E96B8">
      <w:start w:val="1"/>
      <w:numFmt w:val="bullet"/>
      <w:lvlText w:val=""/>
      <w:lvlJc w:val="left"/>
      <w:pPr>
        <w:ind w:left="5040" w:hanging="360"/>
      </w:pPr>
      <w:rPr>
        <w:rFonts w:ascii="Symbol" w:hAnsi="Symbol" w:cs="Symbol" w:hint="default"/>
      </w:rPr>
    </w:lvl>
    <w:lvl w:ilvl="7" w:tplc="826CFA76">
      <w:start w:val="1"/>
      <w:numFmt w:val="bullet"/>
      <w:lvlText w:val="o"/>
      <w:lvlJc w:val="left"/>
      <w:pPr>
        <w:ind w:left="5760" w:hanging="360"/>
      </w:pPr>
      <w:rPr>
        <w:rFonts w:ascii="Courier New" w:hAnsi="Courier New" w:cs="Courier New" w:hint="default"/>
      </w:rPr>
    </w:lvl>
    <w:lvl w:ilvl="8" w:tplc="1B82B750">
      <w:start w:val="1"/>
      <w:numFmt w:val="bullet"/>
      <w:lvlText w:val=""/>
      <w:lvlJc w:val="left"/>
      <w:pPr>
        <w:ind w:left="6480" w:hanging="360"/>
      </w:pPr>
      <w:rPr>
        <w:rFonts w:ascii="Wingdings" w:hAnsi="Wingdings" w:cs="Wingdings" w:hint="default"/>
      </w:rPr>
    </w:lvl>
  </w:abstractNum>
  <w:abstractNum w:abstractNumId="55" w15:restartNumberingAfterBreak="0">
    <w:nsid w:val="392160BB"/>
    <w:multiLevelType w:val="hybridMultilevel"/>
    <w:tmpl w:val="6BEE0922"/>
    <w:lvl w:ilvl="0" w:tplc="A9301D2A">
      <w:start w:val="1"/>
      <w:numFmt w:val="bullet"/>
      <w:lvlText w:val=""/>
      <w:lvlJc w:val="left"/>
      <w:pPr>
        <w:ind w:left="720" w:hanging="360"/>
      </w:pPr>
      <w:rPr>
        <w:rFonts w:ascii="Symbol" w:hAnsi="Symbol" w:cs="Symbol" w:hint="default"/>
        <w:sz w:val="18"/>
        <w:szCs w:val="18"/>
      </w:rPr>
    </w:lvl>
    <w:lvl w:ilvl="1" w:tplc="4A0AFA34">
      <w:start w:val="1"/>
      <w:numFmt w:val="bullet"/>
      <w:lvlText w:val="o"/>
      <w:lvlJc w:val="left"/>
      <w:pPr>
        <w:ind w:left="1440" w:hanging="360"/>
      </w:pPr>
      <w:rPr>
        <w:rFonts w:ascii="Courier New" w:hAnsi="Courier New" w:cs="Courier New" w:hint="default"/>
      </w:rPr>
    </w:lvl>
    <w:lvl w:ilvl="2" w:tplc="377AC89E">
      <w:start w:val="1"/>
      <w:numFmt w:val="bullet"/>
      <w:lvlText w:val=""/>
      <w:lvlJc w:val="left"/>
      <w:pPr>
        <w:ind w:left="2160" w:hanging="360"/>
      </w:pPr>
      <w:rPr>
        <w:rFonts w:ascii="Wingdings" w:hAnsi="Wingdings" w:cs="Wingdings" w:hint="default"/>
      </w:rPr>
    </w:lvl>
    <w:lvl w:ilvl="3" w:tplc="F182BD2E">
      <w:start w:val="1"/>
      <w:numFmt w:val="bullet"/>
      <w:lvlText w:val=""/>
      <w:lvlJc w:val="left"/>
      <w:pPr>
        <w:ind w:left="2880" w:hanging="360"/>
      </w:pPr>
      <w:rPr>
        <w:rFonts w:ascii="Symbol" w:hAnsi="Symbol" w:cs="Symbol" w:hint="default"/>
      </w:rPr>
    </w:lvl>
    <w:lvl w:ilvl="4" w:tplc="02363F38">
      <w:start w:val="1"/>
      <w:numFmt w:val="bullet"/>
      <w:lvlText w:val="o"/>
      <w:lvlJc w:val="left"/>
      <w:pPr>
        <w:ind w:left="3600" w:hanging="360"/>
      </w:pPr>
      <w:rPr>
        <w:rFonts w:ascii="Courier New" w:hAnsi="Courier New" w:cs="Courier New" w:hint="default"/>
      </w:rPr>
    </w:lvl>
    <w:lvl w:ilvl="5" w:tplc="BDDC3C24">
      <w:start w:val="1"/>
      <w:numFmt w:val="bullet"/>
      <w:lvlText w:val=""/>
      <w:lvlJc w:val="left"/>
      <w:pPr>
        <w:ind w:left="4320" w:hanging="360"/>
      </w:pPr>
      <w:rPr>
        <w:rFonts w:ascii="Wingdings" w:hAnsi="Wingdings" w:cs="Wingdings" w:hint="default"/>
      </w:rPr>
    </w:lvl>
    <w:lvl w:ilvl="6" w:tplc="7E52A3AC">
      <w:start w:val="1"/>
      <w:numFmt w:val="bullet"/>
      <w:lvlText w:val=""/>
      <w:lvlJc w:val="left"/>
      <w:pPr>
        <w:ind w:left="5040" w:hanging="360"/>
      </w:pPr>
      <w:rPr>
        <w:rFonts w:ascii="Symbol" w:hAnsi="Symbol" w:cs="Symbol" w:hint="default"/>
      </w:rPr>
    </w:lvl>
    <w:lvl w:ilvl="7" w:tplc="885A8C94">
      <w:start w:val="1"/>
      <w:numFmt w:val="bullet"/>
      <w:lvlText w:val="o"/>
      <w:lvlJc w:val="left"/>
      <w:pPr>
        <w:ind w:left="5760" w:hanging="360"/>
      </w:pPr>
      <w:rPr>
        <w:rFonts w:ascii="Courier New" w:hAnsi="Courier New" w:cs="Courier New" w:hint="default"/>
      </w:rPr>
    </w:lvl>
    <w:lvl w:ilvl="8" w:tplc="79B6D43C">
      <w:start w:val="1"/>
      <w:numFmt w:val="bullet"/>
      <w:lvlText w:val=""/>
      <w:lvlJc w:val="left"/>
      <w:pPr>
        <w:ind w:left="6480" w:hanging="360"/>
      </w:pPr>
      <w:rPr>
        <w:rFonts w:ascii="Wingdings" w:hAnsi="Wingdings" w:cs="Wingdings" w:hint="default"/>
      </w:rPr>
    </w:lvl>
  </w:abstractNum>
  <w:abstractNum w:abstractNumId="56" w15:restartNumberingAfterBreak="0">
    <w:nsid w:val="392207BD"/>
    <w:multiLevelType w:val="hybridMultilevel"/>
    <w:tmpl w:val="28AEDF86"/>
    <w:lvl w:ilvl="0" w:tplc="D07008A0">
      <w:start w:val="1"/>
      <w:numFmt w:val="bullet"/>
      <w:lvlText w:val=""/>
      <w:lvlJc w:val="left"/>
      <w:pPr>
        <w:ind w:left="720" w:hanging="360"/>
      </w:pPr>
      <w:rPr>
        <w:rFonts w:ascii="Symbol" w:hAnsi="Symbol" w:cs="Symbol" w:hint="default"/>
        <w:sz w:val="18"/>
        <w:szCs w:val="18"/>
      </w:rPr>
    </w:lvl>
    <w:lvl w:ilvl="1" w:tplc="3ADA4E5A">
      <w:start w:val="1"/>
      <w:numFmt w:val="bullet"/>
      <w:lvlText w:val="o"/>
      <w:lvlJc w:val="left"/>
      <w:pPr>
        <w:ind w:left="1440" w:hanging="360"/>
      </w:pPr>
      <w:rPr>
        <w:rFonts w:ascii="Courier New" w:hAnsi="Courier New" w:cs="Courier New" w:hint="default"/>
      </w:rPr>
    </w:lvl>
    <w:lvl w:ilvl="2" w:tplc="485677AA">
      <w:start w:val="1"/>
      <w:numFmt w:val="bullet"/>
      <w:lvlText w:val=""/>
      <w:lvlJc w:val="left"/>
      <w:pPr>
        <w:ind w:left="2160" w:hanging="360"/>
      </w:pPr>
      <w:rPr>
        <w:rFonts w:ascii="Wingdings" w:hAnsi="Wingdings" w:cs="Wingdings" w:hint="default"/>
      </w:rPr>
    </w:lvl>
    <w:lvl w:ilvl="3" w:tplc="10E8FD20">
      <w:start w:val="1"/>
      <w:numFmt w:val="bullet"/>
      <w:lvlText w:val=""/>
      <w:lvlJc w:val="left"/>
      <w:pPr>
        <w:ind w:left="2880" w:hanging="360"/>
      </w:pPr>
      <w:rPr>
        <w:rFonts w:ascii="Symbol" w:hAnsi="Symbol" w:cs="Symbol" w:hint="default"/>
      </w:rPr>
    </w:lvl>
    <w:lvl w:ilvl="4" w:tplc="4A8E8F10">
      <w:start w:val="1"/>
      <w:numFmt w:val="bullet"/>
      <w:lvlText w:val="o"/>
      <w:lvlJc w:val="left"/>
      <w:pPr>
        <w:ind w:left="3600" w:hanging="360"/>
      </w:pPr>
      <w:rPr>
        <w:rFonts w:ascii="Courier New" w:hAnsi="Courier New" w:cs="Courier New" w:hint="default"/>
      </w:rPr>
    </w:lvl>
    <w:lvl w:ilvl="5" w:tplc="BDFABEE6">
      <w:start w:val="1"/>
      <w:numFmt w:val="bullet"/>
      <w:lvlText w:val=""/>
      <w:lvlJc w:val="left"/>
      <w:pPr>
        <w:ind w:left="4320" w:hanging="360"/>
      </w:pPr>
      <w:rPr>
        <w:rFonts w:ascii="Wingdings" w:hAnsi="Wingdings" w:cs="Wingdings" w:hint="default"/>
      </w:rPr>
    </w:lvl>
    <w:lvl w:ilvl="6" w:tplc="386A9164">
      <w:start w:val="1"/>
      <w:numFmt w:val="bullet"/>
      <w:lvlText w:val=""/>
      <w:lvlJc w:val="left"/>
      <w:pPr>
        <w:ind w:left="5040" w:hanging="360"/>
      </w:pPr>
      <w:rPr>
        <w:rFonts w:ascii="Symbol" w:hAnsi="Symbol" w:cs="Symbol" w:hint="default"/>
      </w:rPr>
    </w:lvl>
    <w:lvl w:ilvl="7" w:tplc="12362026">
      <w:start w:val="1"/>
      <w:numFmt w:val="bullet"/>
      <w:lvlText w:val="o"/>
      <w:lvlJc w:val="left"/>
      <w:pPr>
        <w:ind w:left="5760" w:hanging="360"/>
      </w:pPr>
      <w:rPr>
        <w:rFonts w:ascii="Courier New" w:hAnsi="Courier New" w:cs="Courier New" w:hint="default"/>
      </w:rPr>
    </w:lvl>
    <w:lvl w:ilvl="8" w:tplc="A5BED8D2">
      <w:start w:val="1"/>
      <w:numFmt w:val="bullet"/>
      <w:lvlText w:val=""/>
      <w:lvlJc w:val="left"/>
      <w:pPr>
        <w:ind w:left="6480" w:hanging="360"/>
      </w:pPr>
      <w:rPr>
        <w:rFonts w:ascii="Wingdings" w:hAnsi="Wingdings" w:cs="Wingdings" w:hint="default"/>
      </w:rPr>
    </w:lvl>
  </w:abstractNum>
  <w:abstractNum w:abstractNumId="57" w15:restartNumberingAfterBreak="0">
    <w:nsid w:val="394664A1"/>
    <w:multiLevelType w:val="hybridMultilevel"/>
    <w:tmpl w:val="16A61E0A"/>
    <w:lvl w:ilvl="0" w:tplc="BEB6CA36">
      <w:start w:val="1"/>
      <w:numFmt w:val="lowerLetter"/>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B167DB1"/>
    <w:multiLevelType w:val="hybridMultilevel"/>
    <w:tmpl w:val="7ACA0DD8"/>
    <w:lvl w:ilvl="0" w:tplc="540E0A3C">
      <w:start w:val="1"/>
      <w:numFmt w:val="bullet"/>
      <w:lvlText w:val=""/>
      <w:lvlJc w:val="left"/>
      <w:pPr>
        <w:ind w:left="720" w:hanging="360"/>
      </w:pPr>
      <w:rPr>
        <w:rFonts w:ascii="Symbol" w:hAnsi="Symbol" w:cs="Symbol" w:hint="default"/>
        <w:sz w:val="18"/>
        <w:szCs w:val="18"/>
      </w:rPr>
    </w:lvl>
    <w:lvl w:ilvl="1" w:tplc="F6605858">
      <w:start w:val="1"/>
      <w:numFmt w:val="bullet"/>
      <w:lvlText w:val="o"/>
      <w:lvlJc w:val="left"/>
      <w:pPr>
        <w:ind w:left="1440" w:hanging="360"/>
      </w:pPr>
      <w:rPr>
        <w:rFonts w:ascii="Courier New" w:hAnsi="Courier New" w:cs="Courier New" w:hint="default"/>
        <w:sz w:val="18"/>
        <w:szCs w:val="18"/>
      </w:rPr>
    </w:lvl>
    <w:lvl w:ilvl="2" w:tplc="9E1E952E">
      <w:start w:val="1"/>
      <w:numFmt w:val="bullet"/>
      <w:lvlText w:val=""/>
      <w:lvlJc w:val="left"/>
      <w:pPr>
        <w:ind w:left="2160" w:hanging="360"/>
      </w:pPr>
      <w:rPr>
        <w:rFonts w:ascii="Wingdings" w:hAnsi="Wingdings" w:cs="Wingdings" w:hint="default"/>
      </w:rPr>
    </w:lvl>
    <w:lvl w:ilvl="3" w:tplc="9464622C">
      <w:start w:val="1"/>
      <w:numFmt w:val="bullet"/>
      <w:lvlText w:val=""/>
      <w:lvlJc w:val="left"/>
      <w:pPr>
        <w:ind w:left="2880" w:hanging="360"/>
      </w:pPr>
      <w:rPr>
        <w:rFonts w:ascii="Symbol" w:hAnsi="Symbol" w:cs="Symbol" w:hint="default"/>
      </w:rPr>
    </w:lvl>
    <w:lvl w:ilvl="4" w:tplc="9670B5D6">
      <w:start w:val="1"/>
      <w:numFmt w:val="bullet"/>
      <w:lvlText w:val="o"/>
      <w:lvlJc w:val="left"/>
      <w:pPr>
        <w:ind w:left="3600" w:hanging="360"/>
      </w:pPr>
      <w:rPr>
        <w:rFonts w:ascii="Courier New" w:hAnsi="Courier New" w:cs="Courier New" w:hint="default"/>
      </w:rPr>
    </w:lvl>
    <w:lvl w:ilvl="5" w:tplc="7BDC2494">
      <w:start w:val="1"/>
      <w:numFmt w:val="bullet"/>
      <w:lvlText w:val=""/>
      <w:lvlJc w:val="left"/>
      <w:pPr>
        <w:ind w:left="4320" w:hanging="360"/>
      </w:pPr>
      <w:rPr>
        <w:rFonts w:ascii="Wingdings" w:hAnsi="Wingdings" w:cs="Wingdings" w:hint="default"/>
      </w:rPr>
    </w:lvl>
    <w:lvl w:ilvl="6" w:tplc="8362BCF6">
      <w:start w:val="1"/>
      <w:numFmt w:val="bullet"/>
      <w:lvlText w:val=""/>
      <w:lvlJc w:val="left"/>
      <w:pPr>
        <w:ind w:left="5040" w:hanging="360"/>
      </w:pPr>
      <w:rPr>
        <w:rFonts w:ascii="Symbol" w:hAnsi="Symbol" w:cs="Symbol" w:hint="default"/>
      </w:rPr>
    </w:lvl>
    <w:lvl w:ilvl="7" w:tplc="B008AE78">
      <w:start w:val="1"/>
      <w:numFmt w:val="bullet"/>
      <w:lvlText w:val="o"/>
      <w:lvlJc w:val="left"/>
      <w:pPr>
        <w:ind w:left="5760" w:hanging="360"/>
      </w:pPr>
      <w:rPr>
        <w:rFonts w:ascii="Courier New" w:hAnsi="Courier New" w:cs="Courier New" w:hint="default"/>
      </w:rPr>
    </w:lvl>
    <w:lvl w:ilvl="8" w:tplc="B29CBE90">
      <w:start w:val="1"/>
      <w:numFmt w:val="bullet"/>
      <w:lvlText w:val=""/>
      <w:lvlJc w:val="left"/>
      <w:pPr>
        <w:ind w:left="6480" w:hanging="360"/>
      </w:pPr>
      <w:rPr>
        <w:rFonts w:ascii="Wingdings" w:hAnsi="Wingdings" w:cs="Wingdings" w:hint="default"/>
      </w:rPr>
    </w:lvl>
  </w:abstractNum>
  <w:abstractNum w:abstractNumId="59" w15:restartNumberingAfterBreak="0">
    <w:nsid w:val="3B905662"/>
    <w:multiLevelType w:val="hybridMultilevel"/>
    <w:tmpl w:val="75A84C32"/>
    <w:lvl w:ilvl="0" w:tplc="9BFC8DD6">
      <w:start w:val="1"/>
      <w:numFmt w:val="bullet"/>
      <w:lvlText w:val=""/>
      <w:lvlJc w:val="left"/>
      <w:pPr>
        <w:ind w:left="720" w:hanging="360"/>
      </w:pPr>
      <w:rPr>
        <w:rFonts w:ascii="Symbol" w:hAnsi="Symbol" w:cs="Symbol" w:hint="default"/>
        <w:sz w:val="18"/>
        <w:szCs w:val="18"/>
      </w:rPr>
    </w:lvl>
    <w:lvl w:ilvl="1" w:tplc="ADB463B8">
      <w:start w:val="1"/>
      <w:numFmt w:val="bullet"/>
      <w:lvlText w:val="o"/>
      <w:lvlJc w:val="left"/>
      <w:pPr>
        <w:ind w:left="1440" w:hanging="360"/>
      </w:pPr>
      <w:rPr>
        <w:rFonts w:ascii="Courier New" w:hAnsi="Courier New" w:cs="Courier New" w:hint="default"/>
      </w:rPr>
    </w:lvl>
    <w:lvl w:ilvl="2" w:tplc="E7E00084">
      <w:start w:val="1"/>
      <w:numFmt w:val="bullet"/>
      <w:lvlText w:val=""/>
      <w:lvlJc w:val="left"/>
      <w:pPr>
        <w:ind w:left="2160" w:hanging="360"/>
      </w:pPr>
      <w:rPr>
        <w:rFonts w:ascii="Wingdings" w:hAnsi="Wingdings" w:cs="Wingdings" w:hint="default"/>
      </w:rPr>
    </w:lvl>
    <w:lvl w:ilvl="3" w:tplc="31784A96">
      <w:start w:val="1"/>
      <w:numFmt w:val="bullet"/>
      <w:lvlText w:val=""/>
      <w:lvlJc w:val="left"/>
      <w:pPr>
        <w:ind w:left="2880" w:hanging="360"/>
      </w:pPr>
      <w:rPr>
        <w:rFonts w:ascii="Symbol" w:hAnsi="Symbol" w:cs="Symbol" w:hint="default"/>
      </w:rPr>
    </w:lvl>
    <w:lvl w:ilvl="4" w:tplc="E95026C6">
      <w:start w:val="1"/>
      <w:numFmt w:val="bullet"/>
      <w:lvlText w:val="o"/>
      <w:lvlJc w:val="left"/>
      <w:pPr>
        <w:ind w:left="3600" w:hanging="360"/>
      </w:pPr>
      <w:rPr>
        <w:rFonts w:ascii="Courier New" w:hAnsi="Courier New" w:cs="Courier New" w:hint="default"/>
      </w:rPr>
    </w:lvl>
    <w:lvl w:ilvl="5" w:tplc="C92C3952">
      <w:start w:val="1"/>
      <w:numFmt w:val="bullet"/>
      <w:lvlText w:val=""/>
      <w:lvlJc w:val="left"/>
      <w:pPr>
        <w:ind w:left="4320" w:hanging="360"/>
      </w:pPr>
      <w:rPr>
        <w:rFonts w:ascii="Wingdings" w:hAnsi="Wingdings" w:cs="Wingdings" w:hint="default"/>
      </w:rPr>
    </w:lvl>
    <w:lvl w:ilvl="6" w:tplc="73088D3A">
      <w:start w:val="1"/>
      <w:numFmt w:val="bullet"/>
      <w:lvlText w:val=""/>
      <w:lvlJc w:val="left"/>
      <w:pPr>
        <w:ind w:left="5040" w:hanging="360"/>
      </w:pPr>
      <w:rPr>
        <w:rFonts w:ascii="Symbol" w:hAnsi="Symbol" w:cs="Symbol" w:hint="default"/>
      </w:rPr>
    </w:lvl>
    <w:lvl w:ilvl="7" w:tplc="8F563F0E">
      <w:start w:val="1"/>
      <w:numFmt w:val="bullet"/>
      <w:lvlText w:val="o"/>
      <w:lvlJc w:val="left"/>
      <w:pPr>
        <w:ind w:left="5760" w:hanging="360"/>
      </w:pPr>
      <w:rPr>
        <w:rFonts w:ascii="Courier New" w:hAnsi="Courier New" w:cs="Courier New" w:hint="default"/>
      </w:rPr>
    </w:lvl>
    <w:lvl w:ilvl="8" w:tplc="5B3466A4">
      <w:start w:val="1"/>
      <w:numFmt w:val="bullet"/>
      <w:lvlText w:val=""/>
      <w:lvlJc w:val="left"/>
      <w:pPr>
        <w:ind w:left="6480" w:hanging="360"/>
      </w:pPr>
      <w:rPr>
        <w:rFonts w:ascii="Wingdings" w:hAnsi="Wingdings" w:cs="Wingdings" w:hint="default"/>
      </w:rPr>
    </w:lvl>
  </w:abstractNum>
  <w:abstractNum w:abstractNumId="60" w15:restartNumberingAfterBreak="0">
    <w:nsid w:val="3D663E82"/>
    <w:multiLevelType w:val="hybridMultilevel"/>
    <w:tmpl w:val="A34AB7B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DF5305B"/>
    <w:multiLevelType w:val="hybridMultilevel"/>
    <w:tmpl w:val="8EE46B4A"/>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E103155"/>
    <w:multiLevelType w:val="hybridMultilevel"/>
    <w:tmpl w:val="FE9C6D6A"/>
    <w:lvl w:ilvl="0" w:tplc="292250BA">
      <w:start w:val="1"/>
      <w:numFmt w:val="bullet"/>
      <w:lvlText w:val="-"/>
      <w:lvlJc w:val="left"/>
      <w:pPr>
        <w:ind w:left="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F063F6">
      <w:start w:val="8"/>
      <w:numFmt w:val="decimal"/>
      <w:lvlRestart w:val="0"/>
      <w:lvlText w:val="%2."/>
      <w:lvlJc w:val="left"/>
      <w:pPr>
        <w:ind w:left="1206"/>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5478D840">
      <w:start w:val="1"/>
      <w:numFmt w:val="lowerRoman"/>
      <w:lvlText w:val="%3"/>
      <w:lvlJc w:val="left"/>
      <w:pPr>
        <w:ind w:left="51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1523E90">
      <w:start w:val="1"/>
      <w:numFmt w:val="decimal"/>
      <w:lvlText w:val="%4"/>
      <w:lvlJc w:val="left"/>
      <w:pPr>
        <w:ind w:left="58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7C7846">
      <w:start w:val="1"/>
      <w:numFmt w:val="lowerLetter"/>
      <w:lvlText w:val="%5"/>
      <w:lvlJc w:val="left"/>
      <w:pPr>
        <w:ind w:left="66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F82F1C0">
      <w:start w:val="1"/>
      <w:numFmt w:val="lowerRoman"/>
      <w:lvlText w:val="%6"/>
      <w:lvlJc w:val="left"/>
      <w:pPr>
        <w:ind w:left="7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40B2A0">
      <w:start w:val="1"/>
      <w:numFmt w:val="decimal"/>
      <w:lvlText w:val="%7"/>
      <w:lvlJc w:val="left"/>
      <w:pPr>
        <w:ind w:left="8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363778">
      <w:start w:val="1"/>
      <w:numFmt w:val="lowerLetter"/>
      <w:lvlText w:val="%8"/>
      <w:lvlJc w:val="left"/>
      <w:pPr>
        <w:ind w:left="8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3271FE">
      <w:start w:val="1"/>
      <w:numFmt w:val="lowerRoman"/>
      <w:lvlText w:val="%9"/>
      <w:lvlJc w:val="left"/>
      <w:pPr>
        <w:ind w:left="9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E4B0E4C"/>
    <w:multiLevelType w:val="hybridMultilevel"/>
    <w:tmpl w:val="51DCF4C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EBD1DE9"/>
    <w:multiLevelType w:val="hybridMultilevel"/>
    <w:tmpl w:val="2FD422E2"/>
    <w:lvl w:ilvl="0" w:tplc="8E8E5BC2">
      <w:start w:val="1"/>
      <w:numFmt w:val="bullet"/>
      <w:lvlText w:val=""/>
      <w:lvlJc w:val="left"/>
      <w:pPr>
        <w:ind w:left="720" w:hanging="360"/>
      </w:pPr>
      <w:rPr>
        <w:rFonts w:ascii="Symbol" w:hAnsi="Symbol" w:cs="Symbol" w:hint="default"/>
        <w:sz w:val="18"/>
        <w:szCs w:val="18"/>
      </w:rPr>
    </w:lvl>
    <w:lvl w:ilvl="1" w:tplc="A5D2EFA0">
      <w:start w:val="1"/>
      <w:numFmt w:val="bullet"/>
      <w:lvlText w:val="o"/>
      <w:lvlJc w:val="left"/>
      <w:pPr>
        <w:ind w:left="1440" w:hanging="360"/>
      </w:pPr>
      <w:rPr>
        <w:rFonts w:ascii="Courier New" w:hAnsi="Courier New" w:cs="Courier New" w:hint="default"/>
      </w:rPr>
    </w:lvl>
    <w:lvl w:ilvl="2" w:tplc="56D4869E">
      <w:start w:val="1"/>
      <w:numFmt w:val="bullet"/>
      <w:lvlText w:val=""/>
      <w:lvlJc w:val="left"/>
      <w:pPr>
        <w:ind w:left="2160" w:hanging="360"/>
      </w:pPr>
      <w:rPr>
        <w:rFonts w:ascii="Wingdings" w:hAnsi="Wingdings" w:cs="Wingdings" w:hint="default"/>
      </w:rPr>
    </w:lvl>
    <w:lvl w:ilvl="3" w:tplc="D42064E4">
      <w:start w:val="1"/>
      <w:numFmt w:val="bullet"/>
      <w:lvlText w:val=""/>
      <w:lvlJc w:val="left"/>
      <w:pPr>
        <w:ind w:left="2880" w:hanging="360"/>
      </w:pPr>
      <w:rPr>
        <w:rFonts w:ascii="Symbol" w:hAnsi="Symbol" w:cs="Symbol" w:hint="default"/>
      </w:rPr>
    </w:lvl>
    <w:lvl w:ilvl="4" w:tplc="F2FC5FC4">
      <w:start w:val="1"/>
      <w:numFmt w:val="bullet"/>
      <w:lvlText w:val="o"/>
      <w:lvlJc w:val="left"/>
      <w:pPr>
        <w:ind w:left="3600" w:hanging="360"/>
      </w:pPr>
      <w:rPr>
        <w:rFonts w:ascii="Courier New" w:hAnsi="Courier New" w:cs="Courier New" w:hint="default"/>
      </w:rPr>
    </w:lvl>
    <w:lvl w:ilvl="5" w:tplc="477AA2BE">
      <w:start w:val="1"/>
      <w:numFmt w:val="bullet"/>
      <w:lvlText w:val=""/>
      <w:lvlJc w:val="left"/>
      <w:pPr>
        <w:ind w:left="4320" w:hanging="360"/>
      </w:pPr>
      <w:rPr>
        <w:rFonts w:ascii="Wingdings" w:hAnsi="Wingdings" w:cs="Wingdings" w:hint="default"/>
      </w:rPr>
    </w:lvl>
    <w:lvl w:ilvl="6" w:tplc="D932E01C">
      <w:start w:val="1"/>
      <w:numFmt w:val="bullet"/>
      <w:lvlText w:val=""/>
      <w:lvlJc w:val="left"/>
      <w:pPr>
        <w:ind w:left="5040" w:hanging="360"/>
      </w:pPr>
      <w:rPr>
        <w:rFonts w:ascii="Symbol" w:hAnsi="Symbol" w:cs="Symbol" w:hint="default"/>
      </w:rPr>
    </w:lvl>
    <w:lvl w:ilvl="7" w:tplc="49664AAA">
      <w:start w:val="1"/>
      <w:numFmt w:val="bullet"/>
      <w:lvlText w:val="o"/>
      <w:lvlJc w:val="left"/>
      <w:pPr>
        <w:ind w:left="5760" w:hanging="360"/>
      </w:pPr>
      <w:rPr>
        <w:rFonts w:ascii="Courier New" w:hAnsi="Courier New" w:cs="Courier New" w:hint="default"/>
      </w:rPr>
    </w:lvl>
    <w:lvl w:ilvl="8" w:tplc="F3C68CF2">
      <w:start w:val="1"/>
      <w:numFmt w:val="bullet"/>
      <w:lvlText w:val=""/>
      <w:lvlJc w:val="left"/>
      <w:pPr>
        <w:ind w:left="6480" w:hanging="360"/>
      </w:pPr>
      <w:rPr>
        <w:rFonts w:ascii="Wingdings" w:hAnsi="Wingdings" w:cs="Wingdings" w:hint="default"/>
      </w:rPr>
    </w:lvl>
  </w:abstractNum>
  <w:abstractNum w:abstractNumId="65" w15:restartNumberingAfterBreak="0">
    <w:nsid w:val="3F653DF6"/>
    <w:multiLevelType w:val="hybridMultilevel"/>
    <w:tmpl w:val="49860224"/>
    <w:lvl w:ilvl="0" w:tplc="9E328040">
      <w:start w:val="1"/>
      <w:numFmt w:val="decimal"/>
      <w:lvlText w:val="%1."/>
      <w:lvlJc w:val="left"/>
      <w:pPr>
        <w:ind w:left="761"/>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39BEB5D8">
      <w:start w:val="1"/>
      <w:numFmt w:val="lowerLetter"/>
      <w:lvlText w:val="%2"/>
      <w:lvlJc w:val="left"/>
      <w:pPr>
        <w:ind w:left="1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FAE9DB4">
      <w:start w:val="1"/>
      <w:numFmt w:val="lowerRoman"/>
      <w:lvlText w:val="%3"/>
      <w:lvlJc w:val="left"/>
      <w:pPr>
        <w:ind w:left="2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2A5542">
      <w:start w:val="1"/>
      <w:numFmt w:val="decimal"/>
      <w:lvlText w:val="%4"/>
      <w:lvlJc w:val="left"/>
      <w:pPr>
        <w:ind w:left="2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527522">
      <w:start w:val="1"/>
      <w:numFmt w:val="lowerLetter"/>
      <w:lvlText w:val="%5"/>
      <w:lvlJc w:val="left"/>
      <w:pPr>
        <w:ind w:left="3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05AB116">
      <w:start w:val="1"/>
      <w:numFmt w:val="lowerRoman"/>
      <w:lvlText w:val="%6"/>
      <w:lvlJc w:val="left"/>
      <w:pPr>
        <w:ind w:left="4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A28BBE2">
      <w:start w:val="1"/>
      <w:numFmt w:val="decimal"/>
      <w:lvlText w:val="%7"/>
      <w:lvlJc w:val="left"/>
      <w:pPr>
        <w:ind w:left="4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68ADD8">
      <w:start w:val="1"/>
      <w:numFmt w:val="lowerLetter"/>
      <w:lvlText w:val="%8"/>
      <w:lvlJc w:val="left"/>
      <w:pPr>
        <w:ind w:left="5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64BCC2">
      <w:start w:val="1"/>
      <w:numFmt w:val="lowerRoman"/>
      <w:lvlText w:val="%9"/>
      <w:lvlJc w:val="left"/>
      <w:pPr>
        <w:ind w:left="6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402802FC"/>
    <w:multiLevelType w:val="hybridMultilevel"/>
    <w:tmpl w:val="448AC684"/>
    <w:lvl w:ilvl="0" w:tplc="2FBEDF90">
      <w:start w:val="1"/>
      <w:numFmt w:val="bullet"/>
      <w:lvlText w:val=""/>
      <w:lvlJc w:val="left"/>
      <w:pPr>
        <w:ind w:left="720" w:hanging="360"/>
      </w:pPr>
      <w:rPr>
        <w:rFonts w:ascii="Symbol" w:hAnsi="Symbol" w:cs="Symbol" w:hint="default"/>
        <w:sz w:val="18"/>
        <w:szCs w:val="18"/>
      </w:rPr>
    </w:lvl>
    <w:lvl w:ilvl="1" w:tplc="27B83974">
      <w:start w:val="1"/>
      <w:numFmt w:val="bullet"/>
      <w:lvlText w:val="o"/>
      <w:lvlJc w:val="left"/>
      <w:pPr>
        <w:ind w:left="1440" w:hanging="360"/>
      </w:pPr>
      <w:rPr>
        <w:rFonts w:ascii="Courier New" w:hAnsi="Courier New" w:cs="Courier New" w:hint="default"/>
      </w:rPr>
    </w:lvl>
    <w:lvl w:ilvl="2" w:tplc="61EE4166">
      <w:start w:val="1"/>
      <w:numFmt w:val="bullet"/>
      <w:lvlText w:val=""/>
      <w:lvlJc w:val="left"/>
      <w:pPr>
        <w:ind w:left="2160" w:hanging="360"/>
      </w:pPr>
      <w:rPr>
        <w:rFonts w:ascii="Wingdings" w:hAnsi="Wingdings" w:cs="Wingdings" w:hint="default"/>
      </w:rPr>
    </w:lvl>
    <w:lvl w:ilvl="3" w:tplc="42368A2C">
      <w:start w:val="1"/>
      <w:numFmt w:val="bullet"/>
      <w:lvlText w:val=""/>
      <w:lvlJc w:val="left"/>
      <w:pPr>
        <w:ind w:left="2880" w:hanging="360"/>
      </w:pPr>
      <w:rPr>
        <w:rFonts w:ascii="Symbol" w:hAnsi="Symbol" w:cs="Symbol" w:hint="default"/>
      </w:rPr>
    </w:lvl>
    <w:lvl w:ilvl="4" w:tplc="2378F37E">
      <w:start w:val="1"/>
      <w:numFmt w:val="bullet"/>
      <w:lvlText w:val="o"/>
      <w:lvlJc w:val="left"/>
      <w:pPr>
        <w:ind w:left="3600" w:hanging="360"/>
      </w:pPr>
      <w:rPr>
        <w:rFonts w:ascii="Courier New" w:hAnsi="Courier New" w:cs="Courier New" w:hint="default"/>
      </w:rPr>
    </w:lvl>
    <w:lvl w:ilvl="5" w:tplc="B5144A9C">
      <w:start w:val="1"/>
      <w:numFmt w:val="bullet"/>
      <w:lvlText w:val=""/>
      <w:lvlJc w:val="left"/>
      <w:pPr>
        <w:ind w:left="4320" w:hanging="360"/>
      </w:pPr>
      <w:rPr>
        <w:rFonts w:ascii="Wingdings" w:hAnsi="Wingdings" w:cs="Wingdings" w:hint="default"/>
      </w:rPr>
    </w:lvl>
    <w:lvl w:ilvl="6" w:tplc="9C18C0B0">
      <w:start w:val="1"/>
      <w:numFmt w:val="bullet"/>
      <w:lvlText w:val=""/>
      <w:lvlJc w:val="left"/>
      <w:pPr>
        <w:ind w:left="5040" w:hanging="360"/>
      </w:pPr>
      <w:rPr>
        <w:rFonts w:ascii="Symbol" w:hAnsi="Symbol" w:cs="Symbol" w:hint="default"/>
      </w:rPr>
    </w:lvl>
    <w:lvl w:ilvl="7" w:tplc="9E406628">
      <w:start w:val="1"/>
      <w:numFmt w:val="bullet"/>
      <w:lvlText w:val="o"/>
      <w:lvlJc w:val="left"/>
      <w:pPr>
        <w:ind w:left="5760" w:hanging="360"/>
      </w:pPr>
      <w:rPr>
        <w:rFonts w:ascii="Courier New" w:hAnsi="Courier New" w:cs="Courier New" w:hint="default"/>
      </w:rPr>
    </w:lvl>
    <w:lvl w:ilvl="8" w:tplc="8D101198">
      <w:start w:val="1"/>
      <w:numFmt w:val="bullet"/>
      <w:lvlText w:val=""/>
      <w:lvlJc w:val="left"/>
      <w:pPr>
        <w:ind w:left="6480" w:hanging="360"/>
      </w:pPr>
      <w:rPr>
        <w:rFonts w:ascii="Wingdings" w:hAnsi="Wingdings" w:cs="Wingdings" w:hint="default"/>
      </w:rPr>
    </w:lvl>
  </w:abstractNum>
  <w:abstractNum w:abstractNumId="67" w15:restartNumberingAfterBreak="0">
    <w:nsid w:val="40623D43"/>
    <w:multiLevelType w:val="hybridMultilevel"/>
    <w:tmpl w:val="D60C399C"/>
    <w:lvl w:ilvl="0" w:tplc="A91E8D5E">
      <w:start w:val="1"/>
      <w:numFmt w:val="bullet"/>
      <w:lvlText w:val=""/>
      <w:lvlJc w:val="left"/>
      <w:pPr>
        <w:ind w:left="720" w:hanging="360"/>
      </w:pPr>
      <w:rPr>
        <w:rFonts w:ascii="Symbol" w:hAnsi="Symbol" w:cs="Symbol" w:hint="default"/>
        <w:sz w:val="18"/>
        <w:szCs w:val="18"/>
      </w:rPr>
    </w:lvl>
    <w:lvl w:ilvl="1" w:tplc="EAEE6342">
      <w:start w:val="1"/>
      <w:numFmt w:val="bullet"/>
      <w:lvlText w:val="o"/>
      <w:lvlJc w:val="left"/>
      <w:pPr>
        <w:ind w:left="1440" w:hanging="360"/>
      </w:pPr>
      <w:rPr>
        <w:rFonts w:ascii="Courier New" w:hAnsi="Courier New" w:cs="Courier New" w:hint="default"/>
      </w:rPr>
    </w:lvl>
    <w:lvl w:ilvl="2" w:tplc="686ED644">
      <w:start w:val="1"/>
      <w:numFmt w:val="bullet"/>
      <w:lvlText w:val=""/>
      <w:lvlJc w:val="left"/>
      <w:pPr>
        <w:ind w:left="2160" w:hanging="360"/>
      </w:pPr>
      <w:rPr>
        <w:rFonts w:ascii="Wingdings" w:hAnsi="Wingdings" w:cs="Wingdings" w:hint="default"/>
      </w:rPr>
    </w:lvl>
    <w:lvl w:ilvl="3" w:tplc="7FB6EBA2">
      <w:start w:val="1"/>
      <w:numFmt w:val="bullet"/>
      <w:lvlText w:val=""/>
      <w:lvlJc w:val="left"/>
      <w:pPr>
        <w:ind w:left="2880" w:hanging="360"/>
      </w:pPr>
      <w:rPr>
        <w:rFonts w:ascii="Symbol" w:hAnsi="Symbol" w:cs="Symbol" w:hint="default"/>
      </w:rPr>
    </w:lvl>
    <w:lvl w:ilvl="4" w:tplc="25CE9872">
      <w:start w:val="1"/>
      <w:numFmt w:val="bullet"/>
      <w:lvlText w:val="o"/>
      <w:lvlJc w:val="left"/>
      <w:pPr>
        <w:ind w:left="3600" w:hanging="360"/>
      </w:pPr>
      <w:rPr>
        <w:rFonts w:ascii="Courier New" w:hAnsi="Courier New" w:cs="Courier New" w:hint="default"/>
      </w:rPr>
    </w:lvl>
    <w:lvl w:ilvl="5" w:tplc="E2767940">
      <w:start w:val="1"/>
      <w:numFmt w:val="bullet"/>
      <w:lvlText w:val=""/>
      <w:lvlJc w:val="left"/>
      <w:pPr>
        <w:ind w:left="4320" w:hanging="360"/>
      </w:pPr>
      <w:rPr>
        <w:rFonts w:ascii="Wingdings" w:hAnsi="Wingdings" w:cs="Wingdings" w:hint="default"/>
      </w:rPr>
    </w:lvl>
    <w:lvl w:ilvl="6" w:tplc="32D0B634">
      <w:start w:val="1"/>
      <w:numFmt w:val="bullet"/>
      <w:lvlText w:val=""/>
      <w:lvlJc w:val="left"/>
      <w:pPr>
        <w:ind w:left="5040" w:hanging="360"/>
      </w:pPr>
      <w:rPr>
        <w:rFonts w:ascii="Symbol" w:hAnsi="Symbol" w:cs="Symbol" w:hint="default"/>
      </w:rPr>
    </w:lvl>
    <w:lvl w:ilvl="7" w:tplc="7B4CB190">
      <w:start w:val="1"/>
      <w:numFmt w:val="bullet"/>
      <w:lvlText w:val="o"/>
      <w:lvlJc w:val="left"/>
      <w:pPr>
        <w:ind w:left="5760" w:hanging="360"/>
      </w:pPr>
      <w:rPr>
        <w:rFonts w:ascii="Courier New" w:hAnsi="Courier New" w:cs="Courier New" w:hint="default"/>
      </w:rPr>
    </w:lvl>
    <w:lvl w:ilvl="8" w:tplc="93A6BF60">
      <w:start w:val="1"/>
      <w:numFmt w:val="bullet"/>
      <w:lvlText w:val=""/>
      <w:lvlJc w:val="left"/>
      <w:pPr>
        <w:ind w:left="6480" w:hanging="360"/>
      </w:pPr>
      <w:rPr>
        <w:rFonts w:ascii="Wingdings" w:hAnsi="Wingdings" w:cs="Wingdings" w:hint="default"/>
      </w:rPr>
    </w:lvl>
  </w:abstractNum>
  <w:abstractNum w:abstractNumId="68" w15:restartNumberingAfterBreak="0">
    <w:nsid w:val="40D61085"/>
    <w:multiLevelType w:val="hybridMultilevel"/>
    <w:tmpl w:val="E6EA20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1506CF7"/>
    <w:multiLevelType w:val="hybridMultilevel"/>
    <w:tmpl w:val="3F703694"/>
    <w:lvl w:ilvl="0" w:tplc="1BFCDF84">
      <w:start w:val="1"/>
      <w:numFmt w:val="bullet"/>
      <w:lvlText w:val=""/>
      <w:lvlJc w:val="left"/>
      <w:pPr>
        <w:ind w:left="720" w:hanging="360"/>
      </w:pPr>
      <w:rPr>
        <w:rFonts w:ascii="Symbol" w:hAnsi="Symbol" w:cs="Symbol" w:hint="default"/>
        <w:sz w:val="18"/>
        <w:szCs w:val="18"/>
      </w:rPr>
    </w:lvl>
    <w:lvl w:ilvl="1" w:tplc="5EBA768A">
      <w:start w:val="1"/>
      <w:numFmt w:val="bullet"/>
      <w:lvlText w:val="o"/>
      <w:lvlJc w:val="left"/>
      <w:pPr>
        <w:ind w:left="1440" w:hanging="360"/>
      </w:pPr>
      <w:rPr>
        <w:rFonts w:ascii="Courier New" w:hAnsi="Courier New" w:cs="Courier New" w:hint="default"/>
      </w:rPr>
    </w:lvl>
    <w:lvl w:ilvl="2" w:tplc="E708C032">
      <w:start w:val="1"/>
      <w:numFmt w:val="bullet"/>
      <w:lvlText w:val=""/>
      <w:lvlJc w:val="left"/>
      <w:pPr>
        <w:ind w:left="2160" w:hanging="360"/>
      </w:pPr>
      <w:rPr>
        <w:rFonts w:ascii="Wingdings" w:hAnsi="Wingdings" w:cs="Wingdings" w:hint="default"/>
      </w:rPr>
    </w:lvl>
    <w:lvl w:ilvl="3" w:tplc="DD10520A">
      <w:start w:val="1"/>
      <w:numFmt w:val="bullet"/>
      <w:lvlText w:val=""/>
      <w:lvlJc w:val="left"/>
      <w:pPr>
        <w:ind w:left="2880" w:hanging="360"/>
      </w:pPr>
      <w:rPr>
        <w:rFonts w:ascii="Symbol" w:hAnsi="Symbol" w:cs="Symbol" w:hint="default"/>
      </w:rPr>
    </w:lvl>
    <w:lvl w:ilvl="4" w:tplc="C54C8854">
      <w:start w:val="1"/>
      <w:numFmt w:val="bullet"/>
      <w:lvlText w:val="o"/>
      <w:lvlJc w:val="left"/>
      <w:pPr>
        <w:ind w:left="3600" w:hanging="360"/>
      </w:pPr>
      <w:rPr>
        <w:rFonts w:ascii="Courier New" w:hAnsi="Courier New" w:cs="Courier New" w:hint="default"/>
      </w:rPr>
    </w:lvl>
    <w:lvl w:ilvl="5" w:tplc="9416B844">
      <w:start w:val="1"/>
      <w:numFmt w:val="bullet"/>
      <w:lvlText w:val=""/>
      <w:lvlJc w:val="left"/>
      <w:pPr>
        <w:ind w:left="4320" w:hanging="360"/>
      </w:pPr>
      <w:rPr>
        <w:rFonts w:ascii="Wingdings" w:hAnsi="Wingdings" w:cs="Wingdings" w:hint="default"/>
      </w:rPr>
    </w:lvl>
    <w:lvl w:ilvl="6" w:tplc="959E6B40">
      <w:start w:val="1"/>
      <w:numFmt w:val="bullet"/>
      <w:lvlText w:val=""/>
      <w:lvlJc w:val="left"/>
      <w:pPr>
        <w:ind w:left="5040" w:hanging="360"/>
      </w:pPr>
      <w:rPr>
        <w:rFonts w:ascii="Symbol" w:hAnsi="Symbol" w:cs="Symbol" w:hint="default"/>
      </w:rPr>
    </w:lvl>
    <w:lvl w:ilvl="7" w:tplc="D5E2E946">
      <w:start w:val="1"/>
      <w:numFmt w:val="bullet"/>
      <w:lvlText w:val="o"/>
      <w:lvlJc w:val="left"/>
      <w:pPr>
        <w:ind w:left="5760" w:hanging="360"/>
      </w:pPr>
      <w:rPr>
        <w:rFonts w:ascii="Courier New" w:hAnsi="Courier New" w:cs="Courier New" w:hint="default"/>
      </w:rPr>
    </w:lvl>
    <w:lvl w:ilvl="8" w:tplc="E744AB24">
      <w:start w:val="1"/>
      <w:numFmt w:val="bullet"/>
      <w:lvlText w:val=""/>
      <w:lvlJc w:val="left"/>
      <w:pPr>
        <w:ind w:left="6480" w:hanging="360"/>
      </w:pPr>
      <w:rPr>
        <w:rFonts w:ascii="Wingdings" w:hAnsi="Wingdings" w:cs="Wingdings" w:hint="default"/>
      </w:rPr>
    </w:lvl>
  </w:abstractNum>
  <w:abstractNum w:abstractNumId="70" w15:restartNumberingAfterBreak="0">
    <w:nsid w:val="42560EE1"/>
    <w:multiLevelType w:val="hybridMultilevel"/>
    <w:tmpl w:val="F7CC0390"/>
    <w:lvl w:ilvl="0" w:tplc="26F2984E">
      <w:start w:val="1"/>
      <w:numFmt w:val="bullet"/>
      <w:lvlText w:val=""/>
      <w:lvlJc w:val="left"/>
      <w:pPr>
        <w:ind w:left="720" w:hanging="360"/>
      </w:pPr>
      <w:rPr>
        <w:rFonts w:ascii="Symbol" w:hAnsi="Symbol" w:cs="Symbol" w:hint="default"/>
        <w:sz w:val="18"/>
        <w:szCs w:val="18"/>
      </w:rPr>
    </w:lvl>
    <w:lvl w:ilvl="1" w:tplc="673029C8">
      <w:start w:val="1"/>
      <w:numFmt w:val="bullet"/>
      <w:lvlText w:val="o"/>
      <w:lvlJc w:val="left"/>
      <w:pPr>
        <w:ind w:left="1440" w:hanging="360"/>
      </w:pPr>
      <w:rPr>
        <w:rFonts w:ascii="Courier New" w:hAnsi="Courier New" w:cs="Courier New" w:hint="default"/>
      </w:rPr>
    </w:lvl>
    <w:lvl w:ilvl="2" w:tplc="64D6C9D0">
      <w:start w:val="1"/>
      <w:numFmt w:val="bullet"/>
      <w:lvlText w:val=""/>
      <w:lvlJc w:val="left"/>
      <w:pPr>
        <w:ind w:left="2160" w:hanging="360"/>
      </w:pPr>
      <w:rPr>
        <w:rFonts w:ascii="Wingdings" w:hAnsi="Wingdings" w:cs="Wingdings" w:hint="default"/>
      </w:rPr>
    </w:lvl>
    <w:lvl w:ilvl="3" w:tplc="A5E6F978">
      <w:start w:val="1"/>
      <w:numFmt w:val="bullet"/>
      <w:lvlText w:val=""/>
      <w:lvlJc w:val="left"/>
      <w:pPr>
        <w:ind w:left="2880" w:hanging="360"/>
      </w:pPr>
      <w:rPr>
        <w:rFonts w:ascii="Symbol" w:hAnsi="Symbol" w:cs="Symbol" w:hint="default"/>
      </w:rPr>
    </w:lvl>
    <w:lvl w:ilvl="4" w:tplc="2C16D5BE">
      <w:start w:val="1"/>
      <w:numFmt w:val="bullet"/>
      <w:lvlText w:val="o"/>
      <w:lvlJc w:val="left"/>
      <w:pPr>
        <w:ind w:left="3600" w:hanging="360"/>
      </w:pPr>
      <w:rPr>
        <w:rFonts w:ascii="Courier New" w:hAnsi="Courier New" w:cs="Courier New" w:hint="default"/>
      </w:rPr>
    </w:lvl>
    <w:lvl w:ilvl="5" w:tplc="66345A8E">
      <w:start w:val="1"/>
      <w:numFmt w:val="bullet"/>
      <w:lvlText w:val=""/>
      <w:lvlJc w:val="left"/>
      <w:pPr>
        <w:ind w:left="4320" w:hanging="360"/>
      </w:pPr>
      <w:rPr>
        <w:rFonts w:ascii="Wingdings" w:hAnsi="Wingdings" w:cs="Wingdings" w:hint="default"/>
      </w:rPr>
    </w:lvl>
    <w:lvl w:ilvl="6" w:tplc="6AE2B910">
      <w:start w:val="1"/>
      <w:numFmt w:val="bullet"/>
      <w:lvlText w:val=""/>
      <w:lvlJc w:val="left"/>
      <w:pPr>
        <w:ind w:left="5040" w:hanging="360"/>
      </w:pPr>
      <w:rPr>
        <w:rFonts w:ascii="Symbol" w:hAnsi="Symbol" w:cs="Symbol" w:hint="default"/>
      </w:rPr>
    </w:lvl>
    <w:lvl w:ilvl="7" w:tplc="4AAAF070">
      <w:start w:val="1"/>
      <w:numFmt w:val="bullet"/>
      <w:lvlText w:val="o"/>
      <w:lvlJc w:val="left"/>
      <w:pPr>
        <w:ind w:left="5760" w:hanging="360"/>
      </w:pPr>
      <w:rPr>
        <w:rFonts w:ascii="Courier New" w:hAnsi="Courier New" w:cs="Courier New" w:hint="default"/>
      </w:rPr>
    </w:lvl>
    <w:lvl w:ilvl="8" w:tplc="779CFDE8">
      <w:start w:val="1"/>
      <w:numFmt w:val="bullet"/>
      <w:lvlText w:val=""/>
      <w:lvlJc w:val="left"/>
      <w:pPr>
        <w:ind w:left="6480" w:hanging="360"/>
      </w:pPr>
      <w:rPr>
        <w:rFonts w:ascii="Wingdings" w:hAnsi="Wingdings" w:cs="Wingdings" w:hint="default"/>
      </w:rPr>
    </w:lvl>
  </w:abstractNum>
  <w:abstractNum w:abstractNumId="71" w15:restartNumberingAfterBreak="0">
    <w:nsid w:val="425D3636"/>
    <w:multiLevelType w:val="hybridMultilevel"/>
    <w:tmpl w:val="FBA8DEDC"/>
    <w:lvl w:ilvl="0" w:tplc="36364446">
      <w:start w:val="1"/>
      <w:numFmt w:val="bullet"/>
      <w:lvlText w:val=""/>
      <w:lvlJc w:val="left"/>
      <w:pPr>
        <w:ind w:left="720" w:hanging="360"/>
      </w:pPr>
      <w:rPr>
        <w:rFonts w:ascii="Symbol" w:hAnsi="Symbol" w:cs="Symbol" w:hint="default"/>
        <w:sz w:val="18"/>
        <w:szCs w:val="18"/>
      </w:rPr>
    </w:lvl>
    <w:lvl w:ilvl="1" w:tplc="92A2E5CA">
      <w:start w:val="1"/>
      <w:numFmt w:val="bullet"/>
      <w:lvlText w:val="o"/>
      <w:lvlJc w:val="left"/>
      <w:pPr>
        <w:ind w:left="1440" w:hanging="360"/>
      </w:pPr>
      <w:rPr>
        <w:rFonts w:ascii="Courier New" w:hAnsi="Courier New" w:cs="Courier New" w:hint="default"/>
      </w:rPr>
    </w:lvl>
    <w:lvl w:ilvl="2" w:tplc="227E9FFA">
      <w:start w:val="1"/>
      <w:numFmt w:val="bullet"/>
      <w:lvlText w:val=""/>
      <w:lvlJc w:val="left"/>
      <w:pPr>
        <w:ind w:left="2160" w:hanging="360"/>
      </w:pPr>
      <w:rPr>
        <w:rFonts w:ascii="Wingdings" w:hAnsi="Wingdings" w:cs="Wingdings" w:hint="default"/>
      </w:rPr>
    </w:lvl>
    <w:lvl w:ilvl="3" w:tplc="E62CB0CE">
      <w:start w:val="1"/>
      <w:numFmt w:val="bullet"/>
      <w:lvlText w:val=""/>
      <w:lvlJc w:val="left"/>
      <w:pPr>
        <w:ind w:left="2880" w:hanging="360"/>
      </w:pPr>
      <w:rPr>
        <w:rFonts w:ascii="Symbol" w:hAnsi="Symbol" w:cs="Symbol" w:hint="default"/>
      </w:rPr>
    </w:lvl>
    <w:lvl w:ilvl="4" w:tplc="4B485926">
      <w:start w:val="1"/>
      <w:numFmt w:val="bullet"/>
      <w:lvlText w:val="o"/>
      <w:lvlJc w:val="left"/>
      <w:pPr>
        <w:ind w:left="3600" w:hanging="360"/>
      </w:pPr>
      <w:rPr>
        <w:rFonts w:ascii="Courier New" w:hAnsi="Courier New" w:cs="Courier New" w:hint="default"/>
      </w:rPr>
    </w:lvl>
    <w:lvl w:ilvl="5" w:tplc="70329506">
      <w:start w:val="1"/>
      <w:numFmt w:val="bullet"/>
      <w:lvlText w:val=""/>
      <w:lvlJc w:val="left"/>
      <w:pPr>
        <w:ind w:left="4320" w:hanging="360"/>
      </w:pPr>
      <w:rPr>
        <w:rFonts w:ascii="Wingdings" w:hAnsi="Wingdings" w:cs="Wingdings" w:hint="default"/>
      </w:rPr>
    </w:lvl>
    <w:lvl w:ilvl="6" w:tplc="6BD400C8">
      <w:start w:val="1"/>
      <w:numFmt w:val="bullet"/>
      <w:lvlText w:val=""/>
      <w:lvlJc w:val="left"/>
      <w:pPr>
        <w:ind w:left="5040" w:hanging="360"/>
      </w:pPr>
      <w:rPr>
        <w:rFonts w:ascii="Symbol" w:hAnsi="Symbol" w:cs="Symbol" w:hint="default"/>
      </w:rPr>
    </w:lvl>
    <w:lvl w:ilvl="7" w:tplc="42EE1A7C">
      <w:start w:val="1"/>
      <w:numFmt w:val="bullet"/>
      <w:lvlText w:val="o"/>
      <w:lvlJc w:val="left"/>
      <w:pPr>
        <w:ind w:left="5760" w:hanging="360"/>
      </w:pPr>
      <w:rPr>
        <w:rFonts w:ascii="Courier New" w:hAnsi="Courier New" w:cs="Courier New" w:hint="default"/>
      </w:rPr>
    </w:lvl>
    <w:lvl w:ilvl="8" w:tplc="5C3619BC">
      <w:start w:val="1"/>
      <w:numFmt w:val="bullet"/>
      <w:lvlText w:val=""/>
      <w:lvlJc w:val="left"/>
      <w:pPr>
        <w:ind w:left="6480" w:hanging="360"/>
      </w:pPr>
      <w:rPr>
        <w:rFonts w:ascii="Wingdings" w:hAnsi="Wingdings" w:cs="Wingdings" w:hint="default"/>
      </w:rPr>
    </w:lvl>
  </w:abstractNum>
  <w:abstractNum w:abstractNumId="72" w15:restartNumberingAfterBreak="0">
    <w:nsid w:val="42853053"/>
    <w:multiLevelType w:val="hybridMultilevel"/>
    <w:tmpl w:val="5E067634"/>
    <w:lvl w:ilvl="0" w:tplc="0AA48202">
      <w:start w:val="1"/>
      <w:numFmt w:val="bullet"/>
      <w:lvlText w:val=""/>
      <w:lvlJc w:val="left"/>
      <w:pPr>
        <w:ind w:left="720" w:hanging="360"/>
      </w:pPr>
      <w:rPr>
        <w:rFonts w:ascii="Symbol" w:hAnsi="Symbol" w:cs="Symbol" w:hint="default"/>
        <w:sz w:val="18"/>
        <w:szCs w:val="18"/>
      </w:rPr>
    </w:lvl>
    <w:lvl w:ilvl="1" w:tplc="F46A49FA">
      <w:start w:val="1"/>
      <w:numFmt w:val="bullet"/>
      <w:lvlText w:val="o"/>
      <w:lvlJc w:val="left"/>
      <w:pPr>
        <w:ind w:left="1440" w:hanging="360"/>
      </w:pPr>
      <w:rPr>
        <w:rFonts w:ascii="Courier New" w:hAnsi="Courier New" w:cs="Courier New" w:hint="default"/>
      </w:rPr>
    </w:lvl>
    <w:lvl w:ilvl="2" w:tplc="56708BEE">
      <w:start w:val="1"/>
      <w:numFmt w:val="bullet"/>
      <w:lvlText w:val=""/>
      <w:lvlJc w:val="left"/>
      <w:pPr>
        <w:ind w:left="2160" w:hanging="360"/>
      </w:pPr>
      <w:rPr>
        <w:rFonts w:ascii="Wingdings" w:hAnsi="Wingdings" w:cs="Wingdings" w:hint="default"/>
      </w:rPr>
    </w:lvl>
    <w:lvl w:ilvl="3" w:tplc="D4F67876">
      <w:start w:val="1"/>
      <w:numFmt w:val="bullet"/>
      <w:lvlText w:val=""/>
      <w:lvlJc w:val="left"/>
      <w:pPr>
        <w:ind w:left="2880" w:hanging="360"/>
      </w:pPr>
      <w:rPr>
        <w:rFonts w:ascii="Symbol" w:hAnsi="Symbol" w:cs="Symbol" w:hint="default"/>
      </w:rPr>
    </w:lvl>
    <w:lvl w:ilvl="4" w:tplc="AEC69580">
      <w:start w:val="1"/>
      <w:numFmt w:val="bullet"/>
      <w:lvlText w:val="o"/>
      <w:lvlJc w:val="left"/>
      <w:pPr>
        <w:ind w:left="3600" w:hanging="360"/>
      </w:pPr>
      <w:rPr>
        <w:rFonts w:ascii="Courier New" w:hAnsi="Courier New" w:cs="Courier New" w:hint="default"/>
      </w:rPr>
    </w:lvl>
    <w:lvl w:ilvl="5" w:tplc="D7B269A6">
      <w:start w:val="1"/>
      <w:numFmt w:val="bullet"/>
      <w:lvlText w:val=""/>
      <w:lvlJc w:val="left"/>
      <w:pPr>
        <w:ind w:left="4320" w:hanging="360"/>
      </w:pPr>
      <w:rPr>
        <w:rFonts w:ascii="Wingdings" w:hAnsi="Wingdings" w:cs="Wingdings" w:hint="default"/>
      </w:rPr>
    </w:lvl>
    <w:lvl w:ilvl="6" w:tplc="6F5A5658">
      <w:start w:val="1"/>
      <w:numFmt w:val="bullet"/>
      <w:lvlText w:val=""/>
      <w:lvlJc w:val="left"/>
      <w:pPr>
        <w:ind w:left="5040" w:hanging="360"/>
      </w:pPr>
      <w:rPr>
        <w:rFonts w:ascii="Symbol" w:hAnsi="Symbol" w:cs="Symbol" w:hint="default"/>
      </w:rPr>
    </w:lvl>
    <w:lvl w:ilvl="7" w:tplc="D68C42A0">
      <w:start w:val="1"/>
      <w:numFmt w:val="bullet"/>
      <w:lvlText w:val="o"/>
      <w:lvlJc w:val="left"/>
      <w:pPr>
        <w:ind w:left="5760" w:hanging="360"/>
      </w:pPr>
      <w:rPr>
        <w:rFonts w:ascii="Courier New" w:hAnsi="Courier New" w:cs="Courier New" w:hint="default"/>
      </w:rPr>
    </w:lvl>
    <w:lvl w:ilvl="8" w:tplc="69846694">
      <w:start w:val="1"/>
      <w:numFmt w:val="bullet"/>
      <w:lvlText w:val=""/>
      <w:lvlJc w:val="left"/>
      <w:pPr>
        <w:ind w:left="6480" w:hanging="360"/>
      </w:pPr>
      <w:rPr>
        <w:rFonts w:ascii="Wingdings" w:hAnsi="Wingdings" w:cs="Wingdings" w:hint="default"/>
      </w:rPr>
    </w:lvl>
  </w:abstractNum>
  <w:abstractNum w:abstractNumId="73" w15:restartNumberingAfterBreak="0">
    <w:nsid w:val="433A404E"/>
    <w:multiLevelType w:val="hybridMultilevel"/>
    <w:tmpl w:val="677C96E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485749F"/>
    <w:multiLevelType w:val="hybridMultilevel"/>
    <w:tmpl w:val="B6CC2ABE"/>
    <w:lvl w:ilvl="0" w:tplc="3DEE52C2">
      <w:start w:val="1"/>
      <w:numFmt w:val="lowerLetter"/>
      <w:lvlText w:val="%1."/>
      <w:lvlJc w:val="left"/>
      <w:pPr>
        <w:ind w:left="720" w:hanging="360"/>
      </w:pPr>
      <w:rPr>
        <w:rFonts w:ascii="Arial" w:hAnsi="Arial" w:cs="Arial" w:hint="default"/>
        <w:sz w:val="18"/>
        <w:szCs w:val="18"/>
      </w:rPr>
    </w:lvl>
    <w:lvl w:ilvl="1" w:tplc="525AA924">
      <w:start w:val="1"/>
      <w:numFmt w:val="lowerLetter"/>
      <w:lvlText w:val="%2."/>
      <w:lvlJc w:val="left"/>
      <w:pPr>
        <w:ind w:left="1440" w:hanging="360"/>
      </w:pPr>
    </w:lvl>
    <w:lvl w:ilvl="2" w:tplc="5B82FE60">
      <w:start w:val="1"/>
      <w:numFmt w:val="lowerLetter"/>
      <w:lvlText w:val="%3."/>
      <w:lvlJc w:val="left"/>
      <w:pPr>
        <w:ind w:left="2160" w:hanging="360"/>
      </w:pPr>
    </w:lvl>
    <w:lvl w:ilvl="3" w:tplc="751659E0">
      <w:start w:val="1"/>
      <w:numFmt w:val="lowerLetter"/>
      <w:lvlText w:val="%4."/>
      <w:lvlJc w:val="left"/>
      <w:pPr>
        <w:ind w:left="2880" w:hanging="360"/>
      </w:pPr>
    </w:lvl>
    <w:lvl w:ilvl="4" w:tplc="56E85A52">
      <w:start w:val="1"/>
      <w:numFmt w:val="lowerLetter"/>
      <w:lvlText w:val="%5."/>
      <w:lvlJc w:val="left"/>
      <w:pPr>
        <w:ind w:left="3600" w:hanging="360"/>
      </w:pPr>
    </w:lvl>
    <w:lvl w:ilvl="5" w:tplc="923208E4">
      <w:start w:val="1"/>
      <w:numFmt w:val="lowerLetter"/>
      <w:lvlText w:val="%6."/>
      <w:lvlJc w:val="left"/>
      <w:pPr>
        <w:ind w:left="4320" w:hanging="360"/>
      </w:pPr>
    </w:lvl>
    <w:lvl w:ilvl="6" w:tplc="6C96413E">
      <w:start w:val="1"/>
      <w:numFmt w:val="lowerLetter"/>
      <w:lvlText w:val="%7."/>
      <w:lvlJc w:val="left"/>
      <w:pPr>
        <w:ind w:left="5040" w:hanging="360"/>
      </w:pPr>
    </w:lvl>
    <w:lvl w:ilvl="7" w:tplc="61FA1D02">
      <w:start w:val="1"/>
      <w:numFmt w:val="lowerLetter"/>
      <w:lvlText w:val="%8."/>
      <w:lvlJc w:val="left"/>
      <w:pPr>
        <w:ind w:left="5760" w:hanging="360"/>
      </w:pPr>
    </w:lvl>
    <w:lvl w:ilvl="8" w:tplc="60A4F05E">
      <w:start w:val="1"/>
      <w:numFmt w:val="lowerLetter"/>
      <w:lvlText w:val="%9."/>
      <w:lvlJc w:val="left"/>
      <w:pPr>
        <w:ind w:left="6480" w:hanging="360"/>
      </w:pPr>
    </w:lvl>
  </w:abstractNum>
  <w:abstractNum w:abstractNumId="75"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76" w15:restartNumberingAfterBreak="0">
    <w:nsid w:val="470C50E9"/>
    <w:multiLevelType w:val="hybridMultilevel"/>
    <w:tmpl w:val="A9ACB41C"/>
    <w:lvl w:ilvl="0" w:tplc="2EE8C9BC">
      <w:start w:val="6"/>
      <w:numFmt w:val="decimal"/>
      <w:lvlText w:val="%1."/>
      <w:lvlJc w:val="left"/>
      <w:pPr>
        <w:ind w:left="3227"/>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C40CB134">
      <w:start w:val="1"/>
      <w:numFmt w:val="lowerLetter"/>
      <w:lvlText w:val="%2"/>
      <w:lvlJc w:val="left"/>
      <w:pPr>
        <w:ind w:left="5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4F05370">
      <w:start w:val="1"/>
      <w:numFmt w:val="lowerRoman"/>
      <w:lvlText w:val="%3"/>
      <w:lvlJc w:val="left"/>
      <w:pPr>
        <w:ind w:left="58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5A6F54">
      <w:start w:val="1"/>
      <w:numFmt w:val="decimal"/>
      <w:lvlText w:val="%4"/>
      <w:lvlJc w:val="left"/>
      <w:pPr>
        <w:ind w:left="66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7E7718">
      <w:start w:val="1"/>
      <w:numFmt w:val="lowerLetter"/>
      <w:lvlText w:val="%5"/>
      <w:lvlJc w:val="left"/>
      <w:pPr>
        <w:ind w:left="73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A29E7C">
      <w:start w:val="1"/>
      <w:numFmt w:val="lowerRoman"/>
      <w:lvlText w:val="%6"/>
      <w:lvlJc w:val="left"/>
      <w:pPr>
        <w:ind w:left="80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C49EC8">
      <w:start w:val="1"/>
      <w:numFmt w:val="decimal"/>
      <w:lvlText w:val="%7"/>
      <w:lvlJc w:val="left"/>
      <w:pPr>
        <w:ind w:left="87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80A042">
      <w:start w:val="1"/>
      <w:numFmt w:val="lowerLetter"/>
      <w:lvlText w:val="%8"/>
      <w:lvlJc w:val="left"/>
      <w:pPr>
        <w:ind w:left="94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0108F6A">
      <w:start w:val="1"/>
      <w:numFmt w:val="lowerRoman"/>
      <w:lvlText w:val="%9"/>
      <w:lvlJc w:val="left"/>
      <w:pPr>
        <w:ind w:left="102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4782001C"/>
    <w:multiLevelType w:val="hybridMultilevel"/>
    <w:tmpl w:val="AE162C50"/>
    <w:lvl w:ilvl="0" w:tplc="5CE66EB8">
      <w:start w:val="1"/>
      <w:numFmt w:val="bullet"/>
      <w:lvlText w:val=""/>
      <w:lvlJc w:val="left"/>
      <w:pPr>
        <w:ind w:left="720" w:hanging="360"/>
      </w:pPr>
      <w:rPr>
        <w:rFonts w:ascii="Symbol" w:hAnsi="Symbol" w:cs="Symbol" w:hint="default"/>
        <w:sz w:val="18"/>
        <w:szCs w:val="18"/>
      </w:rPr>
    </w:lvl>
    <w:lvl w:ilvl="1" w:tplc="1CBE2722">
      <w:start w:val="1"/>
      <w:numFmt w:val="bullet"/>
      <w:lvlText w:val="o"/>
      <w:lvlJc w:val="left"/>
      <w:pPr>
        <w:ind w:left="1440" w:hanging="360"/>
      </w:pPr>
      <w:rPr>
        <w:rFonts w:ascii="Courier New" w:hAnsi="Courier New" w:cs="Courier New" w:hint="default"/>
      </w:rPr>
    </w:lvl>
    <w:lvl w:ilvl="2" w:tplc="BAE8CA4A">
      <w:start w:val="1"/>
      <w:numFmt w:val="bullet"/>
      <w:lvlText w:val=""/>
      <w:lvlJc w:val="left"/>
      <w:pPr>
        <w:ind w:left="2160" w:hanging="360"/>
      </w:pPr>
      <w:rPr>
        <w:rFonts w:ascii="Wingdings" w:hAnsi="Wingdings" w:cs="Wingdings" w:hint="default"/>
      </w:rPr>
    </w:lvl>
    <w:lvl w:ilvl="3" w:tplc="EEC45942">
      <w:start w:val="1"/>
      <w:numFmt w:val="bullet"/>
      <w:lvlText w:val=""/>
      <w:lvlJc w:val="left"/>
      <w:pPr>
        <w:ind w:left="2880" w:hanging="360"/>
      </w:pPr>
      <w:rPr>
        <w:rFonts w:ascii="Symbol" w:hAnsi="Symbol" w:cs="Symbol" w:hint="default"/>
      </w:rPr>
    </w:lvl>
    <w:lvl w:ilvl="4" w:tplc="9BD6E388">
      <w:start w:val="1"/>
      <w:numFmt w:val="bullet"/>
      <w:lvlText w:val="o"/>
      <w:lvlJc w:val="left"/>
      <w:pPr>
        <w:ind w:left="3600" w:hanging="360"/>
      </w:pPr>
      <w:rPr>
        <w:rFonts w:ascii="Courier New" w:hAnsi="Courier New" w:cs="Courier New" w:hint="default"/>
      </w:rPr>
    </w:lvl>
    <w:lvl w:ilvl="5" w:tplc="67886B3C">
      <w:start w:val="1"/>
      <w:numFmt w:val="bullet"/>
      <w:lvlText w:val=""/>
      <w:lvlJc w:val="left"/>
      <w:pPr>
        <w:ind w:left="4320" w:hanging="360"/>
      </w:pPr>
      <w:rPr>
        <w:rFonts w:ascii="Wingdings" w:hAnsi="Wingdings" w:cs="Wingdings" w:hint="default"/>
      </w:rPr>
    </w:lvl>
    <w:lvl w:ilvl="6" w:tplc="4F8C3314">
      <w:start w:val="1"/>
      <w:numFmt w:val="bullet"/>
      <w:lvlText w:val=""/>
      <w:lvlJc w:val="left"/>
      <w:pPr>
        <w:ind w:left="5040" w:hanging="360"/>
      </w:pPr>
      <w:rPr>
        <w:rFonts w:ascii="Symbol" w:hAnsi="Symbol" w:cs="Symbol" w:hint="default"/>
      </w:rPr>
    </w:lvl>
    <w:lvl w:ilvl="7" w:tplc="D3DE8F6A">
      <w:start w:val="1"/>
      <w:numFmt w:val="bullet"/>
      <w:lvlText w:val="o"/>
      <w:lvlJc w:val="left"/>
      <w:pPr>
        <w:ind w:left="5760" w:hanging="360"/>
      </w:pPr>
      <w:rPr>
        <w:rFonts w:ascii="Courier New" w:hAnsi="Courier New" w:cs="Courier New" w:hint="default"/>
      </w:rPr>
    </w:lvl>
    <w:lvl w:ilvl="8" w:tplc="7CEA7AD4">
      <w:start w:val="1"/>
      <w:numFmt w:val="bullet"/>
      <w:lvlText w:val=""/>
      <w:lvlJc w:val="left"/>
      <w:pPr>
        <w:ind w:left="6480" w:hanging="360"/>
      </w:pPr>
      <w:rPr>
        <w:rFonts w:ascii="Wingdings" w:hAnsi="Wingdings" w:cs="Wingdings" w:hint="default"/>
      </w:rPr>
    </w:lvl>
  </w:abstractNum>
  <w:abstractNum w:abstractNumId="78" w15:restartNumberingAfterBreak="0">
    <w:nsid w:val="48244A1D"/>
    <w:multiLevelType w:val="hybridMultilevel"/>
    <w:tmpl w:val="08527D68"/>
    <w:lvl w:ilvl="0" w:tplc="04090005">
      <w:start w:val="1"/>
      <w:numFmt w:val="bullet"/>
      <w:lvlText w:val=""/>
      <w:lvlJc w:val="left"/>
      <w:pPr>
        <w:ind w:left="720" w:hanging="360"/>
      </w:pPr>
      <w:rPr>
        <w:rFonts w:ascii="Wingdings" w:hAnsi="Wingdings" w:hint="default"/>
        <w:sz w:val="16"/>
        <w:szCs w:val="16"/>
      </w:rPr>
    </w:lvl>
    <w:lvl w:ilvl="1" w:tplc="7FE25EF8">
      <w:start w:val="1"/>
      <w:numFmt w:val="bullet"/>
      <w:lvlText w:val="o"/>
      <w:lvlJc w:val="left"/>
      <w:pPr>
        <w:ind w:left="1440" w:hanging="360"/>
      </w:pPr>
      <w:rPr>
        <w:rFonts w:ascii="Courier New" w:hAnsi="Courier New" w:cs="Courier New" w:hint="default"/>
      </w:rPr>
    </w:lvl>
    <w:lvl w:ilvl="2" w:tplc="BE0208A4">
      <w:start w:val="1"/>
      <w:numFmt w:val="bullet"/>
      <w:lvlText w:val=""/>
      <w:lvlJc w:val="left"/>
      <w:pPr>
        <w:ind w:left="2160" w:hanging="360"/>
      </w:pPr>
      <w:rPr>
        <w:rFonts w:ascii="Wingdings" w:hAnsi="Wingdings" w:cs="Wingdings" w:hint="default"/>
      </w:rPr>
    </w:lvl>
    <w:lvl w:ilvl="3" w:tplc="FCA25712">
      <w:start w:val="1"/>
      <w:numFmt w:val="bullet"/>
      <w:lvlText w:val=""/>
      <w:lvlJc w:val="left"/>
      <w:pPr>
        <w:ind w:left="2880" w:hanging="360"/>
      </w:pPr>
      <w:rPr>
        <w:rFonts w:ascii="Symbol" w:hAnsi="Symbol" w:cs="Symbol" w:hint="default"/>
      </w:rPr>
    </w:lvl>
    <w:lvl w:ilvl="4" w:tplc="DC5A1312">
      <w:start w:val="1"/>
      <w:numFmt w:val="bullet"/>
      <w:lvlText w:val="o"/>
      <w:lvlJc w:val="left"/>
      <w:pPr>
        <w:ind w:left="3600" w:hanging="360"/>
      </w:pPr>
      <w:rPr>
        <w:rFonts w:ascii="Courier New" w:hAnsi="Courier New" w:cs="Courier New" w:hint="default"/>
      </w:rPr>
    </w:lvl>
    <w:lvl w:ilvl="5" w:tplc="E83617EE">
      <w:start w:val="1"/>
      <w:numFmt w:val="bullet"/>
      <w:lvlText w:val=""/>
      <w:lvlJc w:val="left"/>
      <w:pPr>
        <w:ind w:left="4320" w:hanging="360"/>
      </w:pPr>
      <w:rPr>
        <w:rFonts w:ascii="Wingdings" w:hAnsi="Wingdings" w:cs="Wingdings" w:hint="default"/>
      </w:rPr>
    </w:lvl>
    <w:lvl w:ilvl="6" w:tplc="82C8B35A">
      <w:start w:val="1"/>
      <w:numFmt w:val="bullet"/>
      <w:lvlText w:val=""/>
      <w:lvlJc w:val="left"/>
      <w:pPr>
        <w:ind w:left="5040" w:hanging="360"/>
      </w:pPr>
      <w:rPr>
        <w:rFonts w:ascii="Symbol" w:hAnsi="Symbol" w:cs="Symbol" w:hint="default"/>
      </w:rPr>
    </w:lvl>
    <w:lvl w:ilvl="7" w:tplc="F43647AC">
      <w:start w:val="1"/>
      <w:numFmt w:val="bullet"/>
      <w:lvlText w:val="o"/>
      <w:lvlJc w:val="left"/>
      <w:pPr>
        <w:ind w:left="5760" w:hanging="360"/>
      </w:pPr>
      <w:rPr>
        <w:rFonts w:ascii="Courier New" w:hAnsi="Courier New" w:cs="Courier New" w:hint="default"/>
      </w:rPr>
    </w:lvl>
    <w:lvl w:ilvl="8" w:tplc="20C0C876">
      <w:start w:val="1"/>
      <w:numFmt w:val="bullet"/>
      <w:lvlText w:val=""/>
      <w:lvlJc w:val="left"/>
      <w:pPr>
        <w:ind w:left="6480" w:hanging="360"/>
      </w:pPr>
      <w:rPr>
        <w:rFonts w:ascii="Wingdings" w:hAnsi="Wingdings" w:cs="Wingdings" w:hint="default"/>
      </w:rPr>
    </w:lvl>
  </w:abstractNum>
  <w:abstractNum w:abstractNumId="79" w15:restartNumberingAfterBreak="0">
    <w:nsid w:val="486926C3"/>
    <w:multiLevelType w:val="hybridMultilevel"/>
    <w:tmpl w:val="8152BC8A"/>
    <w:lvl w:ilvl="0" w:tplc="A6D6DF6C">
      <w:start w:val="1"/>
      <w:numFmt w:val="bullet"/>
      <w:lvlText w:val=""/>
      <w:lvlJc w:val="left"/>
      <w:pPr>
        <w:ind w:left="720" w:hanging="360"/>
      </w:pPr>
      <w:rPr>
        <w:rFonts w:ascii="Symbol" w:hAnsi="Symbol" w:cs="Symbol" w:hint="default"/>
        <w:sz w:val="18"/>
        <w:szCs w:val="18"/>
      </w:rPr>
    </w:lvl>
    <w:lvl w:ilvl="1" w:tplc="BE765490">
      <w:start w:val="1"/>
      <w:numFmt w:val="bullet"/>
      <w:lvlText w:val="o"/>
      <w:lvlJc w:val="left"/>
      <w:pPr>
        <w:ind w:left="1440" w:hanging="360"/>
      </w:pPr>
      <w:rPr>
        <w:rFonts w:ascii="Courier New" w:hAnsi="Courier New" w:cs="Courier New" w:hint="default"/>
      </w:rPr>
    </w:lvl>
    <w:lvl w:ilvl="2" w:tplc="A3FA27D8">
      <w:start w:val="1"/>
      <w:numFmt w:val="bullet"/>
      <w:lvlText w:val=""/>
      <w:lvlJc w:val="left"/>
      <w:pPr>
        <w:ind w:left="2160" w:hanging="360"/>
      </w:pPr>
      <w:rPr>
        <w:rFonts w:ascii="Wingdings" w:hAnsi="Wingdings" w:cs="Wingdings" w:hint="default"/>
      </w:rPr>
    </w:lvl>
    <w:lvl w:ilvl="3" w:tplc="DB1EC5A2">
      <w:start w:val="1"/>
      <w:numFmt w:val="bullet"/>
      <w:lvlText w:val=""/>
      <w:lvlJc w:val="left"/>
      <w:pPr>
        <w:ind w:left="2880" w:hanging="360"/>
      </w:pPr>
      <w:rPr>
        <w:rFonts w:ascii="Symbol" w:hAnsi="Symbol" w:cs="Symbol" w:hint="default"/>
      </w:rPr>
    </w:lvl>
    <w:lvl w:ilvl="4" w:tplc="57C46ACA">
      <w:start w:val="1"/>
      <w:numFmt w:val="bullet"/>
      <w:lvlText w:val="o"/>
      <w:lvlJc w:val="left"/>
      <w:pPr>
        <w:ind w:left="3600" w:hanging="360"/>
      </w:pPr>
      <w:rPr>
        <w:rFonts w:ascii="Courier New" w:hAnsi="Courier New" w:cs="Courier New" w:hint="default"/>
      </w:rPr>
    </w:lvl>
    <w:lvl w:ilvl="5" w:tplc="3E3025A6">
      <w:start w:val="1"/>
      <w:numFmt w:val="bullet"/>
      <w:lvlText w:val=""/>
      <w:lvlJc w:val="left"/>
      <w:pPr>
        <w:ind w:left="4320" w:hanging="360"/>
      </w:pPr>
      <w:rPr>
        <w:rFonts w:ascii="Wingdings" w:hAnsi="Wingdings" w:cs="Wingdings" w:hint="default"/>
      </w:rPr>
    </w:lvl>
    <w:lvl w:ilvl="6" w:tplc="937A4E5C">
      <w:start w:val="1"/>
      <w:numFmt w:val="bullet"/>
      <w:lvlText w:val=""/>
      <w:lvlJc w:val="left"/>
      <w:pPr>
        <w:ind w:left="5040" w:hanging="360"/>
      </w:pPr>
      <w:rPr>
        <w:rFonts w:ascii="Symbol" w:hAnsi="Symbol" w:cs="Symbol" w:hint="default"/>
      </w:rPr>
    </w:lvl>
    <w:lvl w:ilvl="7" w:tplc="95EAD8E4">
      <w:start w:val="1"/>
      <w:numFmt w:val="bullet"/>
      <w:lvlText w:val="o"/>
      <w:lvlJc w:val="left"/>
      <w:pPr>
        <w:ind w:left="5760" w:hanging="360"/>
      </w:pPr>
      <w:rPr>
        <w:rFonts w:ascii="Courier New" w:hAnsi="Courier New" w:cs="Courier New" w:hint="default"/>
      </w:rPr>
    </w:lvl>
    <w:lvl w:ilvl="8" w:tplc="460C889C">
      <w:start w:val="1"/>
      <w:numFmt w:val="bullet"/>
      <w:lvlText w:val=""/>
      <w:lvlJc w:val="left"/>
      <w:pPr>
        <w:ind w:left="6480" w:hanging="360"/>
      </w:pPr>
      <w:rPr>
        <w:rFonts w:ascii="Wingdings" w:hAnsi="Wingdings" w:cs="Wingdings" w:hint="default"/>
      </w:rPr>
    </w:lvl>
  </w:abstractNum>
  <w:abstractNum w:abstractNumId="80" w15:restartNumberingAfterBreak="0">
    <w:nsid w:val="49F34447"/>
    <w:multiLevelType w:val="hybridMultilevel"/>
    <w:tmpl w:val="4E80F354"/>
    <w:lvl w:ilvl="0" w:tplc="39F01788">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A9D2A33"/>
    <w:multiLevelType w:val="hybridMultilevel"/>
    <w:tmpl w:val="4D3C8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AAE439A"/>
    <w:multiLevelType w:val="hybridMultilevel"/>
    <w:tmpl w:val="7A86F2B0"/>
    <w:lvl w:ilvl="0" w:tplc="006EBFE0">
      <w:start w:val="1"/>
      <w:numFmt w:val="bullet"/>
      <w:lvlText w:val=""/>
      <w:lvlJc w:val="left"/>
      <w:pPr>
        <w:ind w:left="720" w:hanging="360"/>
      </w:pPr>
      <w:rPr>
        <w:rFonts w:ascii="Symbol" w:hAnsi="Symbol" w:cs="Symbol" w:hint="default"/>
        <w:sz w:val="18"/>
        <w:szCs w:val="18"/>
      </w:rPr>
    </w:lvl>
    <w:lvl w:ilvl="1" w:tplc="976A3502">
      <w:start w:val="1"/>
      <w:numFmt w:val="bullet"/>
      <w:lvlText w:val="o"/>
      <w:lvlJc w:val="left"/>
      <w:pPr>
        <w:ind w:left="1440" w:hanging="360"/>
      </w:pPr>
      <w:rPr>
        <w:rFonts w:ascii="Courier New" w:hAnsi="Courier New" w:cs="Courier New" w:hint="default"/>
      </w:rPr>
    </w:lvl>
    <w:lvl w:ilvl="2" w:tplc="00C043A0">
      <w:start w:val="1"/>
      <w:numFmt w:val="bullet"/>
      <w:lvlText w:val=""/>
      <w:lvlJc w:val="left"/>
      <w:pPr>
        <w:ind w:left="2160" w:hanging="360"/>
      </w:pPr>
      <w:rPr>
        <w:rFonts w:ascii="Wingdings" w:hAnsi="Wingdings" w:cs="Wingdings" w:hint="default"/>
      </w:rPr>
    </w:lvl>
    <w:lvl w:ilvl="3" w:tplc="9F24B304">
      <w:start w:val="1"/>
      <w:numFmt w:val="bullet"/>
      <w:lvlText w:val=""/>
      <w:lvlJc w:val="left"/>
      <w:pPr>
        <w:ind w:left="2880" w:hanging="360"/>
      </w:pPr>
      <w:rPr>
        <w:rFonts w:ascii="Symbol" w:hAnsi="Symbol" w:cs="Symbol" w:hint="default"/>
      </w:rPr>
    </w:lvl>
    <w:lvl w:ilvl="4" w:tplc="18D402D0">
      <w:start w:val="1"/>
      <w:numFmt w:val="bullet"/>
      <w:lvlText w:val="o"/>
      <w:lvlJc w:val="left"/>
      <w:pPr>
        <w:ind w:left="3600" w:hanging="360"/>
      </w:pPr>
      <w:rPr>
        <w:rFonts w:ascii="Courier New" w:hAnsi="Courier New" w:cs="Courier New" w:hint="default"/>
      </w:rPr>
    </w:lvl>
    <w:lvl w:ilvl="5" w:tplc="34BC66AA">
      <w:start w:val="1"/>
      <w:numFmt w:val="bullet"/>
      <w:lvlText w:val=""/>
      <w:lvlJc w:val="left"/>
      <w:pPr>
        <w:ind w:left="4320" w:hanging="360"/>
      </w:pPr>
      <w:rPr>
        <w:rFonts w:ascii="Wingdings" w:hAnsi="Wingdings" w:cs="Wingdings" w:hint="default"/>
      </w:rPr>
    </w:lvl>
    <w:lvl w:ilvl="6" w:tplc="0DE0A69C">
      <w:start w:val="1"/>
      <w:numFmt w:val="bullet"/>
      <w:lvlText w:val=""/>
      <w:lvlJc w:val="left"/>
      <w:pPr>
        <w:ind w:left="5040" w:hanging="360"/>
      </w:pPr>
      <w:rPr>
        <w:rFonts w:ascii="Symbol" w:hAnsi="Symbol" w:cs="Symbol" w:hint="default"/>
      </w:rPr>
    </w:lvl>
    <w:lvl w:ilvl="7" w:tplc="3534913A">
      <w:start w:val="1"/>
      <w:numFmt w:val="bullet"/>
      <w:lvlText w:val="o"/>
      <w:lvlJc w:val="left"/>
      <w:pPr>
        <w:ind w:left="5760" w:hanging="360"/>
      </w:pPr>
      <w:rPr>
        <w:rFonts w:ascii="Courier New" w:hAnsi="Courier New" w:cs="Courier New" w:hint="default"/>
      </w:rPr>
    </w:lvl>
    <w:lvl w:ilvl="8" w:tplc="D8EC8092">
      <w:start w:val="1"/>
      <w:numFmt w:val="bullet"/>
      <w:lvlText w:val=""/>
      <w:lvlJc w:val="left"/>
      <w:pPr>
        <w:ind w:left="6480" w:hanging="360"/>
      </w:pPr>
      <w:rPr>
        <w:rFonts w:ascii="Wingdings" w:hAnsi="Wingdings" w:cs="Wingdings" w:hint="default"/>
      </w:rPr>
    </w:lvl>
  </w:abstractNum>
  <w:abstractNum w:abstractNumId="83" w15:restartNumberingAfterBreak="0">
    <w:nsid w:val="4BB06AEE"/>
    <w:multiLevelType w:val="hybridMultilevel"/>
    <w:tmpl w:val="45FEA95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BF54D3C"/>
    <w:multiLevelType w:val="hybridMultilevel"/>
    <w:tmpl w:val="115A1836"/>
    <w:lvl w:ilvl="0" w:tplc="38B24EB0">
      <w:numFmt w:val="bullet"/>
      <w:lvlText w:val="•"/>
      <w:lvlJc w:val="left"/>
      <w:pPr>
        <w:ind w:left="720" w:hanging="360"/>
      </w:pPr>
      <w:rPr>
        <w:rFonts w:ascii="SymbolMT" w:eastAsiaTheme="minorHAnsi" w:hAnsi="SymbolMT" w:cs="Symbo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EC769DE"/>
    <w:multiLevelType w:val="hybridMultilevel"/>
    <w:tmpl w:val="C724697A"/>
    <w:lvl w:ilvl="0" w:tplc="EDD00984">
      <w:start w:val="1"/>
      <w:numFmt w:val="decimal"/>
      <w:lvlText w:val="%1."/>
      <w:lvlJc w:val="left"/>
      <w:pPr>
        <w:ind w:left="147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AA0E48FC">
      <w:start w:val="1"/>
      <w:numFmt w:val="lowerLetter"/>
      <w:lvlText w:val="%2"/>
      <w:lvlJc w:val="left"/>
      <w:pPr>
        <w:ind w:left="1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2810E2">
      <w:start w:val="1"/>
      <w:numFmt w:val="lowerRoman"/>
      <w:lvlText w:val="%3"/>
      <w:lvlJc w:val="left"/>
      <w:pPr>
        <w:ind w:left="2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665790">
      <w:start w:val="1"/>
      <w:numFmt w:val="decimal"/>
      <w:lvlText w:val="%4"/>
      <w:lvlJc w:val="left"/>
      <w:pPr>
        <w:ind w:left="3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8EE1C2">
      <w:start w:val="1"/>
      <w:numFmt w:val="lowerLetter"/>
      <w:lvlText w:val="%5"/>
      <w:lvlJc w:val="left"/>
      <w:pPr>
        <w:ind w:left="40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7E083A">
      <w:start w:val="1"/>
      <w:numFmt w:val="lowerRoman"/>
      <w:lvlText w:val="%6"/>
      <w:lvlJc w:val="left"/>
      <w:pPr>
        <w:ind w:left="4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EC47F4">
      <w:start w:val="1"/>
      <w:numFmt w:val="decimal"/>
      <w:lvlText w:val="%7"/>
      <w:lvlJc w:val="left"/>
      <w:pPr>
        <w:ind w:left="5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9266F4">
      <w:start w:val="1"/>
      <w:numFmt w:val="lowerLetter"/>
      <w:lvlText w:val="%8"/>
      <w:lvlJc w:val="left"/>
      <w:pPr>
        <w:ind w:left="6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0CD648">
      <w:start w:val="1"/>
      <w:numFmt w:val="lowerRoman"/>
      <w:lvlText w:val="%9"/>
      <w:lvlJc w:val="left"/>
      <w:pPr>
        <w:ind w:left="6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4F467BDB"/>
    <w:multiLevelType w:val="hybridMultilevel"/>
    <w:tmpl w:val="CBA05C6A"/>
    <w:lvl w:ilvl="0" w:tplc="DCD0C9CA">
      <w:start w:val="1"/>
      <w:numFmt w:val="bullet"/>
      <w:lvlText w:val=""/>
      <w:lvlJc w:val="left"/>
      <w:pPr>
        <w:ind w:left="720" w:hanging="360"/>
      </w:pPr>
      <w:rPr>
        <w:rFonts w:ascii="Symbol" w:hAnsi="Symbol" w:cs="Symbol" w:hint="default"/>
        <w:sz w:val="18"/>
        <w:szCs w:val="18"/>
      </w:rPr>
    </w:lvl>
    <w:lvl w:ilvl="1" w:tplc="F05CB474">
      <w:start w:val="1"/>
      <w:numFmt w:val="bullet"/>
      <w:lvlText w:val="o"/>
      <w:lvlJc w:val="left"/>
      <w:pPr>
        <w:ind w:left="1440" w:hanging="360"/>
      </w:pPr>
      <w:rPr>
        <w:rFonts w:ascii="Courier New" w:hAnsi="Courier New" w:cs="Courier New" w:hint="default"/>
      </w:rPr>
    </w:lvl>
    <w:lvl w:ilvl="2" w:tplc="52202B46">
      <w:start w:val="1"/>
      <w:numFmt w:val="bullet"/>
      <w:lvlText w:val=""/>
      <w:lvlJc w:val="left"/>
      <w:pPr>
        <w:ind w:left="2160" w:hanging="360"/>
      </w:pPr>
      <w:rPr>
        <w:rFonts w:ascii="Wingdings" w:hAnsi="Wingdings" w:cs="Wingdings" w:hint="default"/>
      </w:rPr>
    </w:lvl>
    <w:lvl w:ilvl="3" w:tplc="A6AEDE0C">
      <w:start w:val="1"/>
      <w:numFmt w:val="bullet"/>
      <w:lvlText w:val=""/>
      <w:lvlJc w:val="left"/>
      <w:pPr>
        <w:ind w:left="2880" w:hanging="360"/>
      </w:pPr>
      <w:rPr>
        <w:rFonts w:ascii="Symbol" w:hAnsi="Symbol" w:cs="Symbol" w:hint="default"/>
      </w:rPr>
    </w:lvl>
    <w:lvl w:ilvl="4" w:tplc="215E77C4">
      <w:start w:val="1"/>
      <w:numFmt w:val="bullet"/>
      <w:lvlText w:val="o"/>
      <w:lvlJc w:val="left"/>
      <w:pPr>
        <w:ind w:left="3600" w:hanging="360"/>
      </w:pPr>
      <w:rPr>
        <w:rFonts w:ascii="Courier New" w:hAnsi="Courier New" w:cs="Courier New" w:hint="default"/>
      </w:rPr>
    </w:lvl>
    <w:lvl w:ilvl="5" w:tplc="21DEAD98">
      <w:start w:val="1"/>
      <w:numFmt w:val="bullet"/>
      <w:lvlText w:val=""/>
      <w:lvlJc w:val="left"/>
      <w:pPr>
        <w:ind w:left="4320" w:hanging="360"/>
      </w:pPr>
      <w:rPr>
        <w:rFonts w:ascii="Wingdings" w:hAnsi="Wingdings" w:cs="Wingdings" w:hint="default"/>
      </w:rPr>
    </w:lvl>
    <w:lvl w:ilvl="6" w:tplc="2D6E256A">
      <w:start w:val="1"/>
      <w:numFmt w:val="bullet"/>
      <w:lvlText w:val=""/>
      <w:lvlJc w:val="left"/>
      <w:pPr>
        <w:ind w:left="5040" w:hanging="360"/>
      </w:pPr>
      <w:rPr>
        <w:rFonts w:ascii="Symbol" w:hAnsi="Symbol" w:cs="Symbol" w:hint="default"/>
      </w:rPr>
    </w:lvl>
    <w:lvl w:ilvl="7" w:tplc="D9F29D86">
      <w:start w:val="1"/>
      <w:numFmt w:val="bullet"/>
      <w:lvlText w:val="o"/>
      <w:lvlJc w:val="left"/>
      <w:pPr>
        <w:ind w:left="5760" w:hanging="360"/>
      </w:pPr>
      <w:rPr>
        <w:rFonts w:ascii="Courier New" w:hAnsi="Courier New" w:cs="Courier New" w:hint="default"/>
      </w:rPr>
    </w:lvl>
    <w:lvl w:ilvl="8" w:tplc="A53EBE9E">
      <w:start w:val="1"/>
      <w:numFmt w:val="bullet"/>
      <w:lvlText w:val=""/>
      <w:lvlJc w:val="left"/>
      <w:pPr>
        <w:ind w:left="6480" w:hanging="360"/>
      </w:pPr>
      <w:rPr>
        <w:rFonts w:ascii="Wingdings" w:hAnsi="Wingdings" w:cs="Wingdings" w:hint="default"/>
      </w:rPr>
    </w:lvl>
  </w:abstractNum>
  <w:abstractNum w:abstractNumId="87" w15:restartNumberingAfterBreak="0">
    <w:nsid w:val="4FC920B9"/>
    <w:multiLevelType w:val="hybridMultilevel"/>
    <w:tmpl w:val="11E26EF0"/>
    <w:lvl w:ilvl="0" w:tplc="61B83E16">
      <w:start w:val="1"/>
      <w:numFmt w:val="bullet"/>
      <w:lvlText w:val=""/>
      <w:lvlJc w:val="left"/>
      <w:pPr>
        <w:ind w:left="720" w:hanging="360"/>
      </w:pPr>
      <w:rPr>
        <w:rFonts w:ascii="Symbol" w:hAnsi="Symbol" w:cs="Symbol" w:hint="default"/>
        <w:sz w:val="18"/>
        <w:szCs w:val="18"/>
      </w:rPr>
    </w:lvl>
    <w:lvl w:ilvl="1" w:tplc="585C4872">
      <w:start w:val="1"/>
      <w:numFmt w:val="bullet"/>
      <w:lvlText w:val="o"/>
      <w:lvlJc w:val="left"/>
      <w:pPr>
        <w:ind w:left="1440" w:hanging="360"/>
      </w:pPr>
      <w:rPr>
        <w:rFonts w:ascii="Courier New" w:hAnsi="Courier New" w:cs="Courier New" w:hint="default"/>
      </w:rPr>
    </w:lvl>
    <w:lvl w:ilvl="2" w:tplc="B03C8E54">
      <w:start w:val="1"/>
      <w:numFmt w:val="bullet"/>
      <w:lvlText w:val=""/>
      <w:lvlJc w:val="left"/>
      <w:pPr>
        <w:ind w:left="2160" w:hanging="360"/>
      </w:pPr>
      <w:rPr>
        <w:rFonts w:ascii="Wingdings" w:hAnsi="Wingdings" w:cs="Wingdings" w:hint="default"/>
      </w:rPr>
    </w:lvl>
    <w:lvl w:ilvl="3" w:tplc="CEA0888E">
      <w:start w:val="1"/>
      <w:numFmt w:val="bullet"/>
      <w:lvlText w:val=""/>
      <w:lvlJc w:val="left"/>
      <w:pPr>
        <w:ind w:left="2880" w:hanging="360"/>
      </w:pPr>
      <w:rPr>
        <w:rFonts w:ascii="Symbol" w:hAnsi="Symbol" w:cs="Symbol" w:hint="default"/>
      </w:rPr>
    </w:lvl>
    <w:lvl w:ilvl="4" w:tplc="3F809746">
      <w:start w:val="1"/>
      <w:numFmt w:val="bullet"/>
      <w:lvlText w:val="o"/>
      <w:lvlJc w:val="left"/>
      <w:pPr>
        <w:ind w:left="3600" w:hanging="360"/>
      </w:pPr>
      <w:rPr>
        <w:rFonts w:ascii="Courier New" w:hAnsi="Courier New" w:cs="Courier New" w:hint="default"/>
      </w:rPr>
    </w:lvl>
    <w:lvl w:ilvl="5" w:tplc="D3D41D26">
      <w:start w:val="1"/>
      <w:numFmt w:val="bullet"/>
      <w:lvlText w:val=""/>
      <w:lvlJc w:val="left"/>
      <w:pPr>
        <w:ind w:left="4320" w:hanging="360"/>
      </w:pPr>
      <w:rPr>
        <w:rFonts w:ascii="Wingdings" w:hAnsi="Wingdings" w:cs="Wingdings" w:hint="default"/>
      </w:rPr>
    </w:lvl>
    <w:lvl w:ilvl="6" w:tplc="7BC6FBF8">
      <w:start w:val="1"/>
      <w:numFmt w:val="bullet"/>
      <w:lvlText w:val=""/>
      <w:lvlJc w:val="left"/>
      <w:pPr>
        <w:ind w:left="5040" w:hanging="360"/>
      </w:pPr>
      <w:rPr>
        <w:rFonts w:ascii="Symbol" w:hAnsi="Symbol" w:cs="Symbol" w:hint="default"/>
      </w:rPr>
    </w:lvl>
    <w:lvl w:ilvl="7" w:tplc="26888E84">
      <w:start w:val="1"/>
      <w:numFmt w:val="bullet"/>
      <w:lvlText w:val="o"/>
      <w:lvlJc w:val="left"/>
      <w:pPr>
        <w:ind w:left="5760" w:hanging="360"/>
      </w:pPr>
      <w:rPr>
        <w:rFonts w:ascii="Courier New" w:hAnsi="Courier New" w:cs="Courier New" w:hint="default"/>
      </w:rPr>
    </w:lvl>
    <w:lvl w:ilvl="8" w:tplc="D2324856">
      <w:start w:val="1"/>
      <w:numFmt w:val="bullet"/>
      <w:lvlText w:val=""/>
      <w:lvlJc w:val="left"/>
      <w:pPr>
        <w:ind w:left="6480" w:hanging="360"/>
      </w:pPr>
      <w:rPr>
        <w:rFonts w:ascii="Wingdings" w:hAnsi="Wingdings" w:cs="Wingdings" w:hint="default"/>
      </w:rPr>
    </w:lvl>
  </w:abstractNum>
  <w:abstractNum w:abstractNumId="88" w15:restartNumberingAfterBreak="0">
    <w:nsid w:val="50C26B15"/>
    <w:multiLevelType w:val="hybridMultilevel"/>
    <w:tmpl w:val="C20A7226"/>
    <w:lvl w:ilvl="0" w:tplc="8CFC29DA">
      <w:start w:val="1"/>
      <w:numFmt w:val="bullet"/>
      <w:lvlText w:val=""/>
      <w:lvlJc w:val="left"/>
      <w:pPr>
        <w:ind w:left="720" w:hanging="360"/>
      </w:pPr>
      <w:rPr>
        <w:rFonts w:ascii="Symbol" w:hAnsi="Symbol" w:cs="Symbol" w:hint="default"/>
        <w:sz w:val="18"/>
        <w:szCs w:val="18"/>
      </w:rPr>
    </w:lvl>
    <w:lvl w:ilvl="1" w:tplc="08D076D8">
      <w:start w:val="1"/>
      <w:numFmt w:val="bullet"/>
      <w:lvlText w:val="o"/>
      <w:lvlJc w:val="left"/>
      <w:pPr>
        <w:ind w:left="1440" w:hanging="360"/>
      </w:pPr>
      <w:rPr>
        <w:rFonts w:ascii="Courier New" w:hAnsi="Courier New" w:cs="Courier New" w:hint="default"/>
      </w:rPr>
    </w:lvl>
    <w:lvl w:ilvl="2" w:tplc="D9EEF748">
      <w:start w:val="1"/>
      <w:numFmt w:val="bullet"/>
      <w:lvlText w:val=""/>
      <w:lvlJc w:val="left"/>
      <w:pPr>
        <w:ind w:left="2160" w:hanging="360"/>
      </w:pPr>
      <w:rPr>
        <w:rFonts w:ascii="Wingdings" w:hAnsi="Wingdings" w:cs="Wingdings" w:hint="default"/>
      </w:rPr>
    </w:lvl>
    <w:lvl w:ilvl="3" w:tplc="48847B6C">
      <w:start w:val="1"/>
      <w:numFmt w:val="bullet"/>
      <w:lvlText w:val=""/>
      <w:lvlJc w:val="left"/>
      <w:pPr>
        <w:ind w:left="2880" w:hanging="360"/>
      </w:pPr>
      <w:rPr>
        <w:rFonts w:ascii="Symbol" w:hAnsi="Symbol" w:cs="Symbol" w:hint="default"/>
      </w:rPr>
    </w:lvl>
    <w:lvl w:ilvl="4" w:tplc="72083710">
      <w:start w:val="1"/>
      <w:numFmt w:val="bullet"/>
      <w:lvlText w:val="o"/>
      <w:lvlJc w:val="left"/>
      <w:pPr>
        <w:ind w:left="3600" w:hanging="360"/>
      </w:pPr>
      <w:rPr>
        <w:rFonts w:ascii="Courier New" w:hAnsi="Courier New" w:cs="Courier New" w:hint="default"/>
      </w:rPr>
    </w:lvl>
    <w:lvl w:ilvl="5" w:tplc="DA0CBD0E">
      <w:start w:val="1"/>
      <w:numFmt w:val="bullet"/>
      <w:lvlText w:val=""/>
      <w:lvlJc w:val="left"/>
      <w:pPr>
        <w:ind w:left="4320" w:hanging="360"/>
      </w:pPr>
      <w:rPr>
        <w:rFonts w:ascii="Wingdings" w:hAnsi="Wingdings" w:cs="Wingdings" w:hint="default"/>
      </w:rPr>
    </w:lvl>
    <w:lvl w:ilvl="6" w:tplc="534601D0">
      <w:start w:val="1"/>
      <w:numFmt w:val="bullet"/>
      <w:lvlText w:val=""/>
      <w:lvlJc w:val="left"/>
      <w:pPr>
        <w:ind w:left="5040" w:hanging="360"/>
      </w:pPr>
      <w:rPr>
        <w:rFonts w:ascii="Symbol" w:hAnsi="Symbol" w:cs="Symbol" w:hint="default"/>
      </w:rPr>
    </w:lvl>
    <w:lvl w:ilvl="7" w:tplc="C650951A">
      <w:start w:val="1"/>
      <w:numFmt w:val="bullet"/>
      <w:lvlText w:val="o"/>
      <w:lvlJc w:val="left"/>
      <w:pPr>
        <w:ind w:left="5760" w:hanging="360"/>
      </w:pPr>
      <w:rPr>
        <w:rFonts w:ascii="Courier New" w:hAnsi="Courier New" w:cs="Courier New" w:hint="default"/>
      </w:rPr>
    </w:lvl>
    <w:lvl w:ilvl="8" w:tplc="767E2C3C">
      <w:start w:val="1"/>
      <w:numFmt w:val="bullet"/>
      <w:lvlText w:val=""/>
      <w:lvlJc w:val="left"/>
      <w:pPr>
        <w:ind w:left="6480" w:hanging="360"/>
      </w:pPr>
      <w:rPr>
        <w:rFonts w:ascii="Wingdings" w:hAnsi="Wingdings" w:cs="Wingdings" w:hint="default"/>
      </w:rPr>
    </w:lvl>
  </w:abstractNum>
  <w:abstractNum w:abstractNumId="89" w15:restartNumberingAfterBreak="0">
    <w:nsid w:val="5162675A"/>
    <w:multiLevelType w:val="hybridMultilevel"/>
    <w:tmpl w:val="7F44CC84"/>
    <w:lvl w:ilvl="0" w:tplc="7BB8C5F2">
      <w:start w:val="1"/>
      <w:numFmt w:val="bullet"/>
      <w:lvlText w:val=""/>
      <w:lvlJc w:val="left"/>
      <w:pPr>
        <w:ind w:left="720" w:hanging="360"/>
      </w:pPr>
      <w:rPr>
        <w:rFonts w:ascii="Symbol" w:hAnsi="Symbol" w:cs="Symbol" w:hint="default"/>
        <w:sz w:val="18"/>
        <w:szCs w:val="18"/>
      </w:rPr>
    </w:lvl>
    <w:lvl w:ilvl="1" w:tplc="665C4E68">
      <w:start w:val="1"/>
      <w:numFmt w:val="bullet"/>
      <w:lvlText w:val="o"/>
      <w:lvlJc w:val="left"/>
      <w:pPr>
        <w:ind w:left="1440" w:hanging="360"/>
      </w:pPr>
      <w:rPr>
        <w:rFonts w:ascii="Courier New" w:hAnsi="Courier New" w:cs="Courier New" w:hint="default"/>
      </w:rPr>
    </w:lvl>
    <w:lvl w:ilvl="2" w:tplc="4D4E0EFE">
      <w:start w:val="1"/>
      <w:numFmt w:val="bullet"/>
      <w:lvlText w:val=""/>
      <w:lvlJc w:val="left"/>
      <w:pPr>
        <w:ind w:left="2160" w:hanging="360"/>
      </w:pPr>
      <w:rPr>
        <w:rFonts w:ascii="Wingdings" w:hAnsi="Wingdings" w:cs="Wingdings" w:hint="default"/>
      </w:rPr>
    </w:lvl>
    <w:lvl w:ilvl="3" w:tplc="A61AB21A">
      <w:start w:val="1"/>
      <w:numFmt w:val="bullet"/>
      <w:lvlText w:val=""/>
      <w:lvlJc w:val="left"/>
      <w:pPr>
        <w:ind w:left="2880" w:hanging="360"/>
      </w:pPr>
      <w:rPr>
        <w:rFonts w:ascii="Symbol" w:hAnsi="Symbol" w:cs="Symbol" w:hint="default"/>
      </w:rPr>
    </w:lvl>
    <w:lvl w:ilvl="4" w:tplc="1340D4AC">
      <w:start w:val="1"/>
      <w:numFmt w:val="bullet"/>
      <w:lvlText w:val="o"/>
      <w:lvlJc w:val="left"/>
      <w:pPr>
        <w:ind w:left="3600" w:hanging="360"/>
      </w:pPr>
      <w:rPr>
        <w:rFonts w:ascii="Courier New" w:hAnsi="Courier New" w:cs="Courier New" w:hint="default"/>
      </w:rPr>
    </w:lvl>
    <w:lvl w:ilvl="5" w:tplc="57C22394">
      <w:start w:val="1"/>
      <w:numFmt w:val="bullet"/>
      <w:lvlText w:val=""/>
      <w:lvlJc w:val="left"/>
      <w:pPr>
        <w:ind w:left="4320" w:hanging="360"/>
      </w:pPr>
      <w:rPr>
        <w:rFonts w:ascii="Wingdings" w:hAnsi="Wingdings" w:cs="Wingdings" w:hint="default"/>
      </w:rPr>
    </w:lvl>
    <w:lvl w:ilvl="6" w:tplc="2F6005F4">
      <w:start w:val="1"/>
      <w:numFmt w:val="bullet"/>
      <w:lvlText w:val=""/>
      <w:lvlJc w:val="left"/>
      <w:pPr>
        <w:ind w:left="5040" w:hanging="360"/>
      </w:pPr>
      <w:rPr>
        <w:rFonts w:ascii="Symbol" w:hAnsi="Symbol" w:cs="Symbol" w:hint="default"/>
      </w:rPr>
    </w:lvl>
    <w:lvl w:ilvl="7" w:tplc="B2ACE752">
      <w:start w:val="1"/>
      <w:numFmt w:val="bullet"/>
      <w:lvlText w:val="o"/>
      <w:lvlJc w:val="left"/>
      <w:pPr>
        <w:ind w:left="5760" w:hanging="360"/>
      </w:pPr>
      <w:rPr>
        <w:rFonts w:ascii="Courier New" w:hAnsi="Courier New" w:cs="Courier New" w:hint="default"/>
      </w:rPr>
    </w:lvl>
    <w:lvl w:ilvl="8" w:tplc="FCB2F138">
      <w:start w:val="1"/>
      <w:numFmt w:val="bullet"/>
      <w:lvlText w:val=""/>
      <w:lvlJc w:val="left"/>
      <w:pPr>
        <w:ind w:left="6480" w:hanging="360"/>
      </w:pPr>
      <w:rPr>
        <w:rFonts w:ascii="Wingdings" w:hAnsi="Wingdings" w:cs="Wingdings" w:hint="default"/>
      </w:rPr>
    </w:lvl>
  </w:abstractNum>
  <w:abstractNum w:abstractNumId="90" w15:restartNumberingAfterBreak="0">
    <w:nsid w:val="51975501"/>
    <w:multiLevelType w:val="hybridMultilevel"/>
    <w:tmpl w:val="7EECBD2A"/>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1F5719C"/>
    <w:multiLevelType w:val="hybridMultilevel"/>
    <w:tmpl w:val="616E30D2"/>
    <w:lvl w:ilvl="0" w:tplc="3C9A4E18">
      <w:start w:val="1"/>
      <w:numFmt w:val="bullet"/>
      <w:lvlText w:val=""/>
      <w:lvlJc w:val="left"/>
      <w:pPr>
        <w:ind w:left="720" w:hanging="360"/>
      </w:pPr>
      <w:rPr>
        <w:rFonts w:ascii="Symbol" w:hAnsi="Symbol" w:cs="Symbol" w:hint="default"/>
        <w:sz w:val="18"/>
        <w:szCs w:val="18"/>
      </w:rPr>
    </w:lvl>
    <w:lvl w:ilvl="1" w:tplc="759C51B2">
      <w:start w:val="1"/>
      <w:numFmt w:val="bullet"/>
      <w:lvlText w:val="o"/>
      <w:lvlJc w:val="left"/>
      <w:pPr>
        <w:ind w:left="1440" w:hanging="360"/>
      </w:pPr>
      <w:rPr>
        <w:rFonts w:ascii="Courier New" w:hAnsi="Courier New" w:cs="Courier New" w:hint="default"/>
      </w:rPr>
    </w:lvl>
    <w:lvl w:ilvl="2" w:tplc="82F4483E">
      <w:start w:val="1"/>
      <w:numFmt w:val="bullet"/>
      <w:lvlText w:val=""/>
      <w:lvlJc w:val="left"/>
      <w:pPr>
        <w:ind w:left="2160" w:hanging="360"/>
      </w:pPr>
      <w:rPr>
        <w:rFonts w:ascii="Wingdings" w:hAnsi="Wingdings" w:cs="Wingdings" w:hint="default"/>
      </w:rPr>
    </w:lvl>
    <w:lvl w:ilvl="3" w:tplc="EE48E84E">
      <w:start w:val="1"/>
      <w:numFmt w:val="bullet"/>
      <w:lvlText w:val=""/>
      <w:lvlJc w:val="left"/>
      <w:pPr>
        <w:ind w:left="2880" w:hanging="360"/>
      </w:pPr>
      <w:rPr>
        <w:rFonts w:ascii="Symbol" w:hAnsi="Symbol" w:cs="Symbol" w:hint="default"/>
      </w:rPr>
    </w:lvl>
    <w:lvl w:ilvl="4" w:tplc="9D847CCA">
      <w:start w:val="1"/>
      <w:numFmt w:val="bullet"/>
      <w:lvlText w:val="o"/>
      <w:lvlJc w:val="left"/>
      <w:pPr>
        <w:ind w:left="3600" w:hanging="360"/>
      </w:pPr>
      <w:rPr>
        <w:rFonts w:ascii="Courier New" w:hAnsi="Courier New" w:cs="Courier New" w:hint="default"/>
      </w:rPr>
    </w:lvl>
    <w:lvl w:ilvl="5" w:tplc="C2083348">
      <w:start w:val="1"/>
      <w:numFmt w:val="bullet"/>
      <w:lvlText w:val=""/>
      <w:lvlJc w:val="left"/>
      <w:pPr>
        <w:ind w:left="4320" w:hanging="360"/>
      </w:pPr>
      <w:rPr>
        <w:rFonts w:ascii="Wingdings" w:hAnsi="Wingdings" w:cs="Wingdings" w:hint="default"/>
      </w:rPr>
    </w:lvl>
    <w:lvl w:ilvl="6" w:tplc="A00C586A">
      <w:start w:val="1"/>
      <w:numFmt w:val="bullet"/>
      <w:lvlText w:val=""/>
      <w:lvlJc w:val="left"/>
      <w:pPr>
        <w:ind w:left="5040" w:hanging="360"/>
      </w:pPr>
      <w:rPr>
        <w:rFonts w:ascii="Symbol" w:hAnsi="Symbol" w:cs="Symbol" w:hint="default"/>
      </w:rPr>
    </w:lvl>
    <w:lvl w:ilvl="7" w:tplc="459E29F2">
      <w:start w:val="1"/>
      <w:numFmt w:val="bullet"/>
      <w:lvlText w:val="o"/>
      <w:lvlJc w:val="left"/>
      <w:pPr>
        <w:ind w:left="5760" w:hanging="360"/>
      </w:pPr>
      <w:rPr>
        <w:rFonts w:ascii="Courier New" w:hAnsi="Courier New" w:cs="Courier New" w:hint="default"/>
      </w:rPr>
    </w:lvl>
    <w:lvl w:ilvl="8" w:tplc="B7CC8302">
      <w:start w:val="1"/>
      <w:numFmt w:val="bullet"/>
      <w:lvlText w:val=""/>
      <w:lvlJc w:val="left"/>
      <w:pPr>
        <w:ind w:left="6480" w:hanging="360"/>
      </w:pPr>
      <w:rPr>
        <w:rFonts w:ascii="Wingdings" w:hAnsi="Wingdings" w:cs="Wingdings" w:hint="default"/>
      </w:rPr>
    </w:lvl>
  </w:abstractNum>
  <w:abstractNum w:abstractNumId="92" w15:restartNumberingAfterBreak="0">
    <w:nsid w:val="52C75125"/>
    <w:multiLevelType w:val="hybridMultilevel"/>
    <w:tmpl w:val="613EE24E"/>
    <w:lvl w:ilvl="0" w:tplc="76A036F8">
      <w:start w:val="1"/>
      <w:numFmt w:val="bullet"/>
      <w:lvlText w:val=""/>
      <w:lvlJc w:val="left"/>
      <w:pPr>
        <w:ind w:left="720" w:hanging="360"/>
      </w:pPr>
      <w:rPr>
        <w:rFonts w:ascii="Symbol" w:hAnsi="Symbol" w:cs="Symbol" w:hint="default"/>
        <w:sz w:val="18"/>
        <w:szCs w:val="18"/>
      </w:rPr>
    </w:lvl>
    <w:lvl w:ilvl="1" w:tplc="51C66F08">
      <w:start w:val="1"/>
      <w:numFmt w:val="bullet"/>
      <w:lvlText w:val="o"/>
      <w:lvlJc w:val="left"/>
      <w:pPr>
        <w:ind w:left="1440" w:hanging="360"/>
      </w:pPr>
      <w:rPr>
        <w:rFonts w:ascii="Courier New" w:hAnsi="Courier New" w:cs="Courier New" w:hint="default"/>
      </w:rPr>
    </w:lvl>
    <w:lvl w:ilvl="2" w:tplc="E7BCBCD0">
      <w:start w:val="1"/>
      <w:numFmt w:val="bullet"/>
      <w:lvlText w:val=""/>
      <w:lvlJc w:val="left"/>
      <w:pPr>
        <w:ind w:left="2160" w:hanging="360"/>
      </w:pPr>
      <w:rPr>
        <w:rFonts w:ascii="Wingdings" w:hAnsi="Wingdings" w:cs="Wingdings" w:hint="default"/>
      </w:rPr>
    </w:lvl>
    <w:lvl w:ilvl="3" w:tplc="EDC647E0">
      <w:start w:val="1"/>
      <w:numFmt w:val="bullet"/>
      <w:lvlText w:val=""/>
      <w:lvlJc w:val="left"/>
      <w:pPr>
        <w:ind w:left="2880" w:hanging="360"/>
      </w:pPr>
      <w:rPr>
        <w:rFonts w:ascii="Symbol" w:hAnsi="Symbol" w:cs="Symbol" w:hint="default"/>
      </w:rPr>
    </w:lvl>
    <w:lvl w:ilvl="4" w:tplc="E822F048">
      <w:start w:val="1"/>
      <w:numFmt w:val="bullet"/>
      <w:lvlText w:val="o"/>
      <w:lvlJc w:val="left"/>
      <w:pPr>
        <w:ind w:left="3600" w:hanging="360"/>
      </w:pPr>
      <w:rPr>
        <w:rFonts w:ascii="Courier New" w:hAnsi="Courier New" w:cs="Courier New" w:hint="default"/>
      </w:rPr>
    </w:lvl>
    <w:lvl w:ilvl="5" w:tplc="92682558">
      <w:start w:val="1"/>
      <w:numFmt w:val="bullet"/>
      <w:lvlText w:val=""/>
      <w:lvlJc w:val="left"/>
      <w:pPr>
        <w:ind w:left="4320" w:hanging="360"/>
      </w:pPr>
      <w:rPr>
        <w:rFonts w:ascii="Wingdings" w:hAnsi="Wingdings" w:cs="Wingdings" w:hint="default"/>
      </w:rPr>
    </w:lvl>
    <w:lvl w:ilvl="6" w:tplc="F57AF8A8">
      <w:start w:val="1"/>
      <w:numFmt w:val="bullet"/>
      <w:lvlText w:val=""/>
      <w:lvlJc w:val="left"/>
      <w:pPr>
        <w:ind w:left="5040" w:hanging="360"/>
      </w:pPr>
      <w:rPr>
        <w:rFonts w:ascii="Symbol" w:hAnsi="Symbol" w:cs="Symbol" w:hint="default"/>
      </w:rPr>
    </w:lvl>
    <w:lvl w:ilvl="7" w:tplc="FC888018">
      <w:start w:val="1"/>
      <w:numFmt w:val="bullet"/>
      <w:lvlText w:val="o"/>
      <w:lvlJc w:val="left"/>
      <w:pPr>
        <w:ind w:left="5760" w:hanging="360"/>
      </w:pPr>
      <w:rPr>
        <w:rFonts w:ascii="Courier New" w:hAnsi="Courier New" w:cs="Courier New" w:hint="default"/>
      </w:rPr>
    </w:lvl>
    <w:lvl w:ilvl="8" w:tplc="918E6B3C">
      <w:start w:val="1"/>
      <w:numFmt w:val="bullet"/>
      <w:lvlText w:val=""/>
      <w:lvlJc w:val="left"/>
      <w:pPr>
        <w:ind w:left="6480" w:hanging="360"/>
      </w:pPr>
      <w:rPr>
        <w:rFonts w:ascii="Wingdings" w:hAnsi="Wingdings" w:cs="Wingdings" w:hint="default"/>
      </w:rPr>
    </w:lvl>
  </w:abstractNum>
  <w:abstractNum w:abstractNumId="93" w15:restartNumberingAfterBreak="0">
    <w:nsid w:val="53133C3B"/>
    <w:multiLevelType w:val="hybridMultilevel"/>
    <w:tmpl w:val="DCD6867A"/>
    <w:lvl w:ilvl="0" w:tplc="57CCA908">
      <w:start w:val="1"/>
      <w:numFmt w:val="bullet"/>
      <w:lvlText w:val=""/>
      <w:lvlJc w:val="left"/>
      <w:pPr>
        <w:ind w:left="720" w:hanging="360"/>
      </w:pPr>
      <w:rPr>
        <w:rFonts w:ascii="Symbol" w:hAnsi="Symbol" w:cs="Symbol" w:hint="default"/>
        <w:sz w:val="18"/>
        <w:szCs w:val="18"/>
      </w:rPr>
    </w:lvl>
    <w:lvl w:ilvl="1" w:tplc="32FA102E">
      <w:start w:val="1"/>
      <w:numFmt w:val="bullet"/>
      <w:lvlText w:val="o"/>
      <w:lvlJc w:val="left"/>
      <w:pPr>
        <w:ind w:left="1440" w:hanging="360"/>
      </w:pPr>
      <w:rPr>
        <w:rFonts w:ascii="Courier New" w:hAnsi="Courier New" w:cs="Courier New" w:hint="default"/>
      </w:rPr>
    </w:lvl>
    <w:lvl w:ilvl="2" w:tplc="02B2CD28">
      <w:start w:val="1"/>
      <w:numFmt w:val="bullet"/>
      <w:lvlText w:val=""/>
      <w:lvlJc w:val="left"/>
      <w:pPr>
        <w:ind w:left="2160" w:hanging="360"/>
      </w:pPr>
      <w:rPr>
        <w:rFonts w:ascii="Wingdings" w:hAnsi="Wingdings" w:cs="Wingdings" w:hint="default"/>
      </w:rPr>
    </w:lvl>
    <w:lvl w:ilvl="3" w:tplc="2CB6C9DA">
      <w:start w:val="1"/>
      <w:numFmt w:val="bullet"/>
      <w:lvlText w:val=""/>
      <w:lvlJc w:val="left"/>
      <w:pPr>
        <w:ind w:left="2880" w:hanging="360"/>
      </w:pPr>
      <w:rPr>
        <w:rFonts w:ascii="Symbol" w:hAnsi="Symbol" w:cs="Symbol" w:hint="default"/>
      </w:rPr>
    </w:lvl>
    <w:lvl w:ilvl="4" w:tplc="356CD8CC">
      <w:start w:val="1"/>
      <w:numFmt w:val="bullet"/>
      <w:lvlText w:val="o"/>
      <w:lvlJc w:val="left"/>
      <w:pPr>
        <w:ind w:left="3600" w:hanging="360"/>
      </w:pPr>
      <w:rPr>
        <w:rFonts w:ascii="Courier New" w:hAnsi="Courier New" w:cs="Courier New" w:hint="default"/>
      </w:rPr>
    </w:lvl>
    <w:lvl w:ilvl="5" w:tplc="8AC8AF3C">
      <w:start w:val="1"/>
      <w:numFmt w:val="bullet"/>
      <w:lvlText w:val=""/>
      <w:lvlJc w:val="left"/>
      <w:pPr>
        <w:ind w:left="4320" w:hanging="360"/>
      </w:pPr>
      <w:rPr>
        <w:rFonts w:ascii="Wingdings" w:hAnsi="Wingdings" w:cs="Wingdings" w:hint="default"/>
      </w:rPr>
    </w:lvl>
    <w:lvl w:ilvl="6" w:tplc="12AEF594">
      <w:start w:val="1"/>
      <w:numFmt w:val="bullet"/>
      <w:lvlText w:val=""/>
      <w:lvlJc w:val="left"/>
      <w:pPr>
        <w:ind w:left="5040" w:hanging="360"/>
      </w:pPr>
      <w:rPr>
        <w:rFonts w:ascii="Symbol" w:hAnsi="Symbol" w:cs="Symbol" w:hint="default"/>
      </w:rPr>
    </w:lvl>
    <w:lvl w:ilvl="7" w:tplc="C98C79AA">
      <w:start w:val="1"/>
      <w:numFmt w:val="bullet"/>
      <w:lvlText w:val="o"/>
      <w:lvlJc w:val="left"/>
      <w:pPr>
        <w:ind w:left="5760" w:hanging="360"/>
      </w:pPr>
      <w:rPr>
        <w:rFonts w:ascii="Courier New" w:hAnsi="Courier New" w:cs="Courier New" w:hint="default"/>
      </w:rPr>
    </w:lvl>
    <w:lvl w:ilvl="8" w:tplc="D00E5EF8">
      <w:start w:val="1"/>
      <w:numFmt w:val="bullet"/>
      <w:lvlText w:val=""/>
      <w:lvlJc w:val="left"/>
      <w:pPr>
        <w:ind w:left="6480" w:hanging="360"/>
      </w:pPr>
      <w:rPr>
        <w:rFonts w:ascii="Wingdings" w:hAnsi="Wingdings" w:cs="Wingdings" w:hint="default"/>
      </w:rPr>
    </w:lvl>
  </w:abstractNum>
  <w:abstractNum w:abstractNumId="94" w15:restartNumberingAfterBreak="0">
    <w:nsid w:val="54324E93"/>
    <w:multiLevelType w:val="hybridMultilevel"/>
    <w:tmpl w:val="4538E7FE"/>
    <w:lvl w:ilvl="0" w:tplc="B296938C">
      <w:start w:val="1"/>
      <w:numFmt w:val="bullet"/>
      <w:lvlText w:val=""/>
      <w:lvlJc w:val="left"/>
      <w:pPr>
        <w:ind w:left="720" w:hanging="360"/>
      </w:pPr>
      <w:rPr>
        <w:rFonts w:ascii="Symbol" w:hAnsi="Symbol" w:cs="Symbol" w:hint="default"/>
        <w:sz w:val="18"/>
        <w:szCs w:val="18"/>
      </w:rPr>
    </w:lvl>
    <w:lvl w:ilvl="1" w:tplc="F58EDEB2">
      <w:start w:val="1"/>
      <w:numFmt w:val="bullet"/>
      <w:lvlText w:val="o"/>
      <w:lvlJc w:val="left"/>
      <w:pPr>
        <w:ind w:left="1440" w:hanging="360"/>
      </w:pPr>
      <w:rPr>
        <w:rFonts w:ascii="Courier New" w:hAnsi="Courier New" w:cs="Courier New" w:hint="default"/>
      </w:rPr>
    </w:lvl>
    <w:lvl w:ilvl="2" w:tplc="CE203B2E">
      <w:start w:val="1"/>
      <w:numFmt w:val="bullet"/>
      <w:lvlText w:val=""/>
      <w:lvlJc w:val="left"/>
      <w:pPr>
        <w:ind w:left="2160" w:hanging="360"/>
      </w:pPr>
      <w:rPr>
        <w:rFonts w:ascii="Wingdings" w:hAnsi="Wingdings" w:cs="Wingdings" w:hint="default"/>
      </w:rPr>
    </w:lvl>
    <w:lvl w:ilvl="3" w:tplc="AF5CD38E">
      <w:start w:val="1"/>
      <w:numFmt w:val="bullet"/>
      <w:lvlText w:val=""/>
      <w:lvlJc w:val="left"/>
      <w:pPr>
        <w:ind w:left="2880" w:hanging="360"/>
      </w:pPr>
      <w:rPr>
        <w:rFonts w:ascii="Symbol" w:hAnsi="Symbol" w:cs="Symbol" w:hint="default"/>
      </w:rPr>
    </w:lvl>
    <w:lvl w:ilvl="4" w:tplc="A29A8B40">
      <w:start w:val="1"/>
      <w:numFmt w:val="bullet"/>
      <w:lvlText w:val="o"/>
      <w:lvlJc w:val="left"/>
      <w:pPr>
        <w:ind w:left="3600" w:hanging="360"/>
      </w:pPr>
      <w:rPr>
        <w:rFonts w:ascii="Courier New" w:hAnsi="Courier New" w:cs="Courier New" w:hint="default"/>
      </w:rPr>
    </w:lvl>
    <w:lvl w:ilvl="5" w:tplc="89B20E28">
      <w:start w:val="1"/>
      <w:numFmt w:val="bullet"/>
      <w:lvlText w:val=""/>
      <w:lvlJc w:val="left"/>
      <w:pPr>
        <w:ind w:left="4320" w:hanging="360"/>
      </w:pPr>
      <w:rPr>
        <w:rFonts w:ascii="Wingdings" w:hAnsi="Wingdings" w:cs="Wingdings" w:hint="default"/>
      </w:rPr>
    </w:lvl>
    <w:lvl w:ilvl="6" w:tplc="9126FEEA">
      <w:start w:val="1"/>
      <w:numFmt w:val="bullet"/>
      <w:lvlText w:val=""/>
      <w:lvlJc w:val="left"/>
      <w:pPr>
        <w:ind w:left="5040" w:hanging="360"/>
      </w:pPr>
      <w:rPr>
        <w:rFonts w:ascii="Symbol" w:hAnsi="Symbol" w:cs="Symbol" w:hint="default"/>
      </w:rPr>
    </w:lvl>
    <w:lvl w:ilvl="7" w:tplc="EE7CABEC">
      <w:start w:val="1"/>
      <w:numFmt w:val="bullet"/>
      <w:lvlText w:val="o"/>
      <w:lvlJc w:val="left"/>
      <w:pPr>
        <w:ind w:left="5760" w:hanging="360"/>
      </w:pPr>
      <w:rPr>
        <w:rFonts w:ascii="Courier New" w:hAnsi="Courier New" w:cs="Courier New" w:hint="default"/>
      </w:rPr>
    </w:lvl>
    <w:lvl w:ilvl="8" w:tplc="01E043B6">
      <w:start w:val="1"/>
      <w:numFmt w:val="bullet"/>
      <w:lvlText w:val=""/>
      <w:lvlJc w:val="left"/>
      <w:pPr>
        <w:ind w:left="6480" w:hanging="360"/>
      </w:pPr>
      <w:rPr>
        <w:rFonts w:ascii="Wingdings" w:hAnsi="Wingdings" w:cs="Wingdings" w:hint="default"/>
      </w:rPr>
    </w:lvl>
  </w:abstractNum>
  <w:abstractNum w:abstractNumId="95" w15:restartNumberingAfterBreak="0">
    <w:nsid w:val="54DA661B"/>
    <w:multiLevelType w:val="hybridMultilevel"/>
    <w:tmpl w:val="EFC6356C"/>
    <w:lvl w:ilvl="0" w:tplc="C2CA6F84">
      <w:start w:val="1"/>
      <w:numFmt w:val="bullet"/>
      <w:lvlText w:val=""/>
      <w:lvlJc w:val="left"/>
      <w:pPr>
        <w:ind w:left="720" w:hanging="360"/>
      </w:pPr>
      <w:rPr>
        <w:rFonts w:ascii="Symbol" w:hAnsi="Symbol" w:cs="Symbol" w:hint="default"/>
        <w:sz w:val="18"/>
        <w:szCs w:val="18"/>
      </w:rPr>
    </w:lvl>
    <w:lvl w:ilvl="1" w:tplc="7AB03518">
      <w:start w:val="1"/>
      <w:numFmt w:val="bullet"/>
      <w:lvlText w:val="o"/>
      <w:lvlJc w:val="left"/>
      <w:pPr>
        <w:ind w:left="1440" w:hanging="360"/>
      </w:pPr>
      <w:rPr>
        <w:rFonts w:ascii="Courier New" w:hAnsi="Courier New" w:cs="Courier New" w:hint="default"/>
      </w:rPr>
    </w:lvl>
    <w:lvl w:ilvl="2" w:tplc="3A0C2B2E">
      <w:start w:val="1"/>
      <w:numFmt w:val="bullet"/>
      <w:lvlText w:val=""/>
      <w:lvlJc w:val="left"/>
      <w:pPr>
        <w:ind w:left="2160" w:hanging="360"/>
      </w:pPr>
      <w:rPr>
        <w:rFonts w:ascii="Wingdings" w:hAnsi="Wingdings" w:cs="Wingdings" w:hint="default"/>
      </w:rPr>
    </w:lvl>
    <w:lvl w:ilvl="3" w:tplc="D46E3812">
      <w:start w:val="1"/>
      <w:numFmt w:val="bullet"/>
      <w:lvlText w:val=""/>
      <w:lvlJc w:val="left"/>
      <w:pPr>
        <w:ind w:left="2880" w:hanging="360"/>
      </w:pPr>
      <w:rPr>
        <w:rFonts w:ascii="Symbol" w:hAnsi="Symbol" w:cs="Symbol" w:hint="default"/>
      </w:rPr>
    </w:lvl>
    <w:lvl w:ilvl="4" w:tplc="51B02E7C">
      <w:start w:val="1"/>
      <w:numFmt w:val="bullet"/>
      <w:lvlText w:val="o"/>
      <w:lvlJc w:val="left"/>
      <w:pPr>
        <w:ind w:left="3600" w:hanging="360"/>
      </w:pPr>
      <w:rPr>
        <w:rFonts w:ascii="Courier New" w:hAnsi="Courier New" w:cs="Courier New" w:hint="default"/>
      </w:rPr>
    </w:lvl>
    <w:lvl w:ilvl="5" w:tplc="95601BA0">
      <w:start w:val="1"/>
      <w:numFmt w:val="bullet"/>
      <w:lvlText w:val=""/>
      <w:lvlJc w:val="left"/>
      <w:pPr>
        <w:ind w:left="4320" w:hanging="360"/>
      </w:pPr>
      <w:rPr>
        <w:rFonts w:ascii="Wingdings" w:hAnsi="Wingdings" w:cs="Wingdings" w:hint="default"/>
      </w:rPr>
    </w:lvl>
    <w:lvl w:ilvl="6" w:tplc="1756BF86">
      <w:start w:val="1"/>
      <w:numFmt w:val="bullet"/>
      <w:lvlText w:val=""/>
      <w:lvlJc w:val="left"/>
      <w:pPr>
        <w:ind w:left="5040" w:hanging="360"/>
      </w:pPr>
      <w:rPr>
        <w:rFonts w:ascii="Symbol" w:hAnsi="Symbol" w:cs="Symbol" w:hint="default"/>
      </w:rPr>
    </w:lvl>
    <w:lvl w:ilvl="7" w:tplc="E752B30A">
      <w:start w:val="1"/>
      <w:numFmt w:val="bullet"/>
      <w:lvlText w:val="o"/>
      <w:lvlJc w:val="left"/>
      <w:pPr>
        <w:ind w:left="5760" w:hanging="360"/>
      </w:pPr>
      <w:rPr>
        <w:rFonts w:ascii="Courier New" w:hAnsi="Courier New" w:cs="Courier New" w:hint="default"/>
      </w:rPr>
    </w:lvl>
    <w:lvl w:ilvl="8" w:tplc="0C14D558">
      <w:start w:val="1"/>
      <w:numFmt w:val="bullet"/>
      <w:lvlText w:val=""/>
      <w:lvlJc w:val="left"/>
      <w:pPr>
        <w:ind w:left="6480" w:hanging="360"/>
      </w:pPr>
      <w:rPr>
        <w:rFonts w:ascii="Wingdings" w:hAnsi="Wingdings" w:cs="Wingdings" w:hint="default"/>
      </w:rPr>
    </w:lvl>
  </w:abstractNum>
  <w:abstractNum w:abstractNumId="96" w15:restartNumberingAfterBreak="0">
    <w:nsid w:val="5680372F"/>
    <w:multiLevelType w:val="hybridMultilevel"/>
    <w:tmpl w:val="A2A0763C"/>
    <w:lvl w:ilvl="0" w:tplc="460E0E12">
      <w:start w:val="1"/>
      <w:numFmt w:val="bullet"/>
      <w:lvlText w:val=""/>
      <w:lvlJc w:val="left"/>
      <w:pPr>
        <w:ind w:left="720" w:hanging="360"/>
      </w:pPr>
      <w:rPr>
        <w:rFonts w:ascii="Symbol" w:hAnsi="Symbol" w:cs="Symbol" w:hint="default"/>
        <w:sz w:val="18"/>
        <w:szCs w:val="18"/>
      </w:rPr>
    </w:lvl>
    <w:lvl w:ilvl="1" w:tplc="0BF62C10">
      <w:start w:val="1"/>
      <w:numFmt w:val="bullet"/>
      <w:lvlText w:val="o"/>
      <w:lvlJc w:val="left"/>
      <w:pPr>
        <w:ind w:left="1440" w:hanging="360"/>
      </w:pPr>
      <w:rPr>
        <w:rFonts w:ascii="Courier New" w:hAnsi="Courier New" w:cs="Courier New" w:hint="default"/>
      </w:rPr>
    </w:lvl>
    <w:lvl w:ilvl="2" w:tplc="EB885FB2">
      <w:start w:val="1"/>
      <w:numFmt w:val="bullet"/>
      <w:lvlText w:val=""/>
      <w:lvlJc w:val="left"/>
      <w:pPr>
        <w:ind w:left="2160" w:hanging="360"/>
      </w:pPr>
      <w:rPr>
        <w:rFonts w:ascii="Wingdings" w:hAnsi="Wingdings" w:cs="Wingdings" w:hint="default"/>
      </w:rPr>
    </w:lvl>
    <w:lvl w:ilvl="3" w:tplc="8F7AA148">
      <w:start w:val="1"/>
      <w:numFmt w:val="bullet"/>
      <w:lvlText w:val=""/>
      <w:lvlJc w:val="left"/>
      <w:pPr>
        <w:ind w:left="2880" w:hanging="360"/>
      </w:pPr>
      <w:rPr>
        <w:rFonts w:ascii="Symbol" w:hAnsi="Symbol" w:cs="Symbol" w:hint="default"/>
      </w:rPr>
    </w:lvl>
    <w:lvl w:ilvl="4" w:tplc="B2BE995C">
      <w:start w:val="1"/>
      <w:numFmt w:val="bullet"/>
      <w:lvlText w:val="o"/>
      <w:lvlJc w:val="left"/>
      <w:pPr>
        <w:ind w:left="3600" w:hanging="360"/>
      </w:pPr>
      <w:rPr>
        <w:rFonts w:ascii="Courier New" w:hAnsi="Courier New" w:cs="Courier New" w:hint="default"/>
      </w:rPr>
    </w:lvl>
    <w:lvl w:ilvl="5" w:tplc="E188BDC2">
      <w:start w:val="1"/>
      <w:numFmt w:val="bullet"/>
      <w:lvlText w:val=""/>
      <w:lvlJc w:val="left"/>
      <w:pPr>
        <w:ind w:left="4320" w:hanging="360"/>
      </w:pPr>
      <w:rPr>
        <w:rFonts w:ascii="Wingdings" w:hAnsi="Wingdings" w:cs="Wingdings" w:hint="default"/>
      </w:rPr>
    </w:lvl>
    <w:lvl w:ilvl="6" w:tplc="33803056">
      <w:start w:val="1"/>
      <w:numFmt w:val="bullet"/>
      <w:lvlText w:val=""/>
      <w:lvlJc w:val="left"/>
      <w:pPr>
        <w:ind w:left="5040" w:hanging="360"/>
      </w:pPr>
      <w:rPr>
        <w:rFonts w:ascii="Symbol" w:hAnsi="Symbol" w:cs="Symbol" w:hint="default"/>
      </w:rPr>
    </w:lvl>
    <w:lvl w:ilvl="7" w:tplc="B8C2893E">
      <w:start w:val="1"/>
      <w:numFmt w:val="bullet"/>
      <w:lvlText w:val="o"/>
      <w:lvlJc w:val="left"/>
      <w:pPr>
        <w:ind w:left="5760" w:hanging="360"/>
      </w:pPr>
      <w:rPr>
        <w:rFonts w:ascii="Courier New" w:hAnsi="Courier New" w:cs="Courier New" w:hint="default"/>
      </w:rPr>
    </w:lvl>
    <w:lvl w:ilvl="8" w:tplc="B44E8AC8">
      <w:start w:val="1"/>
      <w:numFmt w:val="bullet"/>
      <w:lvlText w:val=""/>
      <w:lvlJc w:val="left"/>
      <w:pPr>
        <w:ind w:left="6480" w:hanging="360"/>
      </w:pPr>
      <w:rPr>
        <w:rFonts w:ascii="Wingdings" w:hAnsi="Wingdings" w:cs="Wingdings" w:hint="default"/>
      </w:rPr>
    </w:lvl>
  </w:abstractNum>
  <w:abstractNum w:abstractNumId="97" w15:restartNumberingAfterBreak="0">
    <w:nsid w:val="58B43B00"/>
    <w:multiLevelType w:val="hybridMultilevel"/>
    <w:tmpl w:val="59B25726"/>
    <w:lvl w:ilvl="0" w:tplc="C54EC7AC">
      <w:start w:val="1"/>
      <w:numFmt w:val="bullet"/>
      <w:lvlText w:val=""/>
      <w:lvlJc w:val="left"/>
      <w:pPr>
        <w:ind w:left="720" w:hanging="360"/>
      </w:pPr>
      <w:rPr>
        <w:rFonts w:ascii="Symbol" w:hAnsi="Symbol" w:cs="Symbol" w:hint="default"/>
        <w:sz w:val="18"/>
        <w:szCs w:val="18"/>
      </w:rPr>
    </w:lvl>
    <w:lvl w:ilvl="1" w:tplc="B6B83E78">
      <w:start w:val="1"/>
      <w:numFmt w:val="bullet"/>
      <w:lvlText w:val="o"/>
      <w:lvlJc w:val="left"/>
      <w:pPr>
        <w:ind w:left="1440" w:hanging="360"/>
      </w:pPr>
      <w:rPr>
        <w:rFonts w:ascii="Courier New" w:hAnsi="Courier New" w:cs="Courier New" w:hint="default"/>
      </w:rPr>
    </w:lvl>
    <w:lvl w:ilvl="2" w:tplc="034E1740">
      <w:start w:val="1"/>
      <w:numFmt w:val="bullet"/>
      <w:lvlText w:val=""/>
      <w:lvlJc w:val="left"/>
      <w:pPr>
        <w:ind w:left="2160" w:hanging="360"/>
      </w:pPr>
      <w:rPr>
        <w:rFonts w:ascii="Wingdings" w:hAnsi="Wingdings" w:cs="Wingdings" w:hint="default"/>
      </w:rPr>
    </w:lvl>
    <w:lvl w:ilvl="3" w:tplc="39921BB0">
      <w:start w:val="1"/>
      <w:numFmt w:val="bullet"/>
      <w:lvlText w:val=""/>
      <w:lvlJc w:val="left"/>
      <w:pPr>
        <w:ind w:left="2880" w:hanging="360"/>
      </w:pPr>
      <w:rPr>
        <w:rFonts w:ascii="Symbol" w:hAnsi="Symbol" w:cs="Symbol" w:hint="default"/>
      </w:rPr>
    </w:lvl>
    <w:lvl w:ilvl="4" w:tplc="AA0C3A7E">
      <w:start w:val="1"/>
      <w:numFmt w:val="bullet"/>
      <w:lvlText w:val="o"/>
      <w:lvlJc w:val="left"/>
      <w:pPr>
        <w:ind w:left="3600" w:hanging="360"/>
      </w:pPr>
      <w:rPr>
        <w:rFonts w:ascii="Courier New" w:hAnsi="Courier New" w:cs="Courier New" w:hint="default"/>
      </w:rPr>
    </w:lvl>
    <w:lvl w:ilvl="5" w:tplc="84484526">
      <w:start w:val="1"/>
      <w:numFmt w:val="bullet"/>
      <w:lvlText w:val=""/>
      <w:lvlJc w:val="left"/>
      <w:pPr>
        <w:ind w:left="4320" w:hanging="360"/>
      </w:pPr>
      <w:rPr>
        <w:rFonts w:ascii="Wingdings" w:hAnsi="Wingdings" w:cs="Wingdings" w:hint="default"/>
      </w:rPr>
    </w:lvl>
    <w:lvl w:ilvl="6" w:tplc="54FEE422">
      <w:start w:val="1"/>
      <w:numFmt w:val="bullet"/>
      <w:lvlText w:val=""/>
      <w:lvlJc w:val="left"/>
      <w:pPr>
        <w:ind w:left="5040" w:hanging="360"/>
      </w:pPr>
      <w:rPr>
        <w:rFonts w:ascii="Symbol" w:hAnsi="Symbol" w:cs="Symbol" w:hint="default"/>
      </w:rPr>
    </w:lvl>
    <w:lvl w:ilvl="7" w:tplc="76F61FE6">
      <w:start w:val="1"/>
      <w:numFmt w:val="bullet"/>
      <w:lvlText w:val="o"/>
      <w:lvlJc w:val="left"/>
      <w:pPr>
        <w:ind w:left="5760" w:hanging="360"/>
      </w:pPr>
      <w:rPr>
        <w:rFonts w:ascii="Courier New" w:hAnsi="Courier New" w:cs="Courier New" w:hint="default"/>
      </w:rPr>
    </w:lvl>
    <w:lvl w:ilvl="8" w:tplc="1ED88C7E">
      <w:start w:val="1"/>
      <w:numFmt w:val="bullet"/>
      <w:lvlText w:val=""/>
      <w:lvlJc w:val="left"/>
      <w:pPr>
        <w:ind w:left="6480" w:hanging="360"/>
      </w:pPr>
      <w:rPr>
        <w:rFonts w:ascii="Wingdings" w:hAnsi="Wingdings" w:cs="Wingdings" w:hint="default"/>
      </w:rPr>
    </w:lvl>
  </w:abstractNum>
  <w:abstractNum w:abstractNumId="98" w15:restartNumberingAfterBreak="0">
    <w:nsid w:val="59AE2D67"/>
    <w:multiLevelType w:val="hybridMultilevel"/>
    <w:tmpl w:val="0D561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59CD5854"/>
    <w:multiLevelType w:val="hybridMultilevel"/>
    <w:tmpl w:val="A7145C8C"/>
    <w:lvl w:ilvl="0" w:tplc="39F01788">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BB75588"/>
    <w:multiLevelType w:val="hybridMultilevel"/>
    <w:tmpl w:val="36502646"/>
    <w:lvl w:ilvl="0" w:tplc="C2E8C2F2">
      <w:start w:val="1"/>
      <w:numFmt w:val="bullet"/>
      <w:lvlText w:val=""/>
      <w:lvlJc w:val="left"/>
      <w:pPr>
        <w:ind w:left="720" w:hanging="360"/>
      </w:pPr>
      <w:rPr>
        <w:rFonts w:ascii="Symbol" w:hAnsi="Symbol" w:cs="Symbol" w:hint="default"/>
        <w:sz w:val="18"/>
        <w:szCs w:val="18"/>
      </w:rPr>
    </w:lvl>
    <w:lvl w:ilvl="1" w:tplc="77B6EA56">
      <w:start w:val="1"/>
      <w:numFmt w:val="bullet"/>
      <w:lvlText w:val="o"/>
      <w:lvlJc w:val="left"/>
      <w:pPr>
        <w:ind w:left="1440" w:hanging="360"/>
      </w:pPr>
      <w:rPr>
        <w:rFonts w:ascii="Courier New" w:hAnsi="Courier New" w:cs="Courier New" w:hint="default"/>
      </w:rPr>
    </w:lvl>
    <w:lvl w:ilvl="2" w:tplc="707CBF0C">
      <w:start w:val="1"/>
      <w:numFmt w:val="bullet"/>
      <w:lvlText w:val=""/>
      <w:lvlJc w:val="left"/>
      <w:pPr>
        <w:ind w:left="2160" w:hanging="360"/>
      </w:pPr>
      <w:rPr>
        <w:rFonts w:ascii="Wingdings" w:hAnsi="Wingdings" w:cs="Wingdings" w:hint="default"/>
      </w:rPr>
    </w:lvl>
    <w:lvl w:ilvl="3" w:tplc="E702C02A">
      <w:start w:val="1"/>
      <w:numFmt w:val="bullet"/>
      <w:lvlText w:val=""/>
      <w:lvlJc w:val="left"/>
      <w:pPr>
        <w:ind w:left="2880" w:hanging="360"/>
      </w:pPr>
      <w:rPr>
        <w:rFonts w:ascii="Symbol" w:hAnsi="Symbol" w:cs="Symbol" w:hint="default"/>
      </w:rPr>
    </w:lvl>
    <w:lvl w:ilvl="4" w:tplc="88CCA2A0">
      <w:start w:val="1"/>
      <w:numFmt w:val="bullet"/>
      <w:lvlText w:val="o"/>
      <w:lvlJc w:val="left"/>
      <w:pPr>
        <w:ind w:left="3600" w:hanging="360"/>
      </w:pPr>
      <w:rPr>
        <w:rFonts w:ascii="Courier New" w:hAnsi="Courier New" w:cs="Courier New" w:hint="default"/>
      </w:rPr>
    </w:lvl>
    <w:lvl w:ilvl="5" w:tplc="46AA64F6">
      <w:start w:val="1"/>
      <w:numFmt w:val="bullet"/>
      <w:lvlText w:val=""/>
      <w:lvlJc w:val="left"/>
      <w:pPr>
        <w:ind w:left="4320" w:hanging="360"/>
      </w:pPr>
      <w:rPr>
        <w:rFonts w:ascii="Wingdings" w:hAnsi="Wingdings" w:cs="Wingdings" w:hint="default"/>
      </w:rPr>
    </w:lvl>
    <w:lvl w:ilvl="6" w:tplc="9E36EB2E">
      <w:start w:val="1"/>
      <w:numFmt w:val="bullet"/>
      <w:lvlText w:val=""/>
      <w:lvlJc w:val="left"/>
      <w:pPr>
        <w:ind w:left="5040" w:hanging="360"/>
      </w:pPr>
      <w:rPr>
        <w:rFonts w:ascii="Symbol" w:hAnsi="Symbol" w:cs="Symbol" w:hint="default"/>
      </w:rPr>
    </w:lvl>
    <w:lvl w:ilvl="7" w:tplc="CB96D3E6">
      <w:start w:val="1"/>
      <w:numFmt w:val="bullet"/>
      <w:lvlText w:val="o"/>
      <w:lvlJc w:val="left"/>
      <w:pPr>
        <w:ind w:left="5760" w:hanging="360"/>
      </w:pPr>
      <w:rPr>
        <w:rFonts w:ascii="Courier New" w:hAnsi="Courier New" w:cs="Courier New" w:hint="default"/>
      </w:rPr>
    </w:lvl>
    <w:lvl w:ilvl="8" w:tplc="96EA1714">
      <w:start w:val="1"/>
      <w:numFmt w:val="bullet"/>
      <w:lvlText w:val=""/>
      <w:lvlJc w:val="left"/>
      <w:pPr>
        <w:ind w:left="6480" w:hanging="360"/>
      </w:pPr>
      <w:rPr>
        <w:rFonts w:ascii="Wingdings" w:hAnsi="Wingdings" w:cs="Wingdings" w:hint="default"/>
      </w:rPr>
    </w:lvl>
  </w:abstractNum>
  <w:abstractNum w:abstractNumId="101" w15:restartNumberingAfterBreak="0">
    <w:nsid w:val="5C2D0738"/>
    <w:multiLevelType w:val="hybridMultilevel"/>
    <w:tmpl w:val="52669C10"/>
    <w:lvl w:ilvl="0" w:tplc="38B24EB0">
      <w:numFmt w:val="bullet"/>
      <w:lvlText w:val="•"/>
      <w:lvlJc w:val="left"/>
      <w:pPr>
        <w:ind w:left="1428" w:hanging="360"/>
      </w:pPr>
      <w:rPr>
        <w:rFonts w:ascii="SymbolMT" w:eastAsiaTheme="minorHAnsi" w:hAnsi="SymbolMT" w:cs="SymbolMT"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2" w15:restartNumberingAfterBreak="0">
    <w:nsid w:val="5D956CCD"/>
    <w:multiLevelType w:val="hybridMultilevel"/>
    <w:tmpl w:val="87D09C78"/>
    <w:lvl w:ilvl="0" w:tplc="1C3CA062">
      <w:start w:val="1"/>
      <w:numFmt w:val="bullet"/>
      <w:lvlText w:val=""/>
      <w:lvlJc w:val="left"/>
      <w:pPr>
        <w:ind w:left="720" w:hanging="360"/>
      </w:pPr>
      <w:rPr>
        <w:rFonts w:ascii="Symbol" w:hAnsi="Symbol" w:cs="Symbol" w:hint="default"/>
        <w:sz w:val="18"/>
        <w:szCs w:val="18"/>
      </w:rPr>
    </w:lvl>
    <w:lvl w:ilvl="1" w:tplc="615A3796">
      <w:start w:val="1"/>
      <w:numFmt w:val="bullet"/>
      <w:lvlText w:val="o"/>
      <w:lvlJc w:val="left"/>
      <w:pPr>
        <w:ind w:left="1440" w:hanging="360"/>
      </w:pPr>
      <w:rPr>
        <w:rFonts w:ascii="Courier New" w:hAnsi="Courier New" w:cs="Courier New" w:hint="default"/>
      </w:rPr>
    </w:lvl>
    <w:lvl w:ilvl="2" w:tplc="E2F6AF98">
      <w:start w:val="1"/>
      <w:numFmt w:val="bullet"/>
      <w:lvlText w:val=""/>
      <w:lvlJc w:val="left"/>
      <w:pPr>
        <w:ind w:left="2160" w:hanging="360"/>
      </w:pPr>
      <w:rPr>
        <w:rFonts w:ascii="Wingdings" w:hAnsi="Wingdings" w:cs="Wingdings" w:hint="default"/>
      </w:rPr>
    </w:lvl>
    <w:lvl w:ilvl="3" w:tplc="11568266">
      <w:start w:val="1"/>
      <w:numFmt w:val="bullet"/>
      <w:lvlText w:val=""/>
      <w:lvlJc w:val="left"/>
      <w:pPr>
        <w:ind w:left="2880" w:hanging="360"/>
      </w:pPr>
      <w:rPr>
        <w:rFonts w:ascii="Symbol" w:hAnsi="Symbol" w:cs="Symbol" w:hint="default"/>
      </w:rPr>
    </w:lvl>
    <w:lvl w:ilvl="4" w:tplc="0022817A">
      <w:start w:val="1"/>
      <w:numFmt w:val="bullet"/>
      <w:lvlText w:val="o"/>
      <w:lvlJc w:val="left"/>
      <w:pPr>
        <w:ind w:left="3600" w:hanging="360"/>
      </w:pPr>
      <w:rPr>
        <w:rFonts w:ascii="Courier New" w:hAnsi="Courier New" w:cs="Courier New" w:hint="default"/>
      </w:rPr>
    </w:lvl>
    <w:lvl w:ilvl="5" w:tplc="BEF667F6">
      <w:start w:val="1"/>
      <w:numFmt w:val="bullet"/>
      <w:lvlText w:val=""/>
      <w:lvlJc w:val="left"/>
      <w:pPr>
        <w:ind w:left="4320" w:hanging="360"/>
      </w:pPr>
      <w:rPr>
        <w:rFonts w:ascii="Wingdings" w:hAnsi="Wingdings" w:cs="Wingdings" w:hint="default"/>
      </w:rPr>
    </w:lvl>
    <w:lvl w:ilvl="6" w:tplc="DDE66AF6">
      <w:start w:val="1"/>
      <w:numFmt w:val="bullet"/>
      <w:lvlText w:val=""/>
      <w:lvlJc w:val="left"/>
      <w:pPr>
        <w:ind w:left="5040" w:hanging="360"/>
      </w:pPr>
      <w:rPr>
        <w:rFonts w:ascii="Symbol" w:hAnsi="Symbol" w:cs="Symbol" w:hint="default"/>
      </w:rPr>
    </w:lvl>
    <w:lvl w:ilvl="7" w:tplc="F292744C">
      <w:start w:val="1"/>
      <w:numFmt w:val="bullet"/>
      <w:lvlText w:val="o"/>
      <w:lvlJc w:val="left"/>
      <w:pPr>
        <w:ind w:left="5760" w:hanging="360"/>
      </w:pPr>
      <w:rPr>
        <w:rFonts w:ascii="Courier New" w:hAnsi="Courier New" w:cs="Courier New" w:hint="default"/>
      </w:rPr>
    </w:lvl>
    <w:lvl w:ilvl="8" w:tplc="24369C26">
      <w:start w:val="1"/>
      <w:numFmt w:val="bullet"/>
      <w:lvlText w:val=""/>
      <w:lvlJc w:val="left"/>
      <w:pPr>
        <w:ind w:left="6480" w:hanging="360"/>
      </w:pPr>
      <w:rPr>
        <w:rFonts w:ascii="Wingdings" w:hAnsi="Wingdings" w:cs="Wingdings" w:hint="default"/>
      </w:rPr>
    </w:lvl>
  </w:abstractNum>
  <w:abstractNum w:abstractNumId="103" w15:restartNumberingAfterBreak="0">
    <w:nsid w:val="5DF423F2"/>
    <w:multiLevelType w:val="hybridMultilevel"/>
    <w:tmpl w:val="70A01FA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DFE2F67"/>
    <w:multiLevelType w:val="hybridMultilevel"/>
    <w:tmpl w:val="A030DE60"/>
    <w:lvl w:ilvl="0" w:tplc="960E041E">
      <w:start w:val="1"/>
      <w:numFmt w:val="bullet"/>
      <w:lvlText w:val=""/>
      <w:lvlJc w:val="left"/>
      <w:pPr>
        <w:ind w:left="720" w:hanging="360"/>
      </w:pPr>
      <w:rPr>
        <w:rFonts w:ascii="Symbol" w:hAnsi="Symbol" w:cs="Symbol" w:hint="default"/>
        <w:sz w:val="18"/>
        <w:szCs w:val="18"/>
      </w:rPr>
    </w:lvl>
    <w:lvl w:ilvl="1" w:tplc="53D68F88">
      <w:start w:val="1"/>
      <w:numFmt w:val="bullet"/>
      <w:lvlText w:val="o"/>
      <w:lvlJc w:val="left"/>
      <w:pPr>
        <w:ind w:left="1440" w:hanging="360"/>
      </w:pPr>
      <w:rPr>
        <w:rFonts w:ascii="Courier New" w:hAnsi="Courier New" w:cs="Courier New" w:hint="default"/>
      </w:rPr>
    </w:lvl>
    <w:lvl w:ilvl="2" w:tplc="E070BB3E">
      <w:start w:val="1"/>
      <w:numFmt w:val="bullet"/>
      <w:lvlText w:val=""/>
      <w:lvlJc w:val="left"/>
      <w:pPr>
        <w:ind w:left="2160" w:hanging="360"/>
      </w:pPr>
      <w:rPr>
        <w:rFonts w:ascii="Wingdings" w:hAnsi="Wingdings" w:cs="Wingdings" w:hint="default"/>
      </w:rPr>
    </w:lvl>
    <w:lvl w:ilvl="3" w:tplc="E7566D28">
      <w:start w:val="1"/>
      <w:numFmt w:val="bullet"/>
      <w:lvlText w:val=""/>
      <w:lvlJc w:val="left"/>
      <w:pPr>
        <w:ind w:left="2880" w:hanging="360"/>
      </w:pPr>
      <w:rPr>
        <w:rFonts w:ascii="Symbol" w:hAnsi="Symbol" w:cs="Symbol" w:hint="default"/>
      </w:rPr>
    </w:lvl>
    <w:lvl w:ilvl="4" w:tplc="0D364844">
      <w:start w:val="1"/>
      <w:numFmt w:val="bullet"/>
      <w:lvlText w:val="o"/>
      <w:lvlJc w:val="left"/>
      <w:pPr>
        <w:ind w:left="3600" w:hanging="360"/>
      </w:pPr>
      <w:rPr>
        <w:rFonts w:ascii="Courier New" w:hAnsi="Courier New" w:cs="Courier New" w:hint="default"/>
      </w:rPr>
    </w:lvl>
    <w:lvl w:ilvl="5" w:tplc="C7721240">
      <w:start w:val="1"/>
      <w:numFmt w:val="bullet"/>
      <w:lvlText w:val=""/>
      <w:lvlJc w:val="left"/>
      <w:pPr>
        <w:ind w:left="4320" w:hanging="360"/>
      </w:pPr>
      <w:rPr>
        <w:rFonts w:ascii="Wingdings" w:hAnsi="Wingdings" w:cs="Wingdings" w:hint="default"/>
      </w:rPr>
    </w:lvl>
    <w:lvl w:ilvl="6" w:tplc="99944088">
      <w:start w:val="1"/>
      <w:numFmt w:val="bullet"/>
      <w:lvlText w:val=""/>
      <w:lvlJc w:val="left"/>
      <w:pPr>
        <w:ind w:left="5040" w:hanging="360"/>
      </w:pPr>
      <w:rPr>
        <w:rFonts w:ascii="Symbol" w:hAnsi="Symbol" w:cs="Symbol" w:hint="default"/>
      </w:rPr>
    </w:lvl>
    <w:lvl w:ilvl="7" w:tplc="2356E1C0">
      <w:start w:val="1"/>
      <w:numFmt w:val="bullet"/>
      <w:lvlText w:val="o"/>
      <w:lvlJc w:val="left"/>
      <w:pPr>
        <w:ind w:left="5760" w:hanging="360"/>
      </w:pPr>
      <w:rPr>
        <w:rFonts w:ascii="Courier New" w:hAnsi="Courier New" w:cs="Courier New" w:hint="default"/>
      </w:rPr>
    </w:lvl>
    <w:lvl w:ilvl="8" w:tplc="3C168904">
      <w:start w:val="1"/>
      <w:numFmt w:val="bullet"/>
      <w:lvlText w:val=""/>
      <w:lvlJc w:val="left"/>
      <w:pPr>
        <w:ind w:left="6480" w:hanging="360"/>
      </w:pPr>
      <w:rPr>
        <w:rFonts w:ascii="Wingdings" w:hAnsi="Wingdings" w:cs="Wingdings" w:hint="default"/>
      </w:rPr>
    </w:lvl>
  </w:abstractNum>
  <w:abstractNum w:abstractNumId="105" w15:restartNumberingAfterBreak="0">
    <w:nsid w:val="5FE76F4F"/>
    <w:multiLevelType w:val="hybridMultilevel"/>
    <w:tmpl w:val="150CEDA8"/>
    <w:lvl w:ilvl="0" w:tplc="04240003">
      <w:start w:val="1"/>
      <w:numFmt w:val="bullet"/>
      <w:lvlText w:val="o"/>
      <w:lvlJc w:val="left"/>
      <w:pPr>
        <w:ind w:left="720" w:hanging="360"/>
      </w:pPr>
      <w:rPr>
        <w:rFonts w:ascii="Courier New" w:hAnsi="Courier New" w:cs="Courier New" w:hint="default"/>
        <w:sz w:val="18"/>
        <w:szCs w:val="18"/>
      </w:rPr>
    </w:lvl>
    <w:lvl w:ilvl="1" w:tplc="383CC7BE">
      <w:start w:val="1"/>
      <w:numFmt w:val="bullet"/>
      <w:lvlText w:val="o"/>
      <w:lvlJc w:val="left"/>
      <w:pPr>
        <w:ind w:left="1440" w:hanging="360"/>
      </w:pPr>
      <w:rPr>
        <w:rFonts w:ascii="Courier New" w:hAnsi="Courier New" w:cs="Courier New" w:hint="default"/>
        <w:sz w:val="18"/>
        <w:szCs w:val="18"/>
      </w:rPr>
    </w:lvl>
    <w:lvl w:ilvl="2" w:tplc="7140352C">
      <w:start w:val="1"/>
      <w:numFmt w:val="bullet"/>
      <w:lvlText w:val=""/>
      <w:lvlJc w:val="left"/>
      <w:pPr>
        <w:ind w:left="2160" w:hanging="360"/>
      </w:pPr>
      <w:rPr>
        <w:rFonts w:ascii="Wingdings" w:hAnsi="Wingdings" w:cs="Wingdings" w:hint="default"/>
      </w:rPr>
    </w:lvl>
    <w:lvl w:ilvl="3" w:tplc="62F26CAE">
      <w:start w:val="1"/>
      <w:numFmt w:val="bullet"/>
      <w:lvlText w:val=""/>
      <w:lvlJc w:val="left"/>
      <w:pPr>
        <w:ind w:left="2880" w:hanging="360"/>
      </w:pPr>
      <w:rPr>
        <w:rFonts w:ascii="Symbol" w:hAnsi="Symbol" w:cs="Symbol" w:hint="default"/>
      </w:rPr>
    </w:lvl>
    <w:lvl w:ilvl="4" w:tplc="D4AC6A96">
      <w:start w:val="1"/>
      <w:numFmt w:val="bullet"/>
      <w:lvlText w:val="o"/>
      <w:lvlJc w:val="left"/>
      <w:pPr>
        <w:ind w:left="3600" w:hanging="360"/>
      </w:pPr>
      <w:rPr>
        <w:rFonts w:ascii="Courier New" w:hAnsi="Courier New" w:cs="Courier New" w:hint="default"/>
      </w:rPr>
    </w:lvl>
    <w:lvl w:ilvl="5" w:tplc="5E28A3C4">
      <w:start w:val="1"/>
      <w:numFmt w:val="bullet"/>
      <w:lvlText w:val=""/>
      <w:lvlJc w:val="left"/>
      <w:pPr>
        <w:ind w:left="4320" w:hanging="360"/>
      </w:pPr>
      <w:rPr>
        <w:rFonts w:ascii="Wingdings" w:hAnsi="Wingdings" w:cs="Wingdings" w:hint="default"/>
      </w:rPr>
    </w:lvl>
    <w:lvl w:ilvl="6" w:tplc="44922A48">
      <w:start w:val="1"/>
      <w:numFmt w:val="bullet"/>
      <w:lvlText w:val=""/>
      <w:lvlJc w:val="left"/>
      <w:pPr>
        <w:ind w:left="5040" w:hanging="360"/>
      </w:pPr>
      <w:rPr>
        <w:rFonts w:ascii="Symbol" w:hAnsi="Symbol" w:cs="Symbol" w:hint="default"/>
      </w:rPr>
    </w:lvl>
    <w:lvl w:ilvl="7" w:tplc="8F064FB8">
      <w:start w:val="1"/>
      <w:numFmt w:val="bullet"/>
      <w:lvlText w:val="o"/>
      <w:lvlJc w:val="left"/>
      <w:pPr>
        <w:ind w:left="5760" w:hanging="360"/>
      </w:pPr>
      <w:rPr>
        <w:rFonts w:ascii="Courier New" w:hAnsi="Courier New" w:cs="Courier New" w:hint="default"/>
      </w:rPr>
    </w:lvl>
    <w:lvl w:ilvl="8" w:tplc="B8089772">
      <w:start w:val="1"/>
      <w:numFmt w:val="bullet"/>
      <w:lvlText w:val=""/>
      <w:lvlJc w:val="left"/>
      <w:pPr>
        <w:ind w:left="6480" w:hanging="360"/>
      </w:pPr>
      <w:rPr>
        <w:rFonts w:ascii="Wingdings" w:hAnsi="Wingdings" w:cs="Wingdings" w:hint="default"/>
      </w:rPr>
    </w:lvl>
  </w:abstractNum>
  <w:abstractNum w:abstractNumId="106" w15:restartNumberingAfterBreak="0">
    <w:nsid w:val="609740C4"/>
    <w:multiLevelType w:val="hybridMultilevel"/>
    <w:tmpl w:val="C64E2D1E"/>
    <w:lvl w:ilvl="0" w:tplc="304AF230">
      <w:start w:val="1"/>
      <w:numFmt w:val="bullet"/>
      <w:lvlText w:val=""/>
      <w:lvlJc w:val="left"/>
      <w:pPr>
        <w:ind w:left="720" w:hanging="360"/>
      </w:pPr>
      <w:rPr>
        <w:rFonts w:ascii="Symbol" w:hAnsi="Symbol" w:cs="Symbol" w:hint="default"/>
        <w:sz w:val="18"/>
        <w:szCs w:val="18"/>
      </w:rPr>
    </w:lvl>
    <w:lvl w:ilvl="1" w:tplc="D984182A">
      <w:start w:val="1"/>
      <w:numFmt w:val="bullet"/>
      <w:lvlText w:val="o"/>
      <w:lvlJc w:val="left"/>
      <w:pPr>
        <w:ind w:left="1440" w:hanging="360"/>
      </w:pPr>
      <w:rPr>
        <w:rFonts w:ascii="Courier New" w:hAnsi="Courier New" w:cs="Courier New" w:hint="default"/>
      </w:rPr>
    </w:lvl>
    <w:lvl w:ilvl="2" w:tplc="68261BC4">
      <w:start w:val="1"/>
      <w:numFmt w:val="bullet"/>
      <w:lvlText w:val=""/>
      <w:lvlJc w:val="left"/>
      <w:pPr>
        <w:ind w:left="2160" w:hanging="360"/>
      </w:pPr>
      <w:rPr>
        <w:rFonts w:ascii="Wingdings" w:hAnsi="Wingdings" w:cs="Wingdings" w:hint="default"/>
      </w:rPr>
    </w:lvl>
    <w:lvl w:ilvl="3" w:tplc="9A0A1606">
      <w:start w:val="1"/>
      <w:numFmt w:val="bullet"/>
      <w:lvlText w:val=""/>
      <w:lvlJc w:val="left"/>
      <w:pPr>
        <w:ind w:left="2880" w:hanging="360"/>
      </w:pPr>
      <w:rPr>
        <w:rFonts w:ascii="Symbol" w:hAnsi="Symbol" w:cs="Symbol" w:hint="default"/>
      </w:rPr>
    </w:lvl>
    <w:lvl w:ilvl="4" w:tplc="65EC8AAC">
      <w:start w:val="1"/>
      <w:numFmt w:val="bullet"/>
      <w:lvlText w:val="o"/>
      <w:lvlJc w:val="left"/>
      <w:pPr>
        <w:ind w:left="3600" w:hanging="360"/>
      </w:pPr>
      <w:rPr>
        <w:rFonts w:ascii="Courier New" w:hAnsi="Courier New" w:cs="Courier New" w:hint="default"/>
      </w:rPr>
    </w:lvl>
    <w:lvl w:ilvl="5" w:tplc="67DCDF64">
      <w:start w:val="1"/>
      <w:numFmt w:val="bullet"/>
      <w:lvlText w:val=""/>
      <w:lvlJc w:val="left"/>
      <w:pPr>
        <w:ind w:left="4320" w:hanging="360"/>
      </w:pPr>
      <w:rPr>
        <w:rFonts w:ascii="Wingdings" w:hAnsi="Wingdings" w:cs="Wingdings" w:hint="default"/>
      </w:rPr>
    </w:lvl>
    <w:lvl w:ilvl="6" w:tplc="B5865D98">
      <w:start w:val="1"/>
      <w:numFmt w:val="bullet"/>
      <w:lvlText w:val=""/>
      <w:lvlJc w:val="left"/>
      <w:pPr>
        <w:ind w:left="5040" w:hanging="360"/>
      </w:pPr>
      <w:rPr>
        <w:rFonts w:ascii="Symbol" w:hAnsi="Symbol" w:cs="Symbol" w:hint="default"/>
      </w:rPr>
    </w:lvl>
    <w:lvl w:ilvl="7" w:tplc="07CC7ADE">
      <w:start w:val="1"/>
      <w:numFmt w:val="bullet"/>
      <w:lvlText w:val="o"/>
      <w:lvlJc w:val="left"/>
      <w:pPr>
        <w:ind w:left="5760" w:hanging="360"/>
      </w:pPr>
      <w:rPr>
        <w:rFonts w:ascii="Courier New" w:hAnsi="Courier New" w:cs="Courier New" w:hint="default"/>
      </w:rPr>
    </w:lvl>
    <w:lvl w:ilvl="8" w:tplc="0882DBC8">
      <w:start w:val="1"/>
      <w:numFmt w:val="bullet"/>
      <w:lvlText w:val=""/>
      <w:lvlJc w:val="left"/>
      <w:pPr>
        <w:ind w:left="6480" w:hanging="360"/>
      </w:pPr>
      <w:rPr>
        <w:rFonts w:ascii="Wingdings" w:hAnsi="Wingdings" w:cs="Wingdings" w:hint="default"/>
      </w:rPr>
    </w:lvl>
  </w:abstractNum>
  <w:abstractNum w:abstractNumId="107" w15:restartNumberingAfterBreak="0">
    <w:nsid w:val="609C06E5"/>
    <w:multiLevelType w:val="hybridMultilevel"/>
    <w:tmpl w:val="55340D80"/>
    <w:lvl w:ilvl="0" w:tplc="11D2F84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6882FA">
      <w:start w:val="7"/>
      <w:numFmt w:val="decimal"/>
      <w:lvlRestart w:val="0"/>
      <w:lvlText w:val="%2."/>
      <w:lvlJc w:val="left"/>
      <w:pPr>
        <w:ind w:left="328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95DA3B66">
      <w:start w:val="1"/>
      <w:numFmt w:val="lowerRoman"/>
      <w:lvlText w:val="%3"/>
      <w:lvlJc w:val="left"/>
      <w:pPr>
        <w:ind w:left="49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E89642">
      <w:start w:val="1"/>
      <w:numFmt w:val="decimal"/>
      <w:lvlText w:val="%4"/>
      <w:lvlJc w:val="left"/>
      <w:pPr>
        <w:ind w:left="56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36D630">
      <w:start w:val="1"/>
      <w:numFmt w:val="lowerLetter"/>
      <w:lvlText w:val="%5"/>
      <w:lvlJc w:val="left"/>
      <w:pPr>
        <w:ind w:left="6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7F0AF7C">
      <w:start w:val="1"/>
      <w:numFmt w:val="lowerRoman"/>
      <w:lvlText w:val="%6"/>
      <w:lvlJc w:val="left"/>
      <w:pPr>
        <w:ind w:left="7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880A88">
      <w:start w:val="1"/>
      <w:numFmt w:val="decimal"/>
      <w:lvlText w:val="%7"/>
      <w:lvlJc w:val="left"/>
      <w:pPr>
        <w:ind w:left="7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9E3DB6">
      <w:start w:val="1"/>
      <w:numFmt w:val="lowerLetter"/>
      <w:lvlText w:val="%8"/>
      <w:lvlJc w:val="left"/>
      <w:pPr>
        <w:ind w:left="8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3C1580">
      <w:start w:val="1"/>
      <w:numFmt w:val="lowerRoman"/>
      <w:lvlText w:val="%9"/>
      <w:lvlJc w:val="left"/>
      <w:pPr>
        <w:ind w:left="9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8" w15:restartNumberingAfterBreak="0">
    <w:nsid w:val="61012799"/>
    <w:multiLevelType w:val="hybridMultilevel"/>
    <w:tmpl w:val="8C007172"/>
    <w:lvl w:ilvl="0" w:tplc="85A0C846">
      <w:start w:val="1"/>
      <w:numFmt w:val="bullet"/>
      <w:lvlText w:val=""/>
      <w:lvlJc w:val="left"/>
      <w:pPr>
        <w:ind w:left="720" w:hanging="360"/>
      </w:pPr>
      <w:rPr>
        <w:rFonts w:ascii="Symbol" w:hAnsi="Symbol" w:cs="Symbol" w:hint="default"/>
        <w:sz w:val="18"/>
        <w:szCs w:val="18"/>
      </w:rPr>
    </w:lvl>
    <w:lvl w:ilvl="1" w:tplc="D79E845E">
      <w:start w:val="1"/>
      <w:numFmt w:val="bullet"/>
      <w:lvlText w:val="o"/>
      <w:lvlJc w:val="left"/>
      <w:pPr>
        <w:ind w:left="1440" w:hanging="360"/>
      </w:pPr>
      <w:rPr>
        <w:rFonts w:ascii="Courier New" w:hAnsi="Courier New" w:cs="Courier New" w:hint="default"/>
      </w:rPr>
    </w:lvl>
    <w:lvl w:ilvl="2" w:tplc="82D239C0">
      <w:start w:val="1"/>
      <w:numFmt w:val="bullet"/>
      <w:lvlText w:val=""/>
      <w:lvlJc w:val="left"/>
      <w:pPr>
        <w:ind w:left="2160" w:hanging="360"/>
      </w:pPr>
      <w:rPr>
        <w:rFonts w:ascii="Wingdings" w:hAnsi="Wingdings" w:cs="Wingdings" w:hint="default"/>
      </w:rPr>
    </w:lvl>
    <w:lvl w:ilvl="3" w:tplc="DD12B630">
      <w:start w:val="1"/>
      <w:numFmt w:val="bullet"/>
      <w:lvlText w:val=""/>
      <w:lvlJc w:val="left"/>
      <w:pPr>
        <w:ind w:left="2880" w:hanging="360"/>
      </w:pPr>
      <w:rPr>
        <w:rFonts w:ascii="Symbol" w:hAnsi="Symbol" w:cs="Symbol" w:hint="default"/>
      </w:rPr>
    </w:lvl>
    <w:lvl w:ilvl="4" w:tplc="E53E2C3E">
      <w:start w:val="1"/>
      <w:numFmt w:val="bullet"/>
      <w:lvlText w:val="o"/>
      <w:lvlJc w:val="left"/>
      <w:pPr>
        <w:ind w:left="3600" w:hanging="360"/>
      </w:pPr>
      <w:rPr>
        <w:rFonts w:ascii="Courier New" w:hAnsi="Courier New" w:cs="Courier New" w:hint="default"/>
      </w:rPr>
    </w:lvl>
    <w:lvl w:ilvl="5" w:tplc="C2921122">
      <w:start w:val="1"/>
      <w:numFmt w:val="bullet"/>
      <w:lvlText w:val=""/>
      <w:lvlJc w:val="left"/>
      <w:pPr>
        <w:ind w:left="4320" w:hanging="360"/>
      </w:pPr>
      <w:rPr>
        <w:rFonts w:ascii="Wingdings" w:hAnsi="Wingdings" w:cs="Wingdings" w:hint="default"/>
      </w:rPr>
    </w:lvl>
    <w:lvl w:ilvl="6" w:tplc="C04CDCBA">
      <w:start w:val="1"/>
      <w:numFmt w:val="bullet"/>
      <w:lvlText w:val=""/>
      <w:lvlJc w:val="left"/>
      <w:pPr>
        <w:ind w:left="5040" w:hanging="360"/>
      </w:pPr>
      <w:rPr>
        <w:rFonts w:ascii="Symbol" w:hAnsi="Symbol" w:cs="Symbol" w:hint="default"/>
      </w:rPr>
    </w:lvl>
    <w:lvl w:ilvl="7" w:tplc="4A283688">
      <w:start w:val="1"/>
      <w:numFmt w:val="bullet"/>
      <w:lvlText w:val="o"/>
      <w:lvlJc w:val="left"/>
      <w:pPr>
        <w:ind w:left="5760" w:hanging="360"/>
      </w:pPr>
      <w:rPr>
        <w:rFonts w:ascii="Courier New" w:hAnsi="Courier New" w:cs="Courier New" w:hint="default"/>
      </w:rPr>
    </w:lvl>
    <w:lvl w:ilvl="8" w:tplc="64605236">
      <w:start w:val="1"/>
      <w:numFmt w:val="bullet"/>
      <w:lvlText w:val=""/>
      <w:lvlJc w:val="left"/>
      <w:pPr>
        <w:ind w:left="6480" w:hanging="360"/>
      </w:pPr>
      <w:rPr>
        <w:rFonts w:ascii="Wingdings" w:hAnsi="Wingdings" w:cs="Wingdings" w:hint="default"/>
      </w:rPr>
    </w:lvl>
  </w:abstractNum>
  <w:abstractNum w:abstractNumId="109" w15:restartNumberingAfterBreak="0">
    <w:nsid w:val="6174660A"/>
    <w:multiLevelType w:val="hybridMultilevel"/>
    <w:tmpl w:val="E850DCFE"/>
    <w:lvl w:ilvl="0" w:tplc="972E3D52">
      <w:start w:val="10"/>
      <w:numFmt w:val="decimal"/>
      <w:lvlText w:val="%1."/>
      <w:lvlJc w:val="left"/>
      <w:pPr>
        <w:ind w:left="352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0EE5A76">
      <w:start w:val="1"/>
      <w:numFmt w:val="lowerLetter"/>
      <w:lvlText w:val="%2"/>
      <w:lvlJc w:val="left"/>
      <w:pPr>
        <w:ind w:left="50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44CEEE2">
      <w:start w:val="1"/>
      <w:numFmt w:val="lowerRoman"/>
      <w:lvlText w:val="%3"/>
      <w:lvlJc w:val="left"/>
      <w:pPr>
        <w:ind w:left="57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61F84">
      <w:start w:val="1"/>
      <w:numFmt w:val="decimal"/>
      <w:lvlText w:val="%4"/>
      <w:lvlJc w:val="left"/>
      <w:pPr>
        <w:ind w:left="64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7248A76">
      <w:start w:val="1"/>
      <w:numFmt w:val="lowerLetter"/>
      <w:lvlText w:val="%5"/>
      <w:lvlJc w:val="left"/>
      <w:pPr>
        <w:ind w:left="71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A62FC">
      <w:start w:val="1"/>
      <w:numFmt w:val="lowerRoman"/>
      <w:lvlText w:val="%6"/>
      <w:lvlJc w:val="left"/>
      <w:pPr>
        <w:ind w:left="78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748497A">
      <w:start w:val="1"/>
      <w:numFmt w:val="decimal"/>
      <w:lvlText w:val="%7"/>
      <w:lvlJc w:val="left"/>
      <w:pPr>
        <w:ind w:left="86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82E8D8">
      <w:start w:val="1"/>
      <w:numFmt w:val="lowerLetter"/>
      <w:lvlText w:val="%8"/>
      <w:lvlJc w:val="left"/>
      <w:pPr>
        <w:ind w:left="93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BA9A22">
      <w:start w:val="1"/>
      <w:numFmt w:val="lowerRoman"/>
      <w:lvlText w:val="%9"/>
      <w:lvlJc w:val="left"/>
      <w:pPr>
        <w:ind w:left="100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61E2595E"/>
    <w:multiLevelType w:val="hybridMultilevel"/>
    <w:tmpl w:val="8214B1F0"/>
    <w:lvl w:ilvl="0" w:tplc="B96872F2">
      <w:start w:val="1"/>
      <w:numFmt w:val="bullet"/>
      <w:lvlText w:val=""/>
      <w:lvlJc w:val="left"/>
      <w:pPr>
        <w:ind w:left="720" w:hanging="360"/>
      </w:pPr>
      <w:rPr>
        <w:rFonts w:ascii="Symbol" w:hAnsi="Symbol" w:cs="Symbol" w:hint="default"/>
        <w:sz w:val="18"/>
        <w:szCs w:val="18"/>
      </w:rPr>
    </w:lvl>
    <w:lvl w:ilvl="1" w:tplc="25AA6268">
      <w:start w:val="1"/>
      <w:numFmt w:val="bullet"/>
      <w:lvlText w:val="o"/>
      <w:lvlJc w:val="left"/>
      <w:pPr>
        <w:ind w:left="1440" w:hanging="360"/>
      </w:pPr>
      <w:rPr>
        <w:rFonts w:ascii="Courier New" w:hAnsi="Courier New" w:cs="Courier New" w:hint="default"/>
      </w:rPr>
    </w:lvl>
    <w:lvl w:ilvl="2" w:tplc="8A4CF0DE">
      <w:start w:val="1"/>
      <w:numFmt w:val="bullet"/>
      <w:lvlText w:val=""/>
      <w:lvlJc w:val="left"/>
      <w:pPr>
        <w:ind w:left="2160" w:hanging="360"/>
      </w:pPr>
      <w:rPr>
        <w:rFonts w:ascii="Wingdings" w:hAnsi="Wingdings" w:cs="Wingdings" w:hint="default"/>
      </w:rPr>
    </w:lvl>
    <w:lvl w:ilvl="3" w:tplc="051C6BC0">
      <w:start w:val="1"/>
      <w:numFmt w:val="bullet"/>
      <w:lvlText w:val=""/>
      <w:lvlJc w:val="left"/>
      <w:pPr>
        <w:ind w:left="2880" w:hanging="360"/>
      </w:pPr>
      <w:rPr>
        <w:rFonts w:ascii="Symbol" w:hAnsi="Symbol" w:cs="Symbol" w:hint="default"/>
      </w:rPr>
    </w:lvl>
    <w:lvl w:ilvl="4" w:tplc="26D64F36">
      <w:start w:val="1"/>
      <w:numFmt w:val="bullet"/>
      <w:lvlText w:val="o"/>
      <w:lvlJc w:val="left"/>
      <w:pPr>
        <w:ind w:left="3600" w:hanging="360"/>
      </w:pPr>
      <w:rPr>
        <w:rFonts w:ascii="Courier New" w:hAnsi="Courier New" w:cs="Courier New" w:hint="default"/>
      </w:rPr>
    </w:lvl>
    <w:lvl w:ilvl="5" w:tplc="279858A0">
      <w:start w:val="1"/>
      <w:numFmt w:val="bullet"/>
      <w:lvlText w:val=""/>
      <w:lvlJc w:val="left"/>
      <w:pPr>
        <w:ind w:left="4320" w:hanging="360"/>
      </w:pPr>
      <w:rPr>
        <w:rFonts w:ascii="Wingdings" w:hAnsi="Wingdings" w:cs="Wingdings" w:hint="default"/>
      </w:rPr>
    </w:lvl>
    <w:lvl w:ilvl="6" w:tplc="72E89C4A">
      <w:start w:val="1"/>
      <w:numFmt w:val="bullet"/>
      <w:lvlText w:val=""/>
      <w:lvlJc w:val="left"/>
      <w:pPr>
        <w:ind w:left="5040" w:hanging="360"/>
      </w:pPr>
      <w:rPr>
        <w:rFonts w:ascii="Symbol" w:hAnsi="Symbol" w:cs="Symbol" w:hint="default"/>
      </w:rPr>
    </w:lvl>
    <w:lvl w:ilvl="7" w:tplc="5DF01C36">
      <w:start w:val="1"/>
      <w:numFmt w:val="bullet"/>
      <w:lvlText w:val="o"/>
      <w:lvlJc w:val="left"/>
      <w:pPr>
        <w:ind w:left="5760" w:hanging="360"/>
      </w:pPr>
      <w:rPr>
        <w:rFonts w:ascii="Courier New" w:hAnsi="Courier New" w:cs="Courier New" w:hint="default"/>
      </w:rPr>
    </w:lvl>
    <w:lvl w:ilvl="8" w:tplc="C276B4E6">
      <w:start w:val="1"/>
      <w:numFmt w:val="bullet"/>
      <w:lvlText w:val=""/>
      <w:lvlJc w:val="left"/>
      <w:pPr>
        <w:ind w:left="6480" w:hanging="360"/>
      </w:pPr>
      <w:rPr>
        <w:rFonts w:ascii="Wingdings" w:hAnsi="Wingdings" w:cs="Wingdings" w:hint="default"/>
      </w:rPr>
    </w:lvl>
  </w:abstractNum>
  <w:abstractNum w:abstractNumId="111" w15:restartNumberingAfterBreak="0">
    <w:nsid w:val="62C7491F"/>
    <w:multiLevelType w:val="hybridMultilevel"/>
    <w:tmpl w:val="9AE25D62"/>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3D53DE3"/>
    <w:multiLevelType w:val="hybridMultilevel"/>
    <w:tmpl w:val="CE006982"/>
    <w:lvl w:ilvl="0" w:tplc="03E85B38">
      <w:start w:val="1"/>
      <w:numFmt w:val="bullet"/>
      <w:lvlText w:val=""/>
      <w:lvlJc w:val="left"/>
      <w:pPr>
        <w:ind w:left="720" w:hanging="360"/>
      </w:pPr>
      <w:rPr>
        <w:rFonts w:ascii="Symbol" w:hAnsi="Symbol" w:cs="Symbol" w:hint="default"/>
        <w:sz w:val="18"/>
        <w:szCs w:val="18"/>
      </w:rPr>
    </w:lvl>
    <w:lvl w:ilvl="1" w:tplc="F5C8AD7A">
      <w:start w:val="1"/>
      <w:numFmt w:val="bullet"/>
      <w:lvlText w:val="o"/>
      <w:lvlJc w:val="left"/>
      <w:pPr>
        <w:ind w:left="1440" w:hanging="360"/>
      </w:pPr>
      <w:rPr>
        <w:rFonts w:ascii="Courier New" w:hAnsi="Courier New" w:cs="Courier New" w:hint="default"/>
      </w:rPr>
    </w:lvl>
    <w:lvl w:ilvl="2" w:tplc="C4B0120A">
      <w:start w:val="1"/>
      <w:numFmt w:val="bullet"/>
      <w:lvlText w:val=""/>
      <w:lvlJc w:val="left"/>
      <w:pPr>
        <w:ind w:left="2160" w:hanging="360"/>
      </w:pPr>
      <w:rPr>
        <w:rFonts w:ascii="Wingdings" w:hAnsi="Wingdings" w:cs="Wingdings" w:hint="default"/>
      </w:rPr>
    </w:lvl>
    <w:lvl w:ilvl="3" w:tplc="50D0C492">
      <w:start w:val="1"/>
      <w:numFmt w:val="bullet"/>
      <w:lvlText w:val=""/>
      <w:lvlJc w:val="left"/>
      <w:pPr>
        <w:ind w:left="2880" w:hanging="360"/>
      </w:pPr>
      <w:rPr>
        <w:rFonts w:ascii="Symbol" w:hAnsi="Symbol" w:cs="Symbol" w:hint="default"/>
      </w:rPr>
    </w:lvl>
    <w:lvl w:ilvl="4" w:tplc="BC1042D8">
      <w:start w:val="1"/>
      <w:numFmt w:val="bullet"/>
      <w:lvlText w:val="o"/>
      <w:lvlJc w:val="left"/>
      <w:pPr>
        <w:ind w:left="3600" w:hanging="360"/>
      </w:pPr>
      <w:rPr>
        <w:rFonts w:ascii="Courier New" w:hAnsi="Courier New" w:cs="Courier New" w:hint="default"/>
      </w:rPr>
    </w:lvl>
    <w:lvl w:ilvl="5" w:tplc="B74EAB3C">
      <w:start w:val="1"/>
      <w:numFmt w:val="bullet"/>
      <w:lvlText w:val=""/>
      <w:lvlJc w:val="left"/>
      <w:pPr>
        <w:ind w:left="4320" w:hanging="360"/>
      </w:pPr>
      <w:rPr>
        <w:rFonts w:ascii="Wingdings" w:hAnsi="Wingdings" w:cs="Wingdings" w:hint="default"/>
      </w:rPr>
    </w:lvl>
    <w:lvl w:ilvl="6" w:tplc="951CE8E6">
      <w:start w:val="1"/>
      <w:numFmt w:val="bullet"/>
      <w:lvlText w:val=""/>
      <w:lvlJc w:val="left"/>
      <w:pPr>
        <w:ind w:left="5040" w:hanging="360"/>
      </w:pPr>
      <w:rPr>
        <w:rFonts w:ascii="Symbol" w:hAnsi="Symbol" w:cs="Symbol" w:hint="default"/>
      </w:rPr>
    </w:lvl>
    <w:lvl w:ilvl="7" w:tplc="745699D0">
      <w:start w:val="1"/>
      <w:numFmt w:val="bullet"/>
      <w:lvlText w:val="o"/>
      <w:lvlJc w:val="left"/>
      <w:pPr>
        <w:ind w:left="5760" w:hanging="360"/>
      </w:pPr>
      <w:rPr>
        <w:rFonts w:ascii="Courier New" w:hAnsi="Courier New" w:cs="Courier New" w:hint="default"/>
      </w:rPr>
    </w:lvl>
    <w:lvl w:ilvl="8" w:tplc="5802B79E">
      <w:start w:val="1"/>
      <w:numFmt w:val="bullet"/>
      <w:lvlText w:val=""/>
      <w:lvlJc w:val="left"/>
      <w:pPr>
        <w:ind w:left="6480" w:hanging="360"/>
      </w:pPr>
      <w:rPr>
        <w:rFonts w:ascii="Wingdings" w:hAnsi="Wingdings" w:cs="Wingdings" w:hint="default"/>
      </w:rPr>
    </w:lvl>
  </w:abstractNum>
  <w:abstractNum w:abstractNumId="113" w15:restartNumberingAfterBreak="0">
    <w:nsid w:val="64EF6292"/>
    <w:multiLevelType w:val="hybridMultilevel"/>
    <w:tmpl w:val="72FCCB90"/>
    <w:lvl w:ilvl="0" w:tplc="EF6A49F0">
      <w:start w:val="1"/>
      <w:numFmt w:val="bullet"/>
      <w:lvlText w:val=""/>
      <w:lvlJc w:val="left"/>
      <w:pPr>
        <w:ind w:left="720" w:hanging="360"/>
      </w:pPr>
      <w:rPr>
        <w:rFonts w:ascii="Symbol" w:hAnsi="Symbol" w:cs="Symbol" w:hint="default"/>
        <w:sz w:val="18"/>
        <w:szCs w:val="18"/>
      </w:rPr>
    </w:lvl>
    <w:lvl w:ilvl="1" w:tplc="D0AAAA4E">
      <w:start w:val="1"/>
      <w:numFmt w:val="bullet"/>
      <w:lvlText w:val="o"/>
      <w:lvlJc w:val="left"/>
      <w:pPr>
        <w:ind w:left="1440" w:hanging="360"/>
      </w:pPr>
      <w:rPr>
        <w:rFonts w:ascii="Courier New" w:hAnsi="Courier New" w:cs="Courier New" w:hint="default"/>
      </w:rPr>
    </w:lvl>
    <w:lvl w:ilvl="2" w:tplc="1F3A6DA2">
      <w:start w:val="1"/>
      <w:numFmt w:val="bullet"/>
      <w:lvlText w:val=""/>
      <w:lvlJc w:val="left"/>
      <w:pPr>
        <w:ind w:left="2160" w:hanging="360"/>
      </w:pPr>
      <w:rPr>
        <w:rFonts w:ascii="Wingdings" w:hAnsi="Wingdings" w:cs="Wingdings" w:hint="default"/>
      </w:rPr>
    </w:lvl>
    <w:lvl w:ilvl="3" w:tplc="694C166E">
      <w:start w:val="1"/>
      <w:numFmt w:val="bullet"/>
      <w:lvlText w:val=""/>
      <w:lvlJc w:val="left"/>
      <w:pPr>
        <w:ind w:left="2880" w:hanging="360"/>
      </w:pPr>
      <w:rPr>
        <w:rFonts w:ascii="Symbol" w:hAnsi="Symbol" w:cs="Symbol" w:hint="default"/>
      </w:rPr>
    </w:lvl>
    <w:lvl w:ilvl="4" w:tplc="C10EAFB4">
      <w:start w:val="1"/>
      <w:numFmt w:val="bullet"/>
      <w:lvlText w:val="o"/>
      <w:lvlJc w:val="left"/>
      <w:pPr>
        <w:ind w:left="3600" w:hanging="360"/>
      </w:pPr>
      <w:rPr>
        <w:rFonts w:ascii="Courier New" w:hAnsi="Courier New" w:cs="Courier New" w:hint="default"/>
      </w:rPr>
    </w:lvl>
    <w:lvl w:ilvl="5" w:tplc="268C0D32">
      <w:start w:val="1"/>
      <w:numFmt w:val="bullet"/>
      <w:lvlText w:val=""/>
      <w:lvlJc w:val="left"/>
      <w:pPr>
        <w:ind w:left="4320" w:hanging="360"/>
      </w:pPr>
      <w:rPr>
        <w:rFonts w:ascii="Wingdings" w:hAnsi="Wingdings" w:cs="Wingdings" w:hint="default"/>
      </w:rPr>
    </w:lvl>
    <w:lvl w:ilvl="6" w:tplc="915E2C0E">
      <w:start w:val="1"/>
      <w:numFmt w:val="bullet"/>
      <w:lvlText w:val=""/>
      <w:lvlJc w:val="left"/>
      <w:pPr>
        <w:ind w:left="5040" w:hanging="360"/>
      </w:pPr>
      <w:rPr>
        <w:rFonts w:ascii="Symbol" w:hAnsi="Symbol" w:cs="Symbol" w:hint="default"/>
      </w:rPr>
    </w:lvl>
    <w:lvl w:ilvl="7" w:tplc="69881552">
      <w:start w:val="1"/>
      <w:numFmt w:val="bullet"/>
      <w:lvlText w:val="o"/>
      <w:lvlJc w:val="left"/>
      <w:pPr>
        <w:ind w:left="5760" w:hanging="360"/>
      </w:pPr>
      <w:rPr>
        <w:rFonts w:ascii="Courier New" w:hAnsi="Courier New" w:cs="Courier New" w:hint="default"/>
      </w:rPr>
    </w:lvl>
    <w:lvl w:ilvl="8" w:tplc="3BACB9E0">
      <w:start w:val="1"/>
      <w:numFmt w:val="bullet"/>
      <w:lvlText w:val=""/>
      <w:lvlJc w:val="left"/>
      <w:pPr>
        <w:ind w:left="6480" w:hanging="360"/>
      </w:pPr>
      <w:rPr>
        <w:rFonts w:ascii="Wingdings" w:hAnsi="Wingdings" w:cs="Wingdings" w:hint="default"/>
      </w:rPr>
    </w:lvl>
  </w:abstractNum>
  <w:abstractNum w:abstractNumId="114" w15:restartNumberingAfterBreak="0">
    <w:nsid w:val="6569374F"/>
    <w:multiLevelType w:val="hybridMultilevel"/>
    <w:tmpl w:val="34A02DCE"/>
    <w:lvl w:ilvl="0" w:tplc="04240001">
      <w:start w:val="1"/>
      <w:numFmt w:val="bullet"/>
      <w:lvlText w:val=""/>
      <w:lvlJc w:val="left"/>
      <w:pPr>
        <w:ind w:left="854" w:hanging="360"/>
      </w:pPr>
      <w:rPr>
        <w:rFonts w:ascii="Symbol" w:hAnsi="Symbol" w:hint="default"/>
      </w:rPr>
    </w:lvl>
    <w:lvl w:ilvl="1" w:tplc="04240003" w:tentative="1">
      <w:start w:val="1"/>
      <w:numFmt w:val="bullet"/>
      <w:lvlText w:val="o"/>
      <w:lvlJc w:val="left"/>
      <w:pPr>
        <w:ind w:left="1574" w:hanging="360"/>
      </w:pPr>
      <w:rPr>
        <w:rFonts w:ascii="Courier New" w:hAnsi="Courier New" w:cs="Courier New" w:hint="default"/>
      </w:rPr>
    </w:lvl>
    <w:lvl w:ilvl="2" w:tplc="04240005" w:tentative="1">
      <w:start w:val="1"/>
      <w:numFmt w:val="bullet"/>
      <w:lvlText w:val=""/>
      <w:lvlJc w:val="left"/>
      <w:pPr>
        <w:ind w:left="2294" w:hanging="360"/>
      </w:pPr>
      <w:rPr>
        <w:rFonts w:ascii="Wingdings" w:hAnsi="Wingdings" w:hint="default"/>
      </w:rPr>
    </w:lvl>
    <w:lvl w:ilvl="3" w:tplc="04240001" w:tentative="1">
      <w:start w:val="1"/>
      <w:numFmt w:val="bullet"/>
      <w:lvlText w:val=""/>
      <w:lvlJc w:val="left"/>
      <w:pPr>
        <w:ind w:left="3014" w:hanging="360"/>
      </w:pPr>
      <w:rPr>
        <w:rFonts w:ascii="Symbol" w:hAnsi="Symbol" w:hint="default"/>
      </w:rPr>
    </w:lvl>
    <w:lvl w:ilvl="4" w:tplc="04240003" w:tentative="1">
      <w:start w:val="1"/>
      <w:numFmt w:val="bullet"/>
      <w:lvlText w:val="o"/>
      <w:lvlJc w:val="left"/>
      <w:pPr>
        <w:ind w:left="3734" w:hanging="360"/>
      </w:pPr>
      <w:rPr>
        <w:rFonts w:ascii="Courier New" w:hAnsi="Courier New" w:cs="Courier New" w:hint="default"/>
      </w:rPr>
    </w:lvl>
    <w:lvl w:ilvl="5" w:tplc="04240005" w:tentative="1">
      <w:start w:val="1"/>
      <w:numFmt w:val="bullet"/>
      <w:lvlText w:val=""/>
      <w:lvlJc w:val="left"/>
      <w:pPr>
        <w:ind w:left="4454" w:hanging="360"/>
      </w:pPr>
      <w:rPr>
        <w:rFonts w:ascii="Wingdings" w:hAnsi="Wingdings" w:hint="default"/>
      </w:rPr>
    </w:lvl>
    <w:lvl w:ilvl="6" w:tplc="04240001" w:tentative="1">
      <w:start w:val="1"/>
      <w:numFmt w:val="bullet"/>
      <w:lvlText w:val=""/>
      <w:lvlJc w:val="left"/>
      <w:pPr>
        <w:ind w:left="5174" w:hanging="360"/>
      </w:pPr>
      <w:rPr>
        <w:rFonts w:ascii="Symbol" w:hAnsi="Symbol" w:hint="default"/>
      </w:rPr>
    </w:lvl>
    <w:lvl w:ilvl="7" w:tplc="04240003" w:tentative="1">
      <w:start w:val="1"/>
      <w:numFmt w:val="bullet"/>
      <w:lvlText w:val="o"/>
      <w:lvlJc w:val="left"/>
      <w:pPr>
        <w:ind w:left="5894" w:hanging="360"/>
      </w:pPr>
      <w:rPr>
        <w:rFonts w:ascii="Courier New" w:hAnsi="Courier New" w:cs="Courier New" w:hint="default"/>
      </w:rPr>
    </w:lvl>
    <w:lvl w:ilvl="8" w:tplc="04240005" w:tentative="1">
      <w:start w:val="1"/>
      <w:numFmt w:val="bullet"/>
      <w:lvlText w:val=""/>
      <w:lvlJc w:val="left"/>
      <w:pPr>
        <w:ind w:left="6614" w:hanging="360"/>
      </w:pPr>
      <w:rPr>
        <w:rFonts w:ascii="Wingdings" w:hAnsi="Wingdings" w:hint="default"/>
      </w:rPr>
    </w:lvl>
  </w:abstractNum>
  <w:abstractNum w:abstractNumId="115" w15:restartNumberingAfterBreak="0">
    <w:nsid w:val="65FF251F"/>
    <w:multiLevelType w:val="hybridMultilevel"/>
    <w:tmpl w:val="2E224B70"/>
    <w:lvl w:ilvl="0" w:tplc="833E4070">
      <w:start w:val="1"/>
      <w:numFmt w:val="decimal"/>
      <w:lvlText w:val="%1."/>
      <w:lvlJc w:val="left"/>
      <w:pPr>
        <w:ind w:left="557"/>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9F504656">
      <w:start w:val="1"/>
      <w:numFmt w:val="lowerLetter"/>
      <w:lvlText w:val="%2"/>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6" w15:restartNumberingAfterBreak="0">
    <w:nsid w:val="66AE672F"/>
    <w:multiLevelType w:val="hybridMultilevel"/>
    <w:tmpl w:val="98D0099A"/>
    <w:lvl w:ilvl="0" w:tplc="C9B6061C">
      <w:start w:val="1"/>
      <w:numFmt w:val="bullet"/>
      <w:lvlText w:val=""/>
      <w:lvlJc w:val="left"/>
      <w:pPr>
        <w:ind w:left="720" w:hanging="360"/>
      </w:pPr>
      <w:rPr>
        <w:rFonts w:ascii="Symbol" w:hAnsi="Symbol" w:cs="Symbol" w:hint="default"/>
        <w:sz w:val="18"/>
        <w:szCs w:val="18"/>
      </w:rPr>
    </w:lvl>
    <w:lvl w:ilvl="1" w:tplc="A96ADDA4">
      <w:start w:val="1"/>
      <w:numFmt w:val="bullet"/>
      <w:lvlText w:val="o"/>
      <w:lvlJc w:val="left"/>
      <w:pPr>
        <w:ind w:left="1440" w:hanging="360"/>
      </w:pPr>
      <w:rPr>
        <w:rFonts w:ascii="Courier New" w:hAnsi="Courier New" w:cs="Courier New" w:hint="default"/>
      </w:rPr>
    </w:lvl>
    <w:lvl w:ilvl="2" w:tplc="906AB0B4">
      <w:start w:val="1"/>
      <w:numFmt w:val="bullet"/>
      <w:lvlText w:val=""/>
      <w:lvlJc w:val="left"/>
      <w:pPr>
        <w:ind w:left="2160" w:hanging="360"/>
      </w:pPr>
      <w:rPr>
        <w:rFonts w:ascii="Wingdings" w:hAnsi="Wingdings" w:cs="Wingdings" w:hint="default"/>
      </w:rPr>
    </w:lvl>
    <w:lvl w:ilvl="3" w:tplc="71C88A88">
      <w:start w:val="1"/>
      <w:numFmt w:val="bullet"/>
      <w:lvlText w:val=""/>
      <w:lvlJc w:val="left"/>
      <w:pPr>
        <w:ind w:left="2880" w:hanging="360"/>
      </w:pPr>
      <w:rPr>
        <w:rFonts w:ascii="Symbol" w:hAnsi="Symbol" w:cs="Symbol" w:hint="default"/>
      </w:rPr>
    </w:lvl>
    <w:lvl w:ilvl="4" w:tplc="1DC8E956">
      <w:start w:val="1"/>
      <w:numFmt w:val="bullet"/>
      <w:lvlText w:val="o"/>
      <w:lvlJc w:val="left"/>
      <w:pPr>
        <w:ind w:left="3600" w:hanging="360"/>
      </w:pPr>
      <w:rPr>
        <w:rFonts w:ascii="Courier New" w:hAnsi="Courier New" w:cs="Courier New" w:hint="default"/>
      </w:rPr>
    </w:lvl>
    <w:lvl w:ilvl="5" w:tplc="2F509EC8">
      <w:start w:val="1"/>
      <w:numFmt w:val="bullet"/>
      <w:lvlText w:val=""/>
      <w:lvlJc w:val="left"/>
      <w:pPr>
        <w:ind w:left="4320" w:hanging="360"/>
      </w:pPr>
      <w:rPr>
        <w:rFonts w:ascii="Wingdings" w:hAnsi="Wingdings" w:cs="Wingdings" w:hint="default"/>
      </w:rPr>
    </w:lvl>
    <w:lvl w:ilvl="6" w:tplc="0FA819E4">
      <w:start w:val="1"/>
      <w:numFmt w:val="bullet"/>
      <w:lvlText w:val=""/>
      <w:lvlJc w:val="left"/>
      <w:pPr>
        <w:ind w:left="5040" w:hanging="360"/>
      </w:pPr>
      <w:rPr>
        <w:rFonts w:ascii="Symbol" w:hAnsi="Symbol" w:cs="Symbol" w:hint="default"/>
      </w:rPr>
    </w:lvl>
    <w:lvl w:ilvl="7" w:tplc="C8E0B78C">
      <w:start w:val="1"/>
      <w:numFmt w:val="bullet"/>
      <w:lvlText w:val="o"/>
      <w:lvlJc w:val="left"/>
      <w:pPr>
        <w:ind w:left="5760" w:hanging="360"/>
      </w:pPr>
      <w:rPr>
        <w:rFonts w:ascii="Courier New" w:hAnsi="Courier New" w:cs="Courier New" w:hint="default"/>
      </w:rPr>
    </w:lvl>
    <w:lvl w:ilvl="8" w:tplc="1D1038FE">
      <w:start w:val="1"/>
      <w:numFmt w:val="bullet"/>
      <w:lvlText w:val=""/>
      <w:lvlJc w:val="left"/>
      <w:pPr>
        <w:ind w:left="6480" w:hanging="360"/>
      </w:pPr>
      <w:rPr>
        <w:rFonts w:ascii="Wingdings" w:hAnsi="Wingdings" w:cs="Wingdings" w:hint="default"/>
      </w:rPr>
    </w:lvl>
  </w:abstractNum>
  <w:abstractNum w:abstractNumId="117" w15:restartNumberingAfterBreak="0">
    <w:nsid w:val="671C6DF5"/>
    <w:multiLevelType w:val="hybridMultilevel"/>
    <w:tmpl w:val="59DEF4BE"/>
    <w:lvl w:ilvl="0" w:tplc="CF64D6EE">
      <w:start w:val="1"/>
      <w:numFmt w:val="bullet"/>
      <w:lvlText w:val=""/>
      <w:lvlJc w:val="left"/>
      <w:pPr>
        <w:ind w:left="720" w:hanging="360"/>
      </w:pPr>
      <w:rPr>
        <w:rFonts w:ascii="Symbol" w:hAnsi="Symbol" w:cs="Symbol" w:hint="default"/>
        <w:sz w:val="18"/>
        <w:szCs w:val="18"/>
      </w:rPr>
    </w:lvl>
    <w:lvl w:ilvl="1" w:tplc="FEB0375E">
      <w:start w:val="1"/>
      <w:numFmt w:val="bullet"/>
      <w:lvlText w:val="o"/>
      <w:lvlJc w:val="left"/>
      <w:pPr>
        <w:ind w:left="1440" w:hanging="360"/>
      </w:pPr>
      <w:rPr>
        <w:rFonts w:ascii="Courier New" w:hAnsi="Courier New" w:cs="Courier New" w:hint="default"/>
      </w:rPr>
    </w:lvl>
    <w:lvl w:ilvl="2" w:tplc="707225CC">
      <w:start w:val="1"/>
      <w:numFmt w:val="bullet"/>
      <w:lvlText w:val=""/>
      <w:lvlJc w:val="left"/>
      <w:pPr>
        <w:ind w:left="2160" w:hanging="360"/>
      </w:pPr>
      <w:rPr>
        <w:rFonts w:ascii="Wingdings" w:hAnsi="Wingdings" w:cs="Wingdings" w:hint="default"/>
      </w:rPr>
    </w:lvl>
    <w:lvl w:ilvl="3" w:tplc="71DA44C0">
      <w:start w:val="1"/>
      <w:numFmt w:val="bullet"/>
      <w:lvlText w:val=""/>
      <w:lvlJc w:val="left"/>
      <w:pPr>
        <w:ind w:left="2880" w:hanging="360"/>
      </w:pPr>
      <w:rPr>
        <w:rFonts w:ascii="Symbol" w:hAnsi="Symbol" w:cs="Symbol" w:hint="default"/>
      </w:rPr>
    </w:lvl>
    <w:lvl w:ilvl="4" w:tplc="0C100EE0">
      <w:start w:val="1"/>
      <w:numFmt w:val="bullet"/>
      <w:lvlText w:val="o"/>
      <w:lvlJc w:val="left"/>
      <w:pPr>
        <w:ind w:left="3600" w:hanging="360"/>
      </w:pPr>
      <w:rPr>
        <w:rFonts w:ascii="Courier New" w:hAnsi="Courier New" w:cs="Courier New" w:hint="default"/>
      </w:rPr>
    </w:lvl>
    <w:lvl w:ilvl="5" w:tplc="245415D6">
      <w:start w:val="1"/>
      <w:numFmt w:val="bullet"/>
      <w:lvlText w:val=""/>
      <w:lvlJc w:val="left"/>
      <w:pPr>
        <w:ind w:left="4320" w:hanging="360"/>
      </w:pPr>
      <w:rPr>
        <w:rFonts w:ascii="Wingdings" w:hAnsi="Wingdings" w:cs="Wingdings" w:hint="default"/>
      </w:rPr>
    </w:lvl>
    <w:lvl w:ilvl="6" w:tplc="2B222842">
      <w:start w:val="1"/>
      <w:numFmt w:val="bullet"/>
      <w:lvlText w:val=""/>
      <w:lvlJc w:val="left"/>
      <w:pPr>
        <w:ind w:left="5040" w:hanging="360"/>
      </w:pPr>
      <w:rPr>
        <w:rFonts w:ascii="Symbol" w:hAnsi="Symbol" w:cs="Symbol" w:hint="default"/>
      </w:rPr>
    </w:lvl>
    <w:lvl w:ilvl="7" w:tplc="C61CAB76">
      <w:start w:val="1"/>
      <w:numFmt w:val="bullet"/>
      <w:lvlText w:val="o"/>
      <w:lvlJc w:val="left"/>
      <w:pPr>
        <w:ind w:left="5760" w:hanging="360"/>
      </w:pPr>
      <w:rPr>
        <w:rFonts w:ascii="Courier New" w:hAnsi="Courier New" w:cs="Courier New" w:hint="default"/>
      </w:rPr>
    </w:lvl>
    <w:lvl w:ilvl="8" w:tplc="6FD6C5AC">
      <w:start w:val="1"/>
      <w:numFmt w:val="bullet"/>
      <w:lvlText w:val=""/>
      <w:lvlJc w:val="left"/>
      <w:pPr>
        <w:ind w:left="6480" w:hanging="360"/>
      </w:pPr>
      <w:rPr>
        <w:rFonts w:ascii="Wingdings" w:hAnsi="Wingdings" w:cs="Wingdings" w:hint="default"/>
      </w:rPr>
    </w:lvl>
  </w:abstractNum>
  <w:abstractNum w:abstractNumId="118" w15:restartNumberingAfterBreak="0">
    <w:nsid w:val="671F5AC6"/>
    <w:multiLevelType w:val="hybridMultilevel"/>
    <w:tmpl w:val="6E263BF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8F1B1B"/>
    <w:multiLevelType w:val="hybridMultilevel"/>
    <w:tmpl w:val="2AF8B570"/>
    <w:lvl w:ilvl="0" w:tplc="17C650C2">
      <w:start w:val="1"/>
      <w:numFmt w:val="bullet"/>
      <w:lvlText w:val=""/>
      <w:lvlJc w:val="left"/>
      <w:pPr>
        <w:ind w:left="720" w:hanging="360"/>
      </w:pPr>
      <w:rPr>
        <w:rFonts w:ascii="Symbol" w:hAnsi="Symbol" w:cs="Symbol" w:hint="default"/>
        <w:sz w:val="18"/>
        <w:szCs w:val="18"/>
      </w:rPr>
    </w:lvl>
    <w:lvl w:ilvl="1" w:tplc="7618115E">
      <w:start w:val="1"/>
      <w:numFmt w:val="bullet"/>
      <w:lvlText w:val="o"/>
      <w:lvlJc w:val="left"/>
      <w:pPr>
        <w:ind w:left="1440" w:hanging="360"/>
      </w:pPr>
      <w:rPr>
        <w:rFonts w:ascii="Courier New" w:hAnsi="Courier New" w:cs="Courier New" w:hint="default"/>
      </w:rPr>
    </w:lvl>
    <w:lvl w:ilvl="2" w:tplc="AC5007BA">
      <w:start w:val="1"/>
      <w:numFmt w:val="bullet"/>
      <w:lvlText w:val=""/>
      <w:lvlJc w:val="left"/>
      <w:pPr>
        <w:ind w:left="2160" w:hanging="360"/>
      </w:pPr>
      <w:rPr>
        <w:rFonts w:ascii="Wingdings" w:hAnsi="Wingdings" w:cs="Wingdings" w:hint="default"/>
      </w:rPr>
    </w:lvl>
    <w:lvl w:ilvl="3" w:tplc="BE9AA11A">
      <w:start w:val="1"/>
      <w:numFmt w:val="bullet"/>
      <w:lvlText w:val=""/>
      <w:lvlJc w:val="left"/>
      <w:pPr>
        <w:ind w:left="2880" w:hanging="360"/>
      </w:pPr>
      <w:rPr>
        <w:rFonts w:ascii="Symbol" w:hAnsi="Symbol" w:cs="Symbol" w:hint="default"/>
      </w:rPr>
    </w:lvl>
    <w:lvl w:ilvl="4" w:tplc="EEF49A26">
      <w:start w:val="1"/>
      <w:numFmt w:val="bullet"/>
      <w:lvlText w:val="o"/>
      <w:lvlJc w:val="left"/>
      <w:pPr>
        <w:ind w:left="3600" w:hanging="360"/>
      </w:pPr>
      <w:rPr>
        <w:rFonts w:ascii="Courier New" w:hAnsi="Courier New" w:cs="Courier New" w:hint="default"/>
      </w:rPr>
    </w:lvl>
    <w:lvl w:ilvl="5" w:tplc="43A6A5BE">
      <w:start w:val="1"/>
      <w:numFmt w:val="bullet"/>
      <w:lvlText w:val=""/>
      <w:lvlJc w:val="left"/>
      <w:pPr>
        <w:ind w:left="4320" w:hanging="360"/>
      </w:pPr>
      <w:rPr>
        <w:rFonts w:ascii="Wingdings" w:hAnsi="Wingdings" w:cs="Wingdings" w:hint="default"/>
      </w:rPr>
    </w:lvl>
    <w:lvl w:ilvl="6" w:tplc="ECC02054">
      <w:start w:val="1"/>
      <w:numFmt w:val="bullet"/>
      <w:lvlText w:val=""/>
      <w:lvlJc w:val="left"/>
      <w:pPr>
        <w:ind w:left="5040" w:hanging="360"/>
      </w:pPr>
      <w:rPr>
        <w:rFonts w:ascii="Symbol" w:hAnsi="Symbol" w:cs="Symbol" w:hint="default"/>
      </w:rPr>
    </w:lvl>
    <w:lvl w:ilvl="7" w:tplc="8F2C3240">
      <w:start w:val="1"/>
      <w:numFmt w:val="bullet"/>
      <w:lvlText w:val="o"/>
      <w:lvlJc w:val="left"/>
      <w:pPr>
        <w:ind w:left="5760" w:hanging="360"/>
      </w:pPr>
      <w:rPr>
        <w:rFonts w:ascii="Courier New" w:hAnsi="Courier New" w:cs="Courier New" w:hint="default"/>
      </w:rPr>
    </w:lvl>
    <w:lvl w:ilvl="8" w:tplc="1CEE4DCC">
      <w:start w:val="1"/>
      <w:numFmt w:val="bullet"/>
      <w:lvlText w:val=""/>
      <w:lvlJc w:val="left"/>
      <w:pPr>
        <w:ind w:left="6480" w:hanging="360"/>
      </w:pPr>
      <w:rPr>
        <w:rFonts w:ascii="Wingdings" w:hAnsi="Wingdings" w:cs="Wingdings" w:hint="default"/>
      </w:rPr>
    </w:lvl>
  </w:abstractNum>
  <w:abstractNum w:abstractNumId="120" w15:restartNumberingAfterBreak="0">
    <w:nsid w:val="67BF4EE0"/>
    <w:multiLevelType w:val="hybridMultilevel"/>
    <w:tmpl w:val="3BB0535C"/>
    <w:lvl w:ilvl="0" w:tplc="5D5C1740">
      <w:start w:val="1"/>
      <w:numFmt w:val="bullet"/>
      <w:lvlText w:val=""/>
      <w:lvlJc w:val="left"/>
      <w:pPr>
        <w:ind w:left="720" w:hanging="360"/>
      </w:pPr>
      <w:rPr>
        <w:rFonts w:ascii="Symbol" w:hAnsi="Symbol" w:cs="Symbol" w:hint="default"/>
        <w:sz w:val="18"/>
        <w:szCs w:val="18"/>
      </w:rPr>
    </w:lvl>
    <w:lvl w:ilvl="1" w:tplc="4B509656">
      <w:start w:val="1"/>
      <w:numFmt w:val="bullet"/>
      <w:lvlText w:val="o"/>
      <w:lvlJc w:val="left"/>
      <w:pPr>
        <w:ind w:left="1440" w:hanging="360"/>
      </w:pPr>
      <w:rPr>
        <w:rFonts w:ascii="Courier New" w:hAnsi="Courier New" w:cs="Courier New" w:hint="default"/>
      </w:rPr>
    </w:lvl>
    <w:lvl w:ilvl="2" w:tplc="EB5840F4">
      <w:start w:val="1"/>
      <w:numFmt w:val="bullet"/>
      <w:lvlText w:val=""/>
      <w:lvlJc w:val="left"/>
      <w:pPr>
        <w:ind w:left="2160" w:hanging="360"/>
      </w:pPr>
      <w:rPr>
        <w:rFonts w:ascii="Wingdings" w:hAnsi="Wingdings" w:cs="Wingdings" w:hint="default"/>
      </w:rPr>
    </w:lvl>
    <w:lvl w:ilvl="3" w:tplc="4410A64A">
      <w:start w:val="1"/>
      <w:numFmt w:val="bullet"/>
      <w:lvlText w:val=""/>
      <w:lvlJc w:val="left"/>
      <w:pPr>
        <w:ind w:left="2880" w:hanging="360"/>
      </w:pPr>
      <w:rPr>
        <w:rFonts w:ascii="Symbol" w:hAnsi="Symbol" w:cs="Symbol" w:hint="default"/>
      </w:rPr>
    </w:lvl>
    <w:lvl w:ilvl="4" w:tplc="DAD848C2">
      <w:start w:val="1"/>
      <w:numFmt w:val="bullet"/>
      <w:lvlText w:val="o"/>
      <w:lvlJc w:val="left"/>
      <w:pPr>
        <w:ind w:left="3600" w:hanging="360"/>
      </w:pPr>
      <w:rPr>
        <w:rFonts w:ascii="Courier New" w:hAnsi="Courier New" w:cs="Courier New" w:hint="default"/>
      </w:rPr>
    </w:lvl>
    <w:lvl w:ilvl="5" w:tplc="A252C3FA">
      <w:start w:val="1"/>
      <w:numFmt w:val="bullet"/>
      <w:lvlText w:val=""/>
      <w:lvlJc w:val="left"/>
      <w:pPr>
        <w:ind w:left="4320" w:hanging="360"/>
      </w:pPr>
      <w:rPr>
        <w:rFonts w:ascii="Wingdings" w:hAnsi="Wingdings" w:cs="Wingdings" w:hint="default"/>
      </w:rPr>
    </w:lvl>
    <w:lvl w:ilvl="6" w:tplc="C260894E">
      <w:start w:val="1"/>
      <w:numFmt w:val="bullet"/>
      <w:lvlText w:val=""/>
      <w:lvlJc w:val="left"/>
      <w:pPr>
        <w:ind w:left="5040" w:hanging="360"/>
      </w:pPr>
      <w:rPr>
        <w:rFonts w:ascii="Symbol" w:hAnsi="Symbol" w:cs="Symbol" w:hint="default"/>
      </w:rPr>
    </w:lvl>
    <w:lvl w:ilvl="7" w:tplc="FF642F82">
      <w:start w:val="1"/>
      <w:numFmt w:val="bullet"/>
      <w:lvlText w:val="o"/>
      <w:lvlJc w:val="left"/>
      <w:pPr>
        <w:ind w:left="5760" w:hanging="360"/>
      </w:pPr>
      <w:rPr>
        <w:rFonts w:ascii="Courier New" w:hAnsi="Courier New" w:cs="Courier New" w:hint="default"/>
      </w:rPr>
    </w:lvl>
    <w:lvl w:ilvl="8" w:tplc="EDD0CD68">
      <w:start w:val="1"/>
      <w:numFmt w:val="bullet"/>
      <w:lvlText w:val=""/>
      <w:lvlJc w:val="left"/>
      <w:pPr>
        <w:ind w:left="6480" w:hanging="360"/>
      </w:pPr>
      <w:rPr>
        <w:rFonts w:ascii="Wingdings" w:hAnsi="Wingdings" w:cs="Wingdings" w:hint="default"/>
      </w:rPr>
    </w:lvl>
  </w:abstractNum>
  <w:abstractNum w:abstractNumId="121" w15:restartNumberingAfterBreak="0">
    <w:nsid w:val="67EB7700"/>
    <w:multiLevelType w:val="hybridMultilevel"/>
    <w:tmpl w:val="16EA780C"/>
    <w:lvl w:ilvl="0" w:tplc="06928D5A">
      <w:start w:val="1"/>
      <w:numFmt w:val="bullet"/>
      <w:lvlText w:val=""/>
      <w:lvlJc w:val="left"/>
      <w:pPr>
        <w:ind w:left="720" w:hanging="360"/>
      </w:pPr>
      <w:rPr>
        <w:rFonts w:ascii="Symbol" w:hAnsi="Symbol" w:cs="Symbol" w:hint="default"/>
        <w:sz w:val="18"/>
        <w:szCs w:val="18"/>
      </w:rPr>
    </w:lvl>
    <w:lvl w:ilvl="1" w:tplc="61F43040">
      <w:start w:val="1"/>
      <w:numFmt w:val="bullet"/>
      <w:lvlText w:val="o"/>
      <w:lvlJc w:val="left"/>
      <w:pPr>
        <w:ind w:left="1440" w:hanging="360"/>
      </w:pPr>
      <w:rPr>
        <w:rFonts w:ascii="Courier New" w:hAnsi="Courier New" w:cs="Courier New" w:hint="default"/>
      </w:rPr>
    </w:lvl>
    <w:lvl w:ilvl="2" w:tplc="59FCB616">
      <w:start w:val="1"/>
      <w:numFmt w:val="bullet"/>
      <w:lvlText w:val=""/>
      <w:lvlJc w:val="left"/>
      <w:pPr>
        <w:ind w:left="2160" w:hanging="360"/>
      </w:pPr>
      <w:rPr>
        <w:rFonts w:ascii="Wingdings" w:hAnsi="Wingdings" w:cs="Wingdings" w:hint="default"/>
      </w:rPr>
    </w:lvl>
    <w:lvl w:ilvl="3" w:tplc="EDCEB8EA">
      <w:start w:val="1"/>
      <w:numFmt w:val="bullet"/>
      <w:lvlText w:val=""/>
      <w:lvlJc w:val="left"/>
      <w:pPr>
        <w:ind w:left="2880" w:hanging="360"/>
      </w:pPr>
      <w:rPr>
        <w:rFonts w:ascii="Symbol" w:hAnsi="Symbol" w:cs="Symbol" w:hint="default"/>
      </w:rPr>
    </w:lvl>
    <w:lvl w:ilvl="4" w:tplc="7FDA30DC">
      <w:start w:val="1"/>
      <w:numFmt w:val="bullet"/>
      <w:lvlText w:val="o"/>
      <w:lvlJc w:val="left"/>
      <w:pPr>
        <w:ind w:left="3600" w:hanging="360"/>
      </w:pPr>
      <w:rPr>
        <w:rFonts w:ascii="Courier New" w:hAnsi="Courier New" w:cs="Courier New" w:hint="default"/>
      </w:rPr>
    </w:lvl>
    <w:lvl w:ilvl="5" w:tplc="CCD80584">
      <w:start w:val="1"/>
      <w:numFmt w:val="bullet"/>
      <w:lvlText w:val=""/>
      <w:lvlJc w:val="left"/>
      <w:pPr>
        <w:ind w:left="4320" w:hanging="360"/>
      </w:pPr>
      <w:rPr>
        <w:rFonts w:ascii="Wingdings" w:hAnsi="Wingdings" w:cs="Wingdings" w:hint="default"/>
      </w:rPr>
    </w:lvl>
    <w:lvl w:ilvl="6" w:tplc="FA2AB4DC">
      <w:start w:val="1"/>
      <w:numFmt w:val="bullet"/>
      <w:lvlText w:val=""/>
      <w:lvlJc w:val="left"/>
      <w:pPr>
        <w:ind w:left="5040" w:hanging="360"/>
      </w:pPr>
      <w:rPr>
        <w:rFonts w:ascii="Symbol" w:hAnsi="Symbol" w:cs="Symbol" w:hint="default"/>
      </w:rPr>
    </w:lvl>
    <w:lvl w:ilvl="7" w:tplc="D5547208">
      <w:start w:val="1"/>
      <w:numFmt w:val="bullet"/>
      <w:lvlText w:val="o"/>
      <w:lvlJc w:val="left"/>
      <w:pPr>
        <w:ind w:left="5760" w:hanging="360"/>
      </w:pPr>
      <w:rPr>
        <w:rFonts w:ascii="Courier New" w:hAnsi="Courier New" w:cs="Courier New" w:hint="default"/>
      </w:rPr>
    </w:lvl>
    <w:lvl w:ilvl="8" w:tplc="02E44A78">
      <w:start w:val="1"/>
      <w:numFmt w:val="bullet"/>
      <w:lvlText w:val=""/>
      <w:lvlJc w:val="left"/>
      <w:pPr>
        <w:ind w:left="6480" w:hanging="360"/>
      </w:pPr>
      <w:rPr>
        <w:rFonts w:ascii="Wingdings" w:hAnsi="Wingdings" w:cs="Wingdings" w:hint="default"/>
      </w:rPr>
    </w:lvl>
  </w:abstractNum>
  <w:abstractNum w:abstractNumId="122" w15:restartNumberingAfterBreak="0">
    <w:nsid w:val="68F708AA"/>
    <w:multiLevelType w:val="hybridMultilevel"/>
    <w:tmpl w:val="382EC322"/>
    <w:lvl w:ilvl="0" w:tplc="8810688A">
      <w:start w:val="1"/>
      <w:numFmt w:val="bullet"/>
      <w:lvlText w:val=""/>
      <w:lvlJc w:val="left"/>
      <w:pPr>
        <w:ind w:left="720" w:hanging="360"/>
      </w:pPr>
      <w:rPr>
        <w:rFonts w:ascii="Symbol" w:hAnsi="Symbol" w:cs="Symbol" w:hint="default"/>
        <w:sz w:val="18"/>
        <w:szCs w:val="18"/>
      </w:rPr>
    </w:lvl>
    <w:lvl w:ilvl="1" w:tplc="EC643938">
      <w:start w:val="1"/>
      <w:numFmt w:val="bullet"/>
      <w:lvlText w:val="o"/>
      <w:lvlJc w:val="left"/>
      <w:pPr>
        <w:ind w:left="1440" w:hanging="360"/>
      </w:pPr>
      <w:rPr>
        <w:rFonts w:ascii="Courier New" w:hAnsi="Courier New" w:cs="Courier New" w:hint="default"/>
      </w:rPr>
    </w:lvl>
    <w:lvl w:ilvl="2" w:tplc="8D58D056">
      <w:start w:val="1"/>
      <w:numFmt w:val="bullet"/>
      <w:lvlText w:val=""/>
      <w:lvlJc w:val="left"/>
      <w:pPr>
        <w:ind w:left="2160" w:hanging="360"/>
      </w:pPr>
      <w:rPr>
        <w:rFonts w:ascii="Wingdings" w:hAnsi="Wingdings" w:cs="Wingdings" w:hint="default"/>
      </w:rPr>
    </w:lvl>
    <w:lvl w:ilvl="3" w:tplc="F1BC3ACC">
      <w:start w:val="1"/>
      <w:numFmt w:val="bullet"/>
      <w:lvlText w:val=""/>
      <w:lvlJc w:val="left"/>
      <w:pPr>
        <w:ind w:left="2880" w:hanging="360"/>
      </w:pPr>
      <w:rPr>
        <w:rFonts w:ascii="Symbol" w:hAnsi="Symbol" w:cs="Symbol" w:hint="default"/>
      </w:rPr>
    </w:lvl>
    <w:lvl w:ilvl="4" w:tplc="2E249F58">
      <w:start w:val="1"/>
      <w:numFmt w:val="bullet"/>
      <w:lvlText w:val="o"/>
      <w:lvlJc w:val="left"/>
      <w:pPr>
        <w:ind w:left="3600" w:hanging="360"/>
      </w:pPr>
      <w:rPr>
        <w:rFonts w:ascii="Courier New" w:hAnsi="Courier New" w:cs="Courier New" w:hint="default"/>
      </w:rPr>
    </w:lvl>
    <w:lvl w:ilvl="5" w:tplc="9B20A444">
      <w:start w:val="1"/>
      <w:numFmt w:val="bullet"/>
      <w:lvlText w:val=""/>
      <w:lvlJc w:val="left"/>
      <w:pPr>
        <w:ind w:left="4320" w:hanging="360"/>
      </w:pPr>
      <w:rPr>
        <w:rFonts w:ascii="Wingdings" w:hAnsi="Wingdings" w:cs="Wingdings" w:hint="default"/>
      </w:rPr>
    </w:lvl>
    <w:lvl w:ilvl="6" w:tplc="2ED05132">
      <w:start w:val="1"/>
      <w:numFmt w:val="bullet"/>
      <w:lvlText w:val=""/>
      <w:lvlJc w:val="left"/>
      <w:pPr>
        <w:ind w:left="5040" w:hanging="360"/>
      </w:pPr>
      <w:rPr>
        <w:rFonts w:ascii="Symbol" w:hAnsi="Symbol" w:cs="Symbol" w:hint="default"/>
      </w:rPr>
    </w:lvl>
    <w:lvl w:ilvl="7" w:tplc="63D68C62">
      <w:start w:val="1"/>
      <w:numFmt w:val="bullet"/>
      <w:lvlText w:val="o"/>
      <w:lvlJc w:val="left"/>
      <w:pPr>
        <w:ind w:left="5760" w:hanging="360"/>
      </w:pPr>
      <w:rPr>
        <w:rFonts w:ascii="Courier New" w:hAnsi="Courier New" w:cs="Courier New" w:hint="default"/>
      </w:rPr>
    </w:lvl>
    <w:lvl w:ilvl="8" w:tplc="07B4D9EA">
      <w:start w:val="1"/>
      <w:numFmt w:val="bullet"/>
      <w:lvlText w:val=""/>
      <w:lvlJc w:val="left"/>
      <w:pPr>
        <w:ind w:left="6480" w:hanging="360"/>
      </w:pPr>
      <w:rPr>
        <w:rFonts w:ascii="Wingdings" w:hAnsi="Wingdings" w:cs="Wingdings" w:hint="default"/>
      </w:rPr>
    </w:lvl>
  </w:abstractNum>
  <w:abstractNum w:abstractNumId="123" w15:restartNumberingAfterBreak="0">
    <w:nsid w:val="6ADF3562"/>
    <w:multiLevelType w:val="hybridMultilevel"/>
    <w:tmpl w:val="83BA1088"/>
    <w:lvl w:ilvl="0" w:tplc="B47C6F22">
      <w:start w:val="1"/>
      <w:numFmt w:val="bullet"/>
      <w:lvlText w:val=""/>
      <w:lvlJc w:val="left"/>
      <w:pPr>
        <w:ind w:left="720" w:hanging="360"/>
      </w:pPr>
      <w:rPr>
        <w:rFonts w:ascii="Symbol" w:hAnsi="Symbol" w:cs="Symbol" w:hint="default"/>
        <w:sz w:val="18"/>
        <w:szCs w:val="18"/>
      </w:rPr>
    </w:lvl>
    <w:lvl w:ilvl="1" w:tplc="D682B3CE">
      <w:start w:val="1"/>
      <w:numFmt w:val="bullet"/>
      <w:lvlText w:val="o"/>
      <w:lvlJc w:val="left"/>
      <w:pPr>
        <w:ind w:left="1440" w:hanging="360"/>
      </w:pPr>
      <w:rPr>
        <w:rFonts w:ascii="Courier New" w:hAnsi="Courier New" w:cs="Courier New" w:hint="default"/>
      </w:rPr>
    </w:lvl>
    <w:lvl w:ilvl="2" w:tplc="82988A2E">
      <w:start w:val="1"/>
      <w:numFmt w:val="bullet"/>
      <w:lvlText w:val=""/>
      <w:lvlJc w:val="left"/>
      <w:pPr>
        <w:ind w:left="2160" w:hanging="360"/>
      </w:pPr>
      <w:rPr>
        <w:rFonts w:ascii="Wingdings" w:hAnsi="Wingdings" w:cs="Wingdings" w:hint="default"/>
      </w:rPr>
    </w:lvl>
    <w:lvl w:ilvl="3" w:tplc="9698DFF4">
      <w:start w:val="1"/>
      <w:numFmt w:val="bullet"/>
      <w:lvlText w:val=""/>
      <w:lvlJc w:val="left"/>
      <w:pPr>
        <w:ind w:left="2880" w:hanging="360"/>
      </w:pPr>
      <w:rPr>
        <w:rFonts w:ascii="Symbol" w:hAnsi="Symbol" w:cs="Symbol" w:hint="default"/>
      </w:rPr>
    </w:lvl>
    <w:lvl w:ilvl="4" w:tplc="1374BB62">
      <w:start w:val="1"/>
      <w:numFmt w:val="bullet"/>
      <w:lvlText w:val="o"/>
      <w:lvlJc w:val="left"/>
      <w:pPr>
        <w:ind w:left="3600" w:hanging="360"/>
      </w:pPr>
      <w:rPr>
        <w:rFonts w:ascii="Courier New" w:hAnsi="Courier New" w:cs="Courier New" w:hint="default"/>
      </w:rPr>
    </w:lvl>
    <w:lvl w:ilvl="5" w:tplc="20FEF48A">
      <w:start w:val="1"/>
      <w:numFmt w:val="bullet"/>
      <w:lvlText w:val=""/>
      <w:lvlJc w:val="left"/>
      <w:pPr>
        <w:ind w:left="4320" w:hanging="360"/>
      </w:pPr>
      <w:rPr>
        <w:rFonts w:ascii="Wingdings" w:hAnsi="Wingdings" w:cs="Wingdings" w:hint="default"/>
      </w:rPr>
    </w:lvl>
    <w:lvl w:ilvl="6" w:tplc="010ECC0C">
      <w:start w:val="1"/>
      <w:numFmt w:val="bullet"/>
      <w:lvlText w:val=""/>
      <w:lvlJc w:val="left"/>
      <w:pPr>
        <w:ind w:left="5040" w:hanging="360"/>
      </w:pPr>
      <w:rPr>
        <w:rFonts w:ascii="Symbol" w:hAnsi="Symbol" w:cs="Symbol" w:hint="default"/>
      </w:rPr>
    </w:lvl>
    <w:lvl w:ilvl="7" w:tplc="A4FAB24C">
      <w:start w:val="1"/>
      <w:numFmt w:val="bullet"/>
      <w:lvlText w:val="o"/>
      <w:lvlJc w:val="left"/>
      <w:pPr>
        <w:ind w:left="5760" w:hanging="360"/>
      </w:pPr>
      <w:rPr>
        <w:rFonts w:ascii="Courier New" w:hAnsi="Courier New" w:cs="Courier New" w:hint="default"/>
      </w:rPr>
    </w:lvl>
    <w:lvl w:ilvl="8" w:tplc="93DCF80A">
      <w:start w:val="1"/>
      <w:numFmt w:val="bullet"/>
      <w:lvlText w:val=""/>
      <w:lvlJc w:val="left"/>
      <w:pPr>
        <w:ind w:left="6480" w:hanging="360"/>
      </w:pPr>
      <w:rPr>
        <w:rFonts w:ascii="Wingdings" w:hAnsi="Wingdings" w:cs="Wingdings" w:hint="default"/>
      </w:rPr>
    </w:lvl>
  </w:abstractNum>
  <w:abstractNum w:abstractNumId="124" w15:restartNumberingAfterBreak="0">
    <w:nsid w:val="6B0454FB"/>
    <w:multiLevelType w:val="hybridMultilevel"/>
    <w:tmpl w:val="BFE2FD48"/>
    <w:lvl w:ilvl="0" w:tplc="4AF4CFC0">
      <w:start w:val="1"/>
      <w:numFmt w:val="bullet"/>
      <w:lvlText w:val=""/>
      <w:lvlJc w:val="left"/>
      <w:pPr>
        <w:ind w:left="720" w:hanging="360"/>
      </w:pPr>
      <w:rPr>
        <w:rFonts w:ascii="Symbol" w:hAnsi="Symbol" w:cs="Symbol" w:hint="default"/>
        <w:sz w:val="18"/>
        <w:szCs w:val="18"/>
      </w:rPr>
    </w:lvl>
    <w:lvl w:ilvl="1" w:tplc="74FA3B9C">
      <w:start w:val="1"/>
      <w:numFmt w:val="bullet"/>
      <w:lvlText w:val="o"/>
      <w:lvlJc w:val="left"/>
      <w:pPr>
        <w:ind w:left="1440" w:hanging="360"/>
      </w:pPr>
      <w:rPr>
        <w:rFonts w:ascii="Courier New" w:hAnsi="Courier New" w:cs="Courier New" w:hint="default"/>
      </w:rPr>
    </w:lvl>
    <w:lvl w:ilvl="2" w:tplc="3044FA76">
      <w:start w:val="1"/>
      <w:numFmt w:val="bullet"/>
      <w:lvlText w:val=""/>
      <w:lvlJc w:val="left"/>
      <w:pPr>
        <w:ind w:left="2160" w:hanging="360"/>
      </w:pPr>
      <w:rPr>
        <w:rFonts w:ascii="Wingdings" w:hAnsi="Wingdings" w:cs="Wingdings" w:hint="default"/>
      </w:rPr>
    </w:lvl>
    <w:lvl w:ilvl="3" w:tplc="3D00A488">
      <w:start w:val="1"/>
      <w:numFmt w:val="bullet"/>
      <w:lvlText w:val=""/>
      <w:lvlJc w:val="left"/>
      <w:pPr>
        <w:ind w:left="2880" w:hanging="360"/>
      </w:pPr>
      <w:rPr>
        <w:rFonts w:ascii="Symbol" w:hAnsi="Symbol" w:cs="Symbol" w:hint="default"/>
      </w:rPr>
    </w:lvl>
    <w:lvl w:ilvl="4" w:tplc="8B6C33B8">
      <w:start w:val="1"/>
      <w:numFmt w:val="bullet"/>
      <w:lvlText w:val="o"/>
      <w:lvlJc w:val="left"/>
      <w:pPr>
        <w:ind w:left="3600" w:hanging="360"/>
      </w:pPr>
      <w:rPr>
        <w:rFonts w:ascii="Courier New" w:hAnsi="Courier New" w:cs="Courier New" w:hint="default"/>
      </w:rPr>
    </w:lvl>
    <w:lvl w:ilvl="5" w:tplc="95905B4A">
      <w:start w:val="1"/>
      <w:numFmt w:val="bullet"/>
      <w:lvlText w:val=""/>
      <w:lvlJc w:val="left"/>
      <w:pPr>
        <w:ind w:left="4320" w:hanging="360"/>
      </w:pPr>
      <w:rPr>
        <w:rFonts w:ascii="Wingdings" w:hAnsi="Wingdings" w:cs="Wingdings" w:hint="default"/>
      </w:rPr>
    </w:lvl>
    <w:lvl w:ilvl="6" w:tplc="8C1226B2">
      <w:start w:val="1"/>
      <w:numFmt w:val="bullet"/>
      <w:lvlText w:val=""/>
      <w:lvlJc w:val="left"/>
      <w:pPr>
        <w:ind w:left="5040" w:hanging="360"/>
      </w:pPr>
      <w:rPr>
        <w:rFonts w:ascii="Symbol" w:hAnsi="Symbol" w:cs="Symbol" w:hint="default"/>
      </w:rPr>
    </w:lvl>
    <w:lvl w:ilvl="7" w:tplc="D97C11A8">
      <w:start w:val="1"/>
      <w:numFmt w:val="bullet"/>
      <w:lvlText w:val="o"/>
      <w:lvlJc w:val="left"/>
      <w:pPr>
        <w:ind w:left="5760" w:hanging="360"/>
      </w:pPr>
      <w:rPr>
        <w:rFonts w:ascii="Courier New" w:hAnsi="Courier New" w:cs="Courier New" w:hint="default"/>
      </w:rPr>
    </w:lvl>
    <w:lvl w:ilvl="8" w:tplc="BA14222A">
      <w:start w:val="1"/>
      <w:numFmt w:val="bullet"/>
      <w:lvlText w:val=""/>
      <w:lvlJc w:val="left"/>
      <w:pPr>
        <w:ind w:left="6480" w:hanging="360"/>
      </w:pPr>
      <w:rPr>
        <w:rFonts w:ascii="Wingdings" w:hAnsi="Wingdings" w:cs="Wingdings" w:hint="default"/>
      </w:rPr>
    </w:lvl>
  </w:abstractNum>
  <w:abstractNum w:abstractNumId="125" w15:restartNumberingAfterBreak="0">
    <w:nsid w:val="6B2423EE"/>
    <w:multiLevelType w:val="hybridMultilevel"/>
    <w:tmpl w:val="793A300A"/>
    <w:lvl w:ilvl="0" w:tplc="3F667D10">
      <w:start w:val="1"/>
      <w:numFmt w:val="decimal"/>
      <w:lvlText w:val="%1."/>
      <w:lvlJc w:val="left"/>
      <w:pPr>
        <w:ind w:left="422"/>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003EC2E0">
      <w:start w:val="1"/>
      <w:numFmt w:val="lowerLetter"/>
      <w:lvlText w:val="%2"/>
      <w:lvlJc w:val="left"/>
      <w:pPr>
        <w:ind w:left="1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948280">
      <w:start w:val="1"/>
      <w:numFmt w:val="lowerRoman"/>
      <w:lvlText w:val="%3"/>
      <w:lvlJc w:val="left"/>
      <w:pPr>
        <w:ind w:left="1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8AD642">
      <w:start w:val="1"/>
      <w:numFmt w:val="decimal"/>
      <w:lvlText w:val="%4"/>
      <w:lvlJc w:val="left"/>
      <w:pPr>
        <w:ind w:left="2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F4B59A">
      <w:start w:val="1"/>
      <w:numFmt w:val="lowerLetter"/>
      <w:lvlText w:val="%5"/>
      <w:lvlJc w:val="left"/>
      <w:pPr>
        <w:ind w:left="3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588048">
      <w:start w:val="1"/>
      <w:numFmt w:val="lowerRoman"/>
      <w:lvlText w:val="%6"/>
      <w:lvlJc w:val="left"/>
      <w:pPr>
        <w:ind w:left="39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C6AB82">
      <w:start w:val="1"/>
      <w:numFmt w:val="decimal"/>
      <w:lvlText w:val="%7"/>
      <w:lvlJc w:val="left"/>
      <w:pPr>
        <w:ind w:left="4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140790">
      <w:start w:val="1"/>
      <w:numFmt w:val="lowerLetter"/>
      <w:lvlText w:val="%8"/>
      <w:lvlJc w:val="left"/>
      <w:pPr>
        <w:ind w:left="5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F34359A">
      <w:start w:val="1"/>
      <w:numFmt w:val="lowerRoman"/>
      <w:lvlText w:val="%9"/>
      <w:lvlJc w:val="left"/>
      <w:pPr>
        <w:ind w:left="61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6BAF58CE"/>
    <w:multiLevelType w:val="hybridMultilevel"/>
    <w:tmpl w:val="5974358A"/>
    <w:lvl w:ilvl="0" w:tplc="641039DA">
      <w:start w:val="1"/>
      <w:numFmt w:val="bullet"/>
      <w:lvlText w:val=""/>
      <w:lvlJc w:val="left"/>
      <w:pPr>
        <w:ind w:left="720" w:hanging="360"/>
      </w:pPr>
      <w:rPr>
        <w:rFonts w:ascii="Symbol" w:hAnsi="Symbol" w:cs="Symbol" w:hint="default"/>
        <w:sz w:val="18"/>
        <w:szCs w:val="18"/>
      </w:rPr>
    </w:lvl>
    <w:lvl w:ilvl="1" w:tplc="CF768200">
      <w:start w:val="1"/>
      <w:numFmt w:val="bullet"/>
      <w:lvlText w:val="o"/>
      <w:lvlJc w:val="left"/>
      <w:pPr>
        <w:ind w:left="1440" w:hanging="360"/>
      </w:pPr>
      <w:rPr>
        <w:rFonts w:ascii="Courier New" w:hAnsi="Courier New" w:cs="Courier New" w:hint="default"/>
      </w:rPr>
    </w:lvl>
    <w:lvl w:ilvl="2" w:tplc="C602C4F8">
      <w:start w:val="1"/>
      <w:numFmt w:val="bullet"/>
      <w:lvlText w:val=""/>
      <w:lvlJc w:val="left"/>
      <w:pPr>
        <w:ind w:left="2160" w:hanging="360"/>
      </w:pPr>
      <w:rPr>
        <w:rFonts w:ascii="Wingdings" w:hAnsi="Wingdings" w:cs="Wingdings" w:hint="default"/>
      </w:rPr>
    </w:lvl>
    <w:lvl w:ilvl="3" w:tplc="018E0582">
      <w:start w:val="1"/>
      <w:numFmt w:val="bullet"/>
      <w:lvlText w:val=""/>
      <w:lvlJc w:val="left"/>
      <w:pPr>
        <w:ind w:left="2880" w:hanging="360"/>
      </w:pPr>
      <w:rPr>
        <w:rFonts w:ascii="Symbol" w:hAnsi="Symbol" w:cs="Symbol" w:hint="default"/>
      </w:rPr>
    </w:lvl>
    <w:lvl w:ilvl="4" w:tplc="B580917C">
      <w:start w:val="1"/>
      <w:numFmt w:val="bullet"/>
      <w:lvlText w:val="o"/>
      <w:lvlJc w:val="left"/>
      <w:pPr>
        <w:ind w:left="3600" w:hanging="360"/>
      </w:pPr>
      <w:rPr>
        <w:rFonts w:ascii="Courier New" w:hAnsi="Courier New" w:cs="Courier New" w:hint="default"/>
      </w:rPr>
    </w:lvl>
    <w:lvl w:ilvl="5" w:tplc="D5164AB4">
      <w:start w:val="1"/>
      <w:numFmt w:val="bullet"/>
      <w:lvlText w:val=""/>
      <w:lvlJc w:val="left"/>
      <w:pPr>
        <w:ind w:left="4320" w:hanging="360"/>
      </w:pPr>
      <w:rPr>
        <w:rFonts w:ascii="Wingdings" w:hAnsi="Wingdings" w:cs="Wingdings" w:hint="default"/>
      </w:rPr>
    </w:lvl>
    <w:lvl w:ilvl="6" w:tplc="487A047A">
      <w:start w:val="1"/>
      <w:numFmt w:val="bullet"/>
      <w:lvlText w:val=""/>
      <w:lvlJc w:val="left"/>
      <w:pPr>
        <w:ind w:left="5040" w:hanging="360"/>
      </w:pPr>
      <w:rPr>
        <w:rFonts w:ascii="Symbol" w:hAnsi="Symbol" w:cs="Symbol" w:hint="default"/>
      </w:rPr>
    </w:lvl>
    <w:lvl w:ilvl="7" w:tplc="1DEC268E">
      <w:start w:val="1"/>
      <w:numFmt w:val="bullet"/>
      <w:lvlText w:val="o"/>
      <w:lvlJc w:val="left"/>
      <w:pPr>
        <w:ind w:left="5760" w:hanging="360"/>
      </w:pPr>
      <w:rPr>
        <w:rFonts w:ascii="Courier New" w:hAnsi="Courier New" w:cs="Courier New" w:hint="default"/>
      </w:rPr>
    </w:lvl>
    <w:lvl w:ilvl="8" w:tplc="6C7686C8">
      <w:start w:val="1"/>
      <w:numFmt w:val="bullet"/>
      <w:lvlText w:val=""/>
      <w:lvlJc w:val="left"/>
      <w:pPr>
        <w:ind w:left="6480" w:hanging="360"/>
      </w:pPr>
      <w:rPr>
        <w:rFonts w:ascii="Wingdings" w:hAnsi="Wingdings" w:cs="Wingdings" w:hint="default"/>
      </w:rPr>
    </w:lvl>
  </w:abstractNum>
  <w:abstractNum w:abstractNumId="127" w15:restartNumberingAfterBreak="0">
    <w:nsid w:val="6BC939CC"/>
    <w:multiLevelType w:val="hybridMultilevel"/>
    <w:tmpl w:val="115E8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6C8D211D"/>
    <w:multiLevelType w:val="hybridMultilevel"/>
    <w:tmpl w:val="17D48456"/>
    <w:lvl w:ilvl="0" w:tplc="812CDC7A">
      <w:start w:val="1"/>
      <w:numFmt w:val="bullet"/>
      <w:lvlText w:val=""/>
      <w:lvlJc w:val="left"/>
      <w:pPr>
        <w:ind w:left="720" w:hanging="360"/>
      </w:pPr>
      <w:rPr>
        <w:rFonts w:ascii="Symbol" w:hAnsi="Symbol" w:cs="Symbol" w:hint="default"/>
        <w:sz w:val="18"/>
        <w:szCs w:val="18"/>
      </w:rPr>
    </w:lvl>
    <w:lvl w:ilvl="1" w:tplc="E8A0E41E">
      <w:start w:val="1"/>
      <w:numFmt w:val="bullet"/>
      <w:lvlText w:val="o"/>
      <w:lvlJc w:val="left"/>
      <w:pPr>
        <w:ind w:left="1440" w:hanging="360"/>
      </w:pPr>
      <w:rPr>
        <w:rFonts w:ascii="Courier New" w:hAnsi="Courier New" w:cs="Courier New" w:hint="default"/>
      </w:rPr>
    </w:lvl>
    <w:lvl w:ilvl="2" w:tplc="D278C5BA">
      <w:start w:val="1"/>
      <w:numFmt w:val="bullet"/>
      <w:lvlText w:val=""/>
      <w:lvlJc w:val="left"/>
      <w:pPr>
        <w:ind w:left="2160" w:hanging="360"/>
      </w:pPr>
      <w:rPr>
        <w:rFonts w:ascii="Wingdings" w:hAnsi="Wingdings" w:cs="Wingdings" w:hint="default"/>
      </w:rPr>
    </w:lvl>
    <w:lvl w:ilvl="3" w:tplc="01CC279E">
      <w:start w:val="1"/>
      <w:numFmt w:val="bullet"/>
      <w:lvlText w:val=""/>
      <w:lvlJc w:val="left"/>
      <w:pPr>
        <w:ind w:left="2880" w:hanging="360"/>
      </w:pPr>
      <w:rPr>
        <w:rFonts w:ascii="Symbol" w:hAnsi="Symbol" w:cs="Symbol" w:hint="default"/>
      </w:rPr>
    </w:lvl>
    <w:lvl w:ilvl="4" w:tplc="1BE0B968">
      <w:start w:val="1"/>
      <w:numFmt w:val="bullet"/>
      <w:lvlText w:val="o"/>
      <w:lvlJc w:val="left"/>
      <w:pPr>
        <w:ind w:left="3600" w:hanging="360"/>
      </w:pPr>
      <w:rPr>
        <w:rFonts w:ascii="Courier New" w:hAnsi="Courier New" w:cs="Courier New" w:hint="default"/>
      </w:rPr>
    </w:lvl>
    <w:lvl w:ilvl="5" w:tplc="67E8C01C">
      <w:start w:val="1"/>
      <w:numFmt w:val="bullet"/>
      <w:lvlText w:val=""/>
      <w:lvlJc w:val="left"/>
      <w:pPr>
        <w:ind w:left="4320" w:hanging="360"/>
      </w:pPr>
      <w:rPr>
        <w:rFonts w:ascii="Wingdings" w:hAnsi="Wingdings" w:cs="Wingdings" w:hint="default"/>
      </w:rPr>
    </w:lvl>
    <w:lvl w:ilvl="6" w:tplc="798213C8">
      <w:start w:val="1"/>
      <w:numFmt w:val="bullet"/>
      <w:lvlText w:val=""/>
      <w:lvlJc w:val="left"/>
      <w:pPr>
        <w:ind w:left="5040" w:hanging="360"/>
      </w:pPr>
      <w:rPr>
        <w:rFonts w:ascii="Symbol" w:hAnsi="Symbol" w:cs="Symbol" w:hint="default"/>
      </w:rPr>
    </w:lvl>
    <w:lvl w:ilvl="7" w:tplc="629202E2">
      <w:start w:val="1"/>
      <w:numFmt w:val="bullet"/>
      <w:lvlText w:val="o"/>
      <w:lvlJc w:val="left"/>
      <w:pPr>
        <w:ind w:left="5760" w:hanging="360"/>
      </w:pPr>
      <w:rPr>
        <w:rFonts w:ascii="Courier New" w:hAnsi="Courier New" w:cs="Courier New" w:hint="default"/>
      </w:rPr>
    </w:lvl>
    <w:lvl w:ilvl="8" w:tplc="E44CC610">
      <w:start w:val="1"/>
      <w:numFmt w:val="bullet"/>
      <w:lvlText w:val=""/>
      <w:lvlJc w:val="left"/>
      <w:pPr>
        <w:ind w:left="6480" w:hanging="360"/>
      </w:pPr>
      <w:rPr>
        <w:rFonts w:ascii="Wingdings" w:hAnsi="Wingdings" w:cs="Wingdings" w:hint="default"/>
      </w:rPr>
    </w:lvl>
  </w:abstractNum>
  <w:abstractNum w:abstractNumId="129" w15:restartNumberingAfterBreak="0">
    <w:nsid w:val="6CAD711A"/>
    <w:multiLevelType w:val="hybridMultilevel"/>
    <w:tmpl w:val="A8681DD8"/>
    <w:lvl w:ilvl="0" w:tplc="67128A3E">
      <w:start w:val="1"/>
      <w:numFmt w:val="bullet"/>
      <w:lvlText w:val=""/>
      <w:lvlJc w:val="left"/>
      <w:pPr>
        <w:ind w:left="720" w:hanging="360"/>
      </w:pPr>
      <w:rPr>
        <w:rFonts w:ascii="Symbol" w:hAnsi="Symbol" w:cs="Symbol" w:hint="default"/>
        <w:sz w:val="18"/>
        <w:szCs w:val="18"/>
      </w:rPr>
    </w:lvl>
    <w:lvl w:ilvl="1" w:tplc="D05017D8">
      <w:start w:val="1"/>
      <w:numFmt w:val="bullet"/>
      <w:lvlText w:val="o"/>
      <w:lvlJc w:val="left"/>
      <w:pPr>
        <w:ind w:left="1440" w:hanging="360"/>
      </w:pPr>
      <w:rPr>
        <w:rFonts w:ascii="Courier New" w:hAnsi="Courier New" w:cs="Courier New" w:hint="default"/>
      </w:rPr>
    </w:lvl>
    <w:lvl w:ilvl="2" w:tplc="FFDAF240">
      <w:start w:val="1"/>
      <w:numFmt w:val="bullet"/>
      <w:lvlText w:val=""/>
      <w:lvlJc w:val="left"/>
      <w:pPr>
        <w:ind w:left="2160" w:hanging="360"/>
      </w:pPr>
      <w:rPr>
        <w:rFonts w:ascii="Wingdings" w:hAnsi="Wingdings" w:cs="Wingdings" w:hint="default"/>
      </w:rPr>
    </w:lvl>
    <w:lvl w:ilvl="3" w:tplc="07267F2E">
      <w:start w:val="1"/>
      <w:numFmt w:val="bullet"/>
      <w:lvlText w:val=""/>
      <w:lvlJc w:val="left"/>
      <w:pPr>
        <w:ind w:left="2880" w:hanging="360"/>
      </w:pPr>
      <w:rPr>
        <w:rFonts w:ascii="Symbol" w:hAnsi="Symbol" w:cs="Symbol" w:hint="default"/>
      </w:rPr>
    </w:lvl>
    <w:lvl w:ilvl="4" w:tplc="65C4A078">
      <w:start w:val="1"/>
      <w:numFmt w:val="bullet"/>
      <w:lvlText w:val="o"/>
      <w:lvlJc w:val="left"/>
      <w:pPr>
        <w:ind w:left="3600" w:hanging="360"/>
      </w:pPr>
      <w:rPr>
        <w:rFonts w:ascii="Courier New" w:hAnsi="Courier New" w:cs="Courier New" w:hint="default"/>
      </w:rPr>
    </w:lvl>
    <w:lvl w:ilvl="5" w:tplc="C26C34E0">
      <w:start w:val="1"/>
      <w:numFmt w:val="bullet"/>
      <w:lvlText w:val=""/>
      <w:lvlJc w:val="left"/>
      <w:pPr>
        <w:ind w:left="4320" w:hanging="360"/>
      </w:pPr>
      <w:rPr>
        <w:rFonts w:ascii="Wingdings" w:hAnsi="Wingdings" w:cs="Wingdings" w:hint="default"/>
      </w:rPr>
    </w:lvl>
    <w:lvl w:ilvl="6" w:tplc="DF6CB6B4">
      <w:start w:val="1"/>
      <w:numFmt w:val="bullet"/>
      <w:lvlText w:val=""/>
      <w:lvlJc w:val="left"/>
      <w:pPr>
        <w:ind w:left="5040" w:hanging="360"/>
      </w:pPr>
      <w:rPr>
        <w:rFonts w:ascii="Symbol" w:hAnsi="Symbol" w:cs="Symbol" w:hint="default"/>
      </w:rPr>
    </w:lvl>
    <w:lvl w:ilvl="7" w:tplc="8D52032C">
      <w:start w:val="1"/>
      <w:numFmt w:val="bullet"/>
      <w:lvlText w:val="o"/>
      <w:lvlJc w:val="left"/>
      <w:pPr>
        <w:ind w:left="5760" w:hanging="360"/>
      </w:pPr>
      <w:rPr>
        <w:rFonts w:ascii="Courier New" w:hAnsi="Courier New" w:cs="Courier New" w:hint="default"/>
      </w:rPr>
    </w:lvl>
    <w:lvl w:ilvl="8" w:tplc="FCDE8858">
      <w:start w:val="1"/>
      <w:numFmt w:val="bullet"/>
      <w:lvlText w:val=""/>
      <w:lvlJc w:val="left"/>
      <w:pPr>
        <w:ind w:left="6480" w:hanging="360"/>
      </w:pPr>
      <w:rPr>
        <w:rFonts w:ascii="Wingdings" w:hAnsi="Wingdings" w:cs="Wingdings" w:hint="default"/>
      </w:rPr>
    </w:lvl>
  </w:abstractNum>
  <w:abstractNum w:abstractNumId="130" w15:restartNumberingAfterBreak="0">
    <w:nsid w:val="6D151B65"/>
    <w:multiLevelType w:val="hybridMultilevel"/>
    <w:tmpl w:val="4DF64708"/>
    <w:lvl w:ilvl="0" w:tplc="83664754">
      <w:start w:val="1"/>
      <w:numFmt w:val="bullet"/>
      <w:lvlText w:val=""/>
      <w:lvlJc w:val="left"/>
      <w:pPr>
        <w:ind w:left="720" w:hanging="360"/>
      </w:pPr>
      <w:rPr>
        <w:rFonts w:ascii="Symbol" w:hAnsi="Symbol" w:cs="Symbol" w:hint="default"/>
        <w:sz w:val="24"/>
        <w:szCs w:val="24"/>
      </w:rPr>
    </w:lvl>
    <w:lvl w:ilvl="1" w:tplc="DFE60C82">
      <w:start w:val="1"/>
      <w:numFmt w:val="bullet"/>
      <w:lvlText w:val="o"/>
      <w:lvlJc w:val="left"/>
      <w:pPr>
        <w:ind w:left="1440" w:hanging="360"/>
      </w:pPr>
      <w:rPr>
        <w:rFonts w:ascii="Courier New" w:hAnsi="Courier New" w:cs="Courier New" w:hint="default"/>
      </w:rPr>
    </w:lvl>
    <w:lvl w:ilvl="2" w:tplc="2B165DD0">
      <w:start w:val="1"/>
      <w:numFmt w:val="bullet"/>
      <w:lvlText w:val=""/>
      <w:lvlJc w:val="left"/>
      <w:pPr>
        <w:ind w:left="2160" w:hanging="360"/>
      </w:pPr>
      <w:rPr>
        <w:rFonts w:ascii="Wingdings" w:hAnsi="Wingdings" w:cs="Wingdings" w:hint="default"/>
      </w:rPr>
    </w:lvl>
    <w:lvl w:ilvl="3" w:tplc="4BB6E616">
      <w:start w:val="1"/>
      <w:numFmt w:val="bullet"/>
      <w:lvlText w:val=""/>
      <w:lvlJc w:val="left"/>
      <w:pPr>
        <w:ind w:left="2880" w:hanging="360"/>
      </w:pPr>
      <w:rPr>
        <w:rFonts w:ascii="Symbol" w:hAnsi="Symbol" w:cs="Symbol" w:hint="default"/>
      </w:rPr>
    </w:lvl>
    <w:lvl w:ilvl="4" w:tplc="581246DA">
      <w:start w:val="1"/>
      <w:numFmt w:val="bullet"/>
      <w:lvlText w:val="o"/>
      <w:lvlJc w:val="left"/>
      <w:pPr>
        <w:ind w:left="3600" w:hanging="360"/>
      </w:pPr>
      <w:rPr>
        <w:rFonts w:ascii="Courier New" w:hAnsi="Courier New" w:cs="Courier New" w:hint="default"/>
      </w:rPr>
    </w:lvl>
    <w:lvl w:ilvl="5" w:tplc="86747A0C">
      <w:start w:val="1"/>
      <w:numFmt w:val="bullet"/>
      <w:lvlText w:val=""/>
      <w:lvlJc w:val="left"/>
      <w:pPr>
        <w:ind w:left="4320" w:hanging="360"/>
      </w:pPr>
      <w:rPr>
        <w:rFonts w:ascii="Wingdings" w:hAnsi="Wingdings" w:cs="Wingdings" w:hint="default"/>
      </w:rPr>
    </w:lvl>
    <w:lvl w:ilvl="6" w:tplc="A4AA8F52">
      <w:start w:val="1"/>
      <w:numFmt w:val="bullet"/>
      <w:lvlText w:val=""/>
      <w:lvlJc w:val="left"/>
      <w:pPr>
        <w:ind w:left="5040" w:hanging="360"/>
      </w:pPr>
      <w:rPr>
        <w:rFonts w:ascii="Symbol" w:hAnsi="Symbol" w:cs="Symbol" w:hint="default"/>
      </w:rPr>
    </w:lvl>
    <w:lvl w:ilvl="7" w:tplc="AA4EF36C">
      <w:start w:val="1"/>
      <w:numFmt w:val="bullet"/>
      <w:lvlText w:val="o"/>
      <w:lvlJc w:val="left"/>
      <w:pPr>
        <w:ind w:left="5760" w:hanging="360"/>
      </w:pPr>
      <w:rPr>
        <w:rFonts w:ascii="Courier New" w:hAnsi="Courier New" w:cs="Courier New" w:hint="default"/>
      </w:rPr>
    </w:lvl>
    <w:lvl w:ilvl="8" w:tplc="FE20B4A6">
      <w:start w:val="1"/>
      <w:numFmt w:val="bullet"/>
      <w:lvlText w:val=""/>
      <w:lvlJc w:val="left"/>
      <w:pPr>
        <w:ind w:left="6480" w:hanging="360"/>
      </w:pPr>
      <w:rPr>
        <w:rFonts w:ascii="Wingdings" w:hAnsi="Wingdings" w:cs="Wingdings" w:hint="default"/>
      </w:rPr>
    </w:lvl>
  </w:abstractNum>
  <w:abstractNum w:abstractNumId="131" w15:restartNumberingAfterBreak="0">
    <w:nsid w:val="6DED5B76"/>
    <w:multiLevelType w:val="hybridMultilevel"/>
    <w:tmpl w:val="1BF4BA6E"/>
    <w:lvl w:ilvl="0" w:tplc="AB1858EA">
      <w:start w:val="1"/>
      <w:numFmt w:val="bullet"/>
      <w:lvlText w:val=""/>
      <w:lvlJc w:val="left"/>
      <w:pPr>
        <w:ind w:left="720" w:hanging="360"/>
      </w:pPr>
      <w:rPr>
        <w:rFonts w:ascii="Symbol" w:hAnsi="Symbol" w:cs="Symbol" w:hint="default"/>
        <w:sz w:val="18"/>
        <w:szCs w:val="18"/>
      </w:rPr>
    </w:lvl>
    <w:lvl w:ilvl="1" w:tplc="A11A127E">
      <w:start w:val="1"/>
      <w:numFmt w:val="bullet"/>
      <w:lvlText w:val="o"/>
      <w:lvlJc w:val="left"/>
      <w:pPr>
        <w:ind w:left="1440" w:hanging="360"/>
      </w:pPr>
      <w:rPr>
        <w:rFonts w:ascii="Courier New" w:hAnsi="Courier New" w:cs="Courier New" w:hint="default"/>
      </w:rPr>
    </w:lvl>
    <w:lvl w:ilvl="2" w:tplc="EB8ACB00">
      <w:start w:val="1"/>
      <w:numFmt w:val="bullet"/>
      <w:lvlText w:val=""/>
      <w:lvlJc w:val="left"/>
      <w:pPr>
        <w:ind w:left="2160" w:hanging="360"/>
      </w:pPr>
      <w:rPr>
        <w:rFonts w:ascii="Wingdings" w:hAnsi="Wingdings" w:cs="Wingdings" w:hint="default"/>
      </w:rPr>
    </w:lvl>
    <w:lvl w:ilvl="3" w:tplc="4D3C72A6">
      <w:start w:val="1"/>
      <w:numFmt w:val="bullet"/>
      <w:lvlText w:val=""/>
      <w:lvlJc w:val="left"/>
      <w:pPr>
        <w:ind w:left="2880" w:hanging="360"/>
      </w:pPr>
      <w:rPr>
        <w:rFonts w:ascii="Symbol" w:hAnsi="Symbol" w:cs="Symbol" w:hint="default"/>
      </w:rPr>
    </w:lvl>
    <w:lvl w:ilvl="4" w:tplc="ADB6A46C">
      <w:start w:val="1"/>
      <w:numFmt w:val="bullet"/>
      <w:lvlText w:val="o"/>
      <w:lvlJc w:val="left"/>
      <w:pPr>
        <w:ind w:left="3600" w:hanging="360"/>
      </w:pPr>
      <w:rPr>
        <w:rFonts w:ascii="Courier New" w:hAnsi="Courier New" w:cs="Courier New" w:hint="default"/>
      </w:rPr>
    </w:lvl>
    <w:lvl w:ilvl="5" w:tplc="48AE9C74">
      <w:start w:val="1"/>
      <w:numFmt w:val="bullet"/>
      <w:lvlText w:val=""/>
      <w:lvlJc w:val="left"/>
      <w:pPr>
        <w:ind w:left="4320" w:hanging="360"/>
      </w:pPr>
      <w:rPr>
        <w:rFonts w:ascii="Wingdings" w:hAnsi="Wingdings" w:cs="Wingdings" w:hint="default"/>
      </w:rPr>
    </w:lvl>
    <w:lvl w:ilvl="6" w:tplc="B23E6950">
      <w:start w:val="1"/>
      <w:numFmt w:val="bullet"/>
      <w:lvlText w:val=""/>
      <w:lvlJc w:val="left"/>
      <w:pPr>
        <w:ind w:left="5040" w:hanging="360"/>
      </w:pPr>
      <w:rPr>
        <w:rFonts w:ascii="Symbol" w:hAnsi="Symbol" w:cs="Symbol" w:hint="default"/>
      </w:rPr>
    </w:lvl>
    <w:lvl w:ilvl="7" w:tplc="A02AECAA">
      <w:start w:val="1"/>
      <w:numFmt w:val="bullet"/>
      <w:lvlText w:val="o"/>
      <w:lvlJc w:val="left"/>
      <w:pPr>
        <w:ind w:left="5760" w:hanging="360"/>
      </w:pPr>
      <w:rPr>
        <w:rFonts w:ascii="Courier New" w:hAnsi="Courier New" w:cs="Courier New" w:hint="default"/>
      </w:rPr>
    </w:lvl>
    <w:lvl w:ilvl="8" w:tplc="EA2052A2">
      <w:start w:val="1"/>
      <w:numFmt w:val="bullet"/>
      <w:lvlText w:val=""/>
      <w:lvlJc w:val="left"/>
      <w:pPr>
        <w:ind w:left="6480" w:hanging="360"/>
      </w:pPr>
      <w:rPr>
        <w:rFonts w:ascii="Wingdings" w:hAnsi="Wingdings" w:cs="Wingdings" w:hint="default"/>
      </w:rPr>
    </w:lvl>
  </w:abstractNum>
  <w:abstractNum w:abstractNumId="132" w15:restartNumberingAfterBreak="0">
    <w:nsid w:val="6E546CF9"/>
    <w:multiLevelType w:val="hybridMultilevel"/>
    <w:tmpl w:val="A0FEAC26"/>
    <w:lvl w:ilvl="0" w:tplc="97A8B7AE">
      <w:start w:val="1"/>
      <w:numFmt w:val="bullet"/>
      <w:lvlText w:val=""/>
      <w:lvlJc w:val="left"/>
      <w:pPr>
        <w:ind w:left="720" w:hanging="360"/>
      </w:pPr>
      <w:rPr>
        <w:rFonts w:ascii="Symbol" w:hAnsi="Symbol" w:cs="Symbol" w:hint="default"/>
        <w:sz w:val="18"/>
        <w:szCs w:val="18"/>
      </w:rPr>
    </w:lvl>
    <w:lvl w:ilvl="1" w:tplc="38324390">
      <w:start w:val="1"/>
      <w:numFmt w:val="bullet"/>
      <w:lvlText w:val="o"/>
      <w:lvlJc w:val="left"/>
      <w:pPr>
        <w:ind w:left="1440" w:hanging="360"/>
      </w:pPr>
      <w:rPr>
        <w:rFonts w:ascii="Courier New" w:hAnsi="Courier New" w:cs="Courier New" w:hint="default"/>
      </w:rPr>
    </w:lvl>
    <w:lvl w:ilvl="2" w:tplc="7260386C">
      <w:start w:val="1"/>
      <w:numFmt w:val="bullet"/>
      <w:lvlText w:val=""/>
      <w:lvlJc w:val="left"/>
      <w:pPr>
        <w:ind w:left="2160" w:hanging="360"/>
      </w:pPr>
      <w:rPr>
        <w:rFonts w:ascii="Wingdings" w:hAnsi="Wingdings" w:cs="Wingdings" w:hint="default"/>
      </w:rPr>
    </w:lvl>
    <w:lvl w:ilvl="3" w:tplc="0D9691C2">
      <w:start w:val="1"/>
      <w:numFmt w:val="bullet"/>
      <w:lvlText w:val=""/>
      <w:lvlJc w:val="left"/>
      <w:pPr>
        <w:ind w:left="2880" w:hanging="360"/>
      </w:pPr>
      <w:rPr>
        <w:rFonts w:ascii="Symbol" w:hAnsi="Symbol" w:cs="Symbol" w:hint="default"/>
      </w:rPr>
    </w:lvl>
    <w:lvl w:ilvl="4" w:tplc="4E98B4A0">
      <w:start w:val="1"/>
      <w:numFmt w:val="bullet"/>
      <w:lvlText w:val="o"/>
      <w:lvlJc w:val="left"/>
      <w:pPr>
        <w:ind w:left="3600" w:hanging="360"/>
      </w:pPr>
      <w:rPr>
        <w:rFonts w:ascii="Courier New" w:hAnsi="Courier New" w:cs="Courier New" w:hint="default"/>
      </w:rPr>
    </w:lvl>
    <w:lvl w:ilvl="5" w:tplc="E5685DEC">
      <w:start w:val="1"/>
      <w:numFmt w:val="bullet"/>
      <w:lvlText w:val=""/>
      <w:lvlJc w:val="left"/>
      <w:pPr>
        <w:ind w:left="4320" w:hanging="360"/>
      </w:pPr>
      <w:rPr>
        <w:rFonts w:ascii="Wingdings" w:hAnsi="Wingdings" w:cs="Wingdings" w:hint="default"/>
      </w:rPr>
    </w:lvl>
    <w:lvl w:ilvl="6" w:tplc="A898444E">
      <w:start w:val="1"/>
      <w:numFmt w:val="bullet"/>
      <w:lvlText w:val=""/>
      <w:lvlJc w:val="left"/>
      <w:pPr>
        <w:ind w:left="5040" w:hanging="360"/>
      </w:pPr>
      <w:rPr>
        <w:rFonts w:ascii="Symbol" w:hAnsi="Symbol" w:cs="Symbol" w:hint="default"/>
      </w:rPr>
    </w:lvl>
    <w:lvl w:ilvl="7" w:tplc="F7FAC0DC">
      <w:start w:val="1"/>
      <w:numFmt w:val="bullet"/>
      <w:lvlText w:val="o"/>
      <w:lvlJc w:val="left"/>
      <w:pPr>
        <w:ind w:left="5760" w:hanging="360"/>
      </w:pPr>
      <w:rPr>
        <w:rFonts w:ascii="Courier New" w:hAnsi="Courier New" w:cs="Courier New" w:hint="default"/>
      </w:rPr>
    </w:lvl>
    <w:lvl w:ilvl="8" w:tplc="3C4A3F12">
      <w:start w:val="1"/>
      <w:numFmt w:val="bullet"/>
      <w:lvlText w:val=""/>
      <w:lvlJc w:val="left"/>
      <w:pPr>
        <w:ind w:left="6480" w:hanging="360"/>
      </w:pPr>
      <w:rPr>
        <w:rFonts w:ascii="Wingdings" w:hAnsi="Wingdings" w:cs="Wingdings" w:hint="default"/>
      </w:rPr>
    </w:lvl>
  </w:abstractNum>
  <w:abstractNum w:abstractNumId="133" w15:restartNumberingAfterBreak="0">
    <w:nsid w:val="71127CE3"/>
    <w:multiLevelType w:val="hybridMultilevel"/>
    <w:tmpl w:val="B0926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26D06B3"/>
    <w:multiLevelType w:val="hybridMultilevel"/>
    <w:tmpl w:val="776611B6"/>
    <w:lvl w:ilvl="0" w:tplc="B96AA55E">
      <w:start w:val="1"/>
      <w:numFmt w:val="bullet"/>
      <w:lvlText w:val=""/>
      <w:lvlJc w:val="left"/>
      <w:pPr>
        <w:ind w:left="1068" w:hanging="360"/>
      </w:pPr>
      <w:rPr>
        <w:rFonts w:ascii="Symbol" w:hAnsi="Symbol" w:cs="Symbol" w:hint="default"/>
        <w:sz w:val="18"/>
        <w:szCs w:val="18"/>
      </w:rPr>
    </w:lvl>
    <w:lvl w:ilvl="1" w:tplc="8252F974">
      <w:start w:val="1"/>
      <w:numFmt w:val="bullet"/>
      <w:lvlText w:val="o"/>
      <w:lvlJc w:val="left"/>
      <w:pPr>
        <w:ind w:left="1788" w:hanging="360"/>
      </w:pPr>
      <w:rPr>
        <w:rFonts w:ascii="Courier New" w:hAnsi="Courier New" w:cs="Courier New" w:hint="default"/>
      </w:rPr>
    </w:lvl>
    <w:lvl w:ilvl="2" w:tplc="8C76F4FC">
      <w:start w:val="1"/>
      <w:numFmt w:val="bullet"/>
      <w:lvlText w:val=""/>
      <w:lvlJc w:val="left"/>
      <w:pPr>
        <w:ind w:left="2508" w:hanging="360"/>
      </w:pPr>
      <w:rPr>
        <w:rFonts w:ascii="Wingdings" w:hAnsi="Wingdings" w:cs="Wingdings" w:hint="default"/>
      </w:rPr>
    </w:lvl>
    <w:lvl w:ilvl="3" w:tplc="F0E64266">
      <w:start w:val="1"/>
      <w:numFmt w:val="bullet"/>
      <w:lvlText w:val=""/>
      <w:lvlJc w:val="left"/>
      <w:pPr>
        <w:ind w:left="3228" w:hanging="360"/>
      </w:pPr>
      <w:rPr>
        <w:rFonts w:ascii="Symbol" w:hAnsi="Symbol" w:cs="Symbol" w:hint="default"/>
      </w:rPr>
    </w:lvl>
    <w:lvl w:ilvl="4" w:tplc="C70EF27E">
      <w:start w:val="1"/>
      <w:numFmt w:val="bullet"/>
      <w:lvlText w:val="o"/>
      <w:lvlJc w:val="left"/>
      <w:pPr>
        <w:ind w:left="3948" w:hanging="360"/>
      </w:pPr>
      <w:rPr>
        <w:rFonts w:ascii="Courier New" w:hAnsi="Courier New" w:cs="Courier New" w:hint="default"/>
      </w:rPr>
    </w:lvl>
    <w:lvl w:ilvl="5" w:tplc="60029828">
      <w:start w:val="1"/>
      <w:numFmt w:val="bullet"/>
      <w:lvlText w:val=""/>
      <w:lvlJc w:val="left"/>
      <w:pPr>
        <w:ind w:left="4668" w:hanging="360"/>
      </w:pPr>
      <w:rPr>
        <w:rFonts w:ascii="Wingdings" w:hAnsi="Wingdings" w:cs="Wingdings" w:hint="default"/>
      </w:rPr>
    </w:lvl>
    <w:lvl w:ilvl="6" w:tplc="C488511A">
      <w:start w:val="1"/>
      <w:numFmt w:val="bullet"/>
      <w:lvlText w:val=""/>
      <w:lvlJc w:val="left"/>
      <w:pPr>
        <w:ind w:left="5388" w:hanging="360"/>
      </w:pPr>
      <w:rPr>
        <w:rFonts w:ascii="Symbol" w:hAnsi="Symbol" w:cs="Symbol" w:hint="default"/>
      </w:rPr>
    </w:lvl>
    <w:lvl w:ilvl="7" w:tplc="C6A07A02">
      <w:start w:val="1"/>
      <w:numFmt w:val="bullet"/>
      <w:lvlText w:val="o"/>
      <w:lvlJc w:val="left"/>
      <w:pPr>
        <w:ind w:left="6108" w:hanging="360"/>
      </w:pPr>
      <w:rPr>
        <w:rFonts w:ascii="Courier New" w:hAnsi="Courier New" w:cs="Courier New" w:hint="default"/>
      </w:rPr>
    </w:lvl>
    <w:lvl w:ilvl="8" w:tplc="1AFA3550">
      <w:start w:val="1"/>
      <w:numFmt w:val="bullet"/>
      <w:lvlText w:val=""/>
      <w:lvlJc w:val="left"/>
      <w:pPr>
        <w:ind w:left="6828" w:hanging="360"/>
      </w:pPr>
      <w:rPr>
        <w:rFonts w:ascii="Wingdings" w:hAnsi="Wingdings" w:cs="Wingdings" w:hint="default"/>
      </w:rPr>
    </w:lvl>
  </w:abstractNum>
  <w:abstractNum w:abstractNumId="135" w15:restartNumberingAfterBreak="0">
    <w:nsid w:val="735E288A"/>
    <w:multiLevelType w:val="hybridMultilevel"/>
    <w:tmpl w:val="C1A469A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6" w15:restartNumberingAfterBreak="0">
    <w:nsid w:val="73CB0759"/>
    <w:multiLevelType w:val="hybridMultilevel"/>
    <w:tmpl w:val="175A4920"/>
    <w:lvl w:ilvl="0" w:tplc="E71EF53A">
      <w:start w:val="1"/>
      <w:numFmt w:val="bullet"/>
      <w:lvlText w:val=""/>
      <w:lvlJc w:val="left"/>
      <w:pPr>
        <w:ind w:left="720" w:hanging="360"/>
      </w:pPr>
      <w:rPr>
        <w:rFonts w:ascii="Symbol" w:hAnsi="Symbol" w:cs="Symbol" w:hint="default"/>
        <w:sz w:val="18"/>
        <w:szCs w:val="18"/>
      </w:rPr>
    </w:lvl>
    <w:lvl w:ilvl="1" w:tplc="50EAA3B8">
      <w:start w:val="1"/>
      <w:numFmt w:val="bullet"/>
      <w:lvlText w:val="o"/>
      <w:lvlJc w:val="left"/>
      <w:pPr>
        <w:ind w:left="1440" w:hanging="360"/>
      </w:pPr>
      <w:rPr>
        <w:rFonts w:ascii="Courier New" w:hAnsi="Courier New" w:cs="Courier New" w:hint="default"/>
      </w:rPr>
    </w:lvl>
    <w:lvl w:ilvl="2" w:tplc="5D945E74">
      <w:start w:val="1"/>
      <w:numFmt w:val="bullet"/>
      <w:lvlText w:val=""/>
      <w:lvlJc w:val="left"/>
      <w:pPr>
        <w:ind w:left="2160" w:hanging="360"/>
      </w:pPr>
      <w:rPr>
        <w:rFonts w:ascii="Wingdings" w:hAnsi="Wingdings" w:cs="Wingdings" w:hint="default"/>
      </w:rPr>
    </w:lvl>
    <w:lvl w:ilvl="3" w:tplc="23640B94">
      <w:start w:val="1"/>
      <w:numFmt w:val="bullet"/>
      <w:lvlText w:val=""/>
      <w:lvlJc w:val="left"/>
      <w:pPr>
        <w:ind w:left="2880" w:hanging="360"/>
      </w:pPr>
      <w:rPr>
        <w:rFonts w:ascii="Symbol" w:hAnsi="Symbol" w:cs="Symbol" w:hint="default"/>
      </w:rPr>
    </w:lvl>
    <w:lvl w:ilvl="4" w:tplc="B036A13E">
      <w:start w:val="1"/>
      <w:numFmt w:val="bullet"/>
      <w:lvlText w:val="o"/>
      <w:lvlJc w:val="left"/>
      <w:pPr>
        <w:ind w:left="3600" w:hanging="360"/>
      </w:pPr>
      <w:rPr>
        <w:rFonts w:ascii="Courier New" w:hAnsi="Courier New" w:cs="Courier New" w:hint="default"/>
      </w:rPr>
    </w:lvl>
    <w:lvl w:ilvl="5" w:tplc="68AAD7CA">
      <w:start w:val="1"/>
      <w:numFmt w:val="bullet"/>
      <w:lvlText w:val=""/>
      <w:lvlJc w:val="left"/>
      <w:pPr>
        <w:ind w:left="4320" w:hanging="360"/>
      </w:pPr>
      <w:rPr>
        <w:rFonts w:ascii="Wingdings" w:hAnsi="Wingdings" w:cs="Wingdings" w:hint="default"/>
      </w:rPr>
    </w:lvl>
    <w:lvl w:ilvl="6" w:tplc="1A48910E">
      <w:start w:val="1"/>
      <w:numFmt w:val="bullet"/>
      <w:lvlText w:val=""/>
      <w:lvlJc w:val="left"/>
      <w:pPr>
        <w:ind w:left="5040" w:hanging="360"/>
      </w:pPr>
      <w:rPr>
        <w:rFonts w:ascii="Symbol" w:hAnsi="Symbol" w:cs="Symbol" w:hint="default"/>
      </w:rPr>
    </w:lvl>
    <w:lvl w:ilvl="7" w:tplc="5C64CA8C">
      <w:start w:val="1"/>
      <w:numFmt w:val="bullet"/>
      <w:lvlText w:val="o"/>
      <w:lvlJc w:val="left"/>
      <w:pPr>
        <w:ind w:left="5760" w:hanging="360"/>
      </w:pPr>
      <w:rPr>
        <w:rFonts w:ascii="Courier New" w:hAnsi="Courier New" w:cs="Courier New" w:hint="default"/>
      </w:rPr>
    </w:lvl>
    <w:lvl w:ilvl="8" w:tplc="F9AE2662">
      <w:start w:val="1"/>
      <w:numFmt w:val="bullet"/>
      <w:lvlText w:val=""/>
      <w:lvlJc w:val="left"/>
      <w:pPr>
        <w:ind w:left="6480" w:hanging="360"/>
      </w:pPr>
      <w:rPr>
        <w:rFonts w:ascii="Wingdings" w:hAnsi="Wingdings" w:cs="Wingdings" w:hint="default"/>
      </w:rPr>
    </w:lvl>
  </w:abstractNum>
  <w:abstractNum w:abstractNumId="137" w15:restartNumberingAfterBreak="0">
    <w:nsid w:val="773A5059"/>
    <w:multiLevelType w:val="hybridMultilevel"/>
    <w:tmpl w:val="7DE686AE"/>
    <w:lvl w:ilvl="0" w:tplc="291ED7A8">
      <w:start w:val="1"/>
      <w:numFmt w:val="bullet"/>
      <w:lvlText w:val="-"/>
      <w:lvlJc w:val="left"/>
      <w:pPr>
        <w:ind w:left="735" w:hanging="360"/>
      </w:pPr>
      <w:rPr>
        <w:rFonts w:ascii="Arial Unicode MS" w:eastAsia="Arial Unicode MS" w:hAnsi="Arial Unicode MS" w:hint="eastAsia"/>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38" w15:restartNumberingAfterBreak="0">
    <w:nsid w:val="77827DE3"/>
    <w:multiLevelType w:val="hybridMultilevel"/>
    <w:tmpl w:val="8A880740"/>
    <w:lvl w:ilvl="0" w:tplc="8CE82706">
      <w:start w:val="1"/>
      <w:numFmt w:val="bullet"/>
      <w:lvlText w:val=""/>
      <w:lvlJc w:val="left"/>
      <w:pPr>
        <w:ind w:left="720" w:hanging="360"/>
      </w:pPr>
      <w:rPr>
        <w:rFonts w:ascii="Symbol" w:hAnsi="Symbol" w:cs="Symbol" w:hint="default"/>
        <w:sz w:val="18"/>
        <w:szCs w:val="18"/>
      </w:rPr>
    </w:lvl>
    <w:lvl w:ilvl="1" w:tplc="79669B6A">
      <w:start w:val="1"/>
      <w:numFmt w:val="bullet"/>
      <w:lvlText w:val="o"/>
      <w:lvlJc w:val="left"/>
      <w:pPr>
        <w:ind w:left="1440" w:hanging="360"/>
      </w:pPr>
      <w:rPr>
        <w:rFonts w:ascii="Courier New" w:hAnsi="Courier New" w:cs="Courier New" w:hint="default"/>
      </w:rPr>
    </w:lvl>
    <w:lvl w:ilvl="2" w:tplc="A8684928">
      <w:start w:val="1"/>
      <w:numFmt w:val="bullet"/>
      <w:lvlText w:val=""/>
      <w:lvlJc w:val="left"/>
      <w:pPr>
        <w:ind w:left="2160" w:hanging="360"/>
      </w:pPr>
      <w:rPr>
        <w:rFonts w:ascii="Wingdings" w:hAnsi="Wingdings" w:cs="Wingdings" w:hint="default"/>
      </w:rPr>
    </w:lvl>
    <w:lvl w:ilvl="3" w:tplc="EEE8F686">
      <w:start w:val="1"/>
      <w:numFmt w:val="bullet"/>
      <w:lvlText w:val=""/>
      <w:lvlJc w:val="left"/>
      <w:pPr>
        <w:ind w:left="2880" w:hanging="360"/>
      </w:pPr>
      <w:rPr>
        <w:rFonts w:ascii="Symbol" w:hAnsi="Symbol" w:cs="Symbol" w:hint="default"/>
      </w:rPr>
    </w:lvl>
    <w:lvl w:ilvl="4" w:tplc="3B2A3B96">
      <w:start w:val="1"/>
      <w:numFmt w:val="bullet"/>
      <w:lvlText w:val="o"/>
      <w:lvlJc w:val="left"/>
      <w:pPr>
        <w:ind w:left="3600" w:hanging="360"/>
      </w:pPr>
      <w:rPr>
        <w:rFonts w:ascii="Courier New" w:hAnsi="Courier New" w:cs="Courier New" w:hint="default"/>
      </w:rPr>
    </w:lvl>
    <w:lvl w:ilvl="5" w:tplc="41DADCE6">
      <w:start w:val="1"/>
      <w:numFmt w:val="bullet"/>
      <w:lvlText w:val=""/>
      <w:lvlJc w:val="left"/>
      <w:pPr>
        <w:ind w:left="4320" w:hanging="360"/>
      </w:pPr>
      <w:rPr>
        <w:rFonts w:ascii="Wingdings" w:hAnsi="Wingdings" w:cs="Wingdings" w:hint="default"/>
      </w:rPr>
    </w:lvl>
    <w:lvl w:ilvl="6" w:tplc="15F48D4A">
      <w:start w:val="1"/>
      <w:numFmt w:val="bullet"/>
      <w:lvlText w:val=""/>
      <w:lvlJc w:val="left"/>
      <w:pPr>
        <w:ind w:left="5040" w:hanging="360"/>
      </w:pPr>
      <w:rPr>
        <w:rFonts w:ascii="Symbol" w:hAnsi="Symbol" w:cs="Symbol" w:hint="default"/>
      </w:rPr>
    </w:lvl>
    <w:lvl w:ilvl="7" w:tplc="B0C4D350">
      <w:start w:val="1"/>
      <w:numFmt w:val="bullet"/>
      <w:lvlText w:val="o"/>
      <w:lvlJc w:val="left"/>
      <w:pPr>
        <w:ind w:left="5760" w:hanging="360"/>
      </w:pPr>
      <w:rPr>
        <w:rFonts w:ascii="Courier New" w:hAnsi="Courier New" w:cs="Courier New" w:hint="default"/>
      </w:rPr>
    </w:lvl>
    <w:lvl w:ilvl="8" w:tplc="481229BE">
      <w:start w:val="1"/>
      <w:numFmt w:val="bullet"/>
      <w:lvlText w:val=""/>
      <w:lvlJc w:val="left"/>
      <w:pPr>
        <w:ind w:left="6480" w:hanging="360"/>
      </w:pPr>
      <w:rPr>
        <w:rFonts w:ascii="Wingdings" w:hAnsi="Wingdings" w:cs="Wingdings" w:hint="default"/>
      </w:rPr>
    </w:lvl>
  </w:abstractNum>
  <w:abstractNum w:abstractNumId="139" w15:restartNumberingAfterBreak="0">
    <w:nsid w:val="77891328"/>
    <w:multiLevelType w:val="hybridMultilevel"/>
    <w:tmpl w:val="585E9D58"/>
    <w:lvl w:ilvl="0" w:tplc="AC5A9706">
      <w:start w:val="1"/>
      <w:numFmt w:val="bullet"/>
      <w:lvlText w:val=""/>
      <w:lvlJc w:val="left"/>
      <w:pPr>
        <w:ind w:left="720" w:hanging="360"/>
      </w:pPr>
      <w:rPr>
        <w:rFonts w:ascii="Symbol" w:hAnsi="Symbol" w:cs="Symbol" w:hint="default"/>
        <w:sz w:val="18"/>
        <w:szCs w:val="18"/>
      </w:rPr>
    </w:lvl>
    <w:lvl w:ilvl="1" w:tplc="48AC4388">
      <w:start w:val="1"/>
      <w:numFmt w:val="bullet"/>
      <w:lvlText w:val="o"/>
      <w:lvlJc w:val="left"/>
      <w:pPr>
        <w:ind w:left="1440" w:hanging="360"/>
      </w:pPr>
      <w:rPr>
        <w:rFonts w:ascii="Courier New" w:hAnsi="Courier New" w:cs="Courier New" w:hint="default"/>
      </w:rPr>
    </w:lvl>
    <w:lvl w:ilvl="2" w:tplc="27DA34FC">
      <w:start w:val="1"/>
      <w:numFmt w:val="bullet"/>
      <w:lvlText w:val=""/>
      <w:lvlJc w:val="left"/>
      <w:pPr>
        <w:ind w:left="2160" w:hanging="360"/>
      </w:pPr>
      <w:rPr>
        <w:rFonts w:ascii="Wingdings" w:hAnsi="Wingdings" w:cs="Wingdings" w:hint="default"/>
      </w:rPr>
    </w:lvl>
    <w:lvl w:ilvl="3" w:tplc="2212797E">
      <w:start w:val="1"/>
      <w:numFmt w:val="bullet"/>
      <w:lvlText w:val=""/>
      <w:lvlJc w:val="left"/>
      <w:pPr>
        <w:ind w:left="2880" w:hanging="360"/>
      </w:pPr>
      <w:rPr>
        <w:rFonts w:ascii="Symbol" w:hAnsi="Symbol" w:cs="Symbol" w:hint="default"/>
      </w:rPr>
    </w:lvl>
    <w:lvl w:ilvl="4" w:tplc="4EFEFF20">
      <w:start w:val="1"/>
      <w:numFmt w:val="bullet"/>
      <w:lvlText w:val="o"/>
      <w:lvlJc w:val="left"/>
      <w:pPr>
        <w:ind w:left="3600" w:hanging="360"/>
      </w:pPr>
      <w:rPr>
        <w:rFonts w:ascii="Courier New" w:hAnsi="Courier New" w:cs="Courier New" w:hint="default"/>
      </w:rPr>
    </w:lvl>
    <w:lvl w:ilvl="5" w:tplc="2E46BB10">
      <w:start w:val="1"/>
      <w:numFmt w:val="bullet"/>
      <w:lvlText w:val=""/>
      <w:lvlJc w:val="left"/>
      <w:pPr>
        <w:ind w:left="4320" w:hanging="360"/>
      </w:pPr>
      <w:rPr>
        <w:rFonts w:ascii="Wingdings" w:hAnsi="Wingdings" w:cs="Wingdings" w:hint="default"/>
      </w:rPr>
    </w:lvl>
    <w:lvl w:ilvl="6" w:tplc="E38C3854">
      <w:start w:val="1"/>
      <w:numFmt w:val="bullet"/>
      <w:lvlText w:val=""/>
      <w:lvlJc w:val="left"/>
      <w:pPr>
        <w:ind w:left="5040" w:hanging="360"/>
      </w:pPr>
      <w:rPr>
        <w:rFonts w:ascii="Symbol" w:hAnsi="Symbol" w:cs="Symbol" w:hint="default"/>
      </w:rPr>
    </w:lvl>
    <w:lvl w:ilvl="7" w:tplc="3D6CD26E">
      <w:start w:val="1"/>
      <w:numFmt w:val="bullet"/>
      <w:lvlText w:val="o"/>
      <w:lvlJc w:val="left"/>
      <w:pPr>
        <w:ind w:left="5760" w:hanging="360"/>
      </w:pPr>
      <w:rPr>
        <w:rFonts w:ascii="Courier New" w:hAnsi="Courier New" w:cs="Courier New" w:hint="default"/>
      </w:rPr>
    </w:lvl>
    <w:lvl w:ilvl="8" w:tplc="4C4C682A">
      <w:start w:val="1"/>
      <w:numFmt w:val="bullet"/>
      <w:lvlText w:val=""/>
      <w:lvlJc w:val="left"/>
      <w:pPr>
        <w:ind w:left="6480" w:hanging="360"/>
      </w:pPr>
      <w:rPr>
        <w:rFonts w:ascii="Wingdings" w:hAnsi="Wingdings" w:cs="Wingdings" w:hint="default"/>
      </w:rPr>
    </w:lvl>
  </w:abstractNum>
  <w:abstractNum w:abstractNumId="140" w15:restartNumberingAfterBreak="0">
    <w:nsid w:val="77AD0150"/>
    <w:multiLevelType w:val="hybridMultilevel"/>
    <w:tmpl w:val="F500B706"/>
    <w:lvl w:ilvl="0" w:tplc="FDE4ABEA">
      <w:start w:val="1"/>
      <w:numFmt w:val="bullet"/>
      <w:lvlText w:val=""/>
      <w:lvlJc w:val="left"/>
      <w:pPr>
        <w:ind w:left="720" w:hanging="360"/>
      </w:pPr>
      <w:rPr>
        <w:rFonts w:ascii="Symbol" w:hAnsi="Symbol" w:cs="Symbol" w:hint="default"/>
        <w:sz w:val="18"/>
        <w:szCs w:val="18"/>
      </w:rPr>
    </w:lvl>
    <w:lvl w:ilvl="1" w:tplc="D4463076">
      <w:start w:val="1"/>
      <w:numFmt w:val="bullet"/>
      <w:lvlText w:val="o"/>
      <w:lvlJc w:val="left"/>
      <w:pPr>
        <w:ind w:left="1440" w:hanging="360"/>
      </w:pPr>
      <w:rPr>
        <w:rFonts w:ascii="Courier New" w:hAnsi="Courier New" w:cs="Courier New" w:hint="default"/>
      </w:rPr>
    </w:lvl>
    <w:lvl w:ilvl="2" w:tplc="857C8C86">
      <w:start w:val="1"/>
      <w:numFmt w:val="bullet"/>
      <w:lvlText w:val=""/>
      <w:lvlJc w:val="left"/>
      <w:pPr>
        <w:ind w:left="2160" w:hanging="360"/>
      </w:pPr>
      <w:rPr>
        <w:rFonts w:ascii="Wingdings" w:hAnsi="Wingdings" w:cs="Wingdings" w:hint="default"/>
      </w:rPr>
    </w:lvl>
    <w:lvl w:ilvl="3" w:tplc="927C163A">
      <w:start w:val="1"/>
      <w:numFmt w:val="bullet"/>
      <w:lvlText w:val=""/>
      <w:lvlJc w:val="left"/>
      <w:pPr>
        <w:ind w:left="2880" w:hanging="360"/>
      </w:pPr>
      <w:rPr>
        <w:rFonts w:ascii="Symbol" w:hAnsi="Symbol" w:cs="Symbol" w:hint="default"/>
      </w:rPr>
    </w:lvl>
    <w:lvl w:ilvl="4" w:tplc="37D41002">
      <w:start w:val="1"/>
      <w:numFmt w:val="bullet"/>
      <w:lvlText w:val="o"/>
      <w:lvlJc w:val="left"/>
      <w:pPr>
        <w:ind w:left="3600" w:hanging="360"/>
      </w:pPr>
      <w:rPr>
        <w:rFonts w:ascii="Courier New" w:hAnsi="Courier New" w:cs="Courier New" w:hint="default"/>
      </w:rPr>
    </w:lvl>
    <w:lvl w:ilvl="5" w:tplc="6600991A">
      <w:start w:val="1"/>
      <w:numFmt w:val="bullet"/>
      <w:lvlText w:val=""/>
      <w:lvlJc w:val="left"/>
      <w:pPr>
        <w:ind w:left="4320" w:hanging="360"/>
      </w:pPr>
      <w:rPr>
        <w:rFonts w:ascii="Wingdings" w:hAnsi="Wingdings" w:cs="Wingdings" w:hint="default"/>
      </w:rPr>
    </w:lvl>
    <w:lvl w:ilvl="6" w:tplc="0590C17C">
      <w:start w:val="1"/>
      <w:numFmt w:val="bullet"/>
      <w:lvlText w:val=""/>
      <w:lvlJc w:val="left"/>
      <w:pPr>
        <w:ind w:left="5040" w:hanging="360"/>
      </w:pPr>
      <w:rPr>
        <w:rFonts w:ascii="Symbol" w:hAnsi="Symbol" w:cs="Symbol" w:hint="default"/>
      </w:rPr>
    </w:lvl>
    <w:lvl w:ilvl="7" w:tplc="4626AA24">
      <w:start w:val="1"/>
      <w:numFmt w:val="bullet"/>
      <w:lvlText w:val="o"/>
      <w:lvlJc w:val="left"/>
      <w:pPr>
        <w:ind w:left="5760" w:hanging="360"/>
      </w:pPr>
      <w:rPr>
        <w:rFonts w:ascii="Courier New" w:hAnsi="Courier New" w:cs="Courier New" w:hint="default"/>
      </w:rPr>
    </w:lvl>
    <w:lvl w:ilvl="8" w:tplc="B40804D2">
      <w:start w:val="1"/>
      <w:numFmt w:val="bullet"/>
      <w:lvlText w:val=""/>
      <w:lvlJc w:val="left"/>
      <w:pPr>
        <w:ind w:left="6480" w:hanging="360"/>
      </w:pPr>
      <w:rPr>
        <w:rFonts w:ascii="Wingdings" w:hAnsi="Wingdings" w:cs="Wingdings" w:hint="default"/>
      </w:rPr>
    </w:lvl>
  </w:abstractNum>
  <w:abstractNum w:abstractNumId="141" w15:restartNumberingAfterBreak="0">
    <w:nsid w:val="7852295B"/>
    <w:multiLevelType w:val="hybridMultilevel"/>
    <w:tmpl w:val="A6769CD8"/>
    <w:lvl w:ilvl="0" w:tplc="9C3ADEEA">
      <w:start w:val="1"/>
      <w:numFmt w:val="bullet"/>
      <w:lvlText w:val=""/>
      <w:lvlJc w:val="left"/>
      <w:pPr>
        <w:ind w:left="720" w:hanging="360"/>
      </w:pPr>
      <w:rPr>
        <w:rFonts w:ascii="Symbol" w:hAnsi="Symbol" w:cs="Symbol" w:hint="default"/>
        <w:sz w:val="18"/>
        <w:szCs w:val="18"/>
      </w:rPr>
    </w:lvl>
    <w:lvl w:ilvl="1" w:tplc="75CEDA12">
      <w:start w:val="1"/>
      <w:numFmt w:val="bullet"/>
      <w:lvlText w:val="o"/>
      <w:lvlJc w:val="left"/>
      <w:pPr>
        <w:ind w:left="1440" w:hanging="360"/>
      </w:pPr>
      <w:rPr>
        <w:rFonts w:ascii="Courier New" w:hAnsi="Courier New" w:cs="Courier New" w:hint="default"/>
      </w:rPr>
    </w:lvl>
    <w:lvl w:ilvl="2" w:tplc="81762CF6">
      <w:start w:val="1"/>
      <w:numFmt w:val="bullet"/>
      <w:lvlText w:val=""/>
      <w:lvlJc w:val="left"/>
      <w:pPr>
        <w:ind w:left="2160" w:hanging="360"/>
      </w:pPr>
      <w:rPr>
        <w:rFonts w:ascii="Wingdings" w:hAnsi="Wingdings" w:cs="Wingdings" w:hint="default"/>
      </w:rPr>
    </w:lvl>
    <w:lvl w:ilvl="3" w:tplc="36629578">
      <w:start w:val="1"/>
      <w:numFmt w:val="bullet"/>
      <w:lvlText w:val=""/>
      <w:lvlJc w:val="left"/>
      <w:pPr>
        <w:ind w:left="2880" w:hanging="360"/>
      </w:pPr>
      <w:rPr>
        <w:rFonts w:ascii="Symbol" w:hAnsi="Symbol" w:cs="Symbol" w:hint="default"/>
      </w:rPr>
    </w:lvl>
    <w:lvl w:ilvl="4" w:tplc="84FA0610">
      <w:start w:val="1"/>
      <w:numFmt w:val="bullet"/>
      <w:lvlText w:val="o"/>
      <w:lvlJc w:val="left"/>
      <w:pPr>
        <w:ind w:left="3600" w:hanging="360"/>
      </w:pPr>
      <w:rPr>
        <w:rFonts w:ascii="Courier New" w:hAnsi="Courier New" w:cs="Courier New" w:hint="default"/>
      </w:rPr>
    </w:lvl>
    <w:lvl w:ilvl="5" w:tplc="D9C60556">
      <w:start w:val="1"/>
      <w:numFmt w:val="bullet"/>
      <w:lvlText w:val=""/>
      <w:lvlJc w:val="left"/>
      <w:pPr>
        <w:ind w:left="4320" w:hanging="360"/>
      </w:pPr>
      <w:rPr>
        <w:rFonts w:ascii="Wingdings" w:hAnsi="Wingdings" w:cs="Wingdings" w:hint="default"/>
      </w:rPr>
    </w:lvl>
    <w:lvl w:ilvl="6" w:tplc="FA20690E">
      <w:start w:val="1"/>
      <w:numFmt w:val="bullet"/>
      <w:lvlText w:val=""/>
      <w:lvlJc w:val="left"/>
      <w:pPr>
        <w:ind w:left="5040" w:hanging="360"/>
      </w:pPr>
      <w:rPr>
        <w:rFonts w:ascii="Symbol" w:hAnsi="Symbol" w:cs="Symbol" w:hint="default"/>
      </w:rPr>
    </w:lvl>
    <w:lvl w:ilvl="7" w:tplc="D38C2550">
      <w:start w:val="1"/>
      <w:numFmt w:val="bullet"/>
      <w:lvlText w:val="o"/>
      <w:lvlJc w:val="left"/>
      <w:pPr>
        <w:ind w:left="5760" w:hanging="360"/>
      </w:pPr>
      <w:rPr>
        <w:rFonts w:ascii="Courier New" w:hAnsi="Courier New" w:cs="Courier New" w:hint="default"/>
      </w:rPr>
    </w:lvl>
    <w:lvl w:ilvl="8" w:tplc="FA600204">
      <w:start w:val="1"/>
      <w:numFmt w:val="bullet"/>
      <w:lvlText w:val=""/>
      <w:lvlJc w:val="left"/>
      <w:pPr>
        <w:ind w:left="6480" w:hanging="360"/>
      </w:pPr>
      <w:rPr>
        <w:rFonts w:ascii="Wingdings" w:hAnsi="Wingdings" w:cs="Wingdings" w:hint="default"/>
      </w:rPr>
    </w:lvl>
  </w:abstractNum>
  <w:abstractNum w:abstractNumId="142"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94C1ABA"/>
    <w:multiLevelType w:val="hybridMultilevel"/>
    <w:tmpl w:val="F4B67B90"/>
    <w:lvl w:ilvl="0" w:tplc="C2F006F8">
      <w:start w:val="1"/>
      <w:numFmt w:val="bullet"/>
      <w:lvlText w:val=""/>
      <w:lvlJc w:val="left"/>
      <w:pPr>
        <w:ind w:left="720" w:hanging="360"/>
      </w:pPr>
      <w:rPr>
        <w:rFonts w:ascii="Symbol" w:hAnsi="Symbol" w:cs="Symbol" w:hint="default"/>
        <w:sz w:val="18"/>
        <w:szCs w:val="18"/>
      </w:rPr>
    </w:lvl>
    <w:lvl w:ilvl="1" w:tplc="BDA4DE86">
      <w:start w:val="1"/>
      <w:numFmt w:val="bullet"/>
      <w:lvlText w:val="o"/>
      <w:lvlJc w:val="left"/>
      <w:pPr>
        <w:ind w:left="1440" w:hanging="360"/>
      </w:pPr>
      <w:rPr>
        <w:rFonts w:ascii="Courier New" w:hAnsi="Courier New" w:cs="Courier New" w:hint="default"/>
      </w:rPr>
    </w:lvl>
    <w:lvl w:ilvl="2" w:tplc="6156BB56">
      <w:start w:val="1"/>
      <w:numFmt w:val="bullet"/>
      <w:lvlText w:val=""/>
      <w:lvlJc w:val="left"/>
      <w:pPr>
        <w:ind w:left="2160" w:hanging="360"/>
      </w:pPr>
      <w:rPr>
        <w:rFonts w:ascii="Wingdings" w:hAnsi="Wingdings" w:cs="Wingdings" w:hint="default"/>
      </w:rPr>
    </w:lvl>
    <w:lvl w:ilvl="3" w:tplc="4F70DDAC">
      <w:start w:val="1"/>
      <w:numFmt w:val="bullet"/>
      <w:lvlText w:val=""/>
      <w:lvlJc w:val="left"/>
      <w:pPr>
        <w:ind w:left="2880" w:hanging="360"/>
      </w:pPr>
      <w:rPr>
        <w:rFonts w:ascii="Symbol" w:hAnsi="Symbol" w:cs="Symbol" w:hint="default"/>
      </w:rPr>
    </w:lvl>
    <w:lvl w:ilvl="4" w:tplc="A120C2D6">
      <w:start w:val="1"/>
      <w:numFmt w:val="bullet"/>
      <w:lvlText w:val="o"/>
      <w:lvlJc w:val="left"/>
      <w:pPr>
        <w:ind w:left="3600" w:hanging="360"/>
      </w:pPr>
      <w:rPr>
        <w:rFonts w:ascii="Courier New" w:hAnsi="Courier New" w:cs="Courier New" w:hint="default"/>
      </w:rPr>
    </w:lvl>
    <w:lvl w:ilvl="5" w:tplc="3280CFEA">
      <w:start w:val="1"/>
      <w:numFmt w:val="bullet"/>
      <w:lvlText w:val=""/>
      <w:lvlJc w:val="left"/>
      <w:pPr>
        <w:ind w:left="4320" w:hanging="360"/>
      </w:pPr>
      <w:rPr>
        <w:rFonts w:ascii="Wingdings" w:hAnsi="Wingdings" w:cs="Wingdings" w:hint="default"/>
      </w:rPr>
    </w:lvl>
    <w:lvl w:ilvl="6" w:tplc="C06215CC">
      <w:start w:val="1"/>
      <w:numFmt w:val="bullet"/>
      <w:lvlText w:val=""/>
      <w:lvlJc w:val="left"/>
      <w:pPr>
        <w:ind w:left="5040" w:hanging="360"/>
      </w:pPr>
      <w:rPr>
        <w:rFonts w:ascii="Symbol" w:hAnsi="Symbol" w:cs="Symbol" w:hint="default"/>
      </w:rPr>
    </w:lvl>
    <w:lvl w:ilvl="7" w:tplc="73D2D89A">
      <w:start w:val="1"/>
      <w:numFmt w:val="bullet"/>
      <w:lvlText w:val="o"/>
      <w:lvlJc w:val="left"/>
      <w:pPr>
        <w:ind w:left="5760" w:hanging="360"/>
      </w:pPr>
      <w:rPr>
        <w:rFonts w:ascii="Courier New" w:hAnsi="Courier New" w:cs="Courier New" w:hint="default"/>
      </w:rPr>
    </w:lvl>
    <w:lvl w:ilvl="8" w:tplc="3D205EDC">
      <w:start w:val="1"/>
      <w:numFmt w:val="bullet"/>
      <w:lvlText w:val=""/>
      <w:lvlJc w:val="left"/>
      <w:pPr>
        <w:ind w:left="6480" w:hanging="360"/>
      </w:pPr>
      <w:rPr>
        <w:rFonts w:ascii="Wingdings" w:hAnsi="Wingdings" w:cs="Wingdings" w:hint="default"/>
      </w:rPr>
    </w:lvl>
  </w:abstractNum>
  <w:abstractNum w:abstractNumId="144" w15:restartNumberingAfterBreak="0">
    <w:nsid w:val="79A17284"/>
    <w:multiLevelType w:val="hybridMultilevel"/>
    <w:tmpl w:val="6C8A4EF6"/>
    <w:lvl w:ilvl="0" w:tplc="AD36895E">
      <w:start w:val="1"/>
      <w:numFmt w:val="decimal"/>
      <w:lvlText w:val="%1."/>
      <w:lvlJc w:val="left"/>
      <w:pPr>
        <w:ind w:left="509"/>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25742AF0">
      <w:start w:val="1"/>
      <w:numFmt w:val="lowerLetter"/>
      <w:lvlText w:val="%2"/>
      <w:lvlJc w:val="left"/>
      <w:pPr>
        <w:ind w:left="1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5" w15:restartNumberingAfterBreak="0">
    <w:nsid w:val="7F066B9E"/>
    <w:multiLevelType w:val="hybridMultilevel"/>
    <w:tmpl w:val="CB2CF6D2"/>
    <w:lvl w:ilvl="0" w:tplc="988CCFB4">
      <w:start w:val="1"/>
      <w:numFmt w:val="bullet"/>
      <w:lvlText w:val=""/>
      <w:lvlJc w:val="left"/>
      <w:pPr>
        <w:ind w:left="720" w:hanging="360"/>
      </w:pPr>
      <w:rPr>
        <w:rFonts w:ascii="Symbol" w:hAnsi="Symbol" w:cs="Symbol" w:hint="default"/>
        <w:sz w:val="18"/>
        <w:szCs w:val="18"/>
      </w:rPr>
    </w:lvl>
    <w:lvl w:ilvl="1" w:tplc="B4AA6FE8">
      <w:start w:val="1"/>
      <w:numFmt w:val="bullet"/>
      <w:lvlText w:val="o"/>
      <w:lvlJc w:val="left"/>
      <w:pPr>
        <w:ind w:left="1440" w:hanging="360"/>
      </w:pPr>
      <w:rPr>
        <w:rFonts w:ascii="Courier New" w:hAnsi="Courier New" w:cs="Courier New" w:hint="default"/>
      </w:rPr>
    </w:lvl>
    <w:lvl w:ilvl="2" w:tplc="A57CF228">
      <w:start w:val="1"/>
      <w:numFmt w:val="bullet"/>
      <w:lvlText w:val=""/>
      <w:lvlJc w:val="left"/>
      <w:pPr>
        <w:ind w:left="2160" w:hanging="360"/>
      </w:pPr>
      <w:rPr>
        <w:rFonts w:ascii="Wingdings" w:hAnsi="Wingdings" w:cs="Wingdings" w:hint="default"/>
      </w:rPr>
    </w:lvl>
    <w:lvl w:ilvl="3" w:tplc="A2DC6E42">
      <w:start w:val="1"/>
      <w:numFmt w:val="bullet"/>
      <w:lvlText w:val=""/>
      <w:lvlJc w:val="left"/>
      <w:pPr>
        <w:ind w:left="2880" w:hanging="360"/>
      </w:pPr>
      <w:rPr>
        <w:rFonts w:ascii="Symbol" w:hAnsi="Symbol" w:cs="Symbol" w:hint="default"/>
      </w:rPr>
    </w:lvl>
    <w:lvl w:ilvl="4" w:tplc="5A54AA2C">
      <w:start w:val="1"/>
      <w:numFmt w:val="bullet"/>
      <w:lvlText w:val="o"/>
      <w:lvlJc w:val="left"/>
      <w:pPr>
        <w:ind w:left="3600" w:hanging="360"/>
      </w:pPr>
      <w:rPr>
        <w:rFonts w:ascii="Courier New" w:hAnsi="Courier New" w:cs="Courier New" w:hint="default"/>
      </w:rPr>
    </w:lvl>
    <w:lvl w:ilvl="5" w:tplc="FB5EF048">
      <w:start w:val="1"/>
      <w:numFmt w:val="bullet"/>
      <w:lvlText w:val=""/>
      <w:lvlJc w:val="left"/>
      <w:pPr>
        <w:ind w:left="4320" w:hanging="360"/>
      </w:pPr>
      <w:rPr>
        <w:rFonts w:ascii="Wingdings" w:hAnsi="Wingdings" w:cs="Wingdings" w:hint="default"/>
      </w:rPr>
    </w:lvl>
    <w:lvl w:ilvl="6" w:tplc="7C02DB7A">
      <w:start w:val="1"/>
      <w:numFmt w:val="bullet"/>
      <w:lvlText w:val=""/>
      <w:lvlJc w:val="left"/>
      <w:pPr>
        <w:ind w:left="5040" w:hanging="360"/>
      </w:pPr>
      <w:rPr>
        <w:rFonts w:ascii="Symbol" w:hAnsi="Symbol" w:cs="Symbol" w:hint="default"/>
      </w:rPr>
    </w:lvl>
    <w:lvl w:ilvl="7" w:tplc="8B1AC464">
      <w:start w:val="1"/>
      <w:numFmt w:val="bullet"/>
      <w:lvlText w:val="o"/>
      <w:lvlJc w:val="left"/>
      <w:pPr>
        <w:ind w:left="5760" w:hanging="360"/>
      </w:pPr>
      <w:rPr>
        <w:rFonts w:ascii="Courier New" w:hAnsi="Courier New" w:cs="Courier New" w:hint="default"/>
      </w:rPr>
    </w:lvl>
    <w:lvl w:ilvl="8" w:tplc="E9A4CD0E">
      <w:start w:val="1"/>
      <w:numFmt w:val="bullet"/>
      <w:lvlText w:val=""/>
      <w:lvlJc w:val="left"/>
      <w:pPr>
        <w:ind w:left="6480" w:hanging="360"/>
      </w:pPr>
      <w:rPr>
        <w:rFonts w:ascii="Wingdings" w:hAnsi="Wingdings" w:cs="Wingdings" w:hint="default"/>
      </w:rPr>
    </w:lvl>
  </w:abstractNum>
  <w:abstractNum w:abstractNumId="146" w15:restartNumberingAfterBreak="0">
    <w:nsid w:val="7F117A82"/>
    <w:multiLevelType w:val="hybridMultilevel"/>
    <w:tmpl w:val="58EA8B54"/>
    <w:lvl w:ilvl="0" w:tplc="7BA8830A">
      <w:start w:val="1"/>
      <w:numFmt w:val="bullet"/>
      <w:lvlText w:val=""/>
      <w:lvlJc w:val="left"/>
      <w:pPr>
        <w:ind w:left="720" w:hanging="360"/>
      </w:pPr>
      <w:rPr>
        <w:rFonts w:ascii="Symbol" w:hAnsi="Symbol" w:cs="Symbol" w:hint="default"/>
        <w:sz w:val="18"/>
        <w:szCs w:val="18"/>
      </w:rPr>
    </w:lvl>
    <w:lvl w:ilvl="1" w:tplc="B0AC2874">
      <w:start w:val="1"/>
      <w:numFmt w:val="bullet"/>
      <w:lvlText w:val="o"/>
      <w:lvlJc w:val="left"/>
      <w:pPr>
        <w:ind w:left="1440" w:hanging="360"/>
      </w:pPr>
      <w:rPr>
        <w:rFonts w:ascii="Courier New" w:hAnsi="Courier New" w:cs="Courier New" w:hint="default"/>
      </w:rPr>
    </w:lvl>
    <w:lvl w:ilvl="2" w:tplc="43742A34">
      <w:start w:val="1"/>
      <w:numFmt w:val="bullet"/>
      <w:lvlText w:val=""/>
      <w:lvlJc w:val="left"/>
      <w:pPr>
        <w:ind w:left="2160" w:hanging="360"/>
      </w:pPr>
      <w:rPr>
        <w:rFonts w:ascii="Wingdings" w:hAnsi="Wingdings" w:cs="Wingdings" w:hint="default"/>
      </w:rPr>
    </w:lvl>
    <w:lvl w:ilvl="3" w:tplc="976C706C">
      <w:start w:val="1"/>
      <w:numFmt w:val="bullet"/>
      <w:lvlText w:val=""/>
      <w:lvlJc w:val="left"/>
      <w:pPr>
        <w:ind w:left="2880" w:hanging="360"/>
      </w:pPr>
      <w:rPr>
        <w:rFonts w:ascii="Symbol" w:hAnsi="Symbol" w:cs="Symbol" w:hint="default"/>
      </w:rPr>
    </w:lvl>
    <w:lvl w:ilvl="4" w:tplc="7AF6919E">
      <w:start w:val="1"/>
      <w:numFmt w:val="bullet"/>
      <w:lvlText w:val="o"/>
      <w:lvlJc w:val="left"/>
      <w:pPr>
        <w:ind w:left="3600" w:hanging="360"/>
      </w:pPr>
      <w:rPr>
        <w:rFonts w:ascii="Courier New" w:hAnsi="Courier New" w:cs="Courier New" w:hint="default"/>
      </w:rPr>
    </w:lvl>
    <w:lvl w:ilvl="5" w:tplc="F034995A">
      <w:start w:val="1"/>
      <w:numFmt w:val="bullet"/>
      <w:lvlText w:val=""/>
      <w:lvlJc w:val="left"/>
      <w:pPr>
        <w:ind w:left="4320" w:hanging="360"/>
      </w:pPr>
      <w:rPr>
        <w:rFonts w:ascii="Wingdings" w:hAnsi="Wingdings" w:cs="Wingdings" w:hint="default"/>
      </w:rPr>
    </w:lvl>
    <w:lvl w:ilvl="6" w:tplc="907C8534">
      <w:start w:val="1"/>
      <w:numFmt w:val="bullet"/>
      <w:lvlText w:val=""/>
      <w:lvlJc w:val="left"/>
      <w:pPr>
        <w:ind w:left="5040" w:hanging="360"/>
      </w:pPr>
      <w:rPr>
        <w:rFonts w:ascii="Symbol" w:hAnsi="Symbol" w:cs="Symbol" w:hint="default"/>
      </w:rPr>
    </w:lvl>
    <w:lvl w:ilvl="7" w:tplc="B6FECA5A">
      <w:start w:val="1"/>
      <w:numFmt w:val="bullet"/>
      <w:lvlText w:val="o"/>
      <w:lvlJc w:val="left"/>
      <w:pPr>
        <w:ind w:left="5760" w:hanging="360"/>
      </w:pPr>
      <w:rPr>
        <w:rFonts w:ascii="Courier New" w:hAnsi="Courier New" w:cs="Courier New" w:hint="default"/>
      </w:rPr>
    </w:lvl>
    <w:lvl w:ilvl="8" w:tplc="6D1EB458">
      <w:start w:val="1"/>
      <w:numFmt w:val="bullet"/>
      <w:lvlText w:val=""/>
      <w:lvlJc w:val="left"/>
      <w:pPr>
        <w:ind w:left="6480" w:hanging="360"/>
      </w:pPr>
      <w:rPr>
        <w:rFonts w:ascii="Wingdings" w:hAnsi="Wingdings" w:cs="Wingdings" w:hint="default"/>
      </w:rPr>
    </w:lvl>
  </w:abstractNum>
  <w:abstractNum w:abstractNumId="147" w15:restartNumberingAfterBreak="0">
    <w:nsid w:val="7F2F0335"/>
    <w:multiLevelType w:val="hybridMultilevel"/>
    <w:tmpl w:val="8678476E"/>
    <w:lvl w:ilvl="0" w:tplc="A2ECCAAC">
      <w:start w:val="1"/>
      <w:numFmt w:val="bullet"/>
      <w:lvlText w:val=""/>
      <w:lvlJc w:val="left"/>
      <w:pPr>
        <w:ind w:left="720" w:hanging="360"/>
      </w:pPr>
      <w:rPr>
        <w:rFonts w:ascii="Symbol" w:hAnsi="Symbol" w:cs="Symbol" w:hint="default"/>
        <w:sz w:val="18"/>
        <w:szCs w:val="18"/>
      </w:rPr>
    </w:lvl>
    <w:lvl w:ilvl="1" w:tplc="BCA48856">
      <w:start w:val="1"/>
      <w:numFmt w:val="bullet"/>
      <w:lvlText w:val="o"/>
      <w:lvlJc w:val="left"/>
      <w:pPr>
        <w:ind w:left="1440" w:hanging="360"/>
      </w:pPr>
      <w:rPr>
        <w:rFonts w:ascii="Courier New" w:hAnsi="Courier New" w:cs="Courier New" w:hint="default"/>
      </w:rPr>
    </w:lvl>
    <w:lvl w:ilvl="2" w:tplc="ECD07CA2">
      <w:start w:val="1"/>
      <w:numFmt w:val="bullet"/>
      <w:lvlText w:val=""/>
      <w:lvlJc w:val="left"/>
      <w:pPr>
        <w:ind w:left="2160" w:hanging="360"/>
      </w:pPr>
      <w:rPr>
        <w:rFonts w:ascii="Wingdings" w:hAnsi="Wingdings" w:cs="Wingdings" w:hint="default"/>
      </w:rPr>
    </w:lvl>
    <w:lvl w:ilvl="3" w:tplc="DA429F50">
      <w:start w:val="1"/>
      <w:numFmt w:val="bullet"/>
      <w:lvlText w:val=""/>
      <w:lvlJc w:val="left"/>
      <w:pPr>
        <w:ind w:left="2880" w:hanging="360"/>
      </w:pPr>
      <w:rPr>
        <w:rFonts w:ascii="Symbol" w:hAnsi="Symbol" w:cs="Symbol" w:hint="default"/>
      </w:rPr>
    </w:lvl>
    <w:lvl w:ilvl="4" w:tplc="5A700F0A">
      <w:start w:val="1"/>
      <w:numFmt w:val="bullet"/>
      <w:lvlText w:val="o"/>
      <w:lvlJc w:val="left"/>
      <w:pPr>
        <w:ind w:left="3600" w:hanging="360"/>
      </w:pPr>
      <w:rPr>
        <w:rFonts w:ascii="Courier New" w:hAnsi="Courier New" w:cs="Courier New" w:hint="default"/>
      </w:rPr>
    </w:lvl>
    <w:lvl w:ilvl="5" w:tplc="69624DE8">
      <w:start w:val="1"/>
      <w:numFmt w:val="bullet"/>
      <w:lvlText w:val=""/>
      <w:lvlJc w:val="left"/>
      <w:pPr>
        <w:ind w:left="4320" w:hanging="360"/>
      </w:pPr>
      <w:rPr>
        <w:rFonts w:ascii="Wingdings" w:hAnsi="Wingdings" w:cs="Wingdings" w:hint="default"/>
      </w:rPr>
    </w:lvl>
    <w:lvl w:ilvl="6" w:tplc="2C24A678">
      <w:start w:val="1"/>
      <w:numFmt w:val="bullet"/>
      <w:lvlText w:val=""/>
      <w:lvlJc w:val="left"/>
      <w:pPr>
        <w:ind w:left="5040" w:hanging="360"/>
      </w:pPr>
      <w:rPr>
        <w:rFonts w:ascii="Symbol" w:hAnsi="Symbol" w:cs="Symbol" w:hint="default"/>
      </w:rPr>
    </w:lvl>
    <w:lvl w:ilvl="7" w:tplc="C5BAEAEA">
      <w:start w:val="1"/>
      <w:numFmt w:val="bullet"/>
      <w:lvlText w:val="o"/>
      <w:lvlJc w:val="left"/>
      <w:pPr>
        <w:ind w:left="5760" w:hanging="360"/>
      </w:pPr>
      <w:rPr>
        <w:rFonts w:ascii="Courier New" w:hAnsi="Courier New" w:cs="Courier New" w:hint="default"/>
      </w:rPr>
    </w:lvl>
    <w:lvl w:ilvl="8" w:tplc="9642CC7C">
      <w:start w:val="1"/>
      <w:numFmt w:val="bullet"/>
      <w:lvlText w:val=""/>
      <w:lvlJc w:val="left"/>
      <w:pPr>
        <w:ind w:left="6480" w:hanging="360"/>
      </w:pPr>
      <w:rPr>
        <w:rFonts w:ascii="Wingdings" w:hAnsi="Wingdings" w:cs="Wingdings" w:hint="default"/>
      </w:rPr>
    </w:lvl>
  </w:abstractNum>
  <w:abstractNum w:abstractNumId="148" w15:restartNumberingAfterBreak="0">
    <w:nsid w:val="7F7754BA"/>
    <w:multiLevelType w:val="hybridMultilevel"/>
    <w:tmpl w:val="75BADFB2"/>
    <w:lvl w:ilvl="0" w:tplc="3F8C5464">
      <w:start w:val="1"/>
      <w:numFmt w:val="bullet"/>
      <w:lvlText w:val=""/>
      <w:lvlJc w:val="left"/>
      <w:pPr>
        <w:ind w:left="720" w:hanging="360"/>
      </w:pPr>
      <w:rPr>
        <w:rFonts w:ascii="Symbol" w:hAnsi="Symbol" w:cs="Symbol" w:hint="default"/>
        <w:sz w:val="18"/>
        <w:szCs w:val="18"/>
      </w:rPr>
    </w:lvl>
    <w:lvl w:ilvl="1" w:tplc="1848FBA0">
      <w:start w:val="1"/>
      <w:numFmt w:val="bullet"/>
      <w:lvlText w:val="o"/>
      <w:lvlJc w:val="left"/>
      <w:pPr>
        <w:ind w:left="1440" w:hanging="360"/>
      </w:pPr>
      <w:rPr>
        <w:rFonts w:ascii="Courier New" w:hAnsi="Courier New" w:cs="Courier New" w:hint="default"/>
      </w:rPr>
    </w:lvl>
    <w:lvl w:ilvl="2" w:tplc="C92AF748">
      <w:start w:val="1"/>
      <w:numFmt w:val="bullet"/>
      <w:lvlText w:val=""/>
      <w:lvlJc w:val="left"/>
      <w:pPr>
        <w:ind w:left="2160" w:hanging="360"/>
      </w:pPr>
      <w:rPr>
        <w:rFonts w:ascii="Wingdings" w:hAnsi="Wingdings" w:cs="Wingdings" w:hint="default"/>
      </w:rPr>
    </w:lvl>
    <w:lvl w:ilvl="3" w:tplc="3DC28F90">
      <w:start w:val="1"/>
      <w:numFmt w:val="bullet"/>
      <w:lvlText w:val=""/>
      <w:lvlJc w:val="left"/>
      <w:pPr>
        <w:ind w:left="2880" w:hanging="360"/>
      </w:pPr>
      <w:rPr>
        <w:rFonts w:ascii="Symbol" w:hAnsi="Symbol" w:cs="Symbol" w:hint="default"/>
      </w:rPr>
    </w:lvl>
    <w:lvl w:ilvl="4" w:tplc="F9D2B3E8">
      <w:start w:val="1"/>
      <w:numFmt w:val="bullet"/>
      <w:lvlText w:val="o"/>
      <w:lvlJc w:val="left"/>
      <w:pPr>
        <w:ind w:left="3600" w:hanging="360"/>
      </w:pPr>
      <w:rPr>
        <w:rFonts w:ascii="Courier New" w:hAnsi="Courier New" w:cs="Courier New" w:hint="default"/>
      </w:rPr>
    </w:lvl>
    <w:lvl w:ilvl="5" w:tplc="7B70067A">
      <w:start w:val="1"/>
      <w:numFmt w:val="bullet"/>
      <w:lvlText w:val=""/>
      <w:lvlJc w:val="left"/>
      <w:pPr>
        <w:ind w:left="4320" w:hanging="360"/>
      </w:pPr>
      <w:rPr>
        <w:rFonts w:ascii="Wingdings" w:hAnsi="Wingdings" w:cs="Wingdings" w:hint="default"/>
      </w:rPr>
    </w:lvl>
    <w:lvl w:ilvl="6" w:tplc="DDBE3B98">
      <w:start w:val="1"/>
      <w:numFmt w:val="bullet"/>
      <w:lvlText w:val=""/>
      <w:lvlJc w:val="left"/>
      <w:pPr>
        <w:ind w:left="5040" w:hanging="360"/>
      </w:pPr>
      <w:rPr>
        <w:rFonts w:ascii="Symbol" w:hAnsi="Symbol" w:cs="Symbol" w:hint="default"/>
      </w:rPr>
    </w:lvl>
    <w:lvl w:ilvl="7" w:tplc="B0565DDE">
      <w:start w:val="1"/>
      <w:numFmt w:val="bullet"/>
      <w:lvlText w:val="o"/>
      <w:lvlJc w:val="left"/>
      <w:pPr>
        <w:ind w:left="5760" w:hanging="360"/>
      </w:pPr>
      <w:rPr>
        <w:rFonts w:ascii="Courier New" w:hAnsi="Courier New" w:cs="Courier New" w:hint="default"/>
      </w:rPr>
    </w:lvl>
    <w:lvl w:ilvl="8" w:tplc="792875D0">
      <w:start w:val="1"/>
      <w:numFmt w:val="bullet"/>
      <w:lvlText w:val=""/>
      <w:lvlJc w:val="left"/>
      <w:pPr>
        <w:ind w:left="6480" w:hanging="360"/>
      </w:pPr>
      <w:rPr>
        <w:rFonts w:ascii="Wingdings" w:hAnsi="Wingdings" w:cs="Wingdings" w:hint="default"/>
      </w:rPr>
    </w:lvl>
  </w:abstractNum>
  <w:num w:numId="1" w16cid:durableId="879323703">
    <w:abstractNumId w:val="124"/>
  </w:num>
  <w:num w:numId="2" w16cid:durableId="1729375335">
    <w:abstractNumId w:val="72"/>
  </w:num>
  <w:num w:numId="3" w16cid:durableId="1341391465">
    <w:abstractNumId w:val="39"/>
  </w:num>
  <w:num w:numId="4" w16cid:durableId="1580407650">
    <w:abstractNumId w:val="67"/>
  </w:num>
  <w:num w:numId="5" w16cid:durableId="13387875">
    <w:abstractNumId w:val="91"/>
  </w:num>
  <w:num w:numId="6" w16cid:durableId="1150291805">
    <w:abstractNumId w:val="1"/>
  </w:num>
  <w:num w:numId="7" w16cid:durableId="978266296">
    <w:abstractNumId w:val="74"/>
  </w:num>
  <w:num w:numId="8" w16cid:durableId="284629225">
    <w:abstractNumId w:val="134"/>
  </w:num>
  <w:num w:numId="9" w16cid:durableId="1064525668">
    <w:abstractNumId w:val="51"/>
  </w:num>
  <w:num w:numId="10" w16cid:durableId="2032951408">
    <w:abstractNumId w:val="30"/>
  </w:num>
  <w:num w:numId="11" w16cid:durableId="1217081435">
    <w:abstractNumId w:val="48"/>
  </w:num>
  <w:num w:numId="12" w16cid:durableId="18092080">
    <w:abstractNumId w:val="87"/>
  </w:num>
  <w:num w:numId="13" w16cid:durableId="1648974283">
    <w:abstractNumId w:val="143"/>
  </w:num>
  <w:num w:numId="14" w16cid:durableId="1089807982">
    <w:abstractNumId w:val="78"/>
  </w:num>
  <w:num w:numId="15" w16cid:durableId="221866442">
    <w:abstractNumId w:val="3"/>
  </w:num>
  <w:num w:numId="16" w16cid:durableId="1341086939">
    <w:abstractNumId w:val="17"/>
  </w:num>
  <w:num w:numId="17" w16cid:durableId="1771508249">
    <w:abstractNumId w:val="132"/>
  </w:num>
  <w:num w:numId="18" w16cid:durableId="1900360054">
    <w:abstractNumId w:val="119"/>
  </w:num>
  <w:num w:numId="19" w16cid:durableId="1905525575">
    <w:abstractNumId w:val="142"/>
  </w:num>
  <w:num w:numId="20" w16cid:durableId="1219509027">
    <w:abstractNumId w:val="59"/>
  </w:num>
  <w:num w:numId="21" w16cid:durableId="1780372357">
    <w:abstractNumId w:val="14"/>
  </w:num>
  <w:num w:numId="22" w16cid:durableId="1003625130">
    <w:abstractNumId w:val="106"/>
  </w:num>
  <w:num w:numId="23" w16cid:durableId="2005669945">
    <w:abstractNumId w:val="27"/>
  </w:num>
  <w:num w:numId="24" w16cid:durableId="636028953">
    <w:abstractNumId w:val="79"/>
  </w:num>
  <w:num w:numId="25" w16cid:durableId="621958152">
    <w:abstractNumId w:val="49"/>
  </w:num>
  <w:num w:numId="26" w16cid:durableId="947082083">
    <w:abstractNumId w:val="70"/>
  </w:num>
  <w:num w:numId="27" w16cid:durableId="519662423">
    <w:abstractNumId w:val="41"/>
  </w:num>
  <w:num w:numId="28" w16cid:durableId="1743479700">
    <w:abstractNumId w:val="52"/>
  </w:num>
  <w:num w:numId="29" w16cid:durableId="512574759">
    <w:abstractNumId w:val="110"/>
  </w:num>
  <w:num w:numId="30" w16cid:durableId="1419793000">
    <w:abstractNumId w:val="138"/>
  </w:num>
  <w:num w:numId="31" w16cid:durableId="723987952">
    <w:abstractNumId w:val="13"/>
  </w:num>
  <w:num w:numId="32" w16cid:durableId="276718879">
    <w:abstractNumId w:val="146"/>
  </w:num>
  <w:num w:numId="33" w16cid:durableId="37777454">
    <w:abstractNumId w:val="43"/>
  </w:num>
  <w:num w:numId="34" w16cid:durableId="1907035233">
    <w:abstractNumId w:val="58"/>
  </w:num>
  <w:num w:numId="35" w16cid:durableId="1602642152">
    <w:abstractNumId w:val="34"/>
  </w:num>
  <w:num w:numId="36" w16cid:durableId="1075661452">
    <w:abstractNumId w:val="121"/>
  </w:num>
  <w:num w:numId="37" w16cid:durableId="1026371303">
    <w:abstractNumId w:val="28"/>
  </w:num>
  <w:num w:numId="38" w16cid:durableId="765467184">
    <w:abstractNumId w:val="97"/>
  </w:num>
  <w:num w:numId="39" w16cid:durableId="12193461">
    <w:abstractNumId w:val="29"/>
  </w:num>
  <w:num w:numId="40" w16cid:durableId="19818568">
    <w:abstractNumId w:val="47"/>
  </w:num>
  <w:num w:numId="41" w16cid:durableId="981498764">
    <w:abstractNumId w:val="32"/>
  </w:num>
  <w:num w:numId="42" w16cid:durableId="60638561">
    <w:abstractNumId w:val="95"/>
  </w:num>
  <w:num w:numId="43" w16cid:durableId="697003214">
    <w:abstractNumId w:val="64"/>
  </w:num>
  <w:num w:numId="44" w16cid:durableId="1052653806">
    <w:abstractNumId w:val="20"/>
  </w:num>
  <w:num w:numId="45" w16cid:durableId="647898483">
    <w:abstractNumId w:val="10"/>
  </w:num>
  <w:num w:numId="46" w16cid:durableId="1363245616">
    <w:abstractNumId w:val="31"/>
  </w:num>
  <w:num w:numId="47" w16cid:durableId="205682971">
    <w:abstractNumId w:val="148"/>
  </w:num>
  <w:num w:numId="48" w16cid:durableId="1235819411">
    <w:abstractNumId w:val="82"/>
  </w:num>
  <w:num w:numId="49" w16cid:durableId="1004628452">
    <w:abstractNumId w:val="22"/>
  </w:num>
  <w:num w:numId="50" w16cid:durableId="1765763153">
    <w:abstractNumId w:val="129"/>
  </w:num>
  <w:num w:numId="51" w16cid:durableId="867181823">
    <w:abstractNumId w:val="71"/>
  </w:num>
  <w:num w:numId="52" w16cid:durableId="269436105">
    <w:abstractNumId w:val="45"/>
  </w:num>
  <w:num w:numId="53" w16cid:durableId="1810518108">
    <w:abstractNumId w:val="15"/>
  </w:num>
  <w:num w:numId="54" w16cid:durableId="396973280">
    <w:abstractNumId w:val="54"/>
  </w:num>
  <w:num w:numId="55" w16cid:durableId="2006592202">
    <w:abstractNumId w:val="4"/>
  </w:num>
  <w:num w:numId="56" w16cid:durableId="733354455">
    <w:abstractNumId w:val="117"/>
  </w:num>
  <w:num w:numId="57" w16cid:durableId="641421055">
    <w:abstractNumId w:val="130"/>
  </w:num>
  <w:num w:numId="58" w16cid:durableId="670525753">
    <w:abstractNumId w:val="50"/>
  </w:num>
  <w:num w:numId="59" w16cid:durableId="1940987400">
    <w:abstractNumId w:val="105"/>
  </w:num>
  <w:num w:numId="60" w16cid:durableId="501704425">
    <w:abstractNumId w:val="112"/>
  </w:num>
  <w:num w:numId="61" w16cid:durableId="1093093201">
    <w:abstractNumId w:val="56"/>
  </w:num>
  <w:num w:numId="62" w16cid:durableId="416630698">
    <w:abstractNumId w:val="77"/>
  </w:num>
  <w:num w:numId="63" w16cid:durableId="833911727">
    <w:abstractNumId w:val="122"/>
  </w:num>
  <w:num w:numId="64" w16cid:durableId="657997704">
    <w:abstractNumId w:val="120"/>
  </w:num>
  <w:num w:numId="65" w16cid:durableId="1520850180">
    <w:abstractNumId w:val="104"/>
  </w:num>
  <w:num w:numId="66" w16cid:durableId="2080470955">
    <w:abstractNumId w:val="136"/>
  </w:num>
  <w:num w:numId="67" w16cid:durableId="1093162453">
    <w:abstractNumId w:val="94"/>
  </w:num>
  <w:num w:numId="68" w16cid:durableId="928268730">
    <w:abstractNumId w:val="55"/>
  </w:num>
  <w:num w:numId="69" w16cid:durableId="787704585">
    <w:abstractNumId w:val="8"/>
  </w:num>
  <w:num w:numId="70" w16cid:durableId="258218424">
    <w:abstractNumId w:val="92"/>
  </w:num>
  <w:num w:numId="71" w16cid:durableId="22948375">
    <w:abstractNumId w:val="137"/>
  </w:num>
  <w:num w:numId="72" w16cid:durableId="1159267847">
    <w:abstractNumId w:val="42"/>
  </w:num>
  <w:num w:numId="73" w16cid:durableId="706103919">
    <w:abstractNumId w:val="111"/>
  </w:num>
  <w:num w:numId="74" w16cid:durableId="227808625">
    <w:abstractNumId w:val="128"/>
  </w:num>
  <w:num w:numId="75" w16cid:durableId="344794763">
    <w:abstractNumId w:val="21"/>
  </w:num>
  <w:num w:numId="76" w16cid:durableId="1837067982">
    <w:abstractNumId w:val="76"/>
  </w:num>
  <w:num w:numId="77" w16cid:durableId="922765287">
    <w:abstractNumId w:val="62"/>
  </w:num>
  <w:num w:numId="78" w16cid:durableId="1224947388">
    <w:abstractNumId w:val="65"/>
  </w:num>
  <w:num w:numId="79" w16cid:durableId="2024822862">
    <w:abstractNumId w:val="125"/>
  </w:num>
  <w:num w:numId="80" w16cid:durableId="1767848455">
    <w:abstractNumId w:val="85"/>
  </w:num>
  <w:num w:numId="81" w16cid:durableId="2023169529">
    <w:abstractNumId w:val="26"/>
  </w:num>
  <w:num w:numId="82" w16cid:durableId="633950354">
    <w:abstractNumId w:val="35"/>
  </w:num>
  <w:num w:numId="83" w16cid:durableId="1142847202">
    <w:abstractNumId w:val="109"/>
  </w:num>
  <w:num w:numId="84" w16cid:durableId="1635939997">
    <w:abstractNumId w:val="53"/>
  </w:num>
  <w:num w:numId="85" w16cid:durableId="543954074">
    <w:abstractNumId w:val="115"/>
  </w:num>
  <w:num w:numId="86" w16cid:durableId="933630869">
    <w:abstractNumId w:val="144"/>
  </w:num>
  <w:num w:numId="87" w16cid:durableId="1592541154">
    <w:abstractNumId w:val="2"/>
  </w:num>
  <w:num w:numId="88" w16cid:durableId="1751344768">
    <w:abstractNumId w:val="7"/>
  </w:num>
  <w:num w:numId="89" w16cid:durableId="602542726">
    <w:abstractNumId w:val="107"/>
  </w:num>
  <w:num w:numId="90" w16cid:durableId="194540841">
    <w:abstractNumId w:val="61"/>
  </w:num>
  <w:num w:numId="91" w16cid:durableId="1018233290">
    <w:abstractNumId w:val="33"/>
  </w:num>
  <w:num w:numId="92" w16cid:durableId="494952683">
    <w:abstractNumId w:val="103"/>
  </w:num>
  <w:num w:numId="93" w16cid:durableId="1399011574">
    <w:abstractNumId w:val="90"/>
  </w:num>
  <w:num w:numId="94" w16cid:durableId="751779745">
    <w:abstractNumId w:val="25"/>
  </w:num>
  <w:num w:numId="95" w16cid:durableId="1718428102">
    <w:abstractNumId w:val="63"/>
  </w:num>
  <w:num w:numId="96" w16cid:durableId="1758793477">
    <w:abstractNumId w:val="73"/>
  </w:num>
  <w:num w:numId="97" w16cid:durableId="2065331574">
    <w:abstractNumId w:val="118"/>
  </w:num>
  <w:num w:numId="98" w16cid:durableId="1823302854">
    <w:abstractNumId w:val="11"/>
  </w:num>
  <w:num w:numId="99" w16cid:durableId="454450450">
    <w:abstractNumId w:val="46"/>
  </w:num>
  <w:num w:numId="100" w16cid:durableId="1072654435">
    <w:abstractNumId w:val="127"/>
  </w:num>
  <w:num w:numId="101" w16cid:durableId="472261187">
    <w:abstractNumId w:val="84"/>
  </w:num>
  <w:num w:numId="102" w16cid:durableId="191842050">
    <w:abstractNumId w:val="101"/>
  </w:num>
  <w:num w:numId="103" w16cid:durableId="1723551653">
    <w:abstractNumId w:val="98"/>
  </w:num>
  <w:num w:numId="104" w16cid:durableId="2010520863">
    <w:abstractNumId w:val="139"/>
  </w:num>
  <w:num w:numId="105" w16cid:durableId="127862632">
    <w:abstractNumId w:val="81"/>
  </w:num>
  <w:num w:numId="106" w16cid:durableId="1937444043">
    <w:abstractNumId w:val="23"/>
  </w:num>
  <w:num w:numId="107" w16cid:durableId="1864778134">
    <w:abstractNumId w:val="135"/>
  </w:num>
  <w:num w:numId="108" w16cid:durableId="412705843">
    <w:abstractNumId w:val="83"/>
  </w:num>
  <w:num w:numId="109" w16cid:durableId="504445763">
    <w:abstractNumId w:val="60"/>
  </w:num>
  <w:num w:numId="110" w16cid:durableId="176893803">
    <w:abstractNumId w:val="108"/>
  </w:num>
  <w:num w:numId="111" w16cid:durableId="1286034657">
    <w:abstractNumId w:val="66"/>
  </w:num>
  <w:num w:numId="112" w16cid:durableId="153031512">
    <w:abstractNumId w:val="24"/>
  </w:num>
  <w:num w:numId="113" w16cid:durableId="448937949">
    <w:abstractNumId w:val="68"/>
  </w:num>
  <w:num w:numId="114" w16cid:durableId="59407008">
    <w:abstractNumId w:val="75"/>
  </w:num>
  <w:num w:numId="115" w16cid:durableId="249966432">
    <w:abstractNumId w:val="36"/>
  </w:num>
  <w:num w:numId="116" w16cid:durableId="1689672018">
    <w:abstractNumId w:val="5"/>
  </w:num>
  <w:num w:numId="117" w16cid:durableId="439420304">
    <w:abstractNumId w:val="37"/>
  </w:num>
  <w:num w:numId="118" w16cid:durableId="824509915">
    <w:abstractNumId w:val="19"/>
  </w:num>
  <w:num w:numId="119" w16cid:durableId="587234425">
    <w:abstractNumId w:val="6"/>
  </w:num>
  <w:num w:numId="120" w16cid:durableId="1058826349">
    <w:abstractNumId w:val="114"/>
  </w:num>
  <w:num w:numId="121" w16cid:durableId="2044592829">
    <w:abstractNumId w:val="69"/>
  </w:num>
  <w:num w:numId="122" w16cid:durableId="1197042617">
    <w:abstractNumId w:val="126"/>
  </w:num>
  <w:num w:numId="123" w16cid:durableId="1597982952">
    <w:abstractNumId w:val="0"/>
  </w:num>
  <w:num w:numId="124" w16cid:durableId="1053818944">
    <w:abstractNumId w:val="102"/>
  </w:num>
  <w:num w:numId="125" w16cid:durableId="1232041904">
    <w:abstractNumId w:val="89"/>
  </w:num>
  <w:num w:numId="126" w16cid:durableId="1706909052">
    <w:abstractNumId w:val="96"/>
  </w:num>
  <w:num w:numId="127" w16cid:durableId="751314055">
    <w:abstractNumId w:val="88"/>
  </w:num>
  <w:num w:numId="128" w16cid:durableId="55324546">
    <w:abstractNumId w:val="141"/>
  </w:num>
  <w:num w:numId="129" w16cid:durableId="1145005530">
    <w:abstractNumId w:val="113"/>
  </w:num>
  <w:num w:numId="130" w16cid:durableId="400294281">
    <w:abstractNumId w:val="131"/>
  </w:num>
  <w:num w:numId="131" w16cid:durableId="252979898">
    <w:abstractNumId w:val="100"/>
  </w:num>
  <w:num w:numId="132" w16cid:durableId="1854807150">
    <w:abstractNumId w:val="140"/>
  </w:num>
  <w:num w:numId="133" w16cid:durableId="1753044653">
    <w:abstractNumId w:val="123"/>
  </w:num>
  <w:num w:numId="134" w16cid:durableId="2063674333">
    <w:abstractNumId w:val="38"/>
  </w:num>
  <w:num w:numId="135" w16cid:durableId="159466100">
    <w:abstractNumId w:val="145"/>
  </w:num>
  <w:num w:numId="136" w16cid:durableId="431821166">
    <w:abstractNumId w:val="116"/>
  </w:num>
  <w:num w:numId="137" w16cid:durableId="1783264698">
    <w:abstractNumId w:val="93"/>
  </w:num>
  <w:num w:numId="138" w16cid:durableId="650255471">
    <w:abstractNumId w:val="86"/>
  </w:num>
  <w:num w:numId="139" w16cid:durableId="403183702">
    <w:abstractNumId w:val="40"/>
  </w:num>
  <w:num w:numId="140" w16cid:durableId="1472594076">
    <w:abstractNumId w:val="147"/>
  </w:num>
  <w:num w:numId="141" w16cid:durableId="477769819">
    <w:abstractNumId w:val="16"/>
  </w:num>
  <w:num w:numId="142" w16cid:durableId="343899433">
    <w:abstractNumId w:val="133"/>
  </w:num>
  <w:num w:numId="143" w16cid:durableId="361831749">
    <w:abstractNumId w:val="18"/>
  </w:num>
  <w:num w:numId="144" w16cid:durableId="894197630">
    <w:abstractNumId w:val="44"/>
  </w:num>
  <w:num w:numId="145" w16cid:durableId="643585568">
    <w:abstractNumId w:val="57"/>
  </w:num>
  <w:num w:numId="146" w16cid:durableId="1006324569">
    <w:abstractNumId w:val="80"/>
  </w:num>
  <w:num w:numId="147" w16cid:durableId="1597135019">
    <w:abstractNumId w:val="99"/>
  </w:num>
  <w:num w:numId="148" w16cid:durableId="827328929">
    <w:abstractNumId w:val="12"/>
  </w:num>
  <w:num w:numId="149" w16cid:durableId="11147332">
    <w:abstractNumId w:val="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3AE"/>
    <w:rsid w:val="00021212"/>
    <w:rsid w:val="00027F41"/>
    <w:rsid w:val="00037A49"/>
    <w:rsid w:val="00043DDE"/>
    <w:rsid w:val="00055DEA"/>
    <w:rsid w:val="00057DE9"/>
    <w:rsid w:val="00097F4A"/>
    <w:rsid w:val="000C5527"/>
    <w:rsid w:val="000D5399"/>
    <w:rsid w:val="000E76C6"/>
    <w:rsid w:val="000F1371"/>
    <w:rsid w:val="000F41CB"/>
    <w:rsid w:val="001129C5"/>
    <w:rsid w:val="00127127"/>
    <w:rsid w:val="001320EB"/>
    <w:rsid w:val="00134892"/>
    <w:rsid w:val="0014503A"/>
    <w:rsid w:val="00173E02"/>
    <w:rsid w:val="00185ED2"/>
    <w:rsid w:val="001D180A"/>
    <w:rsid w:val="001E09C5"/>
    <w:rsid w:val="001F160B"/>
    <w:rsid w:val="001F7695"/>
    <w:rsid w:val="00204EDB"/>
    <w:rsid w:val="00212F01"/>
    <w:rsid w:val="00227EAB"/>
    <w:rsid w:val="00252DB0"/>
    <w:rsid w:val="00255B96"/>
    <w:rsid w:val="002634AA"/>
    <w:rsid w:val="002679F0"/>
    <w:rsid w:val="0028549D"/>
    <w:rsid w:val="002C6CB8"/>
    <w:rsid w:val="002D58B5"/>
    <w:rsid w:val="002D73BC"/>
    <w:rsid w:val="0033249E"/>
    <w:rsid w:val="00334B2E"/>
    <w:rsid w:val="0033654E"/>
    <w:rsid w:val="00337E4D"/>
    <w:rsid w:val="00343395"/>
    <w:rsid w:val="00366822"/>
    <w:rsid w:val="003A1AA2"/>
    <w:rsid w:val="003E4B36"/>
    <w:rsid w:val="003E6ED0"/>
    <w:rsid w:val="00445546"/>
    <w:rsid w:val="00460661"/>
    <w:rsid w:val="00462BA9"/>
    <w:rsid w:val="00462F39"/>
    <w:rsid w:val="004702FB"/>
    <w:rsid w:val="00471503"/>
    <w:rsid w:val="004720B6"/>
    <w:rsid w:val="00477261"/>
    <w:rsid w:val="00483D0A"/>
    <w:rsid w:val="0049479E"/>
    <w:rsid w:val="004B2EAD"/>
    <w:rsid w:val="004C12AC"/>
    <w:rsid w:val="004D1756"/>
    <w:rsid w:val="004D2F9F"/>
    <w:rsid w:val="004D3FEB"/>
    <w:rsid w:val="004D5523"/>
    <w:rsid w:val="004E39CA"/>
    <w:rsid w:val="004F2927"/>
    <w:rsid w:val="00515BF1"/>
    <w:rsid w:val="0052142A"/>
    <w:rsid w:val="0053510E"/>
    <w:rsid w:val="005423BF"/>
    <w:rsid w:val="005949BD"/>
    <w:rsid w:val="005A280D"/>
    <w:rsid w:val="005B0CBE"/>
    <w:rsid w:val="005B6195"/>
    <w:rsid w:val="005C5C07"/>
    <w:rsid w:val="005D5BB4"/>
    <w:rsid w:val="005D60B8"/>
    <w:rsid w:val="006142BD"/>
    <w:rsid w:val="00622CDC"/>
    <w:rsid w:val="006347C3"/>
    <w:rsid w:val="0068521B"/>
    <w:rsid w:val="006975C6"/>
    <w:rsid w:val="006A3018"/>
    <w:rsid w:val="006A5918"/>
    <w:rsid w:val="006B2936"/>
    <w:rsid w:val="006D43FB"/>
    <w:rsid w:val="006E728E"/>
    <w:rsid w:val="006F1DA5"/>
    <w:rsid w:val="007109D5"/>
    <w:rsid w:val="0072110D"/>
    <w:rsid w:val="00730AFD"/>
    <w:rsid w:val="007832A5"/>
    <w:rsid w:val="00784AF9"/>
    <w:rsid w:val="00785F39"/>
    <w:rsid w:val="007A1931"/>
    <w:rsid w:val="007A48F8"/>
    <w:rsid w:val="007A7E9C"/>
    <w:rsid w:val="007C2B33"/>
    <w:rsid w:val="007C3EA0"/>
    <w:rsid w:val="007D218B"/>
    <w:rsid w:val="007D4630"/>
    <w:rsid w:val="007D6FB3"/>
    <w:rsid w:val="007E0E83"/>
    <w:rsid w:val="007F26D1"/>
    <w:rsid w:val="00822F5B"/>
    <w:rsid w:val="008278F5"/>
    <w:rsid w:val="00830C7E"/>
    <w:rsid w:val="00847C68"/>
    <w:rsid w:val="00874325"/>
    <w:rsid w:val="00887848"/>
    <w:rsid w:val="008968A9"/>
    <w:rsid w:val="008B3690"/>
    <w:rsid w:val="008B39A8"/>
    <w:rsid w:val="008B72CE"/>
    <w:rsid w:val="008D2B19"/>
    <w:rsid w:val="008E78CC"/>
    <w:rsid w:val="00903BA0"/>
    <w:rsid w:val="00915992"/>
    <w:rsid w:val="00923563"/>
    <w:rsid w:val="00930868"/>
    <w:rsid w:val="00930ACA"/>
    <w:rsid w:val="00960022"/>
    <w:rsid w:val="00966CF3"/>
    <w:rsid w:val="009779E4"/>
    <w:rsid w:val="009A17D1"/>
    <w:rsid w:val="009A2F30"/>
    <w:rsid w:val="009B0107"/>
    <w:rsid w:val="009D5536"/>
    <w:rsid w:val="009D5FCC"/>
    <w:rsid w:val="009E376F"/>
    <w:rsid w:val="009F0D0E"/>
    <w:rsid w:val="009F357E"/>
    <w:rsid w:val="00A17E7D"/>
    <w:rsid w:val="00A20EE5"/>
    <w:rsid w:val="00A237FD"/>
    <w:rsid w:val="00A23C0E"/>
    <w:rsid w:val="00A2726F"/>
    <w:rsid w:val="00A37142"/>
    <w:rsid w:val="00A41967"/>
    <w:rsid w:val="00A45742"/>
    <w:rsid w:val="00A52459"/>
    <w:rsid w:val="00A53304"/>
    <w:rsid w:val="00A57D91"/>
    <w:rsid w:val="00A62407"/>
    <w:rsid w:val="00A73F42"/>
    <w:rsid w:val="00A7703A"/>
    <w:rsid w:val="00AC0DB4"/>
    <w:rsid w:val="00AC197D"/>
    <w:rsid w:val="00AC3135"/>
    <w:rsid w:val="00AD2A2E"/>
    <w:rsid w:val="00AF7FB0"/>
    <w:rsid w:val="00B05771"/>
    <w:rsid w:val="00B169F3"/>
    <w:rsid w:val="00B54D4E"/>
    <w:rsid w:val="00B757D1"/>
    <w:rsid w:val="00B907A0"/>
    <w:rsid w:val="00B910BE"/>
    <w:rsid w:val="00B93434"/>
    <w:rsid w:val="00B965BF"/>
    <w:rsid w:val="00B96FFB"/>
    <w:rsid w:val="00BA0E09"/>
    <w:rsid w:val="00BB1B16"/>
    <w:rsid w:val="00BB6567"/>
    <w:rsid w:val="00BC2D61"/>
    <w:rsid w:val="00BC71E4"/>
    <w:rsid w:val="00BF5537"/>
    <w:rsid w:val="00C022B2"/>
    <w:rsid w:val="00C02EF0"/>
    <w:rsid w:val="00C125C6"/>
    <w:rsid w:val="00C24613"/>
    <w:rsid w:val="00C30FDD"/>
    <w:rsid w:val="00C315C9"/>
    <w:rsid w:val="00C453A9"/>
    <w:rsid w:val="00C4678F"/>
    <w:rsid w:val="00C4793C"/>
    <w:rsid w:val="00C518EE"/>
    <w:rsid w:val="00C536A8"/>
    <w:rsid w:val="00C66C8A"/>
    <w:rsid w:val="00C70B92"/>
    <w:rsid w:val="00C90F5B"/>
    <w:rsid w:val="00C91946"/>
    <w:rsid w:val="00C97A8E"/>
    <w:rsid w:val="00CC78EF"/>
    <w:rsid w:val="00CD6E25"/>
    <w:rsid w:val="00CE656F"/>
    <w:rsid w:val="00CF6B51"/>
    <w:rsid w:val="00CF77B2"/>
    <w:rsid w:val="00D04299"/>
    <w:rsid w:val="00D379CF"/>
    <w:rsid w:val="00D60A0B"/>
    <w:rsid w:val="00D73E11"/>
    <w:rsid w:val="00D7467F"/>
    <w:rsid w:val="00D931BF"/>
    <w:rsid w:val="00D96428"/>
    <w:rsid w:val="00DA75B2"/>
    <w:rsid w:val="00DB0EAD"/>
    <w:rsid w:val="00DB23EB"/>
    <w:rsid w:val="00DC662B"/>
    <w:rsid w:val="00DC7BD1"/>
    <w:rsid w:val="00DD2FA1"/>
    <w:rsid w:val="00DD751F"/>
    <w:rsid w:val="00DF4917"/>
    <w:rsid w:val="00DF6D35"/>
    <w:rsid w:val="00E23F54"/>
    <w:rsid w:val="00E2449E"/>
    <w:rsid w:val="00E311BF"/>
    <w:rsid w:val="00E55B9D"/>
    <w:rsid w:val="00E57222"/>
    <w:rsid w:val="00E6222F"/>
    <w:rsid w:val="00E64BA1"/>
    <w:rsid w:val="00E72DF0"/>
    <w:rsid w:val="00E9599B"/>
    <w:rsid w:val="00EB4C13"/>
    <w:rsid w:val="00ED41BC"/>
    <w:rsid w:val="00EE6F1A"/>
    <w:rsid w:val="00EF3AE5"/>
    <w:rsid w:val="00F01B26"/>
    <w:rsid w:val="00F02491"/>
    <w:rsid w:val="00F17D6C"/>
    <w:rsid w:val="00F47EF5"/>
    <w:rsid w:val="00F5146D"/>
    <w:rsid w:val="00F55B6D"/>
    <w:rsid w:val="00F80796"/>
    <w:rsid w:val="00F851F3"/>
    <w:rsid w:val="00F96773"/>
    <w:rsid w:val="00FB22A1"/>
    <w:rsid w:val="00FB3258"/>
    <w:rsid w:val="00FC01C0"/>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1045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F02491"/>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next w:val="Navaden"/>
    <w:link w:val="Naslov3Znak"/>
    <w:uiPriority w:val="9"/>
    <w:unhideWhenUsed/>
    <w:qFormat/>
    <w:rsid w:val="002679F0"/>
    <w:pPr>
      <w:keepNext/>
      <w:keepLines/>
      <w:pBdr>
        <w:top w:val="single" w:sz="3" w:space="0" w:color="000000"/>
        <w:left w:val="single" w:sz="6" w:space="0" w:color="000000"/>
        <w:bottom w:val="single" w:sz="4" w:space="0" w:color="000000"/>
        <w:right w:val="single" w:sz="4" w:space="0" w:color="000000"/>
      </w:pBdr>
      <w:spacing w:after="212" w:line="259" w:lineRule="auto"/>
      <w:ind w:left="86"/>
      <w:outlineLvl w:val="2"/>
    </w:pPr>
    <w:rPr>
      <w:rFonts w:ascii="Times New Roman" w:eastAsia="Times New Roman" w:hAnsi="Times New Roman" w:cs="Times New Roman"/>
      <w:color w:val="000000"/>
      <w:lang w:eastAsia="sl-SI"/>
    </w:rPr>
  </w:style>
  <w:style w:type="paragraph" w:styleId="Naslov4">
    <w:name w:val="heading 4"/>
    <w:next w:val="Navaden"/>
    <w:link w:val="Naslov4Znak"/>
    <w:uiPriority w:val="9"/>
    <w:unhideWhenUsed/>
    <w:qFormat/>
    <w:rsid w:val="002679F0"/>
    <w:pPr>
      <w:keepNext/>
      <w:keepLines/>
      <w:pBdr>
        <w:top w:val="single" w:sz="6" w:space="0" w:color="000000"/>
        <w:left w:val="single" w:sz="6" w:space="0" w:color="000000"/>
        <w:bottom w:val="single" w:sz="6" w:space="0" w:color="000000"/>
        <w:right w:val="single" w:sz="4" w:space="0" w:color="000000"/>
      </w:pBdr>
      <w:spacing w:after="229" w:line="259" w:lineRule="auto"/>
      <w:ind w:left="101"/>
      <w:outlineLvl w:val="3"/>
    </w:pPr>
    <w:rPr>
      <w:rFonts w:ascii="Times New Roman" w:eastAsia="Times New Roman" w:hAnsi="Times New Roman" w:cs="Times New Roman"/>
      <w:color w:val="000000"/>
      <w:lang w:eastAsia="sl-SI"/>
    </w:rPr>
  </w:style>
  <w:style w:type="paragraph" w:styleId="Naslov5">
    <w:name w:val="heading 5"/>
    <w:basedOn w:val="Navaden"/>
    <w:next w:val="Navaden"/>
    <w:link w:val="Naslov5Znak"/>
    <w:uiPriority w:val="9"/>
    <w:unhideWhenUsed/>
    <w:qFormat/>
    <w:rsid w:val="002679F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Naslov3Znak">
    <w:name w:val="Naslov 3 Znak"/>
    <w:basedOn w:val="Privzetapisavaodstavka"/>
    <w:link w:val="Naslov3"/>
    <w:uiPriority w:val="9"/>
    <w:rsid w:val="002679F0"/>
    <w:rPr>
      <w:rFonts w:ascii="Times New Roman" w:eastAsia="Times New Roman" w:hAnsi="Times New Roman" w:cs="Times New Roman"/>
      <w:color w:val="000000"/>
      <w:lang w:eastAsia="sl-SI"/>
    </w:rPr>
  </w:style>
  <w:style w:type="character" w:customStyle="1" w:styleId="Naslov4Znak">
    <w:name w:val="Naslov 4 Znak"/>
    <w:basedOn w:val="Privzetapisavaodstavka"/>
    <w:link w:val="Naslov4"/>
    <w:uiPriority w:val="9"/>
    <w:rsid w:val="002679F0"/>
    <w:rPr>
      <w:rFonts w:ascii="Times New Roman" w:eastAsia="Times New Roman" w:hAnsi="Times New Roman" w:cs="Times New Roman"/>
      <w:color w:val="000000"/>
      <w:lang w:eastAsia="sl-SI"/>
    </w:rPr>
  </w:style>
  <w:style w:type="character" w:customStyle="1" w:styleId="Naslov5Znak">
    <w:name w:val="Naslov 5 Znak"/>
    <w:basedOn w:val="Privzetapisavaodstavka"/>
    <w:link w:val="Naslov5"/>
    <w:rsid w:val="002679F0"/>
    <w:rPr>
      <w:rFonts w:asciiTheme="majorHAnsi" w:eastAsiaTheme="majorEastAsia" w:hAnsiTheme="majorHAnsi" w:cstheme="majorBidi"/>
      <w:color w:val="365F91" w:themeColor="accent1" w:themeShade="BF"/>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rsid w:val="006975C6"/>
    <w:rPr>
      <w:rFonts w:ascii="Helvetica" w:eastAsiaTheme="majorEastAsia" w:hAnsi="Helvetica" w:cstheme="majorBidi"/>
      <w:b/>
      <w:bCs/>
      <w:sz w:val="26"/>
      <w:szCs w:val="28"/>
    </w:rPr>
  </w:style>
  <w:style w:type="character" w:customStyle="1" w:styleId="Heading2Char">
    <w:name w:val="Heading 2 Char"/>
    <w:basedOn w:val="Privzetapisavaodstavka"/>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Grid">
    <w:name w:val="TableGrid"/>
    <w:rsid w:val="00F55B6D"/>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NormalTablePHPDOCX1">
    <w:name w:val="Normal Table PHPDOCX1"/>
    <w:uiPriority w:val="99"/>
    <w:semiHidden/>
    <w:unhideWhenUsed/>
    <w:qFormat/>
    <w:rsid w:val="00F55B6D"/>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55B6D"/>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55B6D"/>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F55B6D"/>
    <w:pPr>
      <w:spacing w:after="0" w:line="240" w:lineRule="auto"/>
    </w:pPr>
    <w:tblPr>
      <w:tblInd w:w="0" w:type="dxa"/>
      <w:tblCellMar>
        <w:top w:w="0" w:type="dxa"/>
        <w:left w:w="108" w:type="dxa"/>
        <w:bottom w:w="0" w:type="dxa"/>
        <w:right w:w="108" w:type="dxa"/>
      </w:tblCellMar>
    </w:tblPr>
  </w:style>
  <w:style w:type="character" w:styleId="Hiperpovezava">
    <w:name w:val="Hyperlink"/>
    <w:basedOn w:val="Privzetapisavaodstavka"/>
    <w:uiPriority w:val="99"/>
    <w:unhideWhenUsed/>
    <w:rsid w:val="00F55B6D"/>
    <w:rPr>
      <w:color w:val="0000FF" w:themeColor="hyperlink"/>
      <w:u w:val="single"/>
    </w:rPr>
  </w:style>
  <w:style w:type="paragraph" w:styleId="Navadensplet">
    <w:name w:val="Normal (Web)"/>
    <w:basedOn w:val="Navaden"/>
    <w:uiPriority w:val="99"/>
    <w:semiHidden/>
    <w:unhideWhenUsed/>
    <w:rsid w:val="00C453A9"/>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Telobesedila">
    <w:name w:val="Body Text"/>
    <w:basedOn w:val="Navaden"/>
    <w:link w:val="TelobesedilaZnak"/>
    <w:uiPriority w:val="99"/>
    <w:unhideWhenUsed/>
    <w:rsid w:val="006E728E"/>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6E728E"/>
    <w:rPr>
      <w:rFonts w:ascii="Century" w:eastAsia="Calibri" w:hAnsi="Century" w:cs="Times New Roman"/>
      <w:sz w:val="24"/>
      <w:lang w:val="x-none"/>
    </w:rPr>
  </w:style>
  <w:style w:type="paragraph" w:customStyle="1" w:styleId="alineazaodstavkom">
    <w:name w:val="alineazaodstavkom"/>
    <w:basedOn w:val="Navaden"/>
    <w:rsid w:val="00FC01C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
    <w:name w:val="len"/>
    <w:basedOn w:val="Navaden"/>
    <w:rsid w:val="009D5536"/>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26599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77279205">
      <w:bodyDiv w:val="1"/>
      <w:marLeft w:val="0"/>
      <w:marRight w:val="0"/>
      <w:marTop w:val="0"/>
      <w:marBottom w:val="0"/>
      <w:divBdr>
        <w:top w:val="none" w:sz="0" w:space="0" w:color="auto"/>
        <w:left w:val="none" w:sz="0" w:space="0" w:color="auto"/>
        <w:bottom w:val="none" w:sz="0" w:space="0" w:color="auto"/>
        <w:right w:val="none" w:sz="0" w:space="0" w:color="auto"/>
      </w:divBdr>
    </w:div>
    <w:div w:id="1040470389">
      <w:bodyDiv w:val="1"/>
      <w:marLeft w:val="0"/>
      <w:marRight w:val="0"/>
      <w:marTop w:val="0"/>
      <w:marBottom w:val="0"/>
      <w:divBdr>
        <w:top w:val="none" w:sz="0" w:space="0" w:color="auto"/>
        <w:left w:val="none" w:sz="0" w:space="0" w:color="auto"/>
        <w:bottom w:val="none" w:sz="0" w:space="0" w:color="auto"/>
        <w:right w:val="none" w:sz="0" w:space="0" w:color="auto"/>
      </w:divBdr>
    </w:div>
    <w:div w:id="1360928940">
      <w:bodyDiv w:val="1"/>
      <w:marLeft w:val="0"/>
      <w:marRight w:val="0"/>
      <w:marTop w:val="0"/>
      <w:marBottom w:val="0"/>
      <w:divBdr>
        <w:top w:val="none" w:sz="0" w:space="0" w:color="auto"/>
        <w:left w:val="none" w:sz="0" w:space="0" w:color="auto"/>
        <w:bottom w:val="none" w:sz="0" w:space="0" w:color="auto"/>
        <w:right w:val="none" w:sz="0" w:space="0" w:color="auto"/>
      </w:divBdr>
    </w:div>
    <w:div w:id="1410351923">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627542527">
      <w:bodyDiv w:val="1"/>
      <w:marLeft w:val="0"/>
      <w:marRight w:val="0"/>
      <w:marTop w:val="0"/>
      <w:marBottom w:val="0"/>
      <w:divBdr>
        <w:top w:val="none" w:sz="0" w:space="0" w:color="auto"/>
        <w:left w:val="none" w:sz="0" w:space="0" w:color="auto"/>
        <w:bottom w:val="none" w:sz="0" w:space="0" w:color="auto"/>
        <w:right w:val="none" w:sz="0" w:space="0" w:color="auto"/>
      </w:divBdr>
    </w:div>
    <w:div w:id="1932202177">
      <w:bodyDiv w:val="1"/>
      <w:marLeft w:val="0"/>
      <w:marRight w:val="0"/>
      <w:marTop w:val="0"/>
      <w:marBottom w:val="0"/>
      <w:divBdr>
        <w:top w:val="none" w:sz="0" w:space="0" w:color="auto"/>
        <w:left w:val="none" w:sz="0" w:space="0" w:color="auto"/>
        <w:bottom w:val="none" w:sz="0" w:space="0" w:color="auto"/>
        <w:right w:val="none" w:sz="0" w:space="0" w:color="auto"/>
      </w:divBdr>
    </w:div>
    <w:div w:id="19634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header" Target="header22.xml"/><Relationship Id="rId21" Type="http://schemas.openxmlformats.org/officeDocument/2006/relationships/footer" Target="footer4.xml"/><Relationship Id="rId34" Type="http://schemas.openxmlformats.org/officeDocument/2006/relationships/header" Target="header18.xml"/><Relationship Id="rId42" Type="http://schemas.openxmlformats.org/officeDocument/2006/relationships/header" Target="header2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footer" Target="footer8.xml"/><Relationship Id="rId40" Type="http://schemas.openxmlformats.org/officeDocument/2006/relationships/header" Target="header23.xml"/><Relationship Id="rId45"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6.xml"/><Relationship Id="rId44"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image" Target="cid:image001.png@01D4F477.DD22FBD0" TargetMode="Externa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9.xml"/><Relationship Id="rId43" Type="http://schemas.openxmlformats.org/officeDocument/2006/relationships/header" Target="header25.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21.xml"/><Relationship Id="rId46" Type="http://schemas.openxmlformats.org/officeDocument/2006/relationships/header" Target="header27.xml"/><Relationship Id="rId20" Type="http://schemas.openxmlformats.org/officeDocument/2006/relationships/header" Target="header8.xml"/><Relationship Id="rId41" Type="http://schemas.openxmlformats.org/officeDocument/2006/relationships/footer" Target="footer9.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cid:image001.png@01D4F477.DD22FB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EAE74-C1A5-3743-A9D4-746865F1F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74</Pages>
  <Words>27181</Words>
  <Characters>154936</Characters>
  <Application>Microsoft Office Word</Application>
  <DocSecurity>0</DocSecurity>
  <Lines>1291</Lines>
  <Paragraphs>363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4</cp:revision>
  <dcterms:created xsi:type="dcterms:W3CDTF">2023-09-11T12:57:00Z</dcterms:created>
  <dcterms:modified xsi:type="dcterms:W3CDTF">2023-09-12T06:25:00Z</dcterms:modified>
</cp:coreProperties>
</file>